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6F0" w:rsidRPr="0053313A" w:rsidRDefault="005636F0" w:rsidP="008F52C2">
      <w:pPr>
        <w:shd w:val="clear" w:color="auto" w:fill="FFFFFF"/>
        <w:spacing w:before="154"/>
        <w:ind w:left="82" w:right="355"/>
        <w:jc w:val="center"/>
        <w:rPr>
          <w:b/>
          <w:bCs/>
          <w:color w:val="000000"/>
          <w:spacing w:val="2"/>
          <w:sz w:val="32"/>
          <w:szCs w:val="32"/>
        </w:rPr>
      </w:pPr>
      <w:r w:rsidRPr="0053313A">
        <w:rPr>
          <w:b/>
          <w:bCs/>
          <w:color w:val="000000"/>
          <w:spacing w:val="2"/>
          <w:sz w:val="32"/>
          <w:szCs w:val="32"/>
        </w:rPr>
        <w:t>Т</w:t>
      </w:r>
      <w:r>
        <w:rPr>
          <w:b/>
          <w:bCs/>
          <w:color w:val="000000"/>
          <w:spacing w:val="2"/>
          <w:sz w:val="32"/>
          <w:szCs w:val="32"/>
        </w:rPr>
        <w:t xml:space="preserve">АТАРСКИЙ РЕСПУБЛИКАНСКИЙ КОМИТЕТ </w:t>
      </w:r>
      <w:bookmarkStart w:id="0" w:name="_GoBack"/>
      <w:bookmarkEnd w:id="0"/>
      <w:r>
        <w:rPr>
          <w:b/>
          <w:bCs/>
          <w:color w:val="000000"/>
          <w:spacing w:val="2"/>
          <w:sz w:val="32"/>
          <w:szCs w:val="32"/>
        </w:rPr>
        <w:t>ПРОФСОЮЗА РАБОТНИКОВ НАРОДНОГО ОБРАЗОВАНИЯ И НАУКИ</w:t>
      </w:r>
    </w:p>
    <w:p w:rsidR="005636F0" w:rsidRPr="0053313A" w:rsidRDefault="005636F0" w:rsidP="008F52C2">
      <w:pPr>
        <w:shd w:val="clear" w:color="auto" w:fill="FFFFFF"/>
        <w:spacing w:before="154"/>
        <w:ind w:left="82" w:right="355"/>
        <w:jc w:val="center"/>
        <w:rPr>
          <w:b/>
          <w:bCs/>
          <w:color w:val="000000"/>
          <w:spacing w:val="2"/>
          <w:sz w:val="32"/>
          <w:szCs w:val="32"/>
        </w:rPr>
      </w:pPr>
    </w:p>
    <w:p w:rsidR="005636F0" w:rsidRPr="0053313A" w:rsidRDefault="005636F0" w:rsidP="008F52C2">
      <w:pPr>
        <w:shd w:val="clear" w:color="auto" w:fill="FFFFFF"/>
        <w:spacing w:before="154"/>
        <w:ind w:left="82" w:right="355"/>
        <w:jc w:val="center"/>
        <w:rPr>
          <w:b/>
          <w:bCs/>
          <w:color w:val="000000"/>
          <w:spacing w:val="2"/>
          <w:sz w:val="32"/>
          <w:szCs w:val="32"/>
        </w:rPr>
      </w:pPr>
    </w:p>
    <w:p w:rsidR="005636F0" w:rsidRDefault="005636F0" w:rsidP="008F52C2">
      <w:pPr>
        <w:shd w:val="clear" w:color="auto" w:fill="FFFFFF"/>
        <w:spacing w:before="154"/>
        <w:ind w:left="82" w:right="355"/>
        <w:jc w:val="center"/>
        <w:rPr>
          <w:b/>
          <w:bCs/>
          <w:color w:val="000000"/>
          <w:spacing w:val="2"/>
          <w:sz w:val="28"/>
          <w:szCs w:val="28"/>
        </w:rPr>
      </w:pPr>
    </w:p>
    <w:p w:rsidR="005636F0" w:rsidRDefault="005636F0" w:rsidP="008F52C2">
      <w:pPr>
        <w:shd w:val="clear" w:color="auto" w:fill="FFFFFF"/>
        <w:spacing w:before="154"/>
        <w:ind w:left="82" w:right="355"/>
        <w:jc w:val="center"/>
        <w:rPr>
          <w:b/>
          <w:bCs/>
          <w:color w:val="000000"/>
          <w:spacing w:val="2"/>
          <w:sz w:val="32"/>
          <w:szCs w:val="32"/>
        </w:rPr>
      </w:pPr>
    </w:p>
    <w:p w:rsidR="005636F0" w:rsidRDefault="005636F0" w:rsidP="008F52C2">
      <w:pPr>
        <w:shd w:val="clear" w:color="auto" w:fill="FFFFFF"/>
        <w:spacing w:before="154"/>
        <w:ind w:left="82" w:right="355"/>
        <w:jc w:val="center"/>
        <w:rPr>
          <w:b/>
          <w:bCs/>
          <w:color w:val="000000"/>
          <w:spacing w:val="2"/>
          <w:sz w:val="32"/>
          <w:szCs w:val="32"/>
        </w:rPr>
      </w:pPr>
    </w:p>
    <w:p w:rsidR="005636F0" w:rsidRPr="00051B90" w:rsidRDefault="005636F0" w:rsidP="00DC4201">
      <w:pPr>
        <w:shd w:val="clear" w:color="auto" w:fill="FFFFFF"/>
        <w:spacing w:before="154"/>
        <w:ind w:left="82" w:right="355"/>
        <w:jc w:val="center"/>
        <w:rPr>
          <w:b/>
          <w:bCs/>
          <w:color w:val="000000"/>
          <w:spacing w:val="2"/>
          <w:sz w:val="56"/>
          <w:szCs w:val="56"/>
        </w:rPr>
      </w:pPr>
      <w:r w:rsidRPr="00051B90">
        <w:rPr>
          <w:b/>
          <w:bCs/>
          <w:color w:val="000000"/>
          <w:spacing w:val="2"/>
          <w:sz w:val="56"/>
          <w:szCs w:val="56"/>
        </w:rPr>
        <w:t>КОЛЛЕКТИВНЫЙ ДОГОВОР</w:t>
      </w:r>
    </w:p>
    <w:p w:rsidR="005636F0" w:rsidRDefault="005636F0" w:rsidP="00DC4201">
      <w:pPr>
        <w:shd w:val="clear" w:color="auto" w:fill="FFFFFF"/>
        <w:spacing w:before="154"/>
        <w:ind w:left="82" w:right="355"/>
        <w:jc w:val="center"/>
        <w:rPr>
          <w:b/>
          <w:bCs/>
          <w:color w:val="000000"/>
          <w:spacing w:val="2"/>
          <w:sz w:val="44"/>
          <w:szCs w:val="44"/>
        </w:rPr>
      </w:pPr>
    </w:p>
    <w:p w:rsidR="005636F0" w:rsidRPr="00051B90" w:rsidRDefault="005636F0" w:rsidP="00DC4201">
      <w:pPr>
        <w:shd w:val="clear" w:color="auto" w:fill="FFFFFF"/>
        <w:spacing w:before="154"/>
        <w:ind w:left="82" w:right="355"/>
        <w:jc w:val="center"/>
        <w:rPr>
          <w:b/>
          <w:bCs/>
          <w:color w:val="000000"/>
          <w:spacing w:val="2"/>
          <w:sz w:val="44"/>
          <w:szCs w:val="44"/>
        </w:rPr>
      </w:pPr>
      <w:r w:rsidRPr="00051B90">
        <w:rPr>
          <w:b/>
          <w:bCs/>
          <w:color w:val="000000"/>
          <w:spacing w:val="2"/>
          <w:sz w:val="44"/>
          <w:szCs w:val="44"/>
        </w:rPr>
        <w:t xml:space="preserve">МУНИЦИПАЛЬНОГО БЮДЖЕТНОГО ОБРАЗОВАТЕЛЬНОГО УЧРЕЖДЕНИЯ </w:t>
      </w:r>
    </w:p>
    <w:p w:rsidR="005636F0" w:rsidRDefault="005636F0" w:rsidP="00DC4201">
      <w:pPr>
        <w:shd w:val="clear" w:color="auto" w:fill="FFFFFF"/>
        <w:spacing w:before="154"/>
        <w:ind w:left="82" w:right="355"/>
        <w:jc w:val="center"/>
        <w:rPr>
          <w:b/>
          <w:bCs/>
          <w:color w:val="000000"/>
          <w:spacing w:val="2"/>
          <w:sz w:val="44"/>
          <w:szCs w:val="44"/>
        </w:rPr>
      </w:pPr>
    </w:p>
    <w:p w:rsidR="005636F0" w:rsidRPr="00051B90" w:rsidRDefault="005636F0" w:rsidP="00DC4201">
      <w:pPr>
        <w:shd w:val="clear" w:color="auto" w:fill="FFFFFF"/>
        <w:spacing w:before="154"/>
        <w:ind w:left="82" w:right="355"/>
        <w:jc w:val="center"/>
        <w:rPr>
          <w:b/>
          <w:bCs/>
          <w:color w:val="000000"/>
          <w:spacing w:val="2"/>
          <w:sz w:val="44"/>
          <w:szCs w:val="44"/>
        </w:rPr>
      </w:pPr>
      <w:r>
        <w:rPr>
          <w:b/>
          <w:bCs/>
          <w:color w:val="000000"/>
          <w:spacing w:val="2"/>
          <w:sz w:val="44"/>
          <w:szCs w:val="44"/>
        </w:rPr>
        <w:t>«КУТЛУШКИНСКАЯ</w:t>
      </w:r>
      <w:r w:rsidRPr="00051B90">
        <w:rPr>
          <w:b/>
          <w:bCs/>
          <w:color w:val="000000"/>
          <w:spacing w:val="2"/>
          <w:sz w:val="44"/>
          <w:szCs w:val="44"/>
        </w:rPr>
        <w:t xml:space="preserve"> СРЕДНЯЯ ОБЩЕОБРАЗОВАТЕЛЬНАЯ ШКОЛА»</w:t>
      </w:r>
    </w:p>
    <w:p w:rsidR="005636F0" w:rsidRDefault="005636F0" w:rsidP="00DC4201">
      <w:pPr>
        <w:shd w:val="clear" w:color="auto" w:fill="FFFFFF"/>
        <w:tabs>
          <w:tab w:val="left" w:pos="795"/>
        </w:tabs>
        <w:spacing w:before="154"/>
        <w:ind w:left="82" w:right="355"/>
        <w:jc w:val="center"/>
        <w:rPr>
          <w:b/>
          <w:bCs/>
          <w:color w:val="000000"/>
          <w:spacing w:val="2"/>
          <w:sz w:val="40"/>
          <w:szCs w:val="40"/>
        </w:rPr>
      </w:pPr>
    </w:p>
    <w:p w:rsidR="005636F0" w:rsidRPr="00051B90" w:rsidRDefault="005636F0" w:rsidP="00DC4201">
      <w:pPr>
        <w:shd w:val="clear" w:color="auto" w:fill="FFFFFF"/>
        <w:tabs>
          <w:tab w:val="left" w:pos="795"/>
        </w:tabs>
        <w:spacing w:before="154"/>
        <w:ind w:left="82" w:right="355"/>
        <w:jc w:val="center"/>
        <w:rPr>
          <w:b/>
          <w:bCs/>
          <w:color w:val="000000"/>
          <w:spacing w:val="2"/>
          <w:sz w:val="32"/>
          <w:szCs w:val="32"/>
        </w:rPr>
      </w:pPr>
      <w:r w:rsidRPr="00051B90">
        <w:rPr>
          <w:b/>
          <w:bCs/>
          <w:color w:val="000000"/>
          <w:spacing w:val="2"/>
          <w:sz w:val="32"/>
          <w:szCs w:val="32"/>
        </w:rPr>
        <w:t>ЧИСТОПОЛЬСКОГО МУНИЦИПАЛЬНОГО РАЙОНА</w:t>
      </w:r>
    </w:p>
    <w:p w:rsidR="005636F0" w:rsidRDefault="005636F0" w:rsidP="00DC4201">
      <w:pPr>
        <w:shd w:val="clear" w:color="auto" w:fill="FFFFFF"/>
        <w:tabs>
          <w:tab w:val="left" w:pos="1875"/>
        </w:tabs>
        <w:spacing w:before="154"/>
        <w:ind w:left="82" w:right="355"/>
        <w:jc w:val="center"/>
        <w:rPr>
          <w:b/>
          <w:bCs/>
          <w:color w:val="000000"/>
          <w:spacing w:val="2"/>
          <w:sz w:val="40"/>
          <w:szCs w:val="40"/>
        </w:rPr>
      </w:pPr>
    </w:p>
    <w:p w:rsidR="005636F0" w:rsidRPr="00051B90" w:rsidRDefault="005636F0" w:rsidP="00DC4201">
      <w:pPr>
        <w:shd w:val="clear" w:color="auto" w:fill="FFFFFF"/>
        <w:tabs>
          <w:tab w:val="left" w:pos="1875"/>
        </w:tabs>
        <w:spacing w:before="154"/>
        <w:ind w:left="82" w:right="355"/>
        <w:jc w:val="center"/>
        <w:rPr>
          <w:b/>
          <w:bCs/>
          <w:color w:val="000000"/>
          <w:spacing w:val="2"/>
          <w:sz w:val="40"/>
          <w:szCs w:val="40"/>
        </w:rPr>
      </w:pPr>
      <w:r w:rsidRPr="00051B90">
        <w:rPr>
          <w:b/>
          <w:bCs/>
          <w:color w:val="000000"/>
          <w:spacing w:val="2"/>
          <w:sz w:val="40"/>
          <w:szCs w:val="40"/>
        </w:rPr>
        <w:t>РЕСПУБЛИКИ ТАТАРСТАН</w:t>
      </w:r>
    </w:p>
    <w:p w:rsidR="005636F0" w:rsidRDefault="005636F0" w:rsidP="008F52C2">
      <w:pPr>
        <w:shd w:val="clear" w:color="auto" w:fill="FFFFFF"/>
        <w:spacing w:before="154"/>
        <w:ind w:left="82" w:right="355"/>
        <w:jc w:val="center"/>
        <w:rPr>
          <w:b/>
          <w:bCs/>
          <w:color w:val="000000"/>
          <w:spacing w:val="2"/>
          <w:sz w:val="28"/>
          <w:szCs w:val="28"/>
        </w:rPr>
      </w:pPr>
    </w:p>
    <w:p w:rsidR="005636F0" w:rsidRDefault="005636F0" w:rsidP="008F52C2">
      <w:pPr>
        <w:shd w:val="clear" w:color="auto" w:fill="FFFFFF"/>
        <w:spacing w:before="154"/>
        <w:ind w:left="82" w:right="355"/>
        <w:jc w:val="center"/>
        <w:rPr>
          <w:b/>
          <w:bCs/>
          <w:color w:val="000000"/>
          <w:spacing w:val="2"/>
          <w:sz w:val="28"/>
          <w:szCs w:val="28"/>
        </w:rPr>
      </w:pPr>
    </w:p>
    <w:p w:rsidR="005636F0" w:rsidRDefault="005636F0" w:rsidP="008F52C2">
      <w:pPr>
        <w:shd w:val="clear" w:color="auto" w:fill="FFFFFF"/>
        <w:spacing w:before="154"/>
        <w:ind w:left="82" w:right="355"/>
        <w:jc w:val="center"/>
        <w:rPr>
          <w:b/>
          <w:bCs/>
          <w:color w:val="000000"/>
          <w:spacing w:val="2"/>
          <w:sz w:val="28"/>
          <w:szCs w:val="28"/>
        </w:rPr>
      </w:pPr>
    </w:p>
    <w:p w:rsidR="005636F0" w:rsidRDefault="005636F0" w:rsidP="008F52C2">
      <w:pPr>
        <w:shd w:val="clear" w:color="auto" w:fill="FFFFFF"/>
        <w:spacing w:before="154"/>
        <w:ind w:left="82" w:right="355"/>
        <w:jc w:val="center"/>
        <w:rPr>
          <w:b/>
          <w:bCs/>
          <w:color w:val="000000"/>
          <w:spacing w:val="2"/>
          <w:sz w:val="28"/>
          <w:szCs w:val="28"/>
        </w:rPr>
      </w:pPr>
    </w:p>
    <w:p w:rsidR="005636F0" w:rsidRDefault="005636F0" w:rsidP="008F52C2">
      <w:pPr>
        <w:shd w:val="clear" w:color="auto" w:fill="FFFFFF"/>
        <w:spacing w:before="154"/>
        <w:ind w:left="82" w:right="355"/>
        <w:jc w:val="center"/>
        <w:rPr>
          <w:b/>
          <w:bCs/>
          <w:color w:val="000000"/>
          <w:spacing w:val="2"/>
          <w:sz w:val="28"/>
          <w:szCs w:val="28"/>
        </w:rPr>
      </w:pPr>
    </w:p>
    <w:p w:rsidR="005636F0" w:rsidRDefault="005636F0" w:rsidP="008F52C2">
      <w:pPr>
        <w:shd w:val="clear" w:color="auto" w:fill="FFFFFF"/>
        <w:spacing w:before="154"/>
        <w:ind w:left="82" w:right="355"/>
        <w:jc w:val="center"/>
        <w:rPr>
          <w:b/>
          <w:bCs/>
          <w:color w:val="000000"/>
          <w:spacing w:val="2"/>
          <w:sz w:val="28"/>
          <w:szCs w:val="28"/>
        </w:rPr>
      </w:pPr>
    </w:p>
    <w:p w:rsidR="005636F0" w:rsidRDefault="005636F0" w:rsidP="008F52C2">
      <w:pPr>
        <w:shd w:val="clear" w:color="auto" w:fill="FFFFFF"/>
        <w:spacing w:before="154"/>
        <w:ind w:left="82" w:right="355"/>
        <w:jc w:val="center"/>
        <w:rPr>
          <w:b/>
          <w:bCs/>
          <w:color w:val="000000"/>
          <w:spacing w:val="2"/>
          <w:sz w:val="28"/>
          <w:szCs w:val="28"/>
        </w:rPr>
      </w:pPr>
    </w:p>
    <w:p w:rsidR="005636F0" w:rsidRDefault="005636F0" w:rsidP="008F52C2">
      <w:pPr>
        <w:shd w:val="clear" w:color="auto" w:fill="FFFFFF"/>
        <w:spacing w:before="154"/>
        <w:ind w:left="82" w:right="355"/>
        <w:jc w:val="center"/>
        <w:rPr>
          <w:b/>
          <w:bCs/>
          <w:color w:val="000000"/>
          <w:spacing w:val="2"/>
          <w:sz w:val="28"/>
          <w:szCs w:val="28"/>
        </w:rPr>
      </w:pPr>
      <w:r>
        <w:rPr>
          <w:b/>
          <w:bCs/>
          <w:color w:val="000000"/>
          <w:spacing w:val="2"/>
          <w:sz w:val="28"/>
          <w:szCs w:val="28"/>
        </w:rPr>
        <w:t>г.</w:t>
      </w:r>
      <w:r w:rsidRPr="000C6AED">
        <w:rPr>
          <w:b/>
          <w:bCs/>
          <w:color w:val="000000"/>
          <w:spacing w:val="2"/>
          <w:sz w:val="28"/>
          <w:szCs w:val="28"/>
        </w:rPr>
        <w:t xml:space="preserve"> </w:t>
      </w:r>
      <w:r>
        <w:rPr>
          <w:b/>
          <w:bCs/>
          <w:color w:val="000000"/>
          <w:spacing w:val="2"/>
          <w:sz w:val="28"/>
          <w:szCs w:val="28"/>
        </w:rPr>
        <w:t xml:space="preserve">Чистополь – </w:t>
      </w:r>
      <w:smartTag w:uri="urn:schemas-microsoft-com:office:smarttags" w:element="metricconverter">
        <w:smartTagPr>
          <w:attr w:name="ProductID" w:val="2014 г"/>
        </w:smartTagPr>
        <w:r>
          <w:rPr>
            <w:b/>
            <w:bCs/>
            <w:color w:val="000000"/>
            <w:spacing w:val="2"/>
            <w:sz w:val="28"/>
            <w:szCs w:val="28"/>
          </w:rPr>
          <w:t>2014 г</w:t>
        </w:r>
      </w:smartTag>
      <w:r>
        <w:rPr>
          <w:b/>
          <w:bCs/>
          <w:color w:val="000000"/>
          <w:spacing w:val="2"/>
          <w:sz w:val="28"/>
          <w:szCs w:val="28"/>
        </w:rPr>
        <w:t>.</w:t>
      </w:r>
    </w:p>
    <w:p w:rsidR="005636F0" w:rsidRDefault="005636F0" w:rsidP="008F52C2">
      <w:pPr>
        <w:shd w:val="clear" w:color="auto" w:fill="FFFFFF"/>
        <w:spacing w:before="154"/>
        <w:ind w:left="82" w:right="355"/>
        <w:jc w:val="center"/>
        <w:rPr>
          <w:b/>
          <w:bCs/>
          <w:color w:val="000000"/>
          <w:spacing w:val="2"/>
          <w:sz w:val="28"/>
          <w:szCs w:val="28"/>
        </w:rPr>
      </w:pPr>
    </w:p>
    <w:p w:rsidR="005636F0" w:rsidRDefault="005636F0" w:rsidP="008F52C2">
      <w:pPr>
        <w:shd w:val="clear" w:color="auto" w:fill="FFFFFF"/>
        <w:spacing w:before="154"/>
        <w:ind w:left="82" w:right="355"/>
        <w:jc w:val="center"/>
        <w:rPr>
          <w:b/>
          <w:bCs/>
          <w:color w:val="000000"/>
          <w:spacing w:val="2"/>
          <w:sz w:val="28"/>
          <w:szCs w:val="28"/>
        </w:rPr>
      </w:pPr>
    </w:p>
    <w:p w:rsidR="005636F0" w:rsidRDefault="005636F0" w:rsidP="008F52C2">
      <w:pPr>
        <w:shd w:val="clear" w:color="auto" w:fill="FFFFFF"/>
        <w:spacing w:before="154"/>
        <w:ind w:left="82" w:right="355"/>
        <w:jc w:val="center"/>
        <w:rPr>
          <w:b/>
          <w:bCs/>
          <w:color w:val="000000"/>
          <w:spacing w:val="2"/>
          <w:sz w:val="28"/>
          <w:szCs w:val="28"/>
        </w:rPr>
      </w:pPr>
    </w:p>
    <w:p w:rsidR="005636F0" w:rsidRDefault="005636F0" w:rsidP="008F52C2">
      <w:pPr>
        <w:pStyle w:val="Heading6"/>
      </w:pPr>
      <w:r>
        <w:t>КОЛЛЕКТИВНЫЙ ДОГОВОР</w:t>
      </w:r>
    </w:p>
    <w:p w:rsidR="005636F0" w:rsidRDefault="005636F0" w:rsidP="008F52C2">
      <w:pPr>
        <w:jc w:val="center"/>
        <w:rPr>
          <w:b/>
          <w:sz w:val="36"/>
        </w:rPr>
      </w:pPr>
    </w:p>
    <w:p w:rsidR="005636F0" w:rsidRDefault="005636F0" w:rsidP="009C3752">
      <w:pPr>
        <w:pBdr>
          <w:bottom w:val="single" w:sz="6" w:space="5" w:color="auto"/>
        </w:pBdr>
        <w:jc w:val="center"/>
        <w:rPr>
          <w:sz w:val="28"/>
        </w:rPr>
      </w:pPr>
      <w:r>
        <w:rPr>
          <w:sz w:val="28"/>
        </w:rPr>
        <w:t>муниципального бюджетного общеобразовательного учреждения</w:t>
      </w:r>
    </w:p>
    <w:p w:rsidR="005636F0" w:rsidRDefault="005636F0" w:rsidP="009C3752">
      <w:pPr>
        <w:pBdr>
          <w:bottom w:val="single" w:sz="6" w:space="5" w:color="auto"/>
        </w:pBdr>
        <w:jc w:val="center"/>
        <w:rPr>
          <w:sz w:val="28"/>
        </w:rPr>
      </w:pPr>
      <w:r>
        <w:rPr>
          <w:sz w:val="28"/>
        </w:rPr>
        <w:t>«Кутлушкинская средняя общеобразовательная школа»</w:t>
      </w:r>
    </w:p>
    <w:p w:rsidR="005636F0" w:rsidRPr="00A53628" w:rsidRDefault="005636F0" w:rsidP="008F52C2">
      <w:pPr>
        <w:jc w:val="center"/>
        <w:rPr>
          <w:sz w:val="28"/>
        </w:rPr>
      </w:pPr>
      <w:r>
        <w:rPr>
          <w:sz w:val="28"/>
        </w:rPr>
        <w:t>на</w:t>
      </w:r>
      <w:r w:rsidRPr="00A53628">
        <w:rPr>
          <w:sz w:val="28"/>
        </w:rPr>
        <w:t xml:space="preserve"> </w:t>
      </w:r>
      <w:r w:rsidRPr="00590CC4">
        <w:rPr>
          <w:sz w:val="28"/>
        </w:rPr>
        <w:t>2014-2017</w:t>
      </w:r>
      <w:r w:rsidRPr="006A7702">
        <w:rPr>
          <w:sz w:val="28"/>
        </w:rPr>
        <w:t xml:space="preserve"> годы</w:t>
      </w:r>
    </w:p>
    <w:p w:rsidR="005636F0" w:rsidRDefault="005636F0" w:rsidP="008F52C2"/>
    <w:p w:rsidR="005636F0" w:rsidRDefault="005636F0" w:rsidP="008F52C2"/>
    <w:p w:rsidR="005636F0" w:rsidRDefault="005636F0" w:rsidP="008F52C2"/>
    <w:p w:rsidR="005636F0" w:rsidRDefault="005636F0" w:rsidP="008F52C2">
      <w:pPr>
        <w:rPr>
          <w:sz w:val="28"/>
        </w:rPr>
      </w:pPr>
    </w:p>
    <w:p w:rsidR="005636F0" w:rsidRDefault="005636F0" w:rsidP="008F52C2">
      <w:pPr>
        <w:rPr>
          <w:sz w:val="28"/>
        </w:rPr>
      </w:pPr>
    </w:p>
    <w:p w:rsidR="005636F0" w:rsidRDefault="005636F0" w:rsidP="008F52C2">
      <w:pPr>
        <w:rPr>
          <w:sz w:val="28"/>
        </w:rPr>
      </w:pPr>
    </w:p>
    <w:p w:rsidR="005636F0" w:rsidRDefault="005636F0" w:rsidP="008F52C2">
      <w:pPr>
        <w:rPr>
          <w:sz w:val="28"/>
        </w:rPr>
      </w:pPr>
    </w:p>
    <w:p w:rsidR="005636F0" w:rsidRDefault="005636F0" w:rsidP="008F52C2">
      <w:pPr>
        <w:rPr>
          <w:sz w:val="28"/>
        </w:rPr>
      </w:pPr>
    </w:p>
    <w:p w:rsidR="005636F0" w:rsidRDefault="005636F0" w:rsidP="008F52C2">
      <w:pPr>
        <w:rPr>
          <w:sz w:val="28"/>
        </w:rPr>
      </w:pPr>
    </w:p>
    <w:p w:rsidR="005636F0" w:rsidRDefault="005636F0" w:rsidP="008F52C2">
      <w:pPr>
        <w:rPr>
          <w:sz w:val="28"/>
        </w:rPr>
      </w:pPr>
    </w:p>
    <w:p w:rsidR="005636F0" w:rsidRDefault="005636F0" w:rsidP="008F52C2">
      <w:pPr>
        <w:rPr>
          <w:sz w:val="28"/>
        </w:rPr>
      </w:pPr>
      <w:r>
        <w:rPr>
          <w:sz w:val="28"/>
        </w:rPr>
        <w:t>Коллективный договор прошел уведомительную регистрацию</w:t>
      </w:r>
    </w:p>
    <w:p w:rsidR="005636F0" w:rsidRDefault="005636F0" w:rsidP="008F52C2">
      <w:pPr>
        <w:rPr>
          <w:sz w:val="28"/>
        </w:rPr>
      </w:pPr>
      <w:r>
        <w:rPr>
          <w:sz w:val="28"/>
        </w:rPr>
        <w:t>в органе по труду______________________________________</w:t>
      </w:r>
    </w:p>
    <w:p w:rsidR="005636F0" w:rsidRDefault="005636F0" w:rsidP="008F52C2">
      <w:r>
        <w:rPr>
          <w:sz w:val="28"/>
        </w:rPr>
        <w:t xml:space="preserve">                                </w:t>
      </w:r>
      <w:r>
        <w:t>(указать наименование органа)</w:t>
      </w:r>
    </w:p>
    <w:p w:rsidR="005636F0" w:rsidRDefault="005636F0" w:rsidP="008F52C2"/>
    <w:p w:rsidR="005636F0" w:rsidRDefault="005636F0" w:rsidP="008F52C2"/>
    <w:p w:rsidR="005636F0" w:rsidRDefault="005636F0" w:rsidP="008F52C2">
      <w:pPr>
        <w:rPr>
          <w:sz w:val="28"/>
        </w:rPr>
      </w:pPr>
      <w:r>
        <w:rPr>
          <w:sz w:val="28"/>
        </w:rPr>
        <w:t>Регистрационный №___ от «___»____________2014г.</w:t>
      </w:r>
    </w:p>
    <w:p w:rsidR="005636F0" w:rsidRDefault="005636F0" w:rsidP="008F52C2">
      <w:r>
        <w:rPr>
          <w:sz w:val="28"/>
        </w:rPr>
        <w:t>Руководитель органа по труду</w:t>
      </w:r>
      <w:r>
        <w:t>______________________________</w:t>
      </w:r>
    </w:p>
    <w:p w:rsidR="005636F0" w:rsidRDefault="005636F0" w:rsidP="008F52C2">
      <w:r>
        <w:t xml:space="preserve">                                                                                  (должность, Ф.И.О.)  </w:t>
      </w:r>
    </w:p>
    <w:p w:rsidR="005636F0" w:rsidRDefault="005636F0" w:rsidP="008F52C2">
      <w:pPr>
        <w:rPr>
          <w:sz w:val="28"/>
        </w:rPr>
      </w:pPr>
      <w:r>
        <w:t xml:space="preserve">                                                            </w:t>
      </w:r>
    </w:p>
    <w:p w:rsidR="005636F0" w:rsidRDefault="005636F0" w:rsidP="008F52C2">
      <w:pPr>
        <w:rPr>
          <w:sz w:val="28"/>
        </w:rPr>
      </w:pPr>
      <w:r>
        <w:rPr>
          <w:sz w:val="28"/>
        </w:rPr>
        <w:t xml:space="preserve">                                 </w:t>
      </w:r>
    </w:p>
    <w:p w:rsidR="005636F0" w:rsidRDefault="005636F0" w:rsidP="008F52C2">
      <w:r>
        <w:rPr>
          <w:sz w:val="28"/>
        </w:rPr>
        <w:t xml:space="preserve">                   М.П.</w:t>
      </w:r>
      <w:r>
        <w:t xml:space="preserve">  </w:t>
      </w:r>
    </w:p>
    <w:p w:rsidR="005636F0" w:rsidRDefault="005636F0" w:rsidP="008F52C2"/>
    <w:p w:rsidR="005636F0" w:rsidRDefault="005636F0" w:rsidP="008F52C2"/>
    <w:p w:rsidR="005636F0" w:rsidRDefault="005636F0" w:rsidP="008F52C2"/>
    <w:p w:rsidR="005636F0" w:rsidRDefault="005636F0" w:rsidP="008F52C2"/>
    <w:p w:rsidR="005636F0" w:rsidRDefault="005636F0" w:rsidP="008F52C2"/>
    <w:p w:rsidR="005636F0" w:rsidRDefault="005636F0" w:rsidP="008F52C2"/>
    <w:p w:rsidR="005636F0" w:rsidRDefault="005636F0" w:rsidP="008F52C2"/>
    <w:p w:rsidR="005636F0" w:rsidRDefault="005636F0" w:rsidP="008F52C2"/>
    <w:p w:rsidR="005636F0" w:rsidRPr="00FF3D0B" w:rsidRDefault="005636F0" w:rsidP="008F52C2">
      <w:pPr>
        <w:rPr>
          <w:sz w:val="32"/>
          <w:szCs w:val="32"/>
        </w:rPr>
      </w:pPr>
      <w:r w:rsidRPr="00FF3D0B">
        <w:rPr>
          <w:sz w:val="32"/>
          <w:szCs w:val="32"/>
        </w:rPr>
        <w:t>В территориальном профсоюзном органе</w:t>
      </w:r>
    </w:p>
    <w:p w:rsidR="005636F0" w:rsidRDefault="005636F0" w:rsidP="008F52C2">
      <w:pPr>
        <w:pBdr>
          <w:bottom w:val="single" w:sz="12" w:space="1" w:color="auto"/>
        </w:pBdr>
      </w:pPr>
    </w:p>
    <w:p w:rsidR="005636F0" w:rsidRDefault="005636F0" w:rsidP="008F52C2"/>
    <w:p w:rsidR="005636F0" w:rsidRDefault="005636F0" w:rsidP="008F52C2"/>
    <w:p w:rsidR="005636F0" w:rsidRDefault="005636F0" w:rsidP="008F52C2">
      <w:pPr>
        <w:rPr>
          <w:sz w:val="32"/>
          <w:szCs w:val="32"/>
        </w:rPr>
      </w:pPr>
      <w:r w:rsidRPr="00FF3D0B">
        <w:rPr>
          <w:sz w:val="32"/>
          <w:szCs w:val="32"/>
        </w:rPr>
        <w:t>Регистрационный № ____  от «____»</w:t>
      </w:r>
      <w:r>
        <w:rPr>
          <w:sz w:val="32"/>
          <w:szCs w:val="32"/>
        </w:rPr>
        <w:t xml:space="preserve"> ____________</w:t>
      </w:r>
      <w:r w:rsidRPr="00FF3D0B">
        <w:rPr>
          <w:sz w:val="32"/>
          <w:szCs w:val="32"/>
        </w:rPr>
        <w:t>20</w:t>
      </w:r>
      <w:r>
        <w:rPr>
          <w:sz w:val="32"/>
          <w:szCs w:val="32"/>
        </w:rPr>
        <w:t xml:space="preserve">14 </w:t>
      </w:r>
      <w:r w:rsidRPr="00FF3D0B">
        <w:rPr>
          <w:sz w:val="32"/>
          <w:szCs w:val="32"/>
        </w:rPr>
        <w:t>г.</w:t>
      </w:r>
    </w:p>
    <w:p w:rsidR="005636F0" w:rsidRDefault="005636F0" w:rsidP="008F52C2">
      <w:pPr>
        <w:rPr>
          <w:sz w:val="32"/>
          <w:szCs w:val="32"/>
        </w:rPr>
      </w:pPr>
    </w:p>
    <w:p w:rsidR="005636F0" w:rsidRPr="00FF3D0B" w:rsidRDefault="005636F0" w:rsidP="008F52C2">
      <w:pPr>
        <w:rPr>
          <w:sz w:val="32"/>
          <w:szCs w:val="32"/>
        </w:rPr>
      </w:pPr>
      <w:r>
        <w:rPr>
          <w:sz w:val="32"/>
          <w:szCs w:val="32"/>
        </w:rPr>
        <w:t>Председатель СПО________________        В.В. Лачугина</w:t>
      </w:r>
    </w:p>
    <w:p w:rsidR="005636F0" w:rsidRDefault="005636F0" w:rsidP="008F52C2"/>
    <w:p w:rsidR="005636F0" w:rsidRDefault="005636F0" w:rsidP="008F52C2">
      <w:pPr>
        <w:rPr>
          <w:sz w:val="32"/>
          <w:szCs w:val="32"/>
        </w:rPr>
      </w:pPr>
    </w:p>
    <w:p w:rsidR="005636F0" w:rsidRPr="00FF3D0B" w:rsidRDefault="005636F0" w:rsidP="008F52C2">
      <w:pPr>
        <w:rPr>
          <w:sz w:val="32"/>
          <w:szCs w:val="32"/>
        </w:rPr>
      </w:pPr>
      <w:r>
        <w:rPr>
          <w:sz w:val="32"/>
          <w:szCs w:val="32"/>
        </w:rPr>
        <w:tab/>
      </w:r>
      <w:r>
        <w:rPr>
          <w:sz w:val="32"/>
          <w:szCs w:val="32"/>
        </w:rPr>
        <w:tab/>
      </w:r>
      <w:r w:rsidRPr="00FF3D0B">
        <w:rPr>
          <w:sz w:val="32"/>
          <w:szCs w:val="32"/>
        </w:rPr>
        <w:t xml:space="preserve">М.П. </w:t>
      </w:r>
    </w:p>
    <w:p w:rsidR="005636F0" w:rsidRPr="007B1DCF" w:rsidRDefault="005636F0" w:rsidP="009C3752">
      <w:pPr>
        <w:shd w:val="clear" w:color="auto" w:fill="FFFFFF"/>
        <w:ind w:left="82" w:right="355"/>
        <w:jc w:val="center"/>
        <w:rPr>
          <w:b/>
          <w:bCs/>
          <w:color w:val="000000"/>
          <w:spacing w:val="2"/>
          <w:sz w:val="24"/>
          <w:szCs w:val="24"/>
          <w:u w:val="single"/>
        </w:rPr>
      </w:pPr>
      <w:r w:rsidRPr="007B1DCF">
        <w:rPr>
          <w:b/>
          <w:bCs/>
          <w:color w:val="000000"/>
          <w:spacing w:val="2"/>
          <w:sz w:val="24"/>
          <w:szCs w:val="24"/>
          <w:u w:val="single"/>
        </w:rPr>
        <w:t>1. ОБЩИЕ ПОЛОЖЕНИЯ.</w:t>
      </w:r>
    </w:p>
    <w:p w:rsidR="005636F0" w:rsidRPr="006C6BF1" w:rsidRDefault="005636F0" w:rsidP="009C3752">
      <w:pPr>
        <w:shd w:val="clear" w:color="auto" w:fill="FFFFFF"/>
        <w:ind w:left="82" w:right="355"/>
        <w:jc w:val="center"/>
        <w:rPr>
          <w:b/>
          <w:bCs/>
          <w:color w:val="000000"/>
          <w:spacing w:val="2"/>
          <w:sz w:val="24"/>
          <w:szCs w:val="24"/>
        </w:rPr>
      </w:pPr>
    </w:p>
    <w:p w:rsidR="005636F0" w:rsidRPr="006C6BF1" w:rsidRDefault="005636F0" w:rsidP="009C3752">
      <w:pPr>
        <w:shd w:val="clear" w:color="auto" w:fill="FFFFFF"/>
        <w:ind w:right="-1"/>
        <w:jc w:val="both"/>
        <w:rPr>
          <w:b/>
          <w:bCs/>
          <w:color w:val="000000"/>
          <w:spacing w:val="2"/>
          <w:sz w:val="24"/>
          <w:szCs w:val="24"/>
        </w:rPr>
      </w:pPr>
      <w:r w:rsidRPr="006C6BF1">
        <w:rPr>
          <w:color w:val="000000"/>
          <w:spacing w:val="-14"/>
          <w:sz w:val="24"/>
          <w:szCs w:val="24"/>
        </w:rPr>
        <w:t xml:space="preserve">1.1. </w:t>
      </w:r>
      <w:r w:rsidRPr="006C6BF1">
        <w:rPr>
          <w:color w:val="000000"/>
          <w:sz w:val="24"/>
          <w:szCs w:val="24"/>
        </w:rPr>
        <w:t>Настоящий к</w:t>
      </w:r>
      <w:r w:rsidRPr="006C6BF1">
        <w:rPr>
          <w:color w:val="000000"/>
          <w:spacing w:val="-1"/>
          <w:sz w:val="24"/>
          <w:szCs w:val="24"/>
        </w:rPr>
        <w:t>оллективный договор заключен между работодателем и работниками и является правовым актом, регулирующим социально-трудовые отношения в  Муниципальном бюджетном общеобразовательном</w:t>
      </w:r>
      <w:r>
        <w:rPr>
          <w:color w:val="000000"/>
          <w:spacing w:val="-1"/>
          <w:sz w:val="24"/>
          <w:szCs w:val="24"/>
        </w:rPr>
        <w:t xml:space="preserve"> учреждении «Кутлушкинская</w:t>
      </w:r>
      <w:r w:rsidRPr="006C6BF1">
        <w:rPr>
          <w:color w:val="000000"/>
          <w:spacing w:val="-1"/>
          <w:sz w:val="24"/>
          <w:szCs w:val="24"/>
        </w:rPr>
        <w:t xml:space="preserve"> средняя общеобразовательная школа»</w:t>
      </w:r>
      <w:r w:rsidRPr="006C6BF1">
        <w:rPr>
          <w:color w:val="000000"/>
          <w:sz w:val="24"/>
          <w:szCs w:val="24"/>
        </w:rPr>
        <w:t xml:space="preserve">  Чистопольского муниципального района Республики Татарстан</w:t>
      </w:r>
      <w:r w:rsidRPr="006C6BF1">
        <w:rPr>
          <w:color w:val="000000"/>
          <w:spacing w:val="-1"/>
          <w:sz w:val="24"/>
          <w:szCs w:val="24"/>
        </w:rPr>
        <w:t>.</w:t>
      </w:r>
    </w:p>
    <w:p w:rsidR="005636F0" w:rsidRPr="006C6BF1" w:rsidRDefault="005636F0" w:rsidP="009C3752">
      <w:pPr>
        <w:shd w:val="clear" w:color="auto" w:fill="FFFFFF"/>
        <w:tabs>
          <w:tab w:val="left" w:pos="1022"/>
        </w:tabs>
        <w:jc w:val="both"/>
        <w:rPr>
          <w:sz w:val="24"/>
          <w:szCs w:val="24"/>
        </w:rPr>
      </w:pPr>
      <w:r w:rsidRPr="006C6BF1">
        <w:rPr>
          <w:color w:val="000000"/>
          <w:spacing w:val="-1"/>
          <w:sz w:val="24"/>
          <w:szCs w:val="24"/>
        </w:rPr>
        <w:t>1.2. Коллективный договор заключен в соответствии с Трудовым</w:t>
      </w:r>
      <w:r>
        <w:rPr>
          <w:color w:val="000000"/>
          <w:spacing w:val="-1"/>
          <w:sz w:val="24"/>
          <w:szCs w:val="24"/>
        </w:rPr>
        <w:t xml:space="preserve"> </w:t>
      </w:r>
      <w:r>
        <w:rPr>
          <w:color w:val="000000"/>
          <w:spacing w:val="-3"/>
          <w:sz w:val="24"/>
          <w:szCs w:val="24"/>
        </w:rPr>
        <w:t>кодексом</w:t>
      </w:r>
      <w:r w:rsidRPr="006C6BF1">
        <w:rPr>
          <w:color w:val="000000"/>
          <w:spacing w:val="-3"/>
          <w:sz w:val="24"/>
          <w:szCs w:val="24"/>
        </w:rPr>
        <w:t xml:space="preserve"> РФ (далее - ТК РФ) с целью установления согласованных</w:t>
      </w:r>
      <w:r>
        <w:rPr>
          <w:color w:val="000000"/>
          <w:spacing w:val="-3"/>
          <w:sz w:val="24"/>
          <w:szCs w:val="24"/>
        </w:rPr>
        <w:t xml:space="preserve"> </w:t>
      </w:r>
      <w:r w:rsidRPr="006C6BF1">
        <w:rPr>
          <w:color w:val="000000"/>
          <w:spacing w:val="-3"/>
          <w:sz w:val="24"/>
          <w:szCs w:val="24"/>
        </w:rPr>
        <w:t xml:space="preserve">мер по защите социальных, трудовых, профессиональных прав и интересов </w:t>
      </w:r>
      <w:r w:rsidRPr="006C6BF1">
        <w:rPr>
          <w:color w:val="000000"/>
          <w:spacing w:val="1"/>
          <w:sz w:val="24"/>
          <w:szCs w:val="24"/>
        </w:rPr>
        <w:t xml:space="preserve">работников  и </w:t>
      </w:r>
      <w:r w:rsidRPr="006C6BF1">
        <w:rPr>
          <w:color w:val="000000"/>
          <w:sz w:val="24"/>
          <w:szCs w:val="24"/>
        </w:rPr>
        <w:t>установлению дополнительных социально-трудовых, правовых и профессиональных гарантий и льгот для работников, а также по созданию более благоприятных условий труда по сравнению с установленными законами, иными нормативными правовыми актами, отраслевым Соглашением между Министерством образования и науки Республики Татарстан и Татарским республиканским комитетом профсоюза работников народного образования и науки на 2014-2016</w:t>
      </w:r>
      <w:r>
        <w:rPr>
          <w:color w:val="000000"/>
          <w:sz w:val="24"/>
          <w:szCs w:val="24"/>
        </w:rPr>
        <w:t xml:space="preserve"> </w:t>
      </w:r>
      <w:r w:rsidRPr="006C6BF1">
        <w:rPr>
          <w:color w:val="000000"/>
          <w:sz w:val="24"/>
          <w:szCs w:val="24"/>
        </w:rPr>
        <w:t>гг., территориальным соглашением МКУ «Управление образования Исполнительного комитета Чистопольского муниципального района Республики Татарстан» и Чистопольской городской профсоюзной организацией работников народного образования и науки.</w:t>
      </w:r>
    </w:p>
    <w:p w:rsidR="005636F0" w:rsidRPr="006C6BF1" w:rsidRDefault="005636F0" w:rsidP="009C3752">
      <w:pPr>
        <w:shd w:val="clear" w:color="auto" w:fill="FFFFFF"/>
        <w:tabs>
          <w:tab w:val="left" w:pos="965"/>
        </w:tabs>
        <w:jc w:val="both"/>
        <w:rPr>
          <w:sz w:val="24"/>
          <w:szCs w:val="24"/>
        </w:rPr>
      </w:pPr>
      <w:r w:rsidRPr="006C6BF1">
        <w:rPr>
          <w:color w:val="000000"/>
          <w:spacing w:val="-13"/>
          <w:sz w:val="24"/>
          <w:szCs w:val="24"/>
        </w:rPr>
        <w:t>1.3.</w:t>
      </w:r>
      <w:r w:rsidRPr="006C6BF1">
        <w:rPr>
          <w:color w:val="000000"/>
          <w:sz w:val="24"/>
          <w:szCs w:val="24"/>
        </w:rPr>
        <w:tab/>
      </w:r>
      <w:r w:rsidRPr="006C6BF1">
        <w:rPr>
          <w:color w:val="000000"/>
          <w:spacing w:val="-3"/>
          <w:sz w:val="24"/>
          <w:szCs w:val="24"/>
        </w:rPr>
        <w:t>Сторонами коллективного договора являются:</w:t>
      </w:r>
    </w:p>
    <w:p w:rsidR="005636F0" w:rsidRPr="006C6BF1" w:rsidRDefault="005636F0" w:rsidP="009C3752">
      <w:pPr>
        <w:shd w:val="clear" w:color="auto" w:fill="FFFFFF"/>
        <w:ind w:left="48" w:right="10"/>
        <w:jc w:val="both"/>
        <w:rPr>
          <w:sz w:val="24"/>
          <w:szCs w:val="24"/>
        </w:rPr>
      </w:pPr>
      <w:r w:rsidRPr="006C6BF1">
        <w:rPr>
          <w:color w:val="000000"/>
          <w:spacing w:val="-3"/>
          <w:sz w:val="24"/>
          <w:szCs w:val="24"/>
        </w:rPr>
        <w:t>работники организации, в лице их представителя – председателя первичной про</w:t>
      </w:r>
      <w:r>
        <w:rPr>
          <w:color w:val="000000"/>
          <w:spacing w:val="-3"/>
          <w:sz w:val="24"/>
          <w:szCs w:val="24"/>
        </w:rPr>
        <w:t>фсоюзной организации – Мингазова А.А</w:t>
      </w:r>
      <w:r w:rsidRPr="006C6BF1">
        <w:rPr>
          <w:color w:val="000000"/>
          <w:spacing w:val="-3"/>
          <w:sz w:val="24"/>
          <w:szCs w:val="24"/>
        </w:rPr>
        <w:t>.;</w:t>
      </w:r>
    </w:p>
    <w:p w:rsidR="005636F0" w:rsidRPr="006C6BF1" w:rsidRDefault="005636F0" w:rsidP="009C3752">
      <w:pPr>
        <w:shd w:val="clear" w:color="auto" w:fill="FFFFFF"/>
        <w:tabs>
          <w:tab w:val="left" w:pos="4848"/>
        </w:tabs>
        <w:jc w:val="both"/>
        <w:rPr>
          <w:sz w:val="24"/>
          <w:szCs w:val="24"/>
        </w:rPr>
      </w:pPr>
      <w:r w:rsidRPr="006C6BF1">
        <w:rPr>
          <w:color w:val="000000"/>
          <w:spacing w:val="1"/>
          <w:sz w:val="24"/>
          <w:szCs w:val="24"/>
        </w:rPr>
        <w:t>работодатель         в         лице         его</w:t>
      </w:r>
      <w:r w:rsidRPr="006C6BF1">
        <w:rPr>
          <w:color w:val="000000"/>
          <w:sz w:val="24"/>
          <w:szCs w:val="24"/>
        </w:rPr>
        <w:tab/>
      </w:r>
      <w:r w:rsidRPr="006C6BF1">
        <w:rPr>
          <w:color w:val="000000"/>
          <w:spacing w:val="-4"/>
          <w:sz w:val="24"/>
          <w:szCs w:val="24"/>
        </w:rPr>
        <w:t xml:space="preserve">представителя </w:t>
      </w:r>
      <w:r>
        <w:rPr>
          <w:color w:val="000000"/>
          <w:spacing w:val="-4"/>
          <w:sz w:val="24"/>
          <w:szCs w:val="24"/>
        </w:rPr>
        <w:t xml:space="preserve"> –</w:t>
      </w:r>
      <w:r w:rsidRPr="006C6BF1">
        <w:rPr>
          <w:sz w:val="24"/>
          <w:szCs w:val="24"/>
        </w:rPr>
        <w:t xml:space="preserve"> </w:t>
      </w:r>
      <w:r>
        <w:rPr>
          <w:sz w:val="24"/>
          <w:szCs w:val="24"/>
        </w:rPr>
        <w:t xml:space="preserve"> </w:t>
      </w:r>
      <w:r>
        <w:rPr>
          <w:color w:val="000000"/>
          <w:spacing w:val="-6"/>
          <w:sz w:val="24"/>
          <w:szCs w:val="24"/>
        </w:rPr>
        <w:t>директора муниципального бюджетного образовательного учреждения «Кутлушкинская средняя общеобразовательная школа»</w:t>
      </w:r>
      <w:r w:rsidRPr="006C6BF1">
        <w:rPr>
          <w:color w:val="000000"/>
          <w:sz w:val="24"/>
          <w:szCs w:val="24"/>
        </w:rPr>
        <w:softHyphen/>
      </w:r>
      <w:r w:rsidRPr="006C6BF1">
        <w:rPr>
          <w:color w:val="000000"/>
          <w:sz w:val="24"/>
          <w:szCs w:val="24"/>
        </w:rPr>
        <w:softHyphen/>
      </w:r>
      <w:r w:rsidRPr="006C6BF1">
        <w:rPr>
          <w:color w:val="000000"/>
          <w:sz w:val="24"/>
          <w:szCs w:val="24"/>
        </w:rPr>
        <w:softHyphen/>
      </w:r>
      <w:r w:rsidRPr="006C6BF1">
        <w:rPr>
          <w:color w:val="000000"/>
          <w:sz w:val="24"/>
          <w:szCs w:val="24"/>
        </w:rPr>
        <w:softHyphen/>
      </w:r>
      <w:r w:rsidRPr="006C6BF1">
        <w:rPr>
          <w:color w:val="000000"/>
          <w:sz w:val="24"/>
          <w:szCs w:val="24"/>
        </w:rPr>
        <w:softHyphen/>
      </w:r>
      <w:r>
        <w:rPr>
          <w:color w:val="000000"/>
          <w:sz w:val="24"/>
          <w:szCs w:val="24"/>
        </w:rPr>
        <w:softHyphen/>
      </w:r>
      <w:r>
        <w:rPr>
          <w:color w:val="000000"/>
          <w:sz w:val="24"/>
          <w:szCs w:val="24"/>
        </w:rPr>
        <w:softHyphen/>
      </w:r>
      <w:r>
        <w:rPr>
          <w:color w:val="000000"/>
          <w:sz w:val="24"/>
          <w:szCs w:val="24"/>
        </w:rPr>
        <w:softHyphen/>
      </w:r>
      <w:r>
        <w:rPr>
          <w:color w:val="000000"/>
          <w:sz w:val="24"/>
          <w:szCs w:val="24"/>
        </w:rPr>
        <w:softHyphen/>
      </w:r>
      <w:r>
        <w:rPr>
          <w:color w:val="000000"/>
          <w:sz w:val="24"/>
          <w:szCs w:val="24"/>
        </w:rPr>
        <w:softHyphen/>
      </w:r>
      <w:r>
        <w:rPr>
          <w:color w:val="000000"/>
          <w:sz w:val="24"/>
          <w:szCs w:val="24"/>
        </w:rPr>
        <w:softHyphen/>
        <w:t xml:space="preserve"> -  Агзамова Р</w:t>
      </w:r>
      <w:r w:rsidRPr="006C6BF1">
        <w:rPr>
          <w:color w:val="000000"/>
          <w:sz w:val="24"/>
          <w:szCs w:val="24"/>
        </w:rPr>
        <w:t>.А.</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color w:val="000000"/>
          <w:spacing w:val="-3"/>
          <w:sz w:val="24"/>
          <w:szCs w:val="24"/>
        </w:rPr>
        <w:t xml:space="preserve">1.4. </w:t>
      </w:r>
      <w:r w:rsidRPr="006C6BF1">
        <w:rPr>
          <w:rFonts w:ascii="Times New Roman" w:hAnsi="Times New Roman"/>
          <w:sz w:val="24"/>
          <w:szCs w:val="24"/>
        </w:rPr>
        <w:t>Коллективный договор  заключен сроком на  три года и всту</w:t>
      </w:r>
      <w:r w:rsidRPr="006C6BF1">
        <w:rPr>
          <w:rFonts w:ascii="Times New Roman" w:hAnsi="Times New Roman"/>
          <w:sz w:val="24"/>
          <w:szCs w:val="24"/>
        </w:rPr>
        <w:softHyphen/>
        <w:t xml:space="preserve">пает в силу со дня подписания его сторонами, сохраняет свое действие в </w:t>
      </w:r>
      <w:r>
        <w:rPr>
          <w:rFonts w:ascii="Times New Roman" w:hAnsi="Times New Roman"/>
          <w:sz w:val="24"/>
          <w:szCs w:val="24"/>
        </w:rPr>
        <w:t>тече</w:t>
      </w:r>
      <w:r>
        <w:rPr>
          <w:rFonts w:ascii="Times New Roman" w:hAnsi="Times New Roman"/>
          <w:sz w:val="24"/>
          <w:szCs w:val="24"/>
        </w:rPr>
        <w:softHyphen/>
        <w:t>ние всего срока с 1 сентября 2014 г. по 31 августа</w:t>
      </w:r>
      <w:r w:rsidRPr="006C6BF1">
        <w:rPr>
          <w:rFonts w:ascii="Times New Roman" w:hAnsi="Times New Roman"/>
          <w:sz w:val="24"/>
          <w:szCs w:val="24"/>
        </w:rPr>
        <w:t xml:space="preserve"> 2017 г.</w:t>
      </w:r>
    </w:p>
    <w:p w:rsidR="005636F0" w:rsidRPr="006C6BF1" w:rsidRDefault="005636F0" w:rsidP="009C3752">
      <w:pPr>
        <w:pStyle w:val="ListParagraph"/>
        <w:spacing w:after="0" w:line="240" w:lineRule="auto"/>
        <w:ind w:left="0"/>
        <w:jc w:val="both"/>
        <w:rPr>
          <w:rFonts w:ascii="Times New Roman" w:hAnsi="Times New Roman"/>
          <w:iCs/>
          <w:sz w:val="24"/>
          <w:szCs w:val="24"/>
        </w:rPr>
      </w:pPr>
      <w:r w:rsidRPr="006C6BF1">
        <w:rPr>
          <w:rFonts w:ascii="Times New Roman" w:hAnsi="Times New Roman"/>
          <w:iCs/>
          <w:sz w:val="24"/>
          <w:szCs w:val="24"/>
        </w:rPr>
        <w:t xml:space="preserve">Стороны имеют право продлевать действие коллективного договора в соответствии со ст.43 Трудового кодекса РФ на срок не более трех лет (с корректировкой основных положений в условиях меняющейся экономической и социальной ситуации, </w:t>
      </w:r>
      <w:r w:rsidRPr="006C6BF1">
        <w:rPr>
          <w:rFonts w:ascii="Times New Roman" w:hAnsi="Times New Roman"/>
          <w:bCs/>
          <w:iCs/>
          <w:sz w:val="24"/>
          <w:szCs w:val="24"/>
        </w:rPr>
        <w:t>а также с учетом изменений трудового законодательства), в порядке, предусмотренном для его заключения.</w:t>
      </w:r>
    </w:p>
    <w:p w:rsidR="005636F0" w:rsidRPr="006C6BF1" w:rsidRDefault="005636F0" w:rsidP="009C3752">
      <w:pPr>
        <w:pStyle w:val="ListParagraph"/>
        <w:spacing w:after="0" w:line="240" w:lineRule="auto"/>
        <w:ind w:left="0"/>
        <w:jc w:val="both"/>
        <w:rPr>
          <w:rFonts w:ascii="Times New Roman" w:hAnsi="Times New Roman"/>
          <w:bCs/>
          <w:sz w:val="24"/>
          <w:szCs w:val="24"/>
        </w:rPr>
      </w:pPr>
      <w:r w:rsidRPr="006C6BF1">
        <w:rPr>
          <w:rFonts w:ascii="Times New Roman" w:hAnsi="Times New Roman"/>
          <w:sz w:val="24"/>
          <w:szCs w:val="24"/>
        </w:rPr>
        <w:t>1.5. Договаривающиеся  стороны,  признавая принципы социального партнерства, п</w:t>
      </w:r>
      <w:r w:rsidRPr="006C6BF1">
        <w:rPr>
          <w:rFonts w:ascii="Times New Roman" w:hAnsi="Times New Roman"/>
          <w:bCs/>
          <w:sz w:val="24"/>
          <w:szCs w:val="24"/>
        </w:rPr>
        <w:t xml:space="preserve">ринимают меры по выполнению норм Республиканского стандарта «О социальной ответственности». </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bCs/>
          <w:sz w:val="24"/>
          <w:szCs w:val="24"/>
        </w:rPr>
        <w:t>Стороны о</w:t>
      </w:r>
      <w:r w:rsidRPr="006C6BF1">
        <w:rPr>
          <w:rFonts w:ascii="Times New Roman" w:hAnsi="Times New Roman"/>
          <w:sz w:val="24"/>
          <w:szCs w:val="24"/>
        </w:rPr>
        <w:t>бязуются принимать меры, предотвращающие любые конфликтные ситуации, мешающие выполнению  коллективного договора.</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sz w:val="24"/>
          <w:szCs w:val="24"/>
        </w:rPr>
        <w:t>1.6. Коллективный договор направлен на повышение социальной защищенности работников образования, обеспечение стабильности и эффективности деятельности образовательной организации, а также на повышение взаимной ответственности сторон, выполнение требований трудового законодательства и обязательств настоящего договора.</w:t>
      </w:r>
    </w:p>
    <w:p w:rsidR="005636F0" w:rsidRPr="006C6BF1" w:rsidRDefault="005636F0" w:rsidP="009C3752">
      <w:pPr>
        <w:pStyle w:val="BodyTextIndent2"/>
        <w:spacing w:after="0" w:line="240" w:lineRule="auto"/>
        <w:ind w:left="0"/>
        <w:jc w:val="both"/>
        <w:rPr>
          <w:sz w:val="24"/>
          <w:szCs w:val="24"/>
        </w:rPr>
      </w:pPr>
      <w:r w:rsidRPr="006C6BF1">
        <w:rPr>
          <w:sz w:val="24"/>
          <w:szCs w:val="24"/>
        </w:rPr>
        <w:t>1.7. Действие настоящего коллективного договора распространяется;</w:t>
      </w:r>
    </w:p>
    <w:p w:rsidR="005636F0" w:rsidRPr="006C6BF1" w:rsidRDefault="005636F0" w:rsidP="009C3752">
      <w:pPr>
        <w:pStyle w:val="BodyTextIndent2"/>
        <w:spacing w:after="0" w:line="240" w:lineRule="auto"/>
        <w:ind w:left="0"/>
        <w:jc w:val="both"/>
        <w:rPr>
          <w:sz w:val="24"/>
          <w:szCs w:val="24"/>
        </w:rPr>
      </w:pPr>
      <w:r w:rsidRPr="006C6BF1">
        <w:rPr>
          <w:sz w:val="24"/>
          <w:szCs w:val="24"/>
        </w:rPr>
        <w:t>-  на всех работников образовательной организации;</w:t>
      </w:r>
    </w:p>
    <w:p w:rsidR="005636F0" w:rsidRPr="006C6BF1" w:rsidRDefault="005636F0" w:rsidP="009C3752">
      <w:pPr>
        <w:pStyle w:val="BodyTextIndent2"/>
        <w:spacing w:after="0" w:line="240" w:lineRule="auto"/>
        <w:ind w:left="0"/>
        <w:jc w:val="both"/>
        <w:rPr>
          <w:sz w:val="24"/>
          <w:szCs w:val="24"/>
        </w:rPr>
      </w:pPr>
      <w:r w:rsidRPr="006C6BF1">
        <w:rPr>
          <w:sz w:val="24"/>
          <w:szCs w:val="24"/>
        </w:rPr>
        <w:t>- на неработающих пенсионеров, вышедших на пенсию из образовательной организации (в части специально оговоренных льгот);</w:t>
      </w:r>
    </w:p>
    <w:p w:rsidR="005636F0" w:rsidRPr="006C6BF1" w:rsidRDefault="005636F0" w:rsidP="009C3752">
      <w:pPr>
        <w:jc w:val="both"/>
        <w:rPr>
          <w:sz w:val="24"/>
          <w:szCs w:val="24"/>
        </w:rPr>
      </w:pPr>
      <w:r w:rsidRPr="006C6BF1">
        <w:rPr>
          <w:sz w:val="24"/>
          <w:szCs w:val="24"/>
        </w:rPr>
        <w:t>- на членов профсоюза (в части дополнительных льгот, предоставляемых за счет профсоюзного бюджета).</w:t>
      </w:r>
    </w:p>
    <w:p w:rsidR="005636F0" w:rsidRPr="006C6BF1" w:rsidRDefault="005636F0" w:rsidP="009C3752">
      <w:pPr>
        <w:pStyle w:val="BodyTextIndent2"/>
        <w:spacing w:after="0" w:line="240" w:lineRule="auto"/>
        <w:ind w:left="0"/>
        <w:jc w:val="both"/>
        <w:rPr>
          <w:b/>
          <w:sz w:val="24"/>
          <w:szCs w:val="24"/>
        </w:rPr>
      </w:pPr>
      <w:r w:rsidRPr="006C6BF1">
        <w:rPr>
          <w:sz w:val="24"/>
          <w:szCs w:val="24"/>
        </w:rPr>
        <w:t>1.8</w:t>
      </w:r>
      <w:r w:rsidRPr="006C6BF1">
        <w:rPr>
          <w:b/>
          <w:sz w:val="24"/>
          <w:szCs w:val="24"/>
        </w:rPr>
        <w:t xml:space="preserve">. </w:t>
      </w:r>
      <w:r w:rsidRPr="006C6BF1">
        <w:rPr>
          <w:sz w:val="24"/>
          <w:szCs w:val="24"/>
        </w:rPr>
        <w:t>Работники, не являющиеся членами профсоюза, имеют право уполномочить профсоюзный комитет представлять их интересы во взаимоотношениях с работодателем по вопросам индивидуальных трудовых отношений и непосредственно связанных с ними отношений при условии, ежемесячного перечисления  взносов на счет профсоюзной организации в размере 1% от заработной платы и других доходов, связанных с трудовой деятельностью.</w:t>
      </w:r>
    </w:p>
    <w:p w:rsidR="005636F0" w:rsidRPr="006C6BF1" w:rsidRDefault="005636F0" w:rsidP="009C3752">
      <w:pPr>
        <w:pStyle w:val="BodyTextIndent2"/>
        <w:spacing w:after="0" w:line="240" w:lineRule="auto"/>
        <w:ind w:left="0"/>
        <w:jc w:val="both"/>
        <w:rPr>
          <w:sz w:val="24"/>
          <w:szCs w:val="24"/>
        </w:rPr>
      </w:pPr>
      <w:r w:rsidRPr="006C6BF1">
        <w:rPr>
          <w:sz w:val="24"/>
          <w:szCs w:val="24"/>
        </w:rPr>
        <w:t>1.9. Коллективный договор сохраняет свое действие в случае изменения наименования образовательной организации, расторжения трудового договора с руководителем организации.</w:t>
      </w:r>
    </w:p>
    <w:p w:rsidR="005636F0" w:rsidRPr="006C6BF1" w:rsidRDefault="005636F0" w:rsidP="009C3752">
      <w:pPr>
        <w:pStyle w:val="BodyTextIndent2"/>
        <w:spacing w:after="0" w:line="240" w:lineRule="auto"/>
        <w:ind w:left="0"/>
        <w:jc w:val="both"/>
        <w:rPr>
          <w:sz w:val="24"/>
          <w:szCs w:val="24"/>
        </w:rPr>
      </w:pPr>
      <w:r w:rsidRPr="006C6BF1">
        <w:rPr>
          <w:sz w:val="24"/>
          <w:szCs w:val="24"/>
        </w:rPr>
        <w:t>1.10. При реорганизации (слиянии, присоединения, разделении, выделении, преобразовании) образовательной организации коллективный договор сохраняет свое действие в течение всего срока реорганизации.</w:t>
      </w:r>
    </w:p>
    <w:p w:rsidR="005636F0" w:rsidRPr="006C6BF1" w:rsidRDefault="005636F0" w:rsidP="009C3752">
      <w:pPr>
        <w:pStyle w:val="BodyTextIndent2"/>
        <w:spacing w:after="0" w:line="240" w:lineRule="auto"/>
        <w:ind w:left="0"/>
        <w:jc w:val="both"/>
        <w:rPr>
          <w:sz w:val="24"/>
          <w:szCs w:val="24"/>
        </w:rPr>
      </w:pPr>
      <w:r w:rsidRPr="006C6BF1">
        <w:rPr>
          <w:sz w:val="24"/>
          <w:szCs w:val="24"/>
        </w:rPr>
        <w:t>При ликвидации образовательной организации коллективный договор сохраняет свое действие в течение всего срока проведения ликвидации.</w:t>
      </w:r>
    </w:p>
    <w:p w:rsidR="005636F0" w:rsidRPr="006C6BF1" w:rsidRDefault="005636F0" w:rsidP="0082319D">
      <w:pPr>
        <w:shd w:val="clear" w:color="auto" w:fill="FFFFFF"/>
        <w:tabs>
          <w:tab w:val="left" w:pos="965"/>
        </w:tabs>
        <w:jc w:val="both"/>
        <w:rPr>
          <w:color w:val="000000"/>
          <w:spacing w:val="-3"/>
          <w:sz w:val="24"/>
          <w:szCs w:val="24"/>
        </w:rPr>
      </w:pPr>
      <w:r w:rsidRPr="006C6BF1">
        <w:rPr>
          <w:color w:val="000000"/>
          <w:spacing w:val="-3"/>
          <w:sz w:val="24"/>
          <w:szCs w:val="24"/>
        </w:rPr>
        <w:t>1.11. В течение срока действия коллективного договора:</w:t>
      </w:r>
    </w:p>
    <w:p w:rsidR="005636F0" w:rsidRPr="006C6BF1" w:rsidRDefault="005636F0" w:rsidP="00204CAC">
      <w:pPr>
        <w:numPr>
          <w:ilvl w:val="0"/>
          <w:numId w:val="3"/>
        </w:numPr>
        <w:shd w:val="clear" w:color="auto" w:fill="FFFFFF"/>
        <w:tabs>
          <w:tab w:val="clear" w:pos="945"/>
          <w:tab w:val="num" w:pos="284"/>
        </w:tabs>
        <w:ind w:left="284" w:hanging="284"/>
        <w:jc w:val="both"/>
        <w:rPr>
          <w:color w:val="000000"/>
          <w:spacing w:val="-3"/>
          <w:sz w:val="24"/>
          <w:szCs w:val="24"/>
        </w:rPr>
      </w:pPr>
      <w:r w:rsidRPr="006C6BF1">
        <w:rPr>
          <w:color w:val="000000"/>
          <w:spacing w:val="2"/>
          <w:sz w:val="24"/>
          <w:szCs w:val="24"/>
        </w:rPr>
        <w:t xml:space="preserve">стороны вправе вносить в него дополнения, изменения на основе </w:t>
      </w:r>
      <w:r w:rsidRPr="006C6BF1">
        <w:rPr>
          <w:color w:val="000000"/>
          <w:spacing w:val="-3"/>
          <w:sz w:val="24"/>
          <w:szCs w:val="24"/>
        </w:rPr>
        <w:t>взаимной договоренности, в порядке, установленном ТК РФ;</w:t>
      </w:r>
    </w:p>
    <w:p w:rsidR="005636F0" w:rsidRPr="006C6BF1" w:rsidRDefault="005636F0" w:rsidP="00204CAC">
      <w:pPr>
        <w:numPr>
          <w:ilvl w:val="0"/>
          <w:numId w:val="3"/>
        </w:numPr>
        <w:shd w:val="clear" w:color="auto" w:fill="FFFFFF"/>
        <w:tabs>
          <w:tab w:val="clear" w:pos="945"/>
          <w:tab w:val="num" w:pos="284"/>
        </w:tabs>
        <w:ind w:left="284" w:hanging="284"/>
        <w:jc w:val="both"/>
        <w:rPr>
          <w:sz w:val="24"/>
          <w:szCs w:val="24"/>
        </w:rPr>
      </w:pPr>
      <w:r w:rsidRPr="006C6BF1">
        <w:rPr>
          <w:color w:val="000000"/>
          <w:spacing w:val="3"/>
          <w:sz w:val="24"/>
          <w:szCs w:val="24"/>
        </w:rPr>
        <w:t xml:space="preserve">ни одна из сторон не вправе прекратить в одностороннем порядке </w:t>
      </w:r>
      <w:r w:rsidRPr="006C6BF1">
        <w:rPr>
          <w:color w:val="000000"/>
          <w:spacing w:val="-3"/>
          <w:sz w:val="24"/>
          <w:szCs w:val="24"/>
        </w:rPr>
        <w:t>выполнение принятых на себя обязательств.</w:t>
      </w:r>
    </w:p>
    <w:p w:rsidR="005636F0" w:rsidRDefault="005636F0" w:rsidP="009C3752">
      <w:pPr>
        <w:pStyle w:val="BodyTextIndent2"/>
        <w:spacing w:after="0" w:line="240" w:lineRule="auto"/>
        <w:ind w:left="0"/>
        <w:jc w:val="both"/>
        <w:rPr>
          <w:sz w:val="24"/>
          <w:szCs w:val="24"/>
        </w:rPr>
      </w:pPr>
      <w:r w:rsidRPr="006C6BF1">
        <w:rPr>
          <w:sz w:val="24"/>
          <w:szCs w:val="24"/>
        </w:rPr>
        <w:t>1.12. Стороны, признавая принципы  социального партнерства, обязуются:</w:t>
      </w:r>
    </w:p>
    <w:p w:rsidR="005636F0" w:rsidRPr="006C6BF1" w:rsidRDefault="005636F0" w:rsidP="009C3752">
      <w:pPr>
        <w:pStyle w:val="BodyTextIndent2"/>
        <w:spacing w:after="0" w:line="240" w:lineRule="auto"/>
        <w:ind w:left="0"/>
        <w:jc w:val="both"/>
        <w:rPr>
          <w:sz w:val="24"/>
          <w:szCs w:val="24"/>
        </w:rPr>
      </w:pPr>
    </w:p>
    <w:p w:rsidR="005636F0" w:rsidRDefault="005636F0" w:rsidP="009C3752">
      <w:pPr>
        <w:pStyle w:val="BodyTextIndent2"/>
        <w:tabs>
          <w:tab w:val="left" w:pos="567"/>
        </w:tabs>
        <w:spacing w:after="0" w:line="240" w:lineRule="auto"/>
        <w:ind w:left="0"/>
        <w:jc w:val="both"/>
        <w:rPr>
          <w:b/>
          <w:sz w:val="24"/>
          <w:szCs w:val="24"/>
        </w:rPr>
      </w:pPr>
      <w:r w:rsidRPr="006C6BF1">
        <w:rPr>
          <w:b/>
          <w:sz w:val="24"/>
          <w:szCs w:val="24"/>
        </w:rPr>
        <w:t>1.12. 1. Работодатель:</w:t>
      </w:r>
    </w:p>
    <w:p w:rsidR="005636F0" w:rsidRPr="006C6BF1" w:rsidRDefault="005636F0" w:rsidP="009C3752">
      <w:pPr>
        <w:pStyle w:val="BodyTextIndent2"/>
        <w:tabs>
          <w:tab w:val="left" w:pos="567"/>
        </w:tabs>
        <w:spacing w:after="0" w:line="240" w:lineRule="auto"/>
        <w:ind w:left="0"/>
        <w:jc w:val="both"/>
        <w:rPr>
          <w:b/>
          <w:sz w:val="24"/>
          <w:szCs w:val="24"/>
        </w:rPr>
      </w:pPr>
    </w:p>
    <w:p w:rsidR="005636F0" w:rsidRPr="006C6BF1" w:rsidRDefault="005636F0" w:rsidP="009C3752">
      <w:pPr>
        <w:pStyle w:val="BodyTextIndent2"/>
        <w:tabs>
          <w:tab w:val="left" w:pos="567"/>
        </w:tabs>
        <w:spacing w:after="0" w:line="240" w:lineRule="auto"/>
        <w:ind w:left="0"/>
        <w:jc w:val="both"/>
        <w:rPr>
          <w:b/>
          <w:sz w:val="24"/>
          <w:szCs w:val="24"/>
        </w:rPr>
      </w:pPr>
      <w:r w:rsidRPr="006C6BF1">
        <w:rPr>
          <w:sz w:val="24"/>
          <w:szCs w:val="24"/>
        </w:rPr>
        <w:t>- признавать выборный орган первичной профсоюзной организации - профсоюзный комитет  единственным представителем трудового коллектива, ведущим коллективные переговоры при подготовке и заключении коллективного договора, представляющим интересы работников в области труда и связанных с трудом иных социально-экономических отношений: вопросов оплаты труда, продолжительности рабочего времени, условий и охраны труда, предоставления отпусков, жилья, социальных льгот и гарантий членам коллектива;</w:t>
      </w:r>
    </w:p>
    <w:p w:rsidR="005636F0" w:rsidRPr="006C6BF1" w:rsidRDefault="005636F0" w:rsidP="00204CAC">
      <w:pPr>
        <w:pStyle w:val="BodyTextIndent2"/>
        <w:numPr>
          <w:ilvl w:val="0"/>
          <w:numId w:val="1"/>
        </w:numPr>
        <w:tabs>
          <w:tab w:val="clear" w:pos="927"/>
          <w:tab w:val="num" w:pos="0"/>
        </w:tabs>
        <w:spacing w:after="0" w:line="240" w:lineRule="auto"/>
        <w:ind w:left="0" w:firstLine="0"/>
        <w:jc w:val="both"/>
        <w:rPr>
          <w:sz w:val="24"/>
          <w:szCs w:val="24"/>
        </w:rPr>
      </w:pPr>
      <w:r w:rsidRPr="006C6BF1">
        <w:rPr>
          <w:sz w:val="24"/>
          <w:szCs w:val="24"/>
        </w:rPr>
        <w:t>соблюдать условия данного договора и выполнять его положения;</w:t>
      </w:r>
    </w:p>
    <w:p w:rsidR="005636F0" w:rsidRDefault="005636F0" w:rsidP="00204CAC">
      <w:pPr>
        <w:pStyle w:val="BodyTextIndent2"/>
        <w:numPr>
          <w:ilvl w:val="0"/>
          <w:numId w:val="1"/>
        </w:numPr>
        <w:tabs>
          <w:tab w:val="clear" w:pos="927"/>
          <w:tab w:val="num" w:pos="0"/>
        </w:tabs>
        <w:spacing w:after="0" w:line="240" w:lineRule="auto"/>
        <w:ind w:left="0" w:firstLine="0"/>
        <w:jc w:val="both"/>
        <w:rPr>
          <w:sz w:val="24"/>
          <w:szCs w:val="24"/>
        </w:rPr>
      </w:pPr>
      <w:r w:rsidRPr="006C6BF1">
        <w:rPr>
          <w:sz w:val="24"/>
          <w:szCs w:val="24"/>
        </w:rPr>
        <w:t>знакомить с коллективным договором, другими локальными нормативными актами, принятыми в соответствии с его полномочиями, всех работников организации, а также всех вновь поступающих работников при их приеме на работу, обеспечивать гласность содержания и выполнения условий коллективного договора путем проведения собраний, отчетов представителей сторон коллективного договора, через информационные стенды, ведомственную печать, сайт и др.</w:t>
      </w:r>
    </w:p>
    <w:p w:rsidR="005636F0" w:rsidRPr="006C6BF1" w:rsidRDefault="005636F0" w:rsidP="009C3752">
      <w:pPr>
        <w:pStyle w:val="BodyTextIndent2"/>
        <w:spacing w:after="0" w:line="240" w:lineRule="auto"/>
        <w:ind w:left="0"/>
        <w:jc w:val="both"/>
        <w:rPr>
          <w:sz w:val="24"/>
          <w:szCs w:val="24"/>
        </w:rPr>
      </w:pPr>
    </w:p>
    <w:p w:rsidR="005636F0" w:rsidRDefault="005636F0" w:rsidP="009C3752">
      <w:pPr>
        <w:pStyle w:val="BodyTextIndent2"/>
        <w:spacing w:after="0" w:line="240" w:lineRule="auto"/>
        <w:ind w:left="0"/>
        <w:jc w:val="both"/>
        <w:rPr>
          <w:b/>
          <w:sz w:val="24"/>
          <w:szCs w:val="24"/>
        </w:rPr>
      </w:pPr>
      <w:r w:rsidRPr="006C6BF1">
        <w:rPr>
          <w:b/>
          <w:sz w:val="24"/>
          <w:szCs w:val="24"/>
        </w:rPr>
        <w:t>1.12. 2.    Профсоюзный комитет:</w:t>
      </w:r>
    </w:p>
    <w:p w:rsidR="005636F0" w:rsidRPr="006C6BF1" w:rsidRDefault="005636F0" w:rsidP="009C3752">
      <w:pPr>
        <w:pStyle w:val="BodyTextIndent2"/>
        <w:spacing w:after="0" w:line="240" w:lineRule="auto"/>
        <w:ind w:left="0"/>
        <w:jc w:val="both"/>
        <w:rPr>
          <w:b/>
          <w:sz w:val="24"/>
          <w:szCs w:val="24"/>
        </w:rPr>
      </w:pPr>
    </w:p>
    <w:p w:rsidR="005636F0" w:rsidRPr="006C6BF1" w:rsidRDefault="005636F0" w:rsidP="00204CAC">
      <w:pPr>
        <w:pStyle w:val="BodyTextIndent2"/>
        <w:numPr>
          <w:ilvl w:val="0"/>
          <w:numId w:val="2"/>
        </w:numPr>
        <w:tabs>
          <w:tab w:val="clear" w:pos="927"/>
          <w:tab w:val="num" w:pos="284"/>
        </w:tabs>
        <w:spacing w:after="0" w:line="240" w:lineRule="auto"/>
        <w:ind w:left="0" w:firstLine="0"/>
        <w:jc w:val="both"/>
        <w:rPr>
          <w:sz w:val="24"/>
          <w:szCs w:val="24"/>
        </w:rPr>
      </w:pPr>
      <w:r w:rsidRPr="006C6BF1">
        <w:rPr>
          <w:sz w:val="24"/>
          <w:szCs w:val="24"/>
        </w:rPr>
        <w:t>содействовать эффективной работе образовательной организации;</w:t>
      </w:r>
    </w:p>
    <w:p w:rsidR="005636F0" w:rsidRPr="006C6BF1" w:rsidRDefault="005636F0" w:rsidP="00204CAC">
      <w:pPr>
        <w:pStyle w:val="BodyTextIndent2"/>
        <w:numPr>
          <w:ilvl w:val="0"/>
          <w:numId w:val="2"/>
        </w:numPr>
        <w:tabs>
          <w:tab w:val="clear" w:pos="927"/>
          <w:tab w:val="num" w:pos="284"/>
        </w:tabs>
        <w:spacing w:after="0" w:line="240" w:lineRule="auto"/>
        <w:ind w:left="0" w:firstLine="0"/>
        <w:jc w:val="both"/>
        <w:rPr>
          <w:sz w:val="24"/>
          <w:szCs w:val="24"/>
        </w:rPr>
      </w:pPr>
      <w:r w:rsidRPr="006C6BF1">
        <w:rPr>
          <w:sz w:val="24"/>
          <w:szCs w:val="24"/>
        </w:rPr>
        <w:t>осуществлять представительство интересов работников при их обращениях в комиссию по трудовым спорам (КТС) и судебные органы по вопросам защиты трудовых прав и социально-экономических интересов членов коллектива;</w:t>
      </w:r>
    </w:p>
    <w:p w:rsidR="005636F0" w:rsidRPr="006C6BF1" w:rsidRDefault="005636F0" w:rsidP="00204CAC">
      <w:pPr>
        <w:pStyle w:val="BodyTextIndent2"/>
        <w:numPr>
          <w:ilvl w:val="0"/>
          <w:numId w:val="2"/>
        </w:numPr>
        <w:tabs>
          <w:tab w:val="clear" w:pos="927"/>
          <w:tab w:val="num" w:pos="284"/>
        </w:tabs>
        <w:spacing w:after="0" w:line="240" w:lineRule="auto"/>
        <w:ind w:left="0" w:firstLine="0"/>
        <w:jc w:val="both"/>
        <w:rPr>
          <w:sz w:val="24"/>
          <w:szCs w:val="24"/>
        </w:rPr>
      </w:pPr>
      <w:r w:rsidRPr="006C6BF1">
        <w:rPr>
          <w:sz w:val="24"/>
          <w:szCs w:val="24"/>
        </w:rPr>
        <w:t>воздерживаться от организации забастовок в период действия коллективного договора при условии выполнения Работодателем принятых обязательств.</w:t>
      </w:r>
    </w:p>
    <w:p w:rsidR="005636F0" w:rsidRPr="006C6BF1" w:rsidRDefault="005636F0" w:rsidP="009C3752">
      <w:pPr>
        <w:jc w:val="both"/>
        <w:rPr>
          <w:b/>
          <w:sz w:val="24"/>
          <w:szCs w:val="24"/>
        </w:rPr>
      </w:pPr>
      <w:r w:rsidRPr="006C6BF1">
        <w:rPr>
          <w:sz w:val="24"/>
          <w:szCs w:val="24"/>
        </w:rPr>
        <w:t xml:space="preserve">1.13. Контроль за выполнением коллективного договора осуществляется постоянно действующей двусторонней комиссией, </w:t>
      </w:r>
      <w:r w:rsidRPr="006C6BF1">
        <w:rPr>
          <w:bCs/>
          <w:iCs/>
          <w:sz w:val="24"/>
          <w:szCs w:val="24"/>
        </w:rPr>
        <w:t>соответствующим центром занятости.</w:t>
      </w:r>
      <w:r w:rsidRPr="006C6BF1">
        <w:rPr>
          <w:sz w:val="24"/>
          <w:szCs w:val="24"/>
        </w:rPr>
        <w:t xml:space="preserve"> Стороны ежегодно (раз в год) отчитываются о выполне</w:t>
      </w:r>
      <w:r w:rsidRPr="006C6BF1">
        <w:rPr>
          <w:sz w:val="24"/>
          <w:szCs w:val="24"/>
        </w:rPr>
        <w:softHyphen/>
        <w:t xml:space="preserve">ние коллективного договора на общем собрании трудового коллектива. </w:t>
      </w:r>
    </w:p>
    <w:p w:rsidR="005636F0" w:rsidRDefault="005636F0" w:rsidP="009C3752">
      <w:pPr>
        <w:jc w:val="both"/>
        <w:rPr>
          <w:color w:val="000000"/>
          <w:sz w:val="24"/>
          <w:szCs w:val="24"/>
        </w:rPr>
      </w:pPr>
      <w:r w:rsidRPr="006C6BF1">
        <w:rPr>
          <w:color w:val="000000"/>
          <w:sz w:val="24"/>
          <w:szCs w:val="24"/>
        </w:rPr>
        <w:t>1.14. Один раз в два года принимать участие в муниципальном,  республиканском конкурсе среди образовательных организаций «Лучший коллективный договор».</w:t>
      </w:r>
    </w:p>
    <w:p w:rsidR="005636F0" w:rsidRPr="006C6BF1" w:rsidRDefault="005636F0" w:rsidP="009C3752">
      <w:pPr>
        <w:jc w:val="both"/>
        <w:rPr>
          <w:color w:val="000000"/>
          <w:sz w:val="24"/>
          <w:szCs w:val="24"/>
        </w:rPr>
      </w:pPr>
    </w:p>
    <w:p w:rsidR="005636F0" w:rsidRPr="007B1DCF" w:rsidRDefault="005636F0" w:rsidP="009C3752">
      <w:pPr>
        <w:pStyle w:val="BodyTextIndent"/>
        <w:spacing w:after="0"/>
        <w:ind w:left="0"/>
        <w:jc w:val="center"/>
        <w:rPr>
          <w:b/>
          <w:color w:val="000000"/>
          <w:sz w:val="24"/>
          <w:szCs w:val="24"/>
          <w:u w:val="single"/>
        </w:rPr>
      </w:pPr>
      <w:r w:rsidRPr="007B1DCF">
        <w:rPr>
          <w:b/>
          <w:color w:val="000000"/>
          <w:sz w:val="24"/>
          <w:szCs w:val="24"/>
          <w:u w:val="single"/>
          <w:lang w:val="en-US"/>
        </w:rPr>
        <w:t>II</w:t>
      </w:r>
      <w:r w:rsidRPr="007B1DCF">
        <w:rPr>
          <w:b/>
          <w:color w:val="000000"/>
          <w:sz w:val="24"/>
          <w:szCs w:val="24"/>
          <w:u w:val="single"/>
        </w:rPr>
        <w:t>. УПРАВЛЕНИЕ ОРГАНИЗАЦИЕЙ. ПОВЫШЕНИЕ ЭФФЕКТИВНОСТИ СОЦИАЛЬНОГО ПАРТНЕРСТВА.</w:t>
      </w:r>
    </w:p>
    <w:p w:rsidR="005636F0" w:rsidRPr="006C6BF1" w:rsidRDefault="005636F0" w:rsidP="009C3752">
      <w:pPr>
        <w:pStyle w:val="BodyTextIndent"/>
        <w:spacing w:after="0"/>
        <w:ind w:left="0"/>
        <w:jc w:val="center"/>
        <w:rPr>
          <w:b/>
          <w:color w:val="000000"/>
          <w:sz w:val="24"/>
          <w:szCs w:val="24"/>
        </w:rPr>
      </w:pPr>
    </w:p>
    <w:p w:rsidR="005636F0" w:rsidRDefault="005636F0" w:rsidP="009C3752">
      <w:pPr>
        <w:pStyle w:val="BodyTextIndent"/>
        <w:spacing w:after="0"/>
        <w:ind w:left="0"/>
        <w:jc w:val="both"/>
        <w:rPr>
          <w:color w:val="000000"/>
          <w:sz w:val="24"/>
          <w:szCs w:val="24"/>
        </w:rPr>
      </w:pPr>
      <w:r w:rsidRPr="006C6BF1">
        <w:rPr>
          <w:color w:val="000000"/>
          <w:sz w:val="24"/>
          <w:szCs w:val="24"/>
        </w:rPr>
        <w:t>Руководствуясь основными принципами социального партнерства, осознавая ответственность за функционирование и развитие образовательной организации и необходимость улучшения социально-экон</w:t>
      </w:r>
      <w:r>
        <w:rPr>
          <w:color w:val="000000"/>
          <w:sz w:val="24"/>
          <w:szCs w:val="24"/>
        </w:rPr>
        <w:t>омического положения работников.</w:t>
      </w:r>
    </w:p>
    <w:p w:rsidR="005636F0" w:rsidRPr="006C6BF1" w:rsidRDefault="005636F0" w:rsidP="009C3752">
      <w:pPr>
        <w:pStyle w:val="BodyTextIndent"/>
        <w:spacing w:after="0"/>
        <w:ind w:left="0"/>
        <w:jc w:val="both"/>
        <w:rPr>
          <w:color w:val="000000"/>
          <w:sz w:val="24"/>
          <w:szCs w:val="24"/>
        </w:rPr>
      </w:pPr>
    </w:p>
    <w:p w:rsidR="005636F0" w:rsidRDefault="005636F0" w:rsidP="009C3752">
      <w:pPr>
        <w:pStyle w:val="BodyTextIndent"/>
        <w:spacing w:after="0"/>
        <w:ind w:left="0"/>
        <w:rPr>
          <w:b/>
          <w:color w:val="000000"/>
          <w:sz w:val="24"/>
          <w:szCs w:val="24"/>
        </w:rPr>
      </w:pPr>
      <w:r w:rsidRPr="006C6BF1">
        <w:rPr>
          <w:b/>
          <w:color w:val="000000"/>
          <w:sz w:val="24"/>
          <w:szCs w:val="24"/>
        </w:rPr>
        <w:t>Стороны:</w:t>
      </w:r>
    </w:p>
    <w:p w:rsidR="005636F0" w:rsidRPr="006C6BF1" w:rsidRDefault="005636F0" w:rsidP="009C3752">
      <w:pPr>
        <w:pStyle w:val="BodyTextIndent"/>
        <w:spacing w:after="0"/>
        <w:ind w:left="0"/>
        <w:rPr>
          <w:b/>
          <w:color w:val="000000"/>
          <w:sz w:val="24"/>
          <w:szCs w:val="24"/>
        </w:rPr>
      </w:pPr>
    </w:p>
    <w:p w:rsidR="005636F0" w:rsidRDefault="005636F0" w:rsidP="009C3752">
      <w:pPr>
        <w:pStyle w:val="BodyTextIndent"/>
        <w:spacing w:after="0"/>
        <w:ind w:left="0"/>
        <w:jc w:val="both"/>
        <w:rPr>
          <w:color w:val="000000"/>
          <w:sz w:val="24"/>
          <w:szCs w:val="24"/>
        </w:rPr>
      </w:pPr>
      <w:r w:rsidRPr="006C6BF1">
        <w:rPr>
          <w:color w:val="000000"/>
          <w:sz w:val="24"/>
          <w:szCs w:val="24"/>
        </w:rPr>
        <w:t xml:space="preserve">2.1. Осуществляют согласованные действия по реализации федеральных программ, Национальной образовательной инициативы «Наша новая школа»  и </w:t>
      </w:r>
      <w:r w:rsidRPr="006C6BF1">
        <w:rPr>
          <w:sz w:val="24"/>
          <w:szCs w:val="24"/>
        </w:rPr>
        <w:t>республиканской программы «Стратегия развития образования в Республике Татарстан</w:t>
      </w:r>
      <w:r>
        <w:rPr>
          <w:color w:val="000000"/>
          <w:sz w:val="24"/>
          <w:szCs w:val="24"/>
        </w:rPr>
        <w:t xml:space="preserve"> на 2010-2015гг. «Кил</w:t>
      </w:r>
      <w:r>
        <w:rPr>
          <w:color w:val="000000"/>
          <w:sz w:val="24"/>
          <w:szCs w:val="24"/>
          <w:lang w:val="tt-RU"/>
        </w:rPr>
        <w:t>ә</w:t>
      </w:r>
      <w:r>
        <w:rPr>
          <w:color w:val="000000"/>
          <w:sz w:val="24"/>
          <w:szCs w:val="24"/>
        </w:rPr>
        <w:t>ч</w:t>
      </w:r>
      <w:r>
        <w:rPr>
          <w:color w:val="000000"/>
          <w:sz w:val="24"/>
          <w:szCs w:val="24"/>
          <w:lang w:val="tt-RU"/>
        </w:rPr>
        <w:t>ә</w:t>
      </w:r>
      <w:r w:rsidRPr="006C6BF1">
        <w:rPr>
          <w:color w:val="000000"/>
          <w:sz w:val="24"/>
          <w:szCs w:val="24"/>
        </w:rPr>
        <w:t xml:space="preserve">к»-«Будущее», республиканских законов и иных </w:t>
      </w:r>
      <w:r>
        <w:rPr>
          <w:color w:val="000000"/>
          <w:sz w:val="24"/>
          <w:szCs w:val="24"/>
        </w:rPr>
        <w:t>нормативных актов, муниципальн</w:t>
      </w:r>
      <w:r w:rsidRPr="006C6BF1">
        <w:rPr>
          <w:color w:val="000000"/>
          <w:sz w:val="24"/>
          <w:szCs w:val="24"/>
        </w:rPr>
        <w:t>ых программ «Развитие системы образования Чистопольского муниципального района РТ на 2013-2017гг.», направленных на развитие образования и социальную защиту работников.</w:t>
      </w:r>
    </w:p>
    <w:p w:rsidR="005636F0" w:rsidRPr="006C6BF1" w:rsidRDefault="005636F0" w:rsidP="009C3752">
      <w:pPr>
        <w:pStyle w:val="BodyTextIndent"/>
        <w:spacing w:after="0"/>
        <w:ind w:left="0"/>
        <w:jc w:val="both"/>
        <w:rPr>
          <w:color w:val="000000"/>
          <w:sz w:val="24"/>
          <w:szCs w:val="24"/>
        </w:rPr>
      </w:pPr>
    </w:p>
    <w:p w:rsidR="005636F0" w:rsidRDefault="005636F0" w:rsidP="009C3752">
      <w:pPr>
        <w:pStyle w:val="BodyTextIndent"/>
        <w:spacing w:after="0"/>
        <w:ind w:left="0"/>
        <w:jc w:val="both"/>
        <w:rPr>
          <w:b/>
          <w:sz w:val="24"/>
          <w:szCs w:val="24"/>
        </w:rPr>
      </w:pPr>
      <w:r w:rsidRPr="006C6BF1">
        <w:rPr>
          <w:b/>
          <w:sz w:val="24"/>
          <w:szCs w:val="24"/>
        </w:rPr>
        <w:t>Работодатель:</w:t>
      </w:r>
    </w:p>
    <w:p w:rsidR="005636F0" w:rsidRPr="006C6BF1" w:rsidRDefault="005636F0" w:rsidP="009C3752">
      <w:pPr>
        <w:pStyle w:val="BodyTextIndent"/>
        <w:spacing w:after="0"/>
        <w:ind w:left="0"/>
        <w:jc w:val="both"/>
        <w:rPr>
          <w:b/>
          <w:sz w:val="24"/>
          <w:szCs w:val="24"/>
        </w:rPr>
      </w:pP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2.3.1. Обеспечивает полное и своевременное финансирование образовательной организации в соответствии с объемами бюджетных обязательств, утвержденными законами о федеральном, республиканском и муниципальном бюджетах.</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xml:space="preserve">2.3.2. Организует систематическую работу по </w:t>
      </w:r>
      <w:r w:rsidRPr="006C6BF1">
        <w:rPr>
          <w:sz w:val="24"/>
          <w:szCs w:val="24"/>
        </w:rPr>
        <w:t xml:space="preserve">подготовке, профессиональному обучению и дополнительному профессиональному образованию </w:t>
      </w:r>
      <w:r w:rsidRPr="006C6BF1">
        <w:rPr>
          <w:color w:val="000000"/>
          <w:sz w:val="24"/>
          <w:szCs w:val="24"/>
        </w:rPr>
        <w:t>работников образовательной организации в соответствии с законодательством.</w:t>
      </w:r>
    </w:p>
    <w:p w:rsidR="005636F0" w:rsidRPr="006C6BF1" w:rsidRDefault="005636F0" w:rsidP="009C3752">
      <w:pPr>
        <w:jc w:val="both"/>
        <w:rPr>
          <w:color w:val="000000"/>
          <w:sz w:val="24"/>
          <w:szCs w:val="24"/>
        </w:rPr>
      </w:pPr>
      <w:r w:rsidRPr="006C6BF1">
        <w:rPr>
          <w:color w:val="000000"/>
          <w:sz w:val="24"/>
          <w:szCs w:val="24"/>
        </w:rPr>
        <w:t xml:space="preserve">2.3.3. Предоставляет выборному органу первичной профсоюзной организации по его запросам информацию, необходимую для заключения коллективного договора, контроля за его выполнением и по другим вопросам, предусмотренным Трудовым кодексом РФ, иными федеральными законами, учредительными документами организации, настоящим коллективным договором. </w:t>
      </w:r>
    </w:p>
    <w:p w:rsidR="005636F0" w:rsidRPr="006C6BF1" w:rsidRDefault="005636F0" w:rsidP="009C3752">
      <w:pPr>
        <w:jc w:val="both"/>
        <w:rPr>
          <w:color w:val="000000"/>
          <w:sz w:val="24"/>
          <w:szCs w:val="24"/>
        </w:rPr>
      </w:pPr>
      <w:r w:rsidRPr="006C6BF1">
        <w:rPr>
          <w:color w:val="000000"/>
          <w:sz w:val="24"/>
          <w:szCs w:val="24"/>
        </w:rPr>
        <w:t>2.3.4. Сотрудничает с выборным органом первичной профсоюзной организации в рамках установленного трудового распорядка, предъявляет, и своевременно рассматривает конструктивные предложения и взаимные требования, разрешает трудовые споры посредством переговоров.</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2.3.5. Обеспечивает участие  представителей Профсоюза в работе Совета, совещаний, комиссий и других мероприятиях.</w:t>
      </w:r>
    </w:p>
    <w:p w:rsidR="005636F0" w:rsidRDefault="005636F0" w:rsidP="009C3752">
      <w:pPr>
        <w:pStyle w:val="BodyTextIndent"/>
        <w:spacing w:after="0"/>
        <w:ind w:left="0"/>
        <w:jc w:val="both"/>
        <w:rPr>
          <w:color w:val="000000"/>
          <w:sz w:val="24"/>
          <w:szCs w:val="24"/>
        </w:rPr>
      </w:pPr>
      <w:r w:rsidRPr="006C6BF1">
        <w:rPr>
          <w:color w:val="000000"/>
          <w:sz w:val="24"/>
          <w:szCs w:val="24"/>
        </w:rPr>
        <w:t>2.3.6. Включает представителей выборного органа первичной профсоюзной организации по уполномочию работников в коллегиальные органы управления образовательной организации. Создает условия, обеспечивающие участие работников в управлении организацией в предусмотренных ТК РФ, иными федеральными законами и настоящим коллективным договором.</w:t>
      </w:r>
    </w:p>
    <w:p w:rsidR="005636F0" w:rsidRPr="006C6BF1" w:rsidRDefault="005636F0" w:rsidP="009C3752">
      <w:pPr>
        <w:pStyle w:val="BodyTextIndent"/>
        <w:spacing w:after="0"/>
        <w:ind w:left="0"/>
        <w:jc w:val="both"/>
        <w:rPr>
          <w:color w:val="000000"/>
          <w:sz w:val="24"/>
          <w:szCs w:val="24"/>
        </w:rPr>
      </w:pPr>
    </w:p>
    <w:p w:rsidR="005636F0" w:rsidRDefault="005636F0" w:rsidP="009C3752">
      <w:pPr>
        <w:pStyle w:val="BodyTextIndent"/>
        <w:spacing w:after="0"/>
        <w:ind w:left="0"/>
        <w:rPr>
          <w:b/>
          <w:color w:val="000000"/>
          <w:sz w:val="24"/>
          <w:szCs w:val="24"/>
        </w:rPr>
      </w:pPr>
      <w:r w:rsidRPr="006C6BF1">
        <w:rPr>
          <w:b/>
          <w:color w:val="000000"/>
          <w:sz w:val="24"/>
          <w:szCs w:val="24"/>
        </w:rPr>
        <w:t>Профсоюзный комитет:</w:t>
      </w:r>
    </w:p>
    <w:p w:rsidR="005636F0" w:rsidRPr="006C6BF1" w:rsidRDefault="005636F0" w:rsidP="009C3752">
      <w:pPr>
        <w:pStyle w:val="BodyTextIndent"/>
        <w:spacing w:after="0"/>
        <w:ind w:left="0"/>
        <w:rPr>
          <w:b/>
          <w:color w:val="000000"/>
          <w:sz w:val="24"/>
          <w:szCs w:val="24"/>
        </w:rPr>
      </w:pP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2.4.1.Обеспечивает  в соответствии с Уставом Профсоюза представительство и защиту социально-трудовых прав и интересов работников образовательной организации.</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xml:space="preserve">2.4.2. Оказывает помощь членам Профсоюза в вопросах применения трудового законодательства, разработки локальных нормативных актов, содержащих нормы трудового права, заключения коллективного договора, а также  в разрешении индивидуальных и коллективных трудовых споров. </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2.4.3. Использует возможности переговорного процесса с целью учета интересов сторон и предотвращения социальной напряженности в коллективе.</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2.4.4. Способствует соблюдению внутреннего трудового распорядка, дисциплины труда, своевременному и качественному выполнению трудовых обязанностей.</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2.4.5. Вносит  предложения Работодателю по разработке систем и форм оплаты труда, управлению организацией, ведению переговоров по совершенствованию обязательств коллективного договора, принятию текущих и перспективных планов и программ социально-экономического и кадрового развития, способствующих полному, качественному выполнению обязанностей работников по трудовому договору.</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2.4.6. Содействует предотвращению в образовательной организации коллективных трудовых споров.</w:t>
      </w:r>
    </w:p>
    <w:p w:rsidR="005636F0" w:rsidRDefault="005636F0" w:rsidP="009C3752">
      <w:pPr>
        <w:pStyle w:val="BodyTextIndent"/>
        <w:spacing w:after="0"/>
        <w:ind w:left="0"/>
        <w:jc w:val="both"/>
        <w:rPr>
          <w:color w:val="000000"/>
          <w:sz w:val="24"/>
          <w:szCs w:val="24"/>
        </w:rPr>
      </w:pPr>
      <w:r w:rsidRPr="006C6BF1">
        <w:rPr>
          <w:color w:val="000000"/>
          <w:sz w:val="24"/>
          <w:szCs w:val="24"/>
        </w:rPr>
        <w:t>2.4.7. Осуществляет контроль за соблюдением работодателем трудового законодательства и иных нормативных актов, содержащих нормы трудового права.</w:t>
      </w:r>
    </w:p>
    <w:p w:rsidR="005636F0" w:rsidRPr="006C6BF1" w:rsidRDefault="005636F0" w:rsidP="009C3752">
      <w:pPr>
        <w:pStyle w:val="BodyTextIndent"/>
        <w:spacing w:after="0"/>
        <w:ind w:left="0"/>
        <w:jc w:val="both"/>
        <w:rPr>
          <w:color w:val="000000"/>
          <w:sz w:val="24"/>
          <w:szCs w:val="24"/>
        </w:rPr>
      </w:pPr>
    </w:p>
    <w:p w:rsidR="005636F0" w:rsidRDefault="005636F0" w:rsidP="009C3752">
      <w:pPr>
        <w:rPr>
          <w:b/>
          <w:sz w:val="24"/>
          <w:szCs w:val="24"/>
        </w:rPr>
      </w:pPr>
      <w:r w:rsidRPr="006C6BF1">
        <w:rPr>
          <w:b/>
          <w:sz w:val="24"/>
          <w:szCs w:val="24"/>
        </w:rPr>
        <w:t>2.3. Работники обязуются:</w:t>
      </w:r>
    </w:p>
    <w:p w:rsidR="005636F0" w:rsidRPr="006C6BF1" w:rsidRDefault="005636F0" w:rsidP="009C3752">
      <w:pPr>
        <w:rPr>
          <w:b/>
          <w:sz w:val="24"/>
          <w:szCs w:val="24"/>
        </w:rPr>
      </w:pPr>
    </w:p>
    <w:p w:rsidR="005636F0" w:rsidRPr="006C6BF1" w:rsidRDefault="005636F0" w:rsidP="00204CAC">
      <w:pPr>
        <w:numPr>
          <w:ilvl w:val="0"/>
          <w:numId w:val="7"/>
        </w:numPr>
        <w:tabs>
          <w:tab w:val="clear" w:pos="927"/>
        </w:tabs>
        <w:ind w:firstLine="0"/>
        <w:jc w:val="both"/>
        <w:rPr>
          <w:sz w:val="24"/>
          <w:szCs w:val="24"/>
        </w:rPr>
      </w:pPr>
      <w:r w:rsidRPr="006C6BF1">
        <w:rPr>
          <w:sz w:val="24"/>
          <w:szCs w:val="24"/>
        </w:rPr>
        <w:t>добросовестно выполнять свои трудовые обязанности, своевременно и качественно выполнять распоряжения и приказы Работодателя (ст. 21 ТК РФ);</w:t>
      </w:r>
    </w:p>
    <w:p w:rsidR="005636F0" w:rsidRPr="006C6BF1" w:rsidRDefault="005636F0" w:rsidP="00204CAC">
      <w:pPr>
        <w:numPr>
          <w:ilvl w:val="0"/>
          <w:numId w:val="7"/>
        </w:numPr>
        <w:tabs>
          <w:tab w:val="clear" w:pos="927"/>
        </w:tabs>
        <w:ind w:firstLine="0"/>
        <w:jc w:val="both"/>
        <w:rPr>
          <w:sz w:val="24"/>
          <w:szCs w:val="24"/>
        </w:rPr>
      </w:pPr>
      <w:r w:rsidRPr="006C6BF1">
        <w:rPr>
          <w:sz w:val="24"/>
          <w:szCs w:val="24"/>
        </w:rPr>
        <w:t>соблюдать правила внутреннего распорядка, установленный режим труда, трудовую дисциплину;</w:t>
      </w:r>
    </w:p>
    <w:p w:rsidR="005636F0" w:rsidRDefault="005636F0" w:rsidP="00204CAC">
      <w:pPr>
        <w:numPr>
          <w:ilvl w:val="0"/>
          <w:numId w:val="7"/>
        </w:numPr>
        <w:tabs>
          <w:tab w:val="clear" w:pos="927"/>
        </w:tabs>
        <w:ind w:firstLine="0"/>
        <w:jc w:val="both"/>
        <w:rPr>
          <w:sz w:val="24"/>
          <w:szCs w:val="24"/>
        </w:rPr>
      </w:pPr>
      <w:r w:rsidRPr="006C6BF1">
        <w:rPr>
          <w:sz w:val="24"/>
          <w:szCs w:val="24"/>
        </w:rPr>
        <w:t>способствовать повышению эффективности образовательной организации, улучшению качества образования, использовать передовой опыт коллег.</w:t>
      </w:r>
    </w:p>
    <w:p w:rsidR="005636F0" w:rsidRPr="006C6BF1" w:rsidRDefault="005636F0" w:rsidP="00204CAC">
      <w:pPr>
        <w:numPr>
          <w:ilvl w:val="0"/>
          <w:numId w:val="7"/>
        </w:numPr>
        <w:tabs>
          <w:tab w:val="clear" w:pos="927"/>
        </w:tabs>
        <w:jc w:val="both"/>
        <w:rPr>
          <w:sz w:val="24"/>
          <w:szCs w:val="24"/>
        </w:rPr>
      </w:pPr>
    </w:p>
    <w:p w:rsidR="005636F0" w:rsidRDefault="005636F0" w:rsidP="009C3752">
      <w:pPr>
        <w:pStyle w:val="BodyTextIndent"/>
        <w:spacing w:after="0"/>
        <w:ind w:left="0"/>
        <w:jc w:val="center"/>
        <w:rPr>
          <w:b/>
          <w:color w:val="000000"/>
          <w:sz w:val="24"/>
          <w:szCs w:val="24"/>
          <w:u w:val="single"/>
        </w:rPr>
      </w:pPr>
      <w:r w:rsidRPr="006C6BF1">
        <w:rPr>
          <w:b/>
          <w:bCs/>
          <w:color w:val="000000"/>
          <w:spacing w:val="3"/>
          <w:sz w:val="24"/>
          <w:szCs w:val="24"/>
        </w:rPr>
        <w:t xml:space="preserve">III. </w:t>
      </w:r>
      <w:r w:rsidRPr="006C6BF1">
        <w:rPr>
          <w:b/>
          <w:color w:val="000000"/>
          <w:sz w:val="24"/>
          <w:szCs w:val="24"/>
          <w:u w:val="single"/>
        </w:rPr>
        <w:t>Т</w:t>
      </w:r>
      <w:r>
        <w:rPr>
          <w:b/>
          <w:color w:val="000000"/>
          <w:sz w:val="24"/>
          <w:szCs w:val="24"/>
          <w:u w:val="single"/>
        </w:rPr>
        <w:t>РУДОВЫЕ ОТНОШЕНИЯ, РАБОЧЕЕ ВРЕМЯ И ВРЕМЯ ОТДЫХА</w:t>
      </w:r>
      <w:r w:rsidRPr="006C6BF1">
        <w:rPr>
          <w:b/>
          <w:color w:val="000000"/>
          <w:sz w:val="24"/>
          <w:szCs w:val="24"/>
          <w:u w:val="single"/>
        </w:rPr>
        <w:t>.</w:t>
      </w:r>
    </w:p>
    <w:p w:rsidR="005636F0" w:rsidRPr="006C6BF1" w:rsidRDefault="005636F0" w:rsidP="009C3752">
      <w:pPr>
        <w:pStyle w:val="BodyTextIndent"/>
        <w:spacing w:after="0"/>
        <w:ind w:left="0"/>
        <w:rPr>
          <w:b/>
          <w:color w:val="000000"/>
          <w:sz w:val="24"/>
          <w:szCs w:val="24"/>
          <w:u w:val="single"/>
        </w:rPr>
      </w:pPr>
    </w:p>
    <w:p w:rsidR="005636F0" w:rsidRDefault="005636F0" w:rsidP="009C3752">
      <w:pPr>
        <w:shd w:val="clear" w:color="auto" w:fill="FFFFFF"/>
        <w:jc w:val="both"/>
        <w:rPr>
          <w:b/>
          <w:bCs/>
          <w:color w:val="000000"/>
          <w:spacing w:val="3"/>
          <w:sz w:val="24"/>
          <w:szCs w:val="24"/>
        </w:rPr>
      </w:pPr>
      <w:r w:rsidRPr="006C6BF1">
        <w:rPr>
          <w:b/>
          <w:bCs/>
          <w:color w:val="000000"/>
          <w:spacing w:val="3"/>
          <w:sz w:val="24"/>
          <w:szCs w:val="24"/>
        </w:rPr>
        <w:t>Стороны договорились о том, что:</w:t>
      </w:r>
    </w:p>
    <w:p w:rsidR="005636F0" w:rsidRPr="006C6BF1" w:rsidRDefault="005636F0" w:rsidP="009C3752">
      <w:pPr>
        <w:shd w:val="clear" w:color="auto" w:fill="FFFFFF"/>
        <w:jc w:val="both"/>
        <w:rPr>
          <w:b/>
          <w:bCs/>
          <w:color w:val="000000"/>
          <w:spacing w:val="3"/>
          <w:sz w:val="24"/>
          <w:szCs w:val="24"/>
        </w:rPr>
      </w:pP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3.1.</w:t>
      </w:r>
      <w:r w:rsidRPr="006C6BF1">
        <w:rPr>
          <w:b/>
          <w:color w:val="000000"/>
          <w:sz w:val="24"/>
          <w:szCs w:val="24"/>
        </w:rPr>
        <w:t xml:space="preserve"> </w:t>
      </w:r>
      <w:r w:rsidRPr="006C6BF1">
        <w:rPr>
          <w:color w:val="000000"/>
          <w:sz w:val="24"/>
          <w:szCs w:val="24"/>
        </w:rPr>
        <w:t>Трудовые отношения между работником и работодателем регулируются трудовым договором, заключенным в письменной форме в соответствии с трудовым законодательством и иными нормативными правовыми актами, содержащими нормы трудового права, отраслевым, территориальным соглашениями и настоящим коллективным договором</w:t>
      </w:r>
    </w:p>
    <w:p w:rsidR="005636F0" w:rsidRPr="006C6BF1" w:rsidRDefault="005636F0" w:rsidP="009C3752">
      <w:pPr>
        <w:pStyle w:val="BodyTextIndent"/>
        <w:spacing w:after="0"/>
        <w:ind w:left="0"/>
        <w:jc w:val="both"/>
        <w:rPr>
          <w:b/>
          <w:color w:val="000000"/>
          <w:sz w:val="24"/>
          <w:szCs w:val="24"/>
        </w:rPr>
      </w:pPr>
      <w:r w:rsidRPr="006C6BF1">
        <w:rPr>
          <w:color w:val="000000"/>
          <w:sz w:val="24"/>
          <w:szCs w:val="24"/>
        </w:rPr>
        <w:t>3.1.2.Трудовой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w:t>
      </w:r>
      <w:r>
        <w:rPr>
          <w:b/>
          <w:color w:val="000000"/>
          <w:sz w:val="24"/>
          <w:szCs w:val="24"/>
        </w:rPr>
        <w:t xml:space="preserve">. </w:t>
      </w:r>
      <w:r w:rsidRPr="006818EE">
        <w:rPr>
          <w:b/>
          <w:color w:val="000000"/>
          <w:sz w:val="24"/>
          <w:szCs w:val="24"/>
        </w:rPr>
        <w:t>(Приложение № 1).</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Трудовой договор, не оформленный надлежащим образом, считается заключенным, если работник приступил к работе с ведома или по поручению работодателя или его представителя. При фактическом допущении работника к работе работодатель обязан оформить с ним трудовой договор в письменной форме не позднее трех рабочих  дней со дня фактического допущения к работе.</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Прием на работу оформляется приказом (распоряжением) работодателя, изданным на основании заключенного трудового договора. Содержание приказа (распоряжения) работодателя должно соответствовать условиям заключенного трудового договора.</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Приказ (распоряжение) работодателя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 (распоряжения).</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3.1.3. Условия трудового договора не могут ущемлять социально-экономические, трудовые права работников, определенные законодательством, коллективным договором образовательной организации.</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В соответствии с частью 1 ст.57 ТК  РФ трудовой договор содержит полную информацию о сторонах трудового договора.</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Обязательными для включения в трудовой договор являются следующие условия:</w:t>
      </w:r>
    </w:p>
    <w:p w:rsidR="005636F0" w:rsidRPr="006C6BF1" w:rsidRDefault="005636F0" w:rsidP="00204CAC">
      <w:pPr>
        <w:pStyle w:val="BodyTextIndent"/>
        <w:numPr>
          <w:ilvl w:val="0"/>
          <w:numId w:val="4"/>
        </w:numPr>
        <w:tabs>
          <w:tab w:val="clear" w:pos="1003"/>
          <w:tab w:val="num" w:pos="284"/>
        </w:tabs>
        <w:spacing w:after="0"/>
        <w:ind w:hanging="1003"/>
        <w:jc w:val="both"/>
        <w:rPr>
          <w:color w:val="000000"/>
          <w:sz w:val="24"/>
          <w:szCs w:val="24"/>
        </w:rPr>
      </w:pPr>
      <w:r w:rsidRPr="006C6BF1">
        <w:rPr>
          <w:color w:val="000000"/>
          <w:sz w:val="24"/>
          <w:szCs w:val="24"/>
        </w:rPr>
        <w:t>место работы (указывается конкретный адрес работодателя);</w:t>
      </w:r>
    </w:p>
    <w:p w:rsidR="005636F0" w:rsidRPr="006C6BF1" w:rsidRDefault="005636F0" w:rsidP="00204CAC">
      <w:pPr>
        <w:pStyle w:val="BodyTextIndent"/>
        <w:numPr>
          <w:ilvl w:val="0"/>
          <w:numId w:val="4"/>
        </w:numPr>
        <w:tabs>
          <w:tab w:val="clear" w:pos="1003"/>
          <w:tab w:val="num" w:pos="0"/>
        </w:tabs>
        <w:spacing w:after="0"/>
        <w:ind w:left="284" w:hanging="284"/>
        <w:jc w:val="both"/>
        <w:rPr>
          <w:color w:val="000000"/>
          <w:sz w:val="24"/>
          <w:szCs w:val="24"/>
        </w:rPr>
      </w:pPr>
      <w:r w:rsidRPr="006C6BF1">
        <w:rPr>
          <w:color w:val="000000"/>
          <w:sz w:val="24"/>
          <w:szCs w:val="24"/>
        </w:rPr>
        <w:t>трудовая функция (работа в должности в соответствии со штатным расписанием, профессии, специальности с указанием квалификации; конкретный вид поручаемой работнику работы). Если в соответствии с федеральными законами с выполнением работ по определенным должностям, профессиям, специальностям связано предоставление компенсаций и льгот либо наличие ограничений, то наименование этих должностей, профессий или специальностей и квалификационные требования к ним должны соответствовать наименованиям и требованиям, указанным в квалификационных справочниках, утверждаемых в порядке, устанавливаемом Правительством РФ;</w:t>
      </w:r>
    </w:p>
    <w:p w:rsidR="005636F0" w:rsidRPr="006C6BF1" w:rsidRDefault="005636F0" w:rsidP="00204CAC">
      <w:pPr>
        <w:pStyle w:val="BodyTextIndent"/>
        <w:numPr>
          <w:ilvl w:val="0"/>
          <w:numId w:val="4"/>
        </w:numPr>
        <w:tabs>
          <w:tab w:val="clear" w:pos="1003"/>
          <w:tab w:val="num" w:pos="0"/>
        </w:tabs>
        <w:spacing w:after="0"/>
        <w:ind w:left="284" w:hanging="284"/>
        <w:jc w:val="both"/>
        <w:rPr>
          <w:color w:val="000000"/>
          <w:sz w:val="24"/>
          <w:szCs w:val="24"/>
        </w:rPr>
      </w:pPr>
      <w:r w:rsidRPr="006C6BF1">
        <w:rPr>
          <w:color w:val="000000"/>
          <w:sz w:val="24"/>
          <w:szCs w:val="24"/>
        </w:rPr>
        <w:t>дата начала работы, а в случае, когда заключается срочный трудовой договор, - также срок его действия и обстоятельства (причины), послужившие основанием для заключения срочного трудового договора в соответствии с ТК  РФ или иным федеральным законом;</w:t>
      </w:r>
    </w:p>
    <w:p w:rsidR="005636F0" w:rsidRPr="006C6BF1" w:rsidRDefault="005636F0" w:rsidP="00204CAC">
      <w:pPr>
        <w:pStyle w:val="BodyTextIndent"/>
        <w:numPr>
          <w:ilvl w:val="0"/>
          <w:numId w:val="4"/>
        </w:numPr>
        <w:tabs>
          <w:tab w:val="clear" w:pos="1003"/>
          <w:tab w:val="num" w:pos="0"/>
        </w:tabs>
        <w:spacing w:after="0"/>
        <w:ind w:left="284" w:hanging="284"/>
        <w:jc w:val="both"/>
        <w:rPr>
          <w:color w:val="000000"/>
          <w:sz w:val="24"/>
          <w:szCs w:val="24"/>
        </w:rPr>
      </w:pPr>
      <w:r w:rsidRPr="006C6BF1">
        <w:rPr>
          <w:color w:val="000000"/>
          <w:sz w:val="24"/>
          <w:szCs w:val="24"/>
        </w:rPr>
        <w:t>условия оплаты труда (в том числе размер тарифной ставки или оклада (должностного оклада) работника, доплаты, надбавки и поощрительные выплаты);</w:t>
      </w:r>
    </w:p>
    <w:p w:rsidR="005636F0" w:rsidRPr="006C6BF1" w:rsidRDefault="005636F0" w:rsidP="00204CAC">
      <w:pPr>
        <w:pStyle w:val="BodyTextIndent"/>
        <w:numPr>
          <w:ilvl w:val="0"/>
          <w:numId w:val="4"/>
        </w:numPr>
        <w:tabs>
          <w:tab w:val="clear" w:pos="1003"/>
          <w:tab w:val="num" w:pos="0"/>
        </w:tabs>
        <w:spacing w:after="0"/>
        <w:ind w:left="284" w:hanging="284"/>
        <w:jc w:val="both"/>
        <w:rPr>
          <w:color w:val="000000"/>
          <w:sz w:val="24"/>
          <w:szCs w:val="24"/>
        </w:rPr>
      </w:pPr>
      <w:r w:rsidRPr="006C6BF1">
        <w:rPr>
          <w:color w:val="000000"/>
          <w:sz w:val="24"/>
          <w:szCs w:val="24"/>
        </w:rPr>
        <w:t>режим рабочего времени и времени отдыха (если для данного работника он отличается от общих правил, действующих у данного работодателя);</w:t>
      </w:r>
    </w:p>
    <w:p w:rsidR="005636F0" w:rsidRPr="006C6BF1" w:rsidRDefault="005636F0" w:rsidP="00204CAC">
      <w:pPr>
        <w:pStyle w:val="BodyTextIndent"/>
        <w:numPr>
          <w:ilvl w:val="0"/>
          <w:numId w:val="4"/>
        </w:numPr>
        <w:tabs>
          <w:tab w:val="clear" w:pos="1003"/>
          <w:tab w:val="num" w:pos="0"/>
        </w:tabs>
        <w:spacing w:after="0"/>
        <w:ind w:left="284" w:hanging="284"/>
        <w:jc w:val="both"/>
        <w:rPr>
          <w:color w:val="000000"/>
          <w:sz w:val="24"/>
          <w:szCs w:val="24"/>
        </w:rPr>
      </w:pPr>
      <w:r w:rsidRPr="006C6BF1">
        <w:rPr>
          <w:color w:val="000000"/>
          <w:sz w:val="24"/>
          <w:szCs w:val="24"/>
        </w:rPr>
        <w:t>компенсации за тяжелую работу и работу с вредными и (или) опасными условиями труда, если работник принимается на работу в соответствующих условиях, с указанием характеристик условий труда на рабочем месте;</w:t>
      </w:r>
    </w:p>
    <w:p w:rsidR="005636F0" w:rsidRPr="006C6BF1" w:rsidRDefault="005636F0" w:rsidP="00204CAC">
      <w:pPr>
        <w:pStyle w:val="BodyTextIndent"/>
        <w:numPr>
          <w:ilvl w:val="0"/>
          <w:numId w:val="4"/>
        </w:numPr>
        <w:tabs>
          <w:tab w:val="clear" w:pos="1003"/>
          <w:tab w:val="num" w:pos="0"/>
        </w:tabs>
        <w:spacing w:after="0"/>
        <w:ind w:left="284" w:hanging="284"/>
        <w:jc w:val="both"/>
        <w:rPr>
          <w:color w:val="000000"/>
          <w:sz w:val="24"/>
          <w:szCs w:val="24"/>
        </w:rPr>
      </w:pPr>
      <w:r w:rsidRPr="006C6BF1">
        <w:rPr>
          <w:color w:val="000000"/>
          <w:sz w:val="24"/>
          <w:szCs w:val="24"/>
        </w:rPr>
        <w:t>условия, определяющие в необходимых случаях характер работы (подвижной, разъездной, в пути, другой характер работы);</w:t>
      </w:r>
    </w:p>
    <w:p w:rsidR="005636F0" w:rsidRPr="006C6BF1" w:rsidRDefault="005636F0" w:rsidP="00204CAC">
      <w:pPr>
        <w:pStyle w:val="BodyTextIndent"/>
        <w:numPr>
          <w:ilvl w:val="0"/>
          <w:numId w:val="4"/>
        </w:numPr>
        <w:tabs>
          <w:tab w:val="clear" w:pos="1003"/>
          <w:tab w:val="num" w:pos="0"/>
        </w:tabs>
        <w:spacing w:after="0"/>
        <w:ind w:left="284" w:hanging="284"/>
        <w:jc w:val="both"/>
        <w:rPr>
          <w:color w:val="000000"/>
          <w:sz w:val="24"/>
          <w:szCs w:val="24"/>
        </w:rPr>
      </w:pPr>
      <w:r w:rsidRPr="006C6BF1">
        <w:rPr>
          <w:color w:val="000000"/>
          <w:sz w:val="24"/>
          <w:szCs w:val="24"/>
        </w:rPr>
        <w:t>условия об обязательном социальном страховании работника в соответствии с ТК РФ и иными Федеральными законами;</w:t>
      </w:r>
    </w:p>
    <w:p w:rsidR="005636F0" w:rsidRPr="006C6BF1" w:rsidRDefault="005636F0" w:rsidP="00204CAC">
      <w:pPr>
        <w:pStyle w:val="BodyTextIndent"/>
        <w:numPr>
          <w:ilvl w:val="0"/>
          <w:numId w:val="4"/>
        </w:numPr>
        <w:tabs>
          <w:tab w:val="clear" w:pos="1003"/>
          <w:tab w:val="num" w:pos="0"/>
        </w:tabs>
        <w:spacing w:after="0"/>
        <w:ind w:left="284" w:hanging="284"/>
        <w:jc w:val="both"/>
        <w:rPr>
          <w:color w:val="000000"/>
          <w:sz w:val="24"/>
          <w:szCs w:val="24"/>
        </w:rPr>
      </w:pPr>
      <w:r w:rsidRPr="006C6BF1">
        <w:rPr>
          <w:color w:val="000000"/>
          <w:sz w:val="24"/>
          <w:szCs w:val="24"/>
        </w:rPr>
        <w:t>другие условия в случаях, предусмотренных трудовым законодательством и иными нормативными правовыми актами, содержащими нормы трудового права.</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В трудовом договоре могут предусматриваться дополнительные условия, не ухудшающие положение работника по сравнению с установленным трудовым законодательством и иными нормативными правовыми актами, содержащими нормы трудового права, коллективным договором, локальными нормативными актами.</w:t>
      </w:r>
    </w:p>
    <w:p w:rsidR="005636F0" w:rsidRPr="006C6BF1" w:rsidRDefault="005636F0" w:rsidP="009C3752">
      <w:pPr>
        <w:pStyle w:val="BodyTextIndent"/>
        <w:spacing w:after="0"/>
        <w:ind w:left="0"/>
        <w:jc w:val="both"/>
        <w:rPr>
          <w:sz w:val="24"/>
          <w:szCs w:val="24"/>
        </w:rPr>
      </w:pPr>
      <w:r w:rsidRPr="006C6BF1">
        <w:rPr>
          <w:sz w:val="24"/>
          <w:szCs w:val="24"/>
        </w:rPr>
        <w:t>3.1.4. Трудовой договор с работниками образовательных организаций заключается на неопределенный срок. Заключение срочного трудового договора допускается в случаях, когда трудовые отношения не могут быть установлены на неопределенный срок с учетом характера предстоящей работы или условий ее выполнения, а именно в случаях, предусмотренных частью первой статьи 59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В случаях, предусмотренных частью второй статьи 59 ТК РФ, срочный трудовой договор может заключаться по соглашению сторон трудового договора без учета характера предстоящей работы и условий ее выполнения.</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Трудовым кодексом РФ. Соглашение об изменении определенных сторонами условий трудового договора заключается только в письменной форме.</w:t>
      </w:r>
    </w:p>
    <w:p w:rsidR="005636F0" w:rsidRPr="006C6BF1" w:rsidRDefault="005636F0" w:rsidP="009C3752">
      <w:pPr>
        <w:jc w:val="both"/>
        <w:rPr>
          <w:color w:val="000000"/>
          <w:sz w:val="24"/>
          <w:szCs w:val="24"/>
        </w:rPr>
      </w:pPr>
      <w:r w:rsidRPr="006C6BF1">
        <w:rPr>
          <w:sz w:val="24"/>
          <w:szCs w:val="24"/>
          <w:lang w:eastAsia="ar-SA"/>
        </w:rPr>
        <w:t>3.1.5.</w:t>
      </w:r>
      <w:r w:rsidRPr="006C6BF1">
        <w:rPr>
          <w:color w:val="000000"/>
          <w:sz w:val="24"/>
          <w:szCs w:val="24"/>
        </w:rPr>
        <w:t xml:space="preserve">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w:t>
      </w:r>
      <w:r w:rsidRPr="006C6BF1">
        <w:rPr>
          <w:color w:val="000000"/>
          <w:sz w:val="24"/>
          <w:szCs w:val="24"/>
          <w:lang w:eastAsia="ar-SA"/>
        </w:rPr>
        <w:t>«Едином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w:t>
      </w:r>
      <w:r w:rsidRPr="006C6BF1">
        <w:rPr>
          <w:color w:val="000000"/>
          <w:sz w:val="24"/>
          <w:szCs w:val="24"/>
        </w:rPr>
        <w:t xml:space="preserve">, и (или) профессиональным стандартам. </w:t>
      </w:r>
      <w:bookmarkStart w:id="1" w:name="sub_108554"/>
    </w:p>
    <w:p w:rsidR="005636F0" w:rsidRPr="006C6BF1" w:rsidRDefault="005636F0" w:rsidP="009C3752">
      <w:pPr>
        <w:jc w:val="both"/>
        <w:rPr>
          <w:color w:val="000000"/>
          <w:sz w:val="24"/>
          <w:szCs w:val="24"/>
        </w:rPr>
      </w:pPr>
      <w:hyperlink r:id="rId7" w:history="1">
        <w:r w:rsidRPr="006C6BF1">
          <w:rPr>
            <w:rStyle w:val="a"/>
            <w:b w:val="0"/>
            <w:bCs/>
            <w:color w:val="000000"/>
            <w:sz w:val="24"/>
            <w:szCs w:val="24"/>
          </w:rPr>
          <w:t>Номенклатура</w:t>
        </w:r>
      </w:hyperlink>
      <w:r w:rsidRPr="006C6BF1">
        <w:rPr>
          <w:color w:val="000000"/>
          <w:sz w:val="24"/>
          <w:szCs w:val="24"/>
        </w:rPr>
        <w:t xml:space="preserve">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r w:rsidRPr="006C6BF1">
        <w:rPr>
          <w:color w:val="000000"/>
          <w:sz w:val="24"/>
          <w:szCs w:val="24"/>
          <w:lang w:eastAsia="ar-SA"/>
        </w:rPr>
        <w:t xml:space="preserve"> утверждена постановлением Правительства РФ от 08.08.2013</w:t>
      </w:r>
      <w:r>
        <w:rPr>
          <w:color w:val="000000"/>
          <w:sz w:val="24"/>
          <w:szCs w:val="24"/>
          <w:lang w:eastAsia="ar-SA"/>
        </w:rPr>
        <w:t xml:space="preserve"> </w:t>
      </w:r>
      <w:r w:rsidRPr="006C6BF1">
        <w:rPr>
          <w:color w:val="000000"/>
          <w:sz w:val="24"/>
          <w:szCs w:val="24"/>
          <w:lang w:eastAsia="ar-SA"/>
        </w:rPr>
        <w:t xml:space="preserve">года № 678 </w:t>
      </w:r>
      <w:hyperlink r:id="rId8" w:history="1">
        <w:r w:rsidRPr="006C6BF1">
          <w:rPr>
            <w:rStyle w:val="a"/>
            <w:b w:val="0"/>
            <w:bCs/>
            <w:color w:val="000000"/>
            <w:sz w:val="24"/>
            <w:szCs w:val="24"/>
          </w:rPr>
          <w:t>"Об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hyperlink>
      <w:r w:rsidRPr="006C6BF1">
        <w:rPr>
          <w:color w:val="000000"/>
          <w:sz w:val="24"/>
          <w:szCs w:val="24"/>
        </w:rPr>
        <w:t>.</w:t>
      </w:r>
    </w:p>
    <w:p w:rsidR="005636F0" w:rsidRPr="006C6BF1" w:rsidRDefault="005636F0" w:rsidP="009C3752">
      <w:pPr>
        <w:jc w:val="both"/>
        <w:rPr>
          <w:sz w:val="24"/>
          <w:szCs w:val="24"/>
          <w:lang w:eastAsia="ar-SA"/>
        </w:rPr>
      </w:pPr>
      <w:r w:rsidRPr="006C6BF1">
        <w:rPr>
          <w:sz w:val="24"/>
          <w:szCs w:val="24"/>
          <w:lang w:eastAsia="ar-SA"/>
        </w:rPr>
        <w:t xml:space="preserve">Наименования должностей и профессий работников </w:t>
      </w:r>
      <w:r w:rsidRPr="006C6BF1">
        <w:rPr>
          <w:sz w:val="24"/>
          <w:szCs w:val="24"/>
        </w:rPr>
        <w:t xml:space="preserve">образовательных организаций </w:t>
      </w:r>
      <w:r w:rsidRPr="006C6BF1">
        <w:rPr>
          <w:sz w:val="24"/>
          <w:szCs w:val="24"/>
          <w:lang w:eastAsia="ar-SA"/>
        </w:rPr>
        <w:t>должны соответствовать наименованиям, указанным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и «Едином тарифно-квалификационном справочнике работ и профессий рабочих».</w:t>
      </w:r>
    </w:p>
    <w:p w:rsidR="005636F0" w:rsidRPr="006C6BF1" w:rsidRDefault="005636F0" w:rsidP="009C3752">
      <w:pPr>
        <w:jc w:val="both"/>
        <w:rPr>
          <w:color w:val="000000"/>
          <w:sz w:val="24"/>
          <w:szCs w:val="24"/>
        </w:rPr>
      </w:pPr>
      <w:r w:rsidRPr="006C6BF1">
        <w:rPr>
          <w:iCs/>
          <w:color w:val="000000"/>
          <w:kern w:val="1"/>
          <w:sz w:val="24"/>
          <w:szCs w:val="24"/>
          <w:lang w:eastAsia="ar-SA"/>
        </w:rPr>
        <w:t xml:space="preserve">3.1.6. Требования, содержащиеся в квалификационных характеристиках, служат основой для разработки должностных инструкций конкретного педагогического работника в </w:t>
      </w:r>
      <w:r w:rsidRPr="006C6BF1">
        <w:rPr>
          <w:color w:val="000000"/>
          <w:sz w:val="24"/>
          <w:szCs w:val="24"/>
        </w:rPr>
        <w:t xml:space="preserve">образовательной организации. </w:t>
      </w:r>
      <w:bookmarkEnd w:id="1"/>
    </w:p>
    <w:p w:rsidR="005636F0" w:rsidRPr="006C6BF1" w:rsidRDefault="005636F0" w:rsidP="009C3752">
      <w:pPr>
        <w:jc w:val="both"/>
        <w:rPr>
          <w:sz w:val="24"/>
          <w:szCs w:val="24"/>
        </w:rPr>
      </w:pPr>
      <w:r w:rsidRPr="006C6BF1">
        <w:rPr>
          <w:color w:val="000000"/>
          <w:sz w:val="24"/>
          <w:szCs w:val="24"/>
        </w:rPr>
        <w:t>3.1.7. При приеме на работу, до подписания трудового договора, р</w:t>
      </w:r>
      <w:r w:rsidRPr="006C6BF1">
        <w:rPr>
          <w:sz w:val="24"/>
          <w:szCs w:val="24"/>
        </w:rPr>
        <w:t>аботодатель обязан при заключении трудового договора с работником ознакомить его под роспись с уставом образовательной организации, отраслевым Соглашением, территориальным соглашением, коллективным договором, правилами внутреннего трудового распорядка и иными локальными нормативными актами, непосредственно связанными с трудовой деятельностью работника.</w:t>
      </w:r>
    </w:p>
    <w:p w:rsidR="005636F0" w:rsidRPr="006C6BF1" w:rsidRDefault="005636F0" w:rsidP="009C3752">
      <w:pPr>
        <w:jc w:val="both"/>
        <w:rPr>
          <w:color w:val="000000"/>
          <w:sz w:val="24"/>
          <w:szCs w:val="24"/>
        </w:rPr>
      </w:pPr>
      <w:r w:rsidRPr="006C6BF1">
        <w:rPr>
          <w:color w:val="000000"/>
          <w:sz w:val="24"/>
          <w:szCs w:val="24"/>
        </w:rPr>
        <w:t>Руководители организаций (подразделений), их заместители, руководители структурных подразделений и другие работники этих организаций (подразделений) помимо работы, определенной трудовым договором вправе на условиях дополнительного соглашения к трудовому договору осуществлять преподавательскую работу в классах, группах, кружках, секциях без занятия штатной должности, которая не считается совместительством.</w:t>
      </w:r>
    </w:p>
    <w:p w:rsidR="005636F0" w:rsidRPr="006C6BF1" w:rsidRDefault="005636F0" w:rsidP="009C3752">
      <w:pPr>
        <w:jc w:val="both"/>
        <w:rPr>
          <w:color w:val="000000"/>
          <w:sz w:val="24"/>
          <w:szCs w:val="24"/>
        </w:rPr>
      </w:pPr>
      <w:r w:rsidRPr="006C6BF1">
        <w:rPr>
          <w:color w:val="000000"/>
          <w:sz w:val="24"/>
          <w:szCs w:val="24"/>
        </w:rPr>
        <w:t>Предоставление преподавательской работы указанным лицам, а также педагогическим, руководящим и иным работникам других организаций, работникам предприятий, учреждений и организаций (включая работников органов управления образованием и информационно методических центров) осуществляется с учетом мнения выборного органа первичной профсоюзной организации и при условии, если учителя, преподаватели, для которых данная организация является местом основной работы, обеспечены преподавательской работой по своей специальности в объеме не менее чем на ставку заработной платы.</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3.1.8. Расторжение трудового договора с работником по инициативе работодателя должно осуществляться в строгом соответствии с законодательством.</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3.1.9. Дополнительные основания прекращения трудового договора с педагогическим работником:</w:t>
      </w:r>
      <w:bookmarkStart w:id="2" w:name="sub_33601"/>
    </w:p>
    <w:bookmarkEnd w:id="2"/>
    <w:p w:rsidR="005636F0" w:rsidRPr="006C6BF1" w:rsidRDefault="005636F0" w:rsidP="009C3752">
      <w:pPr>
        <w:jc w:val="both"/>
        <w:rPr>
          <w:color w:val="000000"/>
          <w:sz w:val="24"/>
          <w:szCs w:val="24"/>
        </w:rPr>
      </w:pPr>
      <w:r w:rsidRPr="006C6BF1">
        <w:rPr>
          <w:color w:val="000000"/>
          <w:sz w:val="24"/>
          <w:szCs w:val="24"/>
        </w:rPr>
        <w:t>1) повторное в течение одного года грубое нарушение устава образовательной организации;</w:t>
      </w:r>
    </w:p>
    <w:p w:rsidR="005636F0" w:rsidRPr="006C6BF1" w:rsidRDefault="005636F0" w:rsidP="009C3752">
      <w:pPr>
        <w:jc w:val="both"/>
        <w:rPr>
          <w:color w:val="000000"/>
          <w:sz w:val="24"/>
          <w:szCs w:val="24"/>
        </w:rPr>
      </w:pPr>
      <w:bookmarkStart w:id="3" w:name="sub_3362"/>
      <w:r w:rsidRPr="006C6BF1">
        <w:rPr>
          <w:color w:val="000000"/>
          <w:sz w:val="24"/>
          <w:szCs w:val="24"/>
        </w:rPr>
        <w:t>2) применение, в том числе однократное, методов воспитания, связанных с физическим и (или) психическим насилием над личностью обучающегося, воспитанника.</w:t>
      </w:r>
    </w:p>
    <w:bookmarkEnd w:id="3"/>
    <w:p w:rsidR="005636F0" w:rsidRPr="006C6BF1" w:rsidRDefault="005636F0" w:rsidP="009C3752">
      <w:pPr>
        <w:pStyle w:val="BodyTextIndent"/>
        <w:spacing w:after="0"/>
        <w:ind w:left="0"/>
        <w:jc w:val="both"/>
        <w:rPr>
          <w:color w:val="000000"/>
          <w:sz w:val="24"/>
          <w:szCs w:val="24"/>
        </w:rPr>
      </w:pPr>
      <w:r w:rsidRPr="006C6BF1">
        <w:rPr>
          <w:color w:val="000000"/>
          <w:sz w:val="24"/>
          <w:szCs w:val="24"/>
        </w:rPr>
        <w:t>3.1.10. В случаях, когда по причинам, связанным с изменением организационных или технических условий труда, определенные сторонами условия трудового договора не могут быть сохранены, допускается их изменение по инициативе работодателя, за исключением изменения трудовой функции работника.</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По инициативе работодателя допускается изменение существенных условий трудового договора только в связи с изменением числа классов-комплектов, групп или количества учащихся (воспитанников), количества часов работы по учебному плану, сменности работы организации,</w:t>
      </w:r>
      <w:r>
        <w:rPr>
          <w:color w:val="000000"/>
          <w:sz w:val="24"/>
          <w:szCs w:val="24"/>
        </w:rPr>
        <w:t xml:space="preserve"> образовательных программ и др.</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О предстоящих изменениях определенных сторонами условий трудового договора, а также о причинах, вызвавших необходимость таких изменений, работодатель обязан уведомить работника в письменной форме не позднее, чем за два месяца, если иное не предусмотрено ТК РФ.</w:t>
      </w:r>
    </w:p>
    <w:p w:rsidR="005636F0" w:rsidRPr="006C6BF1" w:rsidRDefault="005636F0" w:rsidP="009C3752">
      <w:pPr>
        <w:jc w:val="both"/>
        <w:rPr>
          <w:sz w:val="24"/>
          <w:szCs w:val="24"/>
        </w:rPr>
      </w:pPr>
      <w:r w:rsidRPr="006C6BF1">
        <w:rPr>
          <w:color w:val="000000"/>
          <w:sz w:val="24"/>
          <w:szCs w:val="24"/>
        </w:rPr>
        <w:t xml:space="preserve">3.2. </w:t>
      </w:r>
      <w:bookmarkStart w:id="4" w:name="sub_19601"/>
      <w:r w:rsidRPr="006C6BF1">
        <w:rPr>
          <w:sz w:val="24"/>
          <w:szCs w:val="24"/>
        </w:rPr>
        <w:t>Необходимость подготовки работников (профессиональное образование и профессиональное обучение) и дополнительного профессионального образования для собственных нужд определяет работодатель.</w:t>
      </w:r>
    </w:p>
    <w:bookmarkEnd w:id="4"/>
    <w:p w:rsidR="005636F0" w:rsidRPr="006C6BF1" w:rsidRDefault="005636F0" w:rsidP="009C3752">
      <w:pPr>
        <w:widowControl/>
        <w:jc w:val="both"/>
        <w:rPr>
          <w:sz w:val="24"/>
          <w:szCs w:val="24"/>
        </w:rPr>
      </w:pPr>
      <w:r w:rsidRPr="006C6BF1">
        <w:rPr>
          <w:sz w:val="24"/>
          <w:szCs w:val="24"/>
        </w:rPr>
        <w:t>Подготовка работников и дополнительное профессиональное образование работников осуществляются работодателем на условиях и в порядке, которые определяются коллективным договором, соглашениями, трудовым договором.</w:t>
      </w:r>
    </w:p>
    <w:p w:rsidR="005636F0" w:rsidRPr="006C6BF1" w:rsidRDefault="005636F0" w:rsidP="009C3752">
      <w:pPr>
        <w:jc w:val="both"/>
        <w:rPr>
          <w:sz w:val="24"/>
          <w:szCs w:val="24"/>
        </w:rPr>
      </w:pPr>
      <w:bookmarkStart w:id="5" w:name="sub_1871"/>
      <w:r w:rsidRPr="006C6BF1">
        <w:rPr>
          <w:sz w:val="24"/>
          <w:szCs w:val="24"/>
        </w:rPr>
        <w:t xml:space="preserve">При направлении работодателем работника </w:t>
      </w:r>
      <w:r w:rsidRPr="006C6BF1">
        <w:rPr>
          <w:color w:val="000000"/>
          <w:sz w:val="24"/>
          <w:szCs w:val="24"/>
        </w:rPr>
        <w:t>на профессиональное обучение или дополнительное профессиональное образование</w:t>
      </w:r>
      <w:r w:rsidRPr="006C6BF1">
        <w:rPr>
          <w:sz w:val="24"/>
          <w:szCs w:val="24"/>
        </w:rPr>
        <w:t xml:space="preserve"> с отрывом от работы за ним сохраняются место работы (должность) и средняя заработная плата по основному месту работы. Работникам, направляемым </w:t>
      </w:r>
      <w:r w:rsidRPr="006C6BF1">
        <w:rPr>
          <w:color w:val="000000"/>
          <w:sz w:val="24"/>
          <w:szCs w:val="24"/>
        </w:rPr>
        <w:t>на профессиональное обучение или дополнительное профессиональное образование</w:t>
      </w:r>
      <w:r w:rsidRPr="006C6BF1">
        <w:rPr>
          <w:sz w:val="24"/>
          <w:szCs w:val="24"/>
        </w:rPr>
        <w:t xml:space="preserve"> с отрывом от работы в другую местность, производится оплата командировочных расходов в </w:t>
      </w:r>
      <w:hyperlink w:anchor="sub_168" w:history="1">
        <w:r w:rsidRPr="006C6BF1">
          <w:rPr>
            <w:sz w:val="24"/>
            <w:szCs w:val="24"/>
          </w:rPr>
          <w:t>порядке</w:t>
        </w:r>
      </w:hyperlink>
      <w:r w:rsidRPr="006C6BF1">
        <w:rPr>
          <w:sz w:val="24"/>
          <w:szCs w:val="24"/>
        </w:rPr>
        <w:t xml:space="preserve"> и размерах, которые предусмотрены для лиц, направляемых в служебные командировки.</w:t>
      </w:r>
    </w:p>
    <w:bookmarkEnd w:id="5"/>
    <w:p w:rsidR="005636F0" w:rsidRPr="006C6BF1" w:rsidRDefault="005636F0" w:rsidP="009C3752">
      <w:pPr>
        <w:jc w:val="both"/>
        <w:rPr>
          <w:sz w:val="24"/>
          <w:szCs w:val="24"/>
        </w:rPr>
      </w:pPr>
      <w:r w:rsidRPr="006C6BF1">
        <w:rPr>
          <w:color w:val="000000"/>
          <w:sz w:val="24"/>
          <w:szCs w:val="24"/>
        </w:rPr>
        <w:t xml:space="preserve">3.3. </w:t>
      </w:r>
      <w:r w:rsidRPr="006C6BF1">
        <w:rPr>
          <w:sz w:val="24"/>
          <w:szCs w:val="24"/>
        </w:rPr>
        <w:t>В связи с принятием нового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повышением уровня квалификационных требований по ряду должностей, расценивать необходимость дополнительной профессиональной подготовки работника, как условие выполнения работниками определенного вида деятельности, в связи с чем, профессиональное обучение работника проводить на основании заключения дополнительного договора с предоставлением гарантий и компенсаций, предусмотренных Трудовым кодексом Российской Федерации.</w:t>
      </w:r>
    </w:p>
    <w:p w:rsidR="005636F0" w:rsidRPr="006C6BF1" w:rsidRDefault="005636F0" w:rsidP="009C3752">
      <w:pPr>
        <w:jc w:val="both"/>
        <w:rPr>
          <w:sz w:val="24"/>
          <w:szCs w:val="24"/>
        </w:rPr>
      </w:pPr>
      <w:r w:rsidRPr="006C6BF1">
        <w:rPr>
          <w:sz w:val="24"/>
          <w:szCs w:val="24"/>
        </w:rPr>
        <w:t>3.4.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образовательными организациями, в состав которых включается председатель выборного профсоюзного органа.</w:t>
      </w:r>
    </w:p>
    <w:p w:rsidR="005636F0" w:rsidRPr="006C6BF1" w:rsidRDefault="005636F0" w:rsidP="009C3752">
      <w:pPr>
        <w:jc w:val="both"/>
        <w:rPr>
          <w:color w:val="FF0000"/>
          <w:sz w:val="24"/>
          <w:szCs w:val="24"/>
        </w:rPr>
      </w:pPr>
      <w:r w:rsidRPr="006C6BF1">
        <w:rPr>
          <w:sz w:val="24"/>
          <w:szCs w:val="24"/>
        </w:rPr>
        <w:t>3.5. Проведение аттестации в целях установления квалификационной категории педагогических работников муниципальных образовательных организаций и частных организаций осуществляются аттестационными комиссиями, формируемыми Министерством образования и науки Республики Татарстан, с участием представителя</w:t>
      </w:r>
      <w:r w:rsidRPr="006C6BF1">
        <w:rPr>
          <w:color w:val="FF0000"/>
          <w:sz w:val="24"/>
          <w:szCs w:val="24"/>
        </w:rPr>
        <w:t xml:space="preserve"> </w:t>
      </w:r>
      <w:r w:rsidRPr="006C6BF1">
        <w:rPr>
          <w:sz w:val="24"/>
          <w:szCs w:val="24"/>
        </w:rPr>
        <w:t>Республиканского комитета профсоюза.</w:t>
      </w:r>
    </w:p>
    <w:p w:rsidR="005636F0" w:rsidRPr="006C6BF1" w:rsidRDefault="005636F0" w:rsidP="009C3752">
      <w:pPr>
        <w:pStyle w:val="BodyTextIndent"/>
        <w:spacing w:after="0"/>
        <w:ind w:left="0"/>
        <w:jc w:val="both"/>
        <w:rPr>
          <w:color w:val="FF0000"/>
          <w:sz w:val="24"/>
          <w:szCs w:val="24"/>
        </w:rPr>
      </w:pPr>
      <w:r w:rsidRPr="006C6BF1">
        <w:rPr>
          <w:color w:val="000000"/>
          <w:sz w:val="24"/>
          <w:szCs w:val="24"/>
        </w:rPr>
        <w:t xml:space="preserve">3.6. Стороны гарантируют педагогическим работникам  при подготовке и проведении аттестации предоставление всех </w:t>
      </w:r>
      <w:r w:rsidRPr="00090F77">
        <w:rPr>
          <w:color w:val="000000"/>
          <w:sz w:val="24"/>
          <w:szCs w:val="24"/>
        </w:rPr>
        <w:t>прав и льгот,</w:t>
      </w:r>
      <w:r w:rsidRPr="006C6BF1">
        <w:rPr>
          <w:color w:val="000000"/>
          <w:sz w:val="24"/>
          <w:szCs w:val="24"/>
        </w:rPr>
        <w:t xml:space="preserve"> предусмотренных нормативными правовыми актами </w:t>
      </w:r>
      <w:r w:rsidRPr="006818EE">
        <w:rPr>
          <w:b/>
          <w:sz w:val="24"/>
          <w:szCs w:val="24"/>
        </w:rPr>
        <w:t>(Приложение № 2).</w:t>
      </w:r>
    </w:p>
    <w:p w:rsidR="005636F0" w:rsidRPr="006C6BF1" w:rsidRDefault="005636F0" w:rsidP="009C3752">
      <w:pPr>
        <w:jc w:val="both"/>
        <w:rPr>
          <w:sz w:val="24"/>
          <w:szCs w:val="24"/>
        </w:rPr>
      </w:pPr>
      <w:r w:rsidRPr="006C6BF1">
        <w:rPr>
          <w:sz w:val="24"/>
          <w:szCs w:val="24"/>
        </w:rPr>
        <w:t xml:space="preserve">3.7. Педагогическим работникам образовательных организаций,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предоставляются гарантии и компенсации, установленные </w:t>
      </w:r>
      <w:hyperlink r:id="rId9" w:history="1">
        <w:r w:rsidRPr="006C6BF1">
          <w:rPr>
            <w:rStyle w:val="a"/>
            <w:b w:val="0"/>
            <w:bCs/>
            <w:color w:val="000000"/>
            <w:sz w:val="24"/>
            <w:szCs w:val="24"/>
          </w:rPr>
          <w:t>трудовым законодательством</w:t>
        </w:r>
      </w:hyperlink>
      <w:r w:rsidRPr="006C6BF1">
        <w:rPr>
          <w:sz w:val="24"/>
          <w:szCs w:val="24"/>
        </w:rPr>
        <w:t xml:space="preserve"> и иными актами, содержащими нормы трудового права. Педагогическим работникам, участвующим в проведении единого государственного экзамена, выплачивается компенсация за работу по подготовке и проведению единого государственного экзамена. Размер и порядок выплаты компенсации устанавливаются Кабинетом Министров Республики Татарстан в пределах средств бюджета Республики Татарстан, выделяемых на проведение единого государственного экзамена.</w:t>
      </w:r>
    </w:p>
    <w:p w:rsidR="005636F0" w:rsidRPr="006C6BF1" w:rsidRDefault="005636F0" w:rsidP="0082319D">
      <w:pPr>
        <w:pStyle w:val="BodyTextIndent"/>
        <w:spacing w:after="0"/>
        <w:ind w:left="0"/>
        <w:jc w:val="both"/>
        <w:rPr>
          <w:color w:val="000000"/>
          <w:sz w:val="24"/>
          <w:szCs w:val="24"/>
        </w:rPr>
      </w:pPr>
      <w:r w:rsidRPr="006C6BF1">
        <w:rPr>
          <w:color w:val="000000"/>
          <w:sz w:val="24"/>
          <w:szCs w:val="24"/>
        </w:rPr>
        <w:t xml:space="preserve">Стороны при регулировании вопросов рабочего времени и времени отдыха исходят из </w:t>
      </w:r>
      <w:r>
        <w:rPr>
          <w:color w:val="000000"/>
          <w:sz w:val="24"/>
          <w:szCs w:val="24"/>
        </w:rPr>
        <w:t>т</w:t>
      </w:r>
      <w:r w:rsidRPr="006C6BF1">
        <w:rPr>
          <w:color w:val="000000"/>
          <w:sz w:val="24"/>
          <w:szCs w:val="24"/>
        </w:rPr>
        <w:t>ого, что:</w:t>
      </w:r>
    </w:p>
    <w:p w:rsidR="005636F0" w:rsidRPr="006C6BF1" w:rsidRDefault="005636F0" w:rsidP="0082319D">
      <w:pPr>
        <w:tabs>
          <w:tab w:val="left" w:pos="6865"/>
        </w:tabs>
        <w:ind w:right="-1"/>
        <w:jc w:val="both"/>
        <w:rPr>
          <w:sz w:val="24"/>
          <w:szCs w:val="24"/>
        </w:rPr>
      </w:pPr>
      <w:r w:rsidRPr="006C6BF1">
        <w:rPr>
          <w:sz w:val="24"/>
          <w:szCs w:val="24"/>
        </w:rPr>
        <w:t>3.8. Продолжительность рабочего времени и времени отдыха педагогических и других работников образовательных организаций определяется законодательством Российской Федерации в зависимости от наименования должности, условий труда и других факторов.</w:t>
      </w:r>
    </w:p>
    <w:p w:rsidR="005636F0" w:rsidRPr="006C6BF1" w:rsidRDefault="005636F0" w:rsidP="009C3752">
      <w:pPr>
        <w:tabs>
          <w:tab w:val="left" w:pos="6865"/>
        </w:tabs>
        <w:jc w:val="both"/>
        <w:rPr>
          <w:sz w:val="24"/>
          <w:szCs w:val="24"/>
        </w:rPr>
      </w:pPr>
      <w:r w:rsidRPr="006C6BF1">
        <w:rPr>
          <w:sz w:val="24"/>
          <w:szCs w:val="24"/>
        </w:rPr>
        <w:t>Продолжительность рабочего времени, режим рабочего времени педагогических работников (нормы часов педагогической работы за ставку заработной платы) регулируются Приказом Министерства образования и науки Российской Федерации от 24 декабря 2010 года № 2075 «О продолжительности рабочего времени (норме часов педагогической работы за ставку заработной платы) педагогических работников», Приказом Министерства образования и науки РФ от 27 марта 2006 года № 69 «Об особенностях режима рабочего времени и времени отдыха педагогических и других работников образовательных</w:t>
      </w:r>
      <w:r w:rsidRPr="006C6BF1">
        <w:rPr>
          <w:color w:val="FF0000"/>
          <w:sz w:val="24"/>
          <w:szCs w:val="24"/>
        </w:rPr>
        <w:t xml:space="preserve"> </w:t>
      </w:r>
      <w:r w:rsidRPr="006C6BF1">
        <w:rPr>
          <w:sz w:val="24"/>
          <w:szCs w:val="24"/>
        </w:rPr>
        <w:t>учреждений.</w:t>
      </w:r>
    </w:p>
    <w:p w:rsidR="005636F0" w:rsidRPr="006C6BF1" w:rsidRDefault="005636F0" w:rsidP="009C3752">
      <w:pPr>
        <w:tabs>
          <w:tab w:val="left" w:pos="6865"/>
        </w:tabs>
        <w:jc w:val="both"/>
        <w:rPr>
          <w:sz w:val="24"/>
          <w:szCs w:val="24"/>
        </w:rPr>
      </w:pPr>
      <w:r w:rsidRPr="006C6BF1">
        <w:rPr>
          <w:sz w:val="24"/>
          <w:szCs w:val="24"/>
        </w:rPr>
        <w:t>3.8.1. Режим рабочего времени учителей, преподавателей, тренеров-преподавателей, педагогов дополнительного образования при выполнении должностных обязанностей состоит из двух частей:</w:t>
      </w:r>
    </w:p>
    <w:p w:rsidR="005636F0" w:rsidRPr="006C6BF1" w:rsidRDefault="005636F0" w:rsidP="0082319D">
      <w:pPr>
        <w:tabs>
          <w:tab w:val="left" w:pos="6865"/>
        </w:tabs>
        <w:ind w:right="-1"/>
        <w:jc w:val="both"/>
        <w:rPr>
          <w:sz w:val="24"/>
          <w:szCs w:val="24"/>
        </w:rPr>
      </w:pPr>
      <w:r w:rsidRPr="006C6BF1">
        <w:rPr>
          <w:sz w:val="24"/>
          <w:szCs w:val="24"/>
        </w:rPr>
        <w:t>- нормируемая часть рабочего времени  определяется в астрономических часах (учебная нагрузка), регулируется расписанием учебных занятий и годовым календарным учебным графиком;</w:t>
      </w:r>
    </w:p>
    <w:p w:rsidR="005636F0" w:rsidRPr="006C6BF1" w:rsidRDefault="005636F0" w:rsidP="0082319D">
      <w:pPr>
        <w:tabs>
          <w:tab w:val="left" w:pos="6865"/>
        </w:tabs>
        <w:ind w:right="-1"/>
        <w:jc w:val="both"/>
        <w:rPr>
          <w:sz w:val="24"/>
          <w:szCs w:val="24"/>
        </w:rPr>
      </w:pPr>
      <w:r w:rsidRPr="006C6BF1">
        <w:rPr>
          <w:sz w:val="24"/>
          <w:szCs w:val="24"/>
        </w:rPr>
        <w:t>- не нормируемая часть, которая не конкретизирована по количеству часов, регулируется «Правилами внутреннего трудового распорядка», графиками и планами работ, в том числе личными планами педагогического работника.</w:t>
      </w:r>
    </w:p>
    <w:p w:rsidR="005636F0" w:rsidRPr="006C6BF1" w:rsidRDefault="005636F0" w:rsidP="0082319D">
      <w:pPr>
        <w:tabs>
          <w:tab w:val="left" w:pos="6865"/>
        </w:tabs>
        <w:ind w:right="-1"/>
        <w:jc w:val="both"/>
        <w:rPr>
          <w:sz w:val="24"/>
          <w:szCs w:val="24"/>
        </w:rPr>
      </w:pPr>
      <w:r w:rsidRPr="006C6BF1">
        <w:rPr>
          <w:sz w:val="24"/>
          <w:szCs w:val="24"/>
        </w:rPr>
        <w:t>3.8.2. Работодатель  при составлении расписания учебных занятий педагогическим работникам, имеющим небольшую учебную нагрузку, может предоставить один свободный от занятий день в неделю для методической работы и повышения квалификации.</w:t>
      </w:r>
    </w:p>
    <w:p w:rsidR="005636F0" w:rsidRPr="006C6BF1" w:rsidRDefault="005636F0" w:rsidP="0082319D">
      <w:pPr>
        <w:tabs>
          <w:tab w:val="left" w:pos="6865"/>
        </w:tabs>
        <w:ind w:right="-1"/>
        <w:jc w:val="both"/>
        <w:rPr>
          <w:sz w:val="24"/>
          <w:szCs w:val="24"/>
        </w:rPr>
      </w:pPr>
      <w:r w:rsidRPr="006C6BF1">
        <w:rPr>
          <w:sz w:val="24"/>
          <w:szCs w:val="24"/>
        </w:rPr>
        <w:t>3.8.3. В исключительных случаях в образовательной организации представитель работодателя с учетом мнения выборного органа первичной профсоюзной организации, либо по согласованию с ним может вводить режим рабочего времени с разделением его на части с перерывом  более двух часов подряд с соответствующей денежной компенсацией такого неудобного режима работы в порядке и размерах, предусмотренных коллективным договором. Время перерыва между двумя частями смены в рабочее время не включается.</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3.8.4. В соответствии с законодательством для педагогических  работников образовательных организаций устанавливается сокращенная продолжительность рабочего времени - не более 36 часов в</w:t>
      </w:r>
      <w:r w:rsidRPr="006C6BF1">
        <w:rPr>
          <w:color w:val="000000"/>
          <w:spacing w:val="-4"/>
          <w:sz w:val="24"/>
          <w:szCs w:val="24"/>
        </w:rPr>
        <w:t xml:space="preserve"> </w:t>
      </w:r>
      <w:r w:rsidRPr="006C6BF1">
        <w:rPr>
          <w:color w:val="000000"/>
          <w:sz w:val="24"/>
          <w:szCs w:val="24"/>
        </w:rPr>
        <w:t>неделю.</w:t>
      </w:r>
    </w:p>
    <w:p w:rsidR="005636F0" w:rsidRPr="006C6BF1" w:rsidRDefault="005636F0" w:rsidP="009C3752">
      <w:pPr>
        <w:shd w:val="clear" w:color="auto" w:fill="FFFFFF"/>
        <w:tabs>
          <w:tab w:val="left" w:pos="1243"/>
          <w:tab w:val="left" w:pos="3720"/>
          <w:tab w:val="left" w:pos="6658"/>
        </w:tabs>
        <w:ind w:left="10"/>
        <w:jc w:val="both"/>
        <w:rPr>
          <w:color w:val="000000"/>
          <w:spacing w:val="-3"/>
          <w:sz w:val="24"/>
          <w:szCs w:val="24"/>
        </w:rPr>
      </w:pPr>
      <w:r w:rsidRPr="006C6BF1">
        <w:rPr>
          <w:color w:val="000000"/>
          <w:spacing w:val="-4"/>
          <w:sz w:val="24"/>
          <w:szCs w:val="24"/>
        </w:rPr>
        <w:t xml:space="preserve">Для руководящих работников, работников из числа </w:t>
      </w:r>
      <w:r w:rsidRPr="006C6BF1">
        <w:rPr>
          <w:color w:val="000000"/>
          <w:spacing w:val="-5"/>
          <w:sz w:val="24"/>
          <w:szCs w:val="24"/>
        </w:rPr>
        <w:t xml:space="preserve">административно-хозяйственного, учебно-вспомогательного </w:t>
      </w:r>
      <w:r w:rsidRPr="006C6BF1">
        <w:rPr>
          <w:color w:val="000000"/>
          <w:sz w:val="24"/>
          <w:szCs w:val="24"/>
        </w:rPr>
        <w:t xml:space="preserve">и </w:t>
      </w:r>
      <w:r w:rsidRPr="006C6BF1">
        <w:rPr>
          <w:color w:val="000000"/>
          <w:spacing w:val="-3"/>
          <w:sz w:val="24"/>
          <w:szCs w:val="24"/>
        </w:rPr>
        <w:t>обслуживающего персонала учреждения устанавливается продолжительность рабочего времени 40 часов в неделю.</w:t>
      </w:r>
    </w:p>
    <w:p w:rsidR="005636F0" w:rsidRPr="006C6BF1" w:rsidRDefault="005636F0" w:rsidP="009C3752">
      <w:pPr>
        <w:jc w:val="both"/>
        <w:rPr>
          <w:sz w:val="24"/>
          <w:szCs w:val="24"/>
        </w:rPr>
      </w:pPr>
      <w:r w:rsidRPr="006C6BF1">
        <w:rPr>
          <w:sz w:val="24"/>
          <w:szCs w:val="24"/>
        </w:rPr>
        <w:t>Для медицинских работников  устанавливается  сокращенная продолжительность рабочего  времени не более  39 часов в  неделю. (Статья 350 ТК РФ).</w:t>
      </w:r>
    </w:p>
    <w:p w:rsidR="005636F0" w:rsidRPr="006C6BF1" w:rsidRDefault="005636F0" w:rsidP="009C3752">
      <w:pPr>
        <w:jc w:val="both"/>
        <w:rPr>
          <w:sz w:val="24"/>
          <w:szCs w:val="24"/>
        </w:rPr>
      </w:pPr>
      <w:r w:rsidRPr="006C6BF1">
        <w:rPr>
          <w:sz w:val="24"/>
          <w:szCs w:val="24"/>
        </w:rPr>
        <w:t xml:space="preserve">Для работников, являющихся инвалидами </w:t>
      </w:r>
      <w:r w:rsidRPr="006C6BF1">
        <w:rPr>
          <w:sz w:val="24"/>
          <w:szCs w:val="24"/>
          <w:lang w:val="en-US"/>
        </w:rPr>
        <w:t>I</w:t>
      </w:r>
      <w:r w:rsidRPr="006C6BF1">
        <w:rPr>
          <w:sz w:val="24"/>
          <w:szCs w:val="24"/>
        </w:rPr>
        <w:t xml:space="preserve"> или </w:t>
      </w:r>
      <w:r w:rsidRPr="006C6BF1">
        <w:rPr>
          <w:sz w:val="24"/>
          <w:szCs w:val="24"/>
          <w:lang w:val="en-US"/>
        </w:rPr>
        <w:t>II</w:t>
      </w:r>
      <w:r w:rsidRPr="006C6BF1">
        <w:rPr>
          <w:sz w:val="24"/>
          <w:szCs w:val="24"/>
        </w:rPr>
        <w:t xml:space="preserve"> группы, продолжительность рабочего времени устанавливается не более 35 часов в неделю с сохранением полной оплаты труда.</w:t>
      </w:r>
    </w:p>
    <w:p w:rsidR="005636F0" w:rsidRPr="006C6BF1" w:rsidRDefault="005636F0" w:rsidP="009C3752">
      <w:pPr>
        <w:jc w:val="both"/>
        <w:rPr>
          <w:sz w:val="24"/>
          <w:szCs w:val="24"/>
        </w:rPr>
      </w:pPr>
      <w:r w:rsidRPr="006C6BF1">
        <w:rPr>
          <w:color w:val="000000"/>
          <w:sz w:val="24"/>
          <w:szCs w:val="24"/>
        </w:rPr>
        <w:t>Режим рабочего времени и времени отдыха педагогических и других работников образовательных организаций, включающий предоставление выходных дней, определяется с учетом режима деятельности образовательной организации,  и устанавливается Правилами внутреннего трудового распорядка, графиками работы, трудовым договором, разрабатываемыми в соответствии с ТК РФ, федеральными законами и иными нормативными правовыми актами.</w:t>
      </w:r>
      <w:r>
        <w:rPr>
          <w:b/>
          <w:sz w:val="24"/>
          <w:szCs w:val="24"/>
        </w:rPr>
        <w:t xml:space="preserve"> </w:t>
      </w:r>
      <w:r w:rsidRPr="006818EE">
        <w:rPr>
          <w:b/>
          <w:sz w:val="24"/>
          <w:szCs w:val="24"/>
        </w:rPr>
        <w:t>(Приложение № 3).</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3.8.5. Учебная нагрузка педагогических работников на новый учебный год устанавливается работодателем с учетом мнения выборного органа первичной профсоюзной организации образовательной организации до окончания учебного года и ухода работников в ежегодный оплачиваемый отпуск.</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3.9. Общим выходным днем является воскресенье. Работа в выходные и нерабочие праздничные дни запрещается, за исключением случаев, предусмотренных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Привлечение  работников образовательных организаций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организации в целом или ее отдельных структурных подразделений.</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3.10. В образовательной организации  с непрерывным режимом работы выходные дни отдельных работников определяются по графику, установленному Правилами внутреннего трудового распорядка.</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3.11. Время каникул, не совпадающее с очередным отпуском, является рабочим временем для работников образовательных организаций.</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В эти периоды педагогические работники привлекаются работодателем к педагогической, методической и  организационной работе в пределах времени, не превышающего их учебной нагрузки до начала каникул.</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В каникулярное время учебно-вспомогательный и обслуживающий персонал, в пределах рабочего времени, привлекается к выполнению хозяйственных работ, не требующих специальных знаний   (мелкий ремонт, работа на территории, охрана учреждения  и др.).</w:t>
      </w:r>
    </w:p>
    <w:p w:rsidR="005636F0" w:rsidRPr="00745A70" w:rsidRDefault="005636F0" w:rsidP="009C3752">
      <w:pPr>
        <w:pStyle w:val="BodyTextIndent"/>
        <w:spacing w:after="0"/>
        <w:ind w:left="0"/>
        <w:jc w:val="both"/>
        <w:rPr>
          <w:color w:val="000000"/>
          <w:sz w:val="24"/>
          <w:szCs w:val="24"/>
        </w:rPr>
      </w:pPr>
      <w:r w:rsidRPr="006C6BF1">
        <w:rPr>
          <w:color w:val="000000"/>
          <w:sz w:val="24"/>
          <w:szCs w:val="24"/>
        </w:rPr>
        <w:t xml:space="preserve">3.12.  Педагогические работники образовательной организации имеют право на ежегодный основной удлиненный оплачиваемый отпуск, продолжительность которого определена постановлением  Правительства РФ от 01.10.2002 г. № 724 «О продолжительности ежегодного основного удлиненного отпуска, предоставляемого педагогическим работникам». </w:t>
      </w:r>
      <w:r w:rsidRPr="006818EE">
        <w:rPr>
          <w:b/>
          <w:color w:val="000000"/>
          <w:sz w:val="24"/>
          <w:szCs w:val="24"/>
        </w:rPr>
        <w:t>(Приложение №</w:t>
      </w:r>
      <w:r>
        <w:rPr>
          <w:b/>
          <w:color w:val="000000"/>
          <w:sz w:val="24"/>
          <w:szCs w:val="24"/>
        </w:rPr>
        <w:t xml:space="preserve"> </w:t>
      </w:r>
      <w:r w:rsidRPr="006818EE">
        <w:rPr>
          <w:b/>
          <w:color w:val="000000"/>
          <w:sz w:val="24"/>
          <w:szCs w:val="24"/>
        </w:rPr>
        <w:t>4).</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Другим работникам образовательных организаций ежегодно предоставляется 28 оплачиваемых календарных дней отпуска.</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Инвалидам предоставляется ежегодный отпуск продолжительностью не менее 30 календарных дней.</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3.12.1. График очередности предоставления ежегодных оплачиваемых отпусков утверждается работодателем не позднее, чем за две недели до наступления календарного года, с учетом мнения выборного  органа первичной  профсоюзной организации образовательной организации. График отпусков</w:t>
      </w:r>
      <w:r w:rsidRPr="006C6BF1">
        <w:rPr>
          <w:b/>
          <w:color w:val="000000"/>
          <w:sz w:val="24"/>
          <w:szCs w:val="24"/>
        </w:rPr>
        <w:t xml:space="preserve"> </w:t>
      </w:r>
      <w:r w:rsidRPr="006C6BF1">
        <w:rPr>
          <w:color w:val="000000"/>
          <w:sz w:val="24"/>
          <w:szCs w:val="24"/>
        </w:rPr>
        <w:t xml:space="preserve">обязателен как для работодателя, так и для работника. Запрещается не предоставление ежегодного оплачиваемого отпуска в течение двух лет подряд. </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О времени начала отпуска работник должен быть извещен под роспись не позднее, чем за две недели до его начала.</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При наличии у работника путевки на санаторно-курортное лечение по медицинским показаниям отпуск предоставляется вне графика.</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Отдельным категориям работников, в случаях предусмотренных Трудовым кодексом РФ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Заработная плата за время отпуска выплачивается не позднее, чем за три дня до начала отпуска. 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3.12.2. Разделение отпуска, предоставление отпуска по частям, перенос отпуска полностью или по частям на другой год, а также отзыв из отпуска допускаются только с согласия работника.</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Ежегодный отпуск должен быть продлен в случаях: временной нетрудоспособности работника; исполнения работником во время ежегодного оплачиваемого отпуска  государственных  и общественных обязанностей, если для этого законом предусмотрено освобождение от работы; в других случаях, предусмотренных законодательным, локальными нормативными актами организации образования.</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Отзыв работника из отпуска допускается только с его согласия. При этом хотя бы одна из частей этого отпуска должна быть не менее 14 календарных дней.</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Не допускается отзыв из отпуска работников в возрасте до восемнадцати лет, беременных женщин и работников, занятых на работах с вредными и (или) опасными условиями труда. По письменному заявлению работника часть ежегодного оплачиваемого отпуска, превышающая 28 календарных дней, может быть заменена денежной компенсацией в соответствии со статьей 126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3.13. Педагогические работники образовательных организаций имеют право на длительный отпуск сроком до одного года через каждые 10 лет непрерывной работы. Порядок и условия предоставления длительного отпуска определяются Положением, утвержденным приказом МО и Н  РТ № 855 от 24.10.2002 г.</w:t>
      </w:r>
    </w:p>
    <w:p w:rsidR="005636F0" w:rsidRPr="006C6BF1" w:rsidRDefault="005636F0" w:rsidP="009C3752">
      <w:pPr>
        <w:pStyle w:val="BodyTextIndent"/>
        <w:spacing w:after="0"/>
        <w:ind w:left="0"/>
        <w:jc w:val="both"/>
        <w:rPr>
          <w:b/>
          <w:sz w:val="24"/>
          <w:szCs w:val="24"/>
        </w:rPr>
      </w:pPr>
      <w:r w:rsidRPr="006C6BF1">
        <w:rPr>
          <w:sz w:val="24"/>
          <w:szCs w:val="24"/>
        </w:rPr>
        <w:t xml:space="preserve">3.14.Ежегодный дополнительный оплачиваемый отпуск предоставляется работникам,  условия труда  на рабочих местах которых по результатам специальной оценки условий труда отнесены к вредным условиям труда 2, 3 или 4 степени либо опасным условиям труда в соответствии со статьей 117 Трудового кодекса РФ и законодательством </w:t>
      </w:r>
      <w:r>
        <w:rPr>
          <w:b/>
          <w:sz w:val="24"/>
          <w:szCs w:val="24"/>
        </w:rPr>
        <w:t>(Приложение №5</w:t>
      </w:r>
      <w:r w:rsidRPr="006818EE">
        <w:rPr>
          <w:b/>
          <w:sz w:val="24"/>
          <w:szCs w:val="24"/>
        </w:rPr>
        <w:t>).</w:t>
      </w:r>
    </w:p>
    <w:p w:rsidR="005636F0" w:rsidRPr="006C6BF1" w:rsidRDefault="005636F0" w:rsidP="009C3752">
      <w:pPr>
        <w:jc w:val="both"/>
        <w:rPr>
          <w:sz w:val="24"/>
          <w:szCs w:val="24"/>
        </w:rPr>
      </w:pPr>
      <w:r w:rsidRPr="006C6BF1">
        <w:rPr>
          <w:sz w:val="24"/>
          <w:szCs w:val="24"/>
        </w:rPr>
        <w:t>3.15. Работодатель с учетом производственных и финансовых возможностей может устанавливать работникам ежегодные дополнительные оплачиваемые отпуска. Дополнительные отпуска присоединяются к ежегодному основному оплачиваемому отпуску, либо могут предоставляться в каникулярное время. Порядок и условия предоставления этих отпусков определяются  коллективными договорами или локальными нормативными актами, которые принимаются с учетом мнения выборного органа первичной профсоюзной организации.</w:t>
      </w:r>
    </w:p>
    <w:p w:rsidR="005636F0" w:rsidRPr="006C6BF1" w:rsidRDefault="005636F0" w:rsidP="009C3752">
      <w:pPr>
        <w:ind w:right="113"/>
        <w:jc w:val="both"/>
        <w:rPr>
          <w:sz w:val="24"/>
          <w:szCs w:val="24"/>
        </w:rPr>
      </w:pPr>
      <w:r w:rsidRPr="006C6BF1">
        <w:rPr>
          <w:sz w:val="24"/>
          <w:szCs w:val="24"/>
        </w:rPr>
        <w:t>3.16. Работникам может предоставляться отпуск по семейным обстоятельствам (собственной свадьбы; свадьбы детей; рождения ребенка, смерти членов семьи и другим уважительным причинам) на условиях, предусмотренных в коллективных договорах.</w:t>
      </w:r>
    </w:p>
    <w:p w:rsidR="005636F0" w:rsidRDefault="005636F0" w:rsidP="009C3752">
      <w:pPr>
        <w:pStyle w:val="BodyTextIndent"/>
        <w:spacing w:after="0"/>
        <w:ind w:left="0"/>
        <w:jc w:val="both"/>
        <w:rPr>
          <w:color w:val="000000"/>
          <w:sz w:val="24"/>
          <w:szCs w:val="24"/>
        </w:rPr>
      </w:pPr>
      <w:r w:rsidRPr="006C6BF1">
        <w:rPr>
          <w:color w:val="000000"/>
          <w:spacing w:val="10"/>
          <w:sz w:val="24"/>
          <w:szCs w:val="24"/>
        </w:rPr>
        <w:t xml:space="preserve">3.17. Выборный орган первичной профсоюзной организации осуществляет общественный контроль за </w:t>
      </w:r>
      <w:r w:rsidRPr="006C6BF1">
        <w:rPr>
          <w:color w:val="000000"/>
          <w:spacing w:val="1"/>
          <w:sz w:val="24"/>
          <w:szCs w:val="24"/>
        </w:rPr>
        <w:t xml:space="preserve">соблюдением норм трудового права в установлении режима работы, </w:t>
      </w:r>
      <w:r w:rsidRPr="006C6BF1">
        <w:rPr>
          <w:color w:val="000000"/>
          <w:sz w:val="24"/>
          <w:szCs w:val="24"/>
        </w:rPr>
        <w:t>регулировании рабочего времени и времени отдыха в соответствии с законодательством, Уставом Профсоюза.</w:t>
      </w:r>
    </w:p>
    <w:p w:rsidR="005636F0" w:rsidRPr="006C6BF1" w:rsidRDefault="005636F0" w:rsidP="009C3752">
      <w:pPr>
        <w:pStyle w:val="BodyTextIndent"/>
        <w:spacing w:after="0"/>
        <w:ind w:left="0"/>
        <w:jc w:val="both"/>
        <w:rPr>
          <w:color w:val="000000"/>
          <w:sz w:val="24"/>
          <w:szCs w:val="24"/>
        </w:rPr>
      </w:pPr>
    </w:p>
    <w:p w:rsidR="005636F0" w:rsidRDefault="005636F0" w:rsidP="009C3752">
      <w:pPr>
        <w:shd w:val="clear" w:color="auto" w:fill="FFFFFF"/>
        <w:ind w:right="134"/>
        <w:jc w:val="center"/>
        <w:rPr>
          <w:b/>
          <w:bCs/>
          <w:color w:val="000000"/>
          <w:spacing w:val="6"/>
          <w:sz w:val="24"/>
          <w:szCs w:val="24"/>
          <w:u w:val="single"/>
        </w:rPr>
      </w:pPr>
      <w:r w:rsidRPr="006C6BF1">
        <w:rPr>
          <w:b/>
          <w:color w:val="000000"/>
          <w:sz w:val="24"/>
          <w:szCs w:val="24"/>
          <w:u w:val="single"/>
          <w:lang w:val="en-US"/>
        </w:rPr>
        <w:t>IV</w:t>
      </w:r>
      <w:r w:rsidRPr="006C6BF1">
        <w:rPr>
          <w:b/>
          <w:bCs/>
          <w:color w:val="000000"/>
          <w:spacing w:val="6"/>
          <w:sz w:val="24"/>
          <w:szCs w:val="24"/>
          <w:u w:val="single"/>
        </w:rPr>
        <w:t>. ОПЛАТА ТРУДА.</w:t>
      </w:r>
    </w:p>
    <w:p w:rsidR="005636F0" w:rsidRPr="006C6BF1" w:rsidRDefault="005636F0" w:rsidP="009C3752">
      <w:pPr>
        <w:shd w:val="clear" w:color="auto" w:fill="FFFFFF"/>
        <w:ind w:right="134"/>
        <w:jc w:val="center"/>
        <w:rPr>
          <w:b/>
          <w:bCs/>
          <w:color w:val="000000"/>
          <w:spacing w:val="6"/>
          <w:sz w:val="24"/>
          <w:szCs w:val="24"/>
          <w:u w:val="single"/>
        </w:rPr>
      </w:pPr>
    </w:p>
    <w:p w:rsidR="005636F0" w:rsidRDefault="005636F0" w:rsidP="009C3752">
      <w:pPr>
        <w:shd w:val="clear" w:color="auto" w:fill="FFFFFF"/>
        <w:ind w:right="134"/>
        <w:rPr>
          <w:b/>
          <w:color w:val="000000"/>
          <w:sz w:val="24"/>
          <w:szCs w:val="24"/>
        </w:rPr>
      </w:pPr>
      <w:r w:rsidRPr="006C6BF1">
        <w:rPr>
          <w:b/>
          <w:color w:val="000000"/>
          <w:sz w:val="24"/>
          <w:szCs w:val="24"/>
        </w:rPr>
        <w:t>Стороны договорились что:</w:t>
      </w:r>
    </w:p>
    <w:p w:rsidR="005636F0" w:rsidRPr="006C6BF1" w:rsidRDefault="005636F0" w:rsidP="009C3752">
      <w:pPr>
        <w:shd w:val="clear" w:color="auto" w:fill="FFFFFF"/>
        <w:ind w:right="134"/>
        <w:rPr>
          <w:b/>
          <w:color w:val="000000"/>
          <w:sz w:val="24"/>
          <w:szCs w:val="24"/>
        </w:rPr>
      </w:pP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4.1. Заработная плата каждого работника зависит от его квалификации, сложности выполняемой работы, количества и качества затраченного труда и максимальным размером  не ограничивается.</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Запрещается какая-либо дискриминация при установлении и изменении условий оплаты труда.</w:t>
      </w:r>
    </w:p>
    <w:p w:rsidR="005636F0" w:rsidRPr="006C6BF1" w:rsidRDefault="005636F0" w:rsidP="009C3752">
      <w:pPr>
        <w:pStyle w:val="ConsPlusNormal"/>
        <w:ind w:firstLine="0"/>
        <w:jc w:val="both"/>
        <w:rPr>
          <w:rFonts w:ascii="Times New Roman" w:hAnsi="Times New Roman"/>
          <w:sz w:val="24"/>
          <w:szCs w:val="24"/>
        </w:rPr>
      </w:pPr>
      <w:r w:rsidRPr="006C6BF1">
        <w:rPr>
          <w:rFonts w:ascii="Times New Roman" w:hAnsi="Times New Roman"/>
          <w:sz w:val="24"/>
          <w:szCs w:val="24"/>
        </w:rPr>
        <w:t>4.1.1. Система оплаты труда работников муниципальной образовательной организации устанавливается коллективным договором, локальными нормативными актами по согласованию с выборным органом первичной  профсоюзной  организации в соответствии с трудовым законодательством, нормативными правовыми актами РФ и Республики Татарстан, нормативными правовыми актами органов местного самоуправления.</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sz w:val="24"/>
          <w:szCs w:val="24"/>
        </w:rPr>
        <w:t>4.1.2.</w:t>
      </w:r>
      <w:r w:rsidRPr="006C6BF1">
        <w:rPr>
          <w:rFonts w:ascii="Times New Roman" w:hAnsi="Times New Roman"/>
          <w:b/>
          <w:sz w:val="24"/>
          <w:szCs w:val="24"/>
        </w:rPr>
        <w:t xml:space="preserve"> </w:t>
      </w:r>
      <w:r w:rsidRPr="006C6BF1">
        <w:rPr>
          <w:rFonts w:ascii="Times New Roman" w:hAnsi="Times New Roman"/>
          <w:sz w:val="24"/>
          <w:szCs w:val="24"/>
        </w:rPr>
        <w:t>Вопросы оплаты труда регулируются Постановлением Кабинета Министров Республики Та</w:t>
      </w:r>
      <w:r>
        <w:rPr>
          <w:rFonts w:ascii="Times New Roman" w:hAnsi="Times New Roman"/>
          <w:sz w:val="24"/>
          <w:szCs w:val="24"/>
        </w:rPr>
        <w:t>тарстан  № 592 от 18.08.2008г «</w:t>
      </w:r>
      <w:r w:rsidRPr="006C6BF1">
        <w:rPr>
          <w:rFonts w:ascii="Times New Roman" w:hAnsi="Times New Roman"/>
          <w:sz w:val="24"/>
          <w:szCs w:val="24"/>
        </w:rPr>
        <w:t xml:space="preserve">О введении новых систем оплаты труда работников государственных учреждений Республики Татарстан», Постановлением Кабинета Министров Республики Татарстан  № 678 от 24 августа 2010 года «Об условиях оплаты труда работников профессиональных квалификационных групп должностей работников образования учреждений Республики Татарстан», Постановлением соответствующего муниципального образования «Об условиях оплаты труда работников муниципальных образовательных организаций»; и Положением об условиях оплаты труда образовательной организации. </w:t>
      </w:r>
      <w:r>
        <w:rPr>
          <w:rFonts w:ascii="Times New Roman" w:hAnsi="Times New Roman"/>
          <w:b/>
          <w:sz w:val="24"/>
          <w:szCs w:val="24"/>
        </w:rPr>
        <w:t>(Приложение №6</w:t>
      </w:r>
      <w:r w:rsidRPr="006818EE">
        <w:rPr>
          <w:rFonts w:ascii="Times New Roman" w:hAnsi="Times New Roman"/>
          <w:b/>
          <w:sz w:val="24"/>
          <w:szCs w:val="24"/>
        </w:rPr>
        <w:t>).</w:t>
      </w:r>
    </w:p>
    <w:p w:rsidR="005636F0" w:rsidRPr="006C6BF1" w:rsidRDefault="005636F0" w:rsidP="009C3752">
      <w:pPr>
        <w:pStyle w:val="BodyTextIndent"/>
        <w:spacing w:after="0"/>
        <w:ind w:left="0"/>
        <w:jc w:val="both"/>
        <w:rPr>
          <w:sz w:val="24"/>
          <w:szCs w:val="24"/>
        </w:rPr>
      </w:pPr>
      <w:r w:rsidRPr="006C6BF1">
        <w:rPr>
          <w:sz w:val="24"/>
          <w:szCs w:val="24"/>
        </w:rPr>
        <w:t>Заработная плата работников (без учета премий и иных стимулирующих выплат), устанавливаемая в соответствии с отраслевой системой оплаты труда, не может быть ниже заработной платы (без учета премий и иных стимулирующих выплат), выплачиваемой до введения новой  системы оплаты труда, при условии сохранения объема должностных обязанностей работников и выполнения ими работ той же квалификации.</w:t>
      </w:r>
    </w:p>
    <w:p w:rsidR="005636F0" w:rsidRPr="006C6BF1" w:rsidRDefault="005636F0" w:rsidP="009C3752">
      <w:pPr>
        <w:pStyle w:val="BodyTextIndent"/>
        <w:spacing w:after="0"/>
        <w:ind w:left="0"/>
        <w:jc w:val="both"/>
        <w:rPr>
          <w:sz w:val="24"/>
          <w:szCs w:val="24"/>
        </w:rPr>
      </w:pPr>
      <w:r w:rsidRPr="006C6BF1">
        <w:rPr>
          <w:sz w:val="24"/>
          <w:szCs w:val="24"/>
        </w:rPr>
        <w:t>4.1.3. Отнесение должностей работников образовательных организаций к профессиональным квалификационным группам осуществляется на основании нормативных правовых актов Российской Федерации.</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sz w:val="24"/>
          <w:szCs w:val="24"/>
        </w:rPr>
        <w:t>4.2. Формирование фонда оплаты труда осуществляется в пределах объема средств образовательной организации на текущий финансовый год, определенного в соответствии с нормативом финансовых затрат, количеством потребителей и услуг и отражается в смете образовательной организации  с учетом:</w:t>
      </w:r>
    </w:p>
    <w:p w:rsidR="005636F0" w:rsidRPr="006C6BF1" w:rsidRDefault="005636F0" w:rsidP="009C3752">
      <w:pPr>
        <w:shd w:val="clear" w:color="auto" w:fill="FFFFFF"/>
        <w:tabs>
          <w:tab w:val="left" w:pos="860"/>
        </w:tabs>
        <w:ind w:firstLine="567"/>
        <w:jc w:val="both"/>
        <w:rPr>
          <w:color w:val="000000"/>
          <w:sz w:val="24"/>
          <w:szCs w:val="24"/>
        </w:rPr>
      </w:pPr>
      <w:r w:rsidRPr="006C6BF1">
        <w:rPr>
          <w:color w:val="000000"/>
          <w:spacing w:val="2"/>
          <w:sz w:val="24"/>
          <w:szCs w:val="24"/>
        </w:rPr>
        <w:t>а)  окладов (</w:t>
      </w:r>
      <w:r w:rsidRPr="006C6BF1">
        <w:rPr>
          <w:color w:val="000000"/>
          <w:sz w:val="24"/>
          <w:szCs w:val="24"/>
        </w:rPr>
        <w:t>должностных окладов); ставок заработной платы;</w:t>
      </w:r>
    </w:p>
    <w:p w:rsidR="005636F0" w:rsidRPr="006C6BF1" w:rsidRDefault="005636F0" w:rsidP="009C3752">
      <w:pPr>
        <w:shd w:val="clear" w:color="auto" w:fill="FFFFFF"/>
        <w:tabs>
          <w:tab w:val="left" w:pos="860"/>
        </w:tabs>
        <w:ind w:firstLine="567"/>
        <w:jc w:val="both"/>
        <w:rPr>
          <w:color w:val="000000"/>
          <w:spacing w:val="2"/>
          <w:sz w:val="24"/>
          <w:szCs w:val="24"/>
        </w:rPr>
      </w:pPr>
      <w:r w:rsidRPr="006C6BF1">
        <w:rPr>
          <w:color w:val="000000"/>
          <w:spacing w:val="-2"/>
          <w:sz w:val="24"/>
          <w:szCs w:val="24"/>
        </w:rPr>
        <w:t xml:space="preserve">б) выплат </w:t>
      </w:r>
      <w:r w:rsidRPr="006C6BF1">
        <w:rPr>
          <w:color w:val="000000"/>
          <w:sz w:val="24"/>
          <w:szCs w:val="24"/>
        </w:rPr>
        <w:t>стимулирующего</w:t>
      </w:r>
      <w:r w:rsidRPr="006C6BF1">
        <w:rPr>
          <w:color w:val="000000"/>
          <w:spacing w:val="2"/>
          <w:sz w:val="24"/>
          <w:szCs w:val="24"/>
        </w:rPr>
        <w:t xml:space="preserve"> характера;</w:t>
      </w:r>
    </w:p>
    <w:p w:rsidR="005636F0" w:rsidRPr="006C6BF1" w:rsidRDefault="005636F0" w:rsidP="009C3752">
      <w:pPr>
        <w:shd w:val="clear" w:color="auto" w:fill="FFFFFF"/>
        <w:tabs>
          <w:tab w:val="left" w:pos="860"/>
        </w:tabs>
        <w:ind w:firstLine="567"/>
        <w:jc w:val="both"/>
        <w:rPr>
          <w:color w:val="000000"/>
          <w:sz w:val="24"/>
          <w:szCs w:val="24"/>
        </w:rPr>
      </w:pPr>
      <w:r w:rsidRPr="006C6BF1">
        <w:rPr>
          <w:color w:val="000000"/>
          <w:spacing w:val="-3"/>
          <w:sz w:val="24"/>
          <w:szCs w:val="24"/>
        </w:rPr>
        <w:t xml:space="preserve">в) </w:t>
      </w:r>
      <w:r w:rsidRPr="006C6BF1">
        <w:rPr>
          <w:color w:val="000000"/>
          <w:sz w:val="24"/>
          <w:szCs w:val="24"/>
        </w:rPr>
        <w:t>выплат компенсационного характера.</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sz w:val="24"/>
          <w:szCs w:val="24"/>
        </w:rPr>
        <w:t>4.2.1. Базовые оклады (базовые должностные оклады, ставки заработной платы) профессионально-квалификационных групп должностей работников образования (далее – работники образования) определяются на основе  четырехразрядной тарифной сетки по оплате труда работников образования.</w:t>
      </w:r>
    </w:p>
    <w:p w:rsidR="005636F0" w:rsidRPr="006C6BF1" w:rsidRDefault="005636F0" w:rsidP="009C3752">
      <w:pPr>
        <w:pStyle w:val="BodyTextIndent"/>
        <w:spacing w:after="0"/>
        <w:ind w:left="0"/>
        <w:jc w:val="both"/>
        <w:rPr>
          <w:sz w:val="24"/>
          <w:szCs w:val="24"/>
        </w:rPr>
      </w:pPr>
      <w:r w:rsidRPr="006C6BF1">
        <w:rPr>
          <w:sz w:val="24"/>
          <w:szCs w:val="24"/>
        </w:rPr>
        <w:t xml:space="preserve">Разряд оплаты труда работников образования устанавливается согласно требованиям к уровню образования, необходимым для замещения соответствующей должности. </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sz w:val="24"/>
          <w:szCs w:val="24"/>
        </w:rPr>
        <w:t>Должностной оклад педагогических работников равен произведению базового оклада к отношению фактического количества часов ведения педагогической и воспитательной работы работниками организаций образования к норме часов за базовую ставку заработной платы (базовый оклад) работников образования.</w:t>
      </w:r>
    </w:p>
    <w:p w:rsidR="005636F0" w:rsidRPr="006C6BF1" w:rsidRDefault="005636F0" w:rsidP="009C3752">
      <w:pPr>
        <w:jc w:val="both"/>
        <w:rPr>
          <w:sz w:val="24"/>
          <w:szCs w:val="24"/>
        </w:rPr>
      </w:pPr>
      <w:r w:rsidRPr="006C6BF1">
        <w:rPr>
          <w:sz w:val="24"/>
          <w:szCs w:val="24"/>
        </w:rPr>
        <w:t xml:space="preserve">Педагогическим работникам производится доплата за внеурочную занятость:  </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sz w:val="24"/>
          <w:szCs w:val="24"/>
        </w:rPr>
        <w:t>- выплаты за осуществление функций классного руководителя по организации и координации воспитательной работы с обучающимися;</w:t>
      </w:r>
    </w:p>
    <w:p w:rsidR="005636F0" w:rsidRPr="006C6BF1" w:rsidRDefault="005636F0" w:rsidP="009C3752">
      <w:pPr>
        <w:jc w:val="both"/>
        <w:rPr>
          <w:sz w:val="24"/>
          <w:szCs w:val="24"/>
        </w:rPr>
      </w:pPr>
      <w:r w:rsidRPr="006C6BF1">
        <w:rPr>
          <w:sz w:val="24"/>
          <w:szCs w:val="24"/>
        </w:rPr>
        <w:t>- выплаты за проверку письменных работ (проверку тетрадей);</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sz w:val="24"/>
          <w:szCs w:val="24"/>
        </w:rPr>
        <w:t>- выплаты за заведование учебными кабинетами, учебными мастерскими, учебно-опытным участком;</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sz w:val="24"/>
          <w:szCs w:val="24"/>
        </w:rPr>
        <w:t>- выплаты за руководство предметной, методической и цикловой комиссией, методическими объединениями.</w:t>
      </w:r>
    </w:p>
    <w:p w:rsidR="005636F0" w:rsidRPr="006C6BF1" w:rsidRDefault="005636F0" w:rsidP="009C3752">
      <w:pPr>
        <w:pStyle w:val="BodyTextIndent"/>
        <w:spacing w:after="0"/>
        <w:ind w:left="0"/>
        <w:jc w:val="both"/>
        <w:rPr>
          <w:sz w:val="24"/>
          <w:szCs w:val="24"/>
        </w:rPr>
      </w:pPr>
      <w:r w:rsidRPr="006C6BF1">
        <w:rPr>
          <w:sz w:val="24"/>
          <w:szCs w:val="24"/>
        </w:rPr>
        <w:t>4.2.2. Стимулирующий фонд оплаты труда  включает в себя:</w:t>
      </w:r>
    </w:p>
    <w:p w:rsidR="005636F0" w:rsidRPr="006C6BF1" w:rsidRDefault="005636F0" w:rsidP="009C3752">
      <w:pPr>
        <w:jc w:val="both"/>
        <w:rPr>
          <w:sz w:val="24"/>
          <w:szCs w:val="24"/>
        </w:rPr>
      </w:pPr>
      <w:r w:rsidRPr="006C6BF1">
        <w:rPr>
          <w:sz w:val="24"/>
          <w:szCs w:val="24"/>
        </w:rPr>
        <w:t>- выплаты за интенсивность и высокие результаты работы;</w:t>
      </w:r>
    </w:p>
    <w:p w:rsidR="005636F0" w:rsidRPr="006C6BF1" w:rsidRDefault="005636F0" w:rsidP="009C3752">
      <w:pPr>
        <w:jc w:val="both"/>
        <w:rPr>
          <w:sz w:val="24"/>
          <w:szCs w:val="24"/>
        </w:rPr>
      </w:pPr>
      <w:r w:rsidRPr="006C6BF1">
        <w:rPr>
          <w:sz w:val="24"/>
          <w:szCs w:val="24"/>
        </w:rPr>
        <w:t>- выплаты за стаж работы по профилю;</w:t>
      </w:r>
    </w:p>
    <w:p w:rsidR="005636F0" w:rsidRPr="006C6BF1" w:rsidRDefault="005636F0" w:rsidP="009C3752">
      <w:pPr>
        <w:jc w:val="both"/>
        <w:rPr>
          <w:sz w:val="24"/>
          <w:szCs w:val="24"/>
        </w:rPr>
      </w:pPr>
      <w:r w:rsidRPr="006C6BF1">
        <w:rPr>
          <w:sz w:val="24"/>
          <w:szCs w:val="24"/>
        </w:rPr>
        <w:t>- выплаты за квалификационную категорию;</w:t>
      </w:r>
    </w:p>
    <w:p w:rsidR="005636F0" w:rsidRPr="006C6BF1" w:rsidRDefault="005636F0" w:rsidP="009C3752">
      <w:pPr>
        <w:jc w:val="both"/>
        <w:rPr>
          <w:sz w:val="24"/>
          <w:szCs w:val="24"/>
        </w:rPr>
      </w:pPr>
      <w:r w:rsidRPr="006C6BF1">
        <w:rPr>
          <w:sz w:val="24"/>
          <w:szCs w:val="24"/>
        </w:rPr>
        <w:t>- выплаты за качество выполняемых работ;</w:t>
      </w:r>
    </w:p>
    <w:p w:rsidR="005636F0" w:rsidRPr="006C6BF1" w:rsidRDefault="005636F0" w:rsidP="009C3752">
      <w:pPr>
        <w:jc w:val="both"/>
        <w:rPr>
          <w:sz w:val="24"/>
          <w:szCs w:val="24"/>
        </w:rPr>
      </w:pPr>
      <w:r w:rsidRPr="006C6BF1">
        <w:rPr>
          <w:sz w:val="24"/>
          <w:szCs w:val="24"/>
        </w:rPr>
        <w:t>- премиальные и иные поощрительные выплаты.</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sz w:val="24"/>
          <w:szCs w:val="24"/>
        </w:rPr>
        <w:t xml:space="preserve">Размеры, порядок и условия  выплат стимулирующего характера устанавливаются в пределах имеющихся средств, в том числе от приносящей доход деятельности, самостоятельно, по согласованию с выборным органом первичной профсоюзной организации и закрепляются в «Положении об условиях оплаты труда». </w:t>
      </w:r>
      <w:r w:rsidRPr="006818EE">
        <w:rPr>
          <w:rFonts w:ascii="Times New Roman" w:hAnsi="Times New Roman"/>
          <w:b/>
          <w:sz w:val="24"/>
          <w:szCs w:val="24"/>
        </w:rPr>
        <w:t>(Приложение №</w:t>
      </w:r>
      <w:r>
        <w:rPr>
          <w:rFonts w:ascii="Times New Roman" w:hAnsi="Times New Roman"/>
          <w:b/>
          <w:sz w:val="24"/>
          <w:szCs w:val="24"/>
        </w:rPr>
        <w:t>6</w:t>
      </w:r>
      <w:r w:rsidRPr="006818EE">
        <w:rPr>
          <w:rFonts w:ascii="Times New Roman" w:hAnsi="Times New Roman"/>
          <w:b/>
          <w:sz w:val="24"/>
          <w:szCs w:val="24"/>
        </w:rPr>
        <w:t>).</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sz w:val="24"/>
          <w:szCs w:val="24"/>
        </w:rPr>
        <w:t>Выплаты за интенсивность и высокие результаты работы подразделяются на:</w:t>
      </w:r>
    </w:p>
    <w:p w:rsidR="005636F0" w:rsidRPr="006C6BF1" w:rsidRDefault="005636F0" w:rsidP="009C3752">
      <w:pPr>
        <w:jc w:val="both"/>
        <w:rPr>
          <w:sz w:val="24"/>
          <w:szCs w:val="24"/>
        </w:rPr>
      </w:pPr>
      <w:r w:rsidRPr="006C6BF1">
        <w:rPr>
          <w:sz w:val="24"/>
          <w:szCs w:val="24"/>
        </w:rPr>
        <w:t>- выплаты за специфику образовательной программы;</w:t>
      </w:r>
    </w:p>
    <w:p w:rsidR="005636F0" w:rsidRPr="006C6BF1" w:rsidRDefault="005636F0" w:rsidP="009C3752">
      <w:pPr>
        <w:jc w:val="both"/>
        <w:rPr>
          <w:sz w:val="24"/>
          <w:szCs w:val="24"/>
        </w:rPr>
      </w:pPr>
      <w:r w:rsidRPr="006C6BF1">
        <w:rPr>
          <w:sz w:val="24"/>
          <w:szCs w:val="24"/>
        </w:rPr>
        <w:t xml:space="preserve">- выплаты за наличие почетных званий, государственных наград. </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sz w:val="24"/>
          <w:szCs w:val="24"/>
        </w:rPr>
        <w:t xml:space="preserve">Выплаты за качество выполняемых работ устанавливаются работникам по результатам труда за определенный период времени. Основным критерием, влияющим на размер выплат за качество выполняемых работ, является достижение пороговых значений критериев оценки эффективности деятельности учреждения. </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sz w:val="24"/>
          <w:szCs w:val="24"/>
        </w:rPr>
        <w:t>В Положениях об оплате труда установить одним из критериев оценки эффективности деятельности работников образовательной организации (не менее 10 баллов)  – критерий за выполнение социально-значимой общественной работы (председателям первичных профсоюзных организаций, уполномоченным по охране труда, ответственным за опеку и попечительство, горячее питание, за делопроизводство, за работу с пенсионным фондом и страхование сотрудников и т.п.).</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sz w:val="24"/>
          <w:szCs w:val="24"/>
        </w:rPr>
        <w:t>Критерии оценки эффективности деятельности учреждений утверждаются учредителем организации по согласованию с органом, обеспечивающим государственно-общественный характер управления организацией. Значения критериев оценки эффективности деятельности организации, и условия осуществления выплат определяются ежегодно на основании задач, поставленных перед организацией.</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sz w:val="24"/>
          <w:szCs w:val="24"/>
        </w:rPr>
        <w:t xml:space="preserve">Премиальные и иные поощрительные выплаты устанавливаются работникам единовременно за определенный период времени (месяц, квартал, год), к юбилейным датам, получению знаков отличия, благодарственных писем, грамот, наград и иным основаниям. </w:t>
      </w:r>
    </w:p>
    <w:p w:rsidR="005636F0" w:rsidRPr="006C6BF1" w:rsidRDefault="005636F0" w:rsidP="009C3752">
      <w:pPr>
        <w:pStyle w:val="ConsPlusNormal"/>
        <w:widowControl/>
        <w:suppressAutoHyphens w:val="0"/>
        <w:autoSpaceDN w:val="0"/>
        <w:adjustRightInd w:val="0"/>
        <w:ind w:firstLine="0"/>
        <w:jc w:val="both"/>
        <w:rPr>
          <w:rFonts w:ascii="Times New Roman" w:hAnsi="Times New Roman" w:cs="Times New Roman"/>
          <w:sz w:val="24"/>
          <w:szCs w:val="24"/>
        </w:rPr>
      </w:pPr>
      <w:r w:rsidRPr="006C6BF1">
        <w:rPr>
          <w:rFonts w:ascii="Times New Roman" w:hAnsi="Times New Roman" w:cs="Times New Roman"/>
          <w:sz w:val="24"/>
          <w:szCs w:val="24"/>
        </w:rPr>
        <w:t>Размер выплат за стаж работы по профилю и квалификационную категорию определяется постановлением Кабинета Министров  Республики Татарстан № 678 от 24.08.2010г.</w:t>
      </w:r>
    </w:p>
    <w:p w:rsidR="005636F0" w:rsidRPr="006C6BF1" w:rsidRDefault="005636F0" w:rsidP="009C3752">
      <w:pPr>
        <w:pStyle w:val="ConsPlusNormal"/>
        <w:widowControl/>
        <w:suppressAutoHyphens w:val="0"/>
        <w:autoSpaceDN w:val="0"/>
        <w:adjustRightInd w:val="0"/>
        <w:ind w:firstLine="0"/>
        <w:jc w:val="both"/>
        <w:rPr>
          <w:rFonts w:ascii="Times New Roman" w:hAnsi="Times New Roman" w:cs="Times New Roman"/>
          <w:sz w:val="24"/>
          <w:szCs w:val="24"/>
        </w:rPr>
      </w:pPr>
      <w:r w:rsidRPr="006C6BF1">
        <w:rPr>
          <w:rFonts w:ascii="Times New Roman" w:hAnsi="Times New Roman" w:cs="Times New Roman"/>
          <w:sz w:val="24"/>
          <w:szCs w:val="24"/>
        </w:rPr>
        <w:t>4.2.3. К выплатам компенсационного характера в организациях относятся:</w:t>
      </w:r>
    </w:p>
    <w:p w:rsidR="005636F0" w:rsidRPr="006C6BF1" w:rsidRDefault="005636F0" w:rsidP="009C3752">
      <w:pPr>
        <w:jc w:val="both"/>
        <w:rPr>
          <w:sz w:val="24"/>
          <w:szCs w:val="24"/>
        </w:rPr>
      </w:pPr>
      <w:r w:rsidRPr="006C6BF1">
        <w:rPr>
          <w:sz w:val="24"/>
          <w:szCs w:val="24"/>
        </w:rPr>
        <w:t>- выплаты специалистам за работу в сельской местности;</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sz w:val="24"/>
          <w:szCs w:val="24"/>
        </w:rPr>
        <w:t>-  выплаты работникам, занятым на тяжелых работах, работах с вредными и (или) опасными и иными особыми условиями труда;</w:t>
      </w:r>
    </w:p>
    <w:p w:rsidR="005636F0" w:rsidRPr="006C6BF1" w:rsidRDefault="005636F0" w:rsidP="009C3752">
      <w:pPr>
        <w:pStyle w:val="ConsPlusNormal"/>
        <w:widowControl/>
        <w:ind w:firstLine="0"/>
        <w:jc w:val="both"/>
        <w:rPr>
          <w:rFonts w:ascii="Times New Roman" w:hAnsi="Times New Roman" w:cs="Times New Roman"/>
          <w:sz w:val="24"/>
          <w:szCs w:val="24"/>
        </w:rPr>
      </w:pPr>
      <w:r w:rsidRPr="006C6BF1">
        <w:rPr>
          <w:rFonts w:ascii="Times New Roman" w:hAnsi="Times New Roman" w:cs="Times New Roman"/>
          <w:sz w:val="24"/>
          <w:szCs w:val="24"/>
        </w:rPr>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sz w:val="24"/>
          <w:szCs w:val="24"/>
        </w:rPr>
        <w:t xml:space="preserve">Размер, порядок и условия выплат компенсационного характера устанавливаются нормативными правовыми актами РФ и РТ, локальными нормативными актами. </w:t>
      </w:r>
      <w:r>
        <w:rPr>
          <w:rFonts w:ascii="Times New Roman" w:hAnsi="Times New Roman"/>
          <w:b/>
          <w:sz w:val="24"/>
          <w:szCs w:val="24"/>
        </w:rPr>
        <w:t>(Приложение № 7</w:t>
      </w:r>
      <w:r w:rsidRPr="006C6BF1">
        <w:rPr>
          <w:rFonts w:ascii="Times New Roman" w:hAnsi="Times New Roman"/>
          <w:b/>
          <w:sz w:val="24"/>
          <w:szCs w:val="24"/>
        </w:rPr>
        <w:t>).</w:t>
      </w:r>
    </w:p>
    <w:p w:rsidR="005636F0" w:rsidRPr="006C6BF1" w:rsidRDefault="005636F0" w:rsidP="009C3752">
      <w:pPr>
        <w:pStyle w:val="BodyTextIndent"/>
        <w:spacing w:after="0"/>
        <w:ind w:left="0"/>
        <w:jc w:val="both"/>
        <w:rPr>
          <w:sz w:val="24"/>
          <w:szCs w:val="24"/>
        </w:rPr>
      </w:pPr>
      <w:r w:rsidRPr="006C6BF1">
        <w:rPr>
          <w:sz w:val="24"/>
          <w:szCs w:val="24"/>
        </w:rPr>
        <w:t>4.3. В пределах Фонда оплаты труда образовательная организация   ежегодно самостоятельно устанавливает штатное расписание и определяет должностные обязанности работников.</w:t>
      </w:r>
    </w:p>
    <w:p w:rsidR="005636F0" w:rsidRPr="006C6BF1" w:rsidRDefault="005636F0" w:rsidP="009C3752">
      <w:pPr>
        <w:pStyle w:val="BodyTextIndent"/>
        <w:spacing w:after="0"/>
        <w:ind w:left="0"/>
        <w:jc w:val="both"/>
        <w:rPr>
          <w:b/>
          <w:sz w:val="24"/>
          <w:szCs w:val="24"/>
        </w:rPr>
      </w:pPr>
      <w:r w:rsidRPr="006C6BF1">
        <w:rPr>
          <w:b/>
          <w:sz w:val="24"/>
          <w:szCs w:val="24"/>
        </w:rPr>
        <w:t>Работодатель обязан:</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4.4. В связи с принятием Федерального закона от 23.04.2012 г. №35-ФЗ необходимо работодателю при выплате заработной платы в письменной форме извещать каждого работника не только о составных частях заработной платы, размерах и основаниях произведенных удержаний, но и о размерах иных начисленных работнику сумм, в том числе- денежной компенсации за нарушение работодателем срока выплаты, оплаты отпуска, выплат при увольнении и других выплат, причитающихся работнику.</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Утверждать форму расчетного листка с учетом мнения выборного органа первичной профсоюзной организации в порядке, установленном ст.372 ТК РФ.</w:t>
      </w:r>
    </w:p>
    <w:p w:rsidR="005636F0" w:rsidRPr="006C6BF1" w:rsidRDefault="005636F0" w:rsidP="009C3752">
      <w:pPr>
        <w:pStyle w:val="BodyTextIndent"/>
        <w:spacing w:after="0"/>
        <w:ind w:left="0"/>
        <w:jc w:val="both"/>
        <w:rPr>
          <w:rFonts w:eastAsia="MS Mincho"/>
          <w:sz w:val="24"/>
          <w:szCs w:val="24"/>
        </w:rPr>
      </w:pPr>
      <w:r w:rsidRPr="006C6BF1">
        <w:rPr>
          <w:color w:val="000000"/>
          <w:sz w:val="24"/>
          <w:szCs w:val="24"/>
        </w:rPr>
        <w:t xml:space="preserve">4.5. Заработную плату выплачивать не реже чем каждые полмесяца, </w:t>
      </w:r>
      <w:r w:rsidRPr="006C6BF1">
        <w:rPr>
          <w:rFonts w:eastAsia="MS Mincho"/>
          <w:sz w:val="24"/>
          <w:szCs w:val="24"/>
        </w:rPr>
        <w:t>путем перечисления причитающихся выплат на именные (зарплатные) пластиковые карты либо непосредственно из кассы организации.</w:t>
      </w:r>
    </w:p>
    <w:p w:rsidR="005636F0" w:rsidRPr="006C6BF1" w:rsidRDefault="005636F0" w:rsidP="009C3752">
      <w:pPr>
        <w:pStyle w:val="BodyTextIndent"/>
        <w:spacing w:after="0"/>
        <w:ind w:left="0" w:firstLine="708"/>
        <w:jc w:val="both"/>
        <w:rPr>
          <w:color w:val="000000"/>
          <w:sz w:val="24"/>
          <w:szCs w:val="24"/>
        </w:rPr>
      </w:pPr>
      <w:r w:rsidRPr="006C6BF1">
        <w:rPr>
          <w:color w:val="000000"/>
          <w:sz w:val="24"/>
          <w:szCs w:val="24"/>
        </w:rPr>
        <w:t>Выплаты производить:</w:t>
      </w:r>
    </w:p>
    <w:p w:rsidR="005636F0" w:rsidRPr="006C6BF1" w:rsidRDefault="005636F0" w:rsidP="009C3752">
      <w:pPr>
        <w:pStyle w:val="BodyTextIndent"/>
        <w:spacing w:after="0"/>
        <w:jc w:val="both"/>
        <w:rPr>
          <w:color w:val="000000"/>
          <w:sz w:val="24"/>
          <w:szCs w:val="24"/>
        </w:rPr>
      </w:pPr>
      <w:r w:rsidRPr="006C6BF1">
        <w:rPr>
          <w:color w:val="000000"/>
          <w:sz w:val="24"/>
          <w:szCs w:val="24"/>
        </w:rPr>
        <w:t>* за первую половину месяца – 25 числа каждого месяца;</w:t>
      </w:r>
    </w:p>
    <w:p w:rsidR="005636F0" w:rsidRPr="006C6BF1" w:rsidRDefault="005636F0" w:rsidP="009C3752">
      <w:pPr>
        <w:pStyle w:val="BodyTextIndent"/>
        <w:spacing w:after="0"/>
        <w:jc w:val="both"/>
        <w:rPr>
          <w:color w:val="000000"/>
          <w:sz w:val="24"/>
          <w:szCs w:val="24"/>
        </w:rPr>
      </w:pPr>
      <w:r w:rsidRPr="006C6BF1">
        <w:rPr>
          <w:color w:val="000000"/>
          <w:sz w:val="24"/>
          <w:szCs w:val="24"/>
        </w:rPr>
        <w:t>* за вторую половину месяца – 10 числа каждого месяца, следующего за расчетным периодом.</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При совпадении дня выплаты с выходным или нерабочим праздничным днем выплата заработной платы производится накануне этого дня.</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Выплата за первую половину месяца (авансовый платеж заработной платы) установить не ниже тарифной ставки рабочего за отработанное время.</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4.6. В случае длительной болезни (более месяца) работника ежемесячно выплачивать работнику авансовый платеж заработной платы. Окончательный расчет произвести после сдачи работником листка временной нетрудоспособности в установленные законодательством сроки.</w:t>
      </w:r>
    </w:p>
    <w:p w:rsidR="005636F0" w:rsidRPr="006C6BF1" w:rsidRDefault="005636F0" w:rsidP="009C3752">
      <w:pPr>
        <w:pStyle w:val="BodyTextIndent"/>
        <w:spacing w:after="0"/>
        <w:ind w:left="0"/>
        <w:jc w:val="both"/>
        <w:rPr>
          <w:b/>
          <w:color w:val="000000"/>
          <w:sz w:val="24"/>
          <w:szCs w:val="24"/>
        </w:rPr>
      </w:pPr>
      <w:r w:rsidRPr="006C6BF1">
        <w:rPr>
          <w:color w:val="000000"/>
          <w:spacing w:val="-1"/>
          <w:sz w:val="24"/>
          <w:szCs w:val="24"/>
        </w:rPr>
        <w:t xml:space="preserve">4.7. </w:t>
      </w:r>
      <w:r w:rsidRPr="006C6BF1">
        <w:rPr>
          <w:color w:val="000000"/>
          <w:sz w:val="24"/>
          <w:szCs w:val="24"/>
        </w:rPr>
        <w:t>Совместным решением работодателя и выборного профсоюзного органа образовательной организации средства, полученные от экономии фонда заработной платы, направлять на выплаты социального характера, на социальную поддержку работников образования, не связанную с осуществлением ими трудовых функций в соответствии</w:t>
      </w:r>
      <w:r w:rsidRPr="006C6BF1">
        <w:rPr>
          <w:b/>
          <w:color w:val="000000"/>
          <w:sz w:val="24"/>
          <w:szCs w:val="24"/>
        </w:rPr>
        <w:t xml:space="preserve"> </w:t>
      </w:r>
      <w:r w:rsidRPr="006818EE">
        <w:rPr>
          <w:color w:val="000000"/>
          <w:sz w:val="24"/>
          <w:szCs w:val="24"/>
        </w:rPr>
        <w:t>с Положением об условиях оплаты труда.</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4.8. С письменного согласия работника допускается его привлечение к работе, за пределами нормальной продолжительности рабочего времени, в случае неявки сменяющего работника.</w:t>
      </w:r>
      <w:r w:rsidRPr="006C6BF1">
        <w:rPr>
          <w:color w:val="000000"/>
          <w:sz w:val="24"/>
          <w:szCs w:val="24"/>
        </w:rPr>
        <w:tab/>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Оплату труда производить как за сверхурочную работу. Сверхурочная работа оплачивается за первые два часа работы не менее чем в полуторном размере, за последующие часы – не менее чем в двойном размере.</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Конкретные размеры оплаты за сверхурочную работу определяются коллективным договором, локальным нормативным актом или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Сверхурочные работы не должны превышать для каждого работника четырех часов в течение двух дней подряд и 120 часов в год.</w:t>
      </w:r>
    </w:p>
    <w:p w:rsidR="005636F0" w:rsidRPr="006C6BF1" w:rsidRDefault="005636F0" w:rsidP="009C3752">
      <w:pPr>
        <w:pStyle w:val="ListParagraph"/>
        <w:spacing w:after="0" w:line="240" w:lineRule="auto"/>
        <w:ind w:left="0"/>
        <w:jc w:val="both"/>
        <w:rPr>
          <w:rFonts w:ascii="Times New Roman" w:hAnsi="Times New Roman"/>
          <w:sz w:val="24"/>
          <w:szCs w:val="24"/>
        </w:rPr>
      </w:pPr>
      <w:r w:rsidRPr="006C6BF1">
        <w:rPr>
          <w:rFonts w:ascii="Times New Roman" w:hAnsi="Times New Roman"/>
          <w:color w:val="000000"/>
          <w:sz w:val="24"/>
          <w:szCs w:val="24"/>
        </w:rPr>
        <w:t xml:space="preserve">Работодатель обязан обеспечить точный учет продолжительности </w:t>
      </w:r>
      <w:r w:rsidRPr="006D62B6">
        <w:rPr>
          <w:rFonts w:ascii="Times New Roman" w:hAnsi="Times New Roman"/>
          <w:color w:val="000000"/>
          <w:sz w:val="24"/>
          <w:szCs w:val="24"/>
        </w:rPr>
        <w:t>сверхурочной работы</w:t>
      </w:r>
      <w:r w:rsidRPr="006C6BF1">
        <w:rPr>
          <w:rFonts w:ascii="Times New Roman" w:hAnsi="Times New Roman"/>
          <w:color w:val="000000"/>
          <w:sz w:val="24"/>
          <w:szCs w:val="24"/>
        </w:rPr>
        <w:t xml:space="preserve"> каждого работника.</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4.9. Оплата за работу в выходной день и нерабочий праздничный день производится не менее чем в двойном размере:</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работникам, труд которых оплачивается по дневным и часовым ставкам, - в размере не менее двойной дневной или часовой тарифной ставки;</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xml:space="preserve">- 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 </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По желанию работника, работавшего в выходной или нерабочий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4.10. Время простоя по вине работодателя оплачивать в размере не менее 2/3 средней заработной платы работника.</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xml:space="preserve">Время простоя по причинам, не зависящим от работодателя и работника, оплачивать в размере не менее 2/3 тарифной ставки, оклада (должностного оклада). </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Время простоя по вине работника не оплачивать.</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О начале простоя, вызванного поломкой оборудования и другими причинами, которые делают невозможным продолжение выполнения работником его трудовой функции, работник обязан сообщить своему непосредственному руководителю, иному представителю работодателя.</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При приостановлении образовательной деятельности организации в связи с установлением карантина, в других случаях, представляющих опасность для жизни, здоровья работников и обучающихся, работникам образовательной организации сохраняется выплата средней заработной платы.</w:t>
      </w:r>
    </w:p>
    <w:p w:rsidR="005636F0" w:rsidRPr="006C6BF1" w:rsidRDefault="005636F0" w:rsidP="009C3752">
      <w:pPr>
        <w:jc w:val="both"/>
        <w:rPr>
          <w:sz w:val="24"/>
          <w:szCs w:val="24"/>
        </w:rPr>
      </w:pPr>
      <w:r w:rsidRPr="006C6BF1">
        <w:rPr>
          <w:sz w:val="24"/>
          <w:szCs w:val="24"/>
        </w:rPr>
        <w:t xml:space="preserve">4.11. Оплата труда работников, занятых на работах с вредными и (или) опасными условиями труда, устанавливается в повышенном размере, согласно статьи 147 Трудового кодекса РФ, Перечню работ с неблагоприятными условиями труда, утвержденному приказом Гособразования СССР от 20.08.1990г. № 579, Министерства науки, высшей школы и технической политики от 7.10.1992г. № 611. </w:t>
      </w:r>
      <w:r>
        <w:rPr>
          <w:b/>
          <w:sz w:val="24"/>
          <w:szCs w:val="24"/>
        </w:rPr>
        <w:t>(Приложение № 8</w:t>
      </w:r>
      <w:r w:rsidRPr="006C6BF1">
        <w:rPr>
          <w:b/>
          <w:sz w:val="24"/>
          <w:szCs w:val="24"/>
        </w:rPr>
        <w:t>).</w:t>
      </w:r>
    </w:p>
    <w:p w:rsidR="005636F0" w:rsidRPr="006C6BF1" w:rsidRDefault="005636F0" w:rsidP="009C3752">
      <w:pPr>
        <w:jc w:val="both"/>
        <w:rPr>
          <w:rFonts w:eastAsia="MS Mincho"/>
          <w:sz w:val="24"/>
          <w:szCs w:val="24"/>
        </w:rPr>
      </w:pPr>
      <w:r w:rsidRPr="006C6BF1">
        <w:rPr>
          <w:rFonts w:eastAsia="MS Mincho"/>
          <w:sz w:val="24"/>
          <w:szCs w:val="24"/>
        </w:rPr>
        <w:t>Повышение оплаты труда работникам по указанным основаниям производить по результатам специальной оценки условий труда на рабочем месте.</w:t>
      </w:r>
    </w:p>
    <w:p w:rsidR="005636F0" w:rsidRPr="006C6BF1" w:rsidRDefault="005636F0" w:rsidP="009C3752">
      <w:pPr>
        <w:jc w:val="both"/>
        <w:rPr>
          <w:rFonts w:eastAsia="MS Mincho"/>
          <w:sz w:val="24"/>
          <w:szCs w:val="24"/>
        </w:rPr>
      </w:pPr>
      <w:r w:rsidRPr="006C6BF1">
        <w:rPr>
          <w:sz w:val="24"/>
          <w:szCs w:val="24"/>
        </w:rPr>
        <w:t>Минимальный размер повышения оплаты труда работникам, занятым на работах с вредными и (или) опасными условиями труда, составляет 4 процента тарифной ставки (оклада) установленного для различных видов работ с нормальными условиями труда.</w:t>
      </w:r>
      <w:r w:rsidRPr="006C6BF1">
        <w:rPr>
          <w:rFonts w:eastAsia="MS Mincho"/>
          <w:sz w:val="24"/>
          <w:szCs w:val="24"/>
        </w:rPr>
        <w:t xml:space="preserve"> </w:t>
      </w:r>
    </w:p>
    <w:p w:rsidR="005636F0" w:rsidRPr="006C6BF1" w:rsidRDefault="005636F0" w:rsidP="009C3752">
      <w:pPr>
        <w:jc w:val="both"/>
        <w:rPr>
          <w:sz w:val="24"/>
          <w:szCs w:val="24"/>
        </w:rPr>
      </w:pPr>
      <w:r w:rsidRPr="006C6BF1">
        <w:rPr>
          <w:sz w:val="24"/>
          <w:szCs w:val="24"/>
        </w:rPr>
        <w:t xml:space="preserve">В случае обеспечения на рабочих местах безопасных условий труда, подтвержденных </w:t>
      </w:r>
      <w:hyperlink r:id="rId10" w:history="1">
        <w:r w:rsidRPr="007B1DCF">
          <w:rPr>
            <w:rStyle w:val="a"/>
            <w:b w:val="0"/>
            <w:bCs/>
            <w:color w:val="auto"/>
            <w:sz w:val="24"/>
            <w:szCs w:val="24"/>
          </w:rPr>
          <w:t>результатами</w:t>
        </w:r>
      </w:hyperlink>
      <w:r w:rsidRPr="006C6BF1">
        <w:rPr>
          <w:sz w:val="24"/>
          <w:szCs w:val="24"/>
        </w:rPr>
        <w:t xml:space="preserve"> специальной оценки условий труда или заключением государственной экспертизы условий труда, гарантии и компенсации работникам не устанавливаются.</w:t>
      </w:r>
    </w:p>
    <w:p w:rsidR="005636F0" w:rsidRPr="006C6BF1" w:rsidRDefault="005636F0" w:rsidP="009C3752">
      <w:pPr>
        <w:pStyle w:val="BodyTextIndent"/>
        <w:spacing w:after="0"/>
        <w:ind w:left="0"/>
        <w:jc w:val="both"/>
        <w:rPr>
          <w:sz w:val="24"/>
          <w:szCs w:val="24"/>
        </w:rPr>
      </w:pPr>
      <w:r w:rsidRPr="006C6BF1">
        <w:rPr>
          <w:sz w:val="24"/>
          <w:szCs w:val="24"/>
        </w:rPr>
        <w:t>До устранения вредных и (или) опасных условий труда, подтвержденных аттестацией или специальной оценкой условий труда работникам продолжают производить повышенную оплату труда.</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4.12. Выплачивать работникам за счет собственных средств первые три дня временной нетрудоспособности с учетом страхового стажа в соответствии с действующим законодательством (ФЗ-255 от 29.12.2006</w:t>
      </w:r>
      <w:r>
        <w:rPr>
          <w:color w:val="000000"/>
          <w:sz w:val="24"/>
          <w:szCs w:val="24"/>
        </w:rPr>
        <w:t xml:space="preserve"> </w:t>
      </w:r>
      <w:r w:rsidRPr="006C6BF1">
        <w:rPr>
          <w:color w:val="000000"/>
          <w:sz w:val="24"/>
          <w:szCs w:val="24"/>
        </w:rPr>
        <w:t>г.).</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4.13. За работу в ночное время с 22.00 до 6.00 часов следующего дня работнику выплачивать надбавку в размере не менее 20% часовой тарифной ставки (оклада (должностного оклада)</w:t>
      </w:r>
      <w:r>
        <w:rPr>
          <w:color w:val="000000"/>
          <w:sz w:val="24"/>
          <w:szCs w:val="24"/>
        </w:rPr>
        <w:t>)</w:t>
      </w:r>
      <w:r w:rsidRPr="006C6BF1">
        <w:rPr>
          <w:color w:val="000000"/>
          <w:sz w:val="24"/>
          <w:szCs w:val="24"/>
        </w:rPr>
        <w:t xml:space="preserve"> за каждый  час работы.</w:t>
      </w:r>
    </w:p>
    <w:p w:rsidR="005636F0" w:rsidRDefault="005636F0" w:rsidP="009C3752">
      <w:pPr>
        <w:pStyle w:val="BodyTextIndent"/>
        <w:spacing w:after="0"/>
        <w:ind w:left="0"/>
        <w:jc w:val="both"/>
        <w:rPr>
          <w:color w:val="000000"/>
          <w:sz w:val="24"/>
          <w:szCs w:val="24"/>
        </w:rPr>
      </w:pPr>
      <w:r w:rsidRPr="006C6BF1">
        <w:rPr>
          <w:color w:val="000000"/>
          <w:sz w:val="24"/>
          <w:szCs w:val="24"/>
        </w:rPr>
        <w:t>4.14. Ответственность за своевременность и правильность определения размеров и выплаты заработной платы работникам несет руководитель образовательной организации.</w:t>
      </w:r>
    </w:p>
    <w:p w:rsidR="005636F0" w:rsidRPr="006C6BF1" w:rsidRDefault="005636F0" w:rsidP="009C3752">
      <w:pPr>
        <w:pStyle w:val="BodyTextIndent"/>
        <w:spacing w:after="0"/>
        <w:ind w:left="0"/>
        <w:jc w:val="both"/>
        <w:rPr>
          <w:color w:val="000000"/>
          <w:sz w:val="24"/>
          <w:szCs w:val="24"/>
        </w:rPr>
      </w:pPr>
    </w:p>
    <w:p w:rsidR="005636F0" w:rsidRDefault="005636F0" w:rsidP="009C3752">
      <w:pPr>
        <w:pStyle w:val="BodyTextIndent"/>
        <w:spacing w:after="0"/>
        <w:ind w:left="0"/>
        <w:jc w:val="both"/>
        <w:rPr>
          <w:b/>
          <w:color w:val="000000"/>
          <w:sz w:val="24"/>
          <w:szCs w:val="24"/>
        </w:rPr>
      </w:pPr>
      <w:r w:rsidRPr="006C6BF1">
        <w:rPr>
          <w:b/>
          <w:color w:val="000000"/>
          <w:sz w:val="24"/>
          <w:szCs w:val="24"/>
        </w:rPr>
        <w:t>Работник:</w:t>
      </w:r>
    </w:p>
    <w:p w:rsidR="005636F0" w:rsidRPr="006C6BF1" w:rsidRDefault="005636F0" w:rsidP="009C3752">
      <w:pPr>
        <w:pStyle w:val="BodyTextIndent"/>
        <w:spacing w:after="0"/>
        <w:ind w:left="0"/>
        <w:jc w:val="both"/>
        <w:rPr>
          <w:b/>
          <w:color w:val="000000"/>
          <w:sz w:val="24"/>
          <w:szCs w:val="24"/>
        </w:rPr>
      </w:pPr>
    </w:p>
    <w:p w:rsidR="005636F0" w:rsidRPr="006C6BF1" w:rsidRDefault="005636F0" w:rsidP="009C3752">
      <w:pPr>
        <w:pStyle w:val="BodyTextIndent"/>
        <w:spacing w:after="0"/>
        <w:ind w:left="0"/>
        <w:jc w:val="both"/>
        <w:rPr>
          <w:b/>
          <w:color w:val="000000"/>
          <w:sz w:val="24"/>
          <w:szCs w:val="24"/>
        </w:rPr>
      </w:pPr>
      <w:r w:rsidRPr="006C6BF1">
        <w:rPr>
          <w:color w:val="000000"/>
          <w:sz w:val="24"/>
          <w:szCs w:val="24"/>
        </w:rPr>
        <w:t>4.15. 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w:t>
      </w:r>
    </w:p>
    <w:p w:rsidR="005636F0" w:rsidRPr="006C6BF1" w:rsidRDefault="005636F0" w:rsidP="009C3752">
      <w:pPr>
        <w:pStyle w:val="BodyTextIndent"/>
        <w:spacing w:after="0"/>
        <w:ind w:left="0"/>
        <w:jc w:val="both"/>
        <w:rPr>
          <w:b/>
          <w:color w:val="000000"/>
          <w:sz w:val="24"/>
          <w:szCs w:val="24"/>
        </w:rPr>
      </w:pPr>
      <w:r w:rsidRPr="006C6BF1">
        <w:rPr>
          <w:color w:val="000000"/>
          <w:sz w:val="24"/>
          <w:szCs w:val="24"/>
        </w:rPr>
        <w:t>В период приостановления работы работник имеет право в свое рабочее время отсутствовать на рабочем месте.</w:t>
      </w:r>
    </w:p>
    <w:p w:rsidR="005636F0" w:rsidRDefault="005636F0" w:rsidP="009C3752">
      <w:pPr>
        <w:pStyle w:val="BodyTextIndent"/>
        <w:spacing w:after="0"/>
        <w:ind w:left="0"/>
        <w:jc w:val="both"/>
        <w:rPr>
          <w:color w:val="000000"/>
          <w:sz w:val="24"/>
          <w:szCs w:val="24"/>
        </w:rPr>
      </w:pPr>
      <w:r w:rsidRPr="006C6BF1">
        <w:rPr>
          <w:color w:val="000000"/>
          <w:sz w:val="24"/>
          <w:szCs w:val="24"/>
        </w:rPr>
        <w:t>Работник, отсутствовавший в свое рабочее время на рабочем  месте в период приостановления работы, обязан выйти на работу не позднее следующего рабочего дня после получения письменного уведомления от работодателя о готовности произвести выплату задержанной заработной платы в день выхода работника на работу.</w:t>
      </w:r>
    </w:p>
    <w:p w:rsidR="005636F0" w:rsidRPr="006C6BF1" w:rsidRDefault="005636F0" w:rsidP="009C3752">
      <w:pPr>
        <w:pStyle w:val="BodyTextIndent"/>
        <w:spacing w:after="0"/>
        <w:ind w:left="0"/>
        <w:jc w:val="both"/>
        <w:rPr>
          <w:color w:val="000000"/>
          <w:sz w:val="24"/>
          <w:szCs w:val="24"/>
        </w:rPr>
      </w:pPr>
    </w:p>
    <w:p w:rsidR="005636F0" w:rsidRDefault="005636F0" w:rsidP="009C3752">
      <w:pPr>
        <w:jc w:val="both"/>
        <w:rPr>
          <w:b/>
          <w:color w:val="000000"/>
          <w:spacing w:val="1"/>
          <w:sz w:val="24"/>
          <w:szCs w:val="24"/>
        </w:rPr>
      </w:pPr>
      <w:r w:rsidRPr="006C6BF1">
        <w:rPr>
          <w:b/>
          <w:color w:val="000000"/>
          <w:spacing w:val="1"/>
          <w:sz w:val="24"/>
          <w:szCs w:val="24"/>
        </w:rPr>
        <w:t>4.2.  Профсоюзный комитет:</w:t>
      </w:r>
    </w:p>
    <w:p w:rsidR="005636F0" w:rsidRPr="006C6BF1" w:rsidRDefault="005636F0" w:rsidP="009C3752">
      <w:pPr>
        <w:jc w:val="both"/>
        <w:rPr>
          <w:b/>
          <w:color w:val="000000"/>
          <w:spacing w:val="1"/>
          <w:sz w:val="24"/>
          <w:szCs w:val="24"/>
        </w:rPr>
      </w:pPr>
    </w:p>
    <w:p w:rsidR="005636F0" w:rsidRPr="006C6BF1" w:rsidRDefault="005636F0" w:rsidP="009C3752">
      <w:pPr>
        <w:shd w:val="clear" w:color="auto" w:fill="FFFFFF"/>
        <w:tabs>
          <w:tab w:val="left" w:pos="1512"/>
        </w:tabs>
        <w:jc w:val="both"/>
        <w:rPr>
          <w:sz w:val="24"/>
          <w:szCs w:val="24"/>
        </w:rPr>
      </w:pPr>
      <w:r w:rsidRPr="006C6BF1">
        <w:rPr>
          <w:color w:val="000000"/>
          <w:spacing w:val="-2"/>
          <w:sz w:val="24"/>
          <w:szCs w:val="24"/>
        </w:rPr>
        <w:t>4.2.1.</w:t>
      </w:r>
      <w:r w:rsidRPr="006C6BF1">
        <w:rPr>
          <w:color w:val="000000"/>
          <w:spacing w:val="7"/>
          <w:sz w:val="24"/>
          <w:szCs w:val="24"/>
        </w:rPr>
        <w:t>Принимает участие в работе тарификационной комиссии</w:t>
      </w:r>
      <w:r w:rsidRPr="006C6BF1">
        <w:rPr>
          <w:color w:val="000000"/>
          <w:spacing w:val="3"/>
          <w:sz w:val="24"/>
          <w:szCs w:val="24"/>
        </w:rPr>
        <w:t>,    разработке    всех   локальных    нормативных    документов образовательной организации по оплате труда.</w:t>
      </w:r>
    </w:p>
    <w:p w:rsidR="005636F0" w:rsidRPr="006C6BF1" w:rsidRDefault="005636F0" w:rsidP="009C3752">
      <w:pPr>
        <w:shd w:val="clear" w:color="auto" w:fill="FFFFFF"/>
        <w:tabs>
          <w:tab w:val="left" w:pos="1584"/>
        </w:tabs>
        <w:jc w:val="both"/>
        <w:rPr>
          <w:sz w:val="24"/>
          <w:szCs w:val="24"/>
        </w:rPr>
      </w:pPr>
      <w:r w:rsidRPr="006C6BF1">
        <w:rPr>
          <w:color w:val="000000"/>
          <w:spacing w:val="-1"/>
          <w:sz w:val="24"/>
          <w:szCs w:val="24"/>
        </w:rPr>
        <w:t>4.2.2.</w:t>
      </w:r>
      <w:r w:rsidRPr="006C6BF1">
        <w:rPr>
          <w:color w:val="000000"/>
          <w:spacing w:val="6"/>
          <w:sz w:val="24"/>
          <w:szCs w:val="24"/>
        </w:rPr>
        <w:t xml:space="preserve">Осуществляет общественный   контроль  за соблюдением </w:t>
      </w:r>
      <w:r w:rsidRPr="006C6BF1">
        <w:rPr>
          <w:color w:val="000000"/>
          <w:spacing w:val="11"/>
          <w:sz w:val="24"/>
          <w:szCs w:val="24"/>
        </w:rPr>
        <w:t xml:space="preserve">правовых норм по оплате труда, своевременной и в полном объеме </w:t>
      </w:r>
      <w:r w:rsidRPr="006C6BF1">
        <w:rPr>
          <w:color w:val="000000"/>
          <w:spacing w:val="2"/>
          <w:sz w:val="24"/>
          <w:szCs w:val="24"/>
        </w:rPr>
        <w:t>выплатой заработной платы работникам.</w:t>
      </w:r>
    </w:p>
    <w:p w:rsidR="005636F0" w:rsidRDefault="005636F0" w:rsidP="009C3752">
      <w:pPr>
        <w:shd w:val="clear" w:color="auto" w:fill="FFFFFF"/>
        <w:tabs>
          <w:tab w:val="left" w:pos="1526"/>
        </w:tabs>
        <w:jc w:val="both"/>
        <w:rPr>
          <w:color w:val="000000"/>
          <w:spacing w:val="2"/>
          <w:sz w:val="24"/>
          <w:szCs w:val="24"/>
        </w:rPr>
      </w:pPr>
      <w:r w:rsidRPr="006C6BF1">
        <w:rPr>
          <w:color w:val="000000"/>
          <w:spacing w:val="-1"/>
          <w:sz w:val="24"/>
          <w:szCs w:val="24"/>
        </w:rPr>
        <w:t xml:space="preserve">4.2.3. </w:t>
      </w:r>
      <w:r w:rsidRPr="006C6BF1">
        <w:rPr>
          <w:color w:val="000000"/>
          <w:spacing w:val="3"/>
          <w:sz w:val="24"/>
          <w:szCs w:val="24"/>
        </w:rPr>
        <w:t xml:space="preserve">Представляет и защищает трудовые права членов профсоюза </w:t>
      </w:r>
      <w:r w:rsidRPr="006C6BF1">
        <w:rPr>
          <w:color w:val="000000"/>
          <w:spacing w:val="2"/>
          <w:sz w:val="24"/>
          <w:szCs w:val="24"/>
        </w:rPr>
        <w:t>в комиссии по трудовым спорам и суде.</w:t>
      </w:r>
    </w:p>
    <w:p w:rsidR="005636F0" w:rsidRPr="006C6BF1" w:rsidRDefault="005636F0" w:rsidP="009C3752">
      <w:pPr>
        <w:shd w:val="clear" w:color="auto" w:fill="FFFFFF"/>
        <w:tabs>
          <w:tab w:val="left" w:pos="1526"/>
        </w:tabs>
        <w:jc w:val="both"/>
        <w:rPr>
          <w:sz w:val="24"/>
          <w:szCs w:val="24"/>
        </w:rPr>
      </w:pPr>
    </w:p>
    <w:p w:rsidR="005636F0" w:rsidRDefault="005636F0" w:rsidP="009C3752">
      <w:pPr>
        <w:jc w:val="center"/>
        <w:rPr>
          <w:b/>
          <w:sz w:val="24"/>
          <w:szCs w:val="24"/>
          <w:u w:val="single"/>
        </w:rPr>
      </w:pPr>
      <w:r w:rsidRPr="006C6BF1">
        <w:rPr>
          <w:b/>
          <w:sz w:val="24"/>
          <w:szCs w:val="24"/>
          <w:u w:val="single"/>
          <w:lang w:val="en-US"/>
        </w:rPr>
        <w:t>V</w:t>
      </w:r>
      <w:r w:rsidRPr="006C6BF1">
        <w:rPr>
          <w:b/>
          <w:sz w:val="24"/>
          <w:szCs w:val="24"/>
          <w:u w:val="single"/>
        </w:rPr>
        <w:t>. Р</w:t>
      </w:r>
      <w:r>
        <w:rPr>
          <w:b/>
          <w:sz w:val="24"/>
          <w:szCs w:val="24"/>
          <w:u w:val="single"/>
        </w:rPr>
        <w:t>АЗВИТИЕ ПЕДАГОГИЧЕСКОГО ПОТЕНЦИАЛА.</w:t>
      </w:r>
    </w:p>
    <w:p w:rsidR="005636F0" w:rsidRPr="006C6BF1" w:rsidRDefault="005636F0" w:rsidP="009C3752">
      <w:pPr>
        <w:jc w:val="center"/>
        <w:rPr>
          <w:b/>
          <w:sz w:val="24"/>
          <w:szCs w:val="24"/>
          <w:u w:val="single"/>
        </w:rPr>
      </w:pPr>
    </w:p>
    <w:p w:rsidR="005636F0" w:rsidRPr="006C6BF1" w:rsidRDefault="005636F0" w:rsidP="009C3752">
      <w:pPr>
        <w:jc w:val="both"/>
        <w:rPr>
          <w:sz w:val="24"/>
          <w:szCs w:val="24"/>
        </w:rPr>
      </w:pPr>
      <w:r w:rsidRPr="006C6BF1">
        <w:rPr>
          <w:sz w:val="24"/>
          <w:szCs w:val="24"/>
        </w:rPr>
        <w:t xml:space="preserve">5.1. Работодатель совместно с выборным органом первичной профсоюзной организации договорились, что в целях реализации Национальной образовательной инициативы «Наша новая школа» и «Стратегии развития образования </w:t>
      </w:r>
      <w:r>
        <w:rPr>
          <w:sz w:val="24"/>
          <w:szCs w:val="24"/>
        </w:rPr>
        <w:t>Республики Татарстан «Кил</w:t>
      </w:r>
      <w:r>
        <w:rPr>
          <w:sz w:val="24"/>
          <w:szCs w:val="24"/>
          <w:lang w:val="tt-RU"/>
        </w:rPr>
        <w:t>ә</w:t>
      </w:r>
      <w:r>
        <w:rPr>
          <w:sz w:val="24"/>
          <w:szCs w:val="24"/>
        </w:rPr>
        <w:t>ч</w:t>
      </w:r>
      <w:r>
        <w:rPr>
          <w:sz w:val="24"/>
          <w:szCs w:val="24"/>
          <w:lang w:val="tt-RU"/>
        </w:rPr>
        <w:t>ә</w:t>
      </w:r>
      <w:r w:rsidRPr="006C6BF1">
        <w:rPr>
          <w:sz w:val="24"/>
          <w:szCs w:val="24"/>
        </w:rPr>
        <w:t>к»-«Будущее»  на 2010-2015гг.», муниципальной программы «Развитие системы образования Чистопольского муниципального района РТ на 2013-2017гг.», направленных  на модернизацию и развитие образовательной организации.</w:t>
      </w:r>
    </w:p>
    <w:p w:rsidR="005636F0" w:rsidRPr="006C6BF1" w:rsidRDefault="005636F0" w:rsidP="009C3752">
      <w:pPr>
        <w:jc w:val="both"/>
        <w:rPr>
          <w:kern w:val="1"/>
          <w:sz w:val="24"/>
          <w:szCs w:val="24"/>
          <w:lang w:eastAsia="ar-SA"/>
        </w:rPr>
      </w:pPr>
      <w:r w:rsidRPr="006C6BF1">
        <w:rPr>
          <w:sz w:val="24"/>
          <w:szCs w:val="24"/>
          <w:lang w:eastAsia="ar-SA"/>
        </w:rPr>
        <w:t>5.1.1.</w:t>
      </w:r>
      <w:r w:rsidRPr="006C6BF1">
        <w:rPr>
          <w:kern w:val="1"/>
          <w:sz w:val="24"/>
          <w:szCs w:val="24"/>
          <w:lang w:eastAsia="ar-SA"/>
        </w:rPr>
        <w:t xml:space="preserve"> Способствуют созданию действенного и эффективного механизма, обеспечивающего повышение профессионального уровня и непрерывного повышения квалификации педагогических работников.</w:t>
      </w:r>
    </w:p>
    <w:p w:rsidR="005636F0" w:rsidRPr="006C6BF1" w:rsidRDefault="005636F0" w:rsidP="009C3752">
      <w:pPr>
        <w:jc w:val="both"/>
        <w:rPr>
          <w:kern w:val="1"/>
          <w:sz w:val="24"/>
          <w:szCs w:val="24"/>
          <w:lang w:eastAsia="ar-SA"/>
        </w:rPr>
      </w:pPr>
      <w:r w:rsidRPr="006C6BF1">
        <w:rPr>
          <w:kern w:val="1"/>
          <w:sz w:val="24"/>
          <w:szCs w:val="24"/>
          <w:lang w:eastAsia="ar-SA"/>
        </w:rPr>
        <w:t>5.1.2.</w:t>
      </w:r>
      <w:r w:rsidRPr="006C6BF1">
        <w:rPr>
          <w:sz w:val="24"/>
          <w:szCs w:val="24"/>
          <w:lang w:eastAsia="ar-SA"/>
        </w:rPr>
        <w:t xml:space="preserve"> Содействуют </w:t>
      </w:r>
      <w:r w:rsidRPr="006C6BF1">
        <w:rPr>
          <w:kern w:val="1"/>
          <w:sz w:val="24"/>
          <w:szCs w:val="24"/>
          <w:lang w:eastAsia="ar-SA"/>
        </w:rPr>
        <w:t>профессиональной подготовке педагогических работников и овладению ими новыми компетенциями, в том числе информационно-коммуникативными технологиями в учебном процессе для решения задач повышения качества образования и обеспечения конкурентоспособности обучающихся.</w:t>
      </w:r>
    </w:p>
    <w:p w:rsidR="005636F0" w:rsidRPr="006C6BF1" w:rsidRDefault="005636F0" w:rsidP="009C3752">
      <w:pPr>
        <w:jc w:val="both"/>
        <w:rPr>
          <w:kern w:val="1"/>
          <w:sz w:val="24"/>
          <w:szCs w:val="24"/>
          <w:lang w:eastAsia="ar-SA"/>
        </w:rPr>
      </w:pPr>
      <w:r w:rsidRPr="006C6BF1">
        <w:rPr>
          <w:sz w:val="24"/>
          <w:szCs w:val="24"/>
          <w:lang w:eastAsia="ar-SA"/>
        </w:rPr>
        <w:t>5.1.3. С</w:t>
      </w:r>
      <w:r w:rsidRPr="006C6BF1">
        <w:rPr>
          <w:kern w:val="1"/>
          <w:sz w:val="24"/>
          <w:szCs w:val="24"/>
          <w:lang w:eastAsia="ar-SA"/>
        </w:rPr>
        <w:t>одействуют созданию необходимых условий труда педагогическим работникам и   оснащенности  рабочего места, в том числе современной оргтехникой, лицензионным программным обеспечением на уровне современных требований.</w:t>
      </w:r>
    </w:p>
    <w:p w:rsidR="005636F0" w:rsidRPr="006C6BF1" w:rsidRDefault="005636F0" w:rsidP="009C3752">
      <w:pPr>
        <w:jc w:val="both"/>
        <w:rPr>
          <w:kern w:val="1"/>
          <w:sz w:val="24"/>
          <w:szCs w:val="24"/>
          <w:lang w:eastAsia="ar-SA"/>
        </w:rPr>
      </w:pPr>
      <w:r w:rsidRPr="006C6BF1">
        <w:rPr>
          <w:kern w:val="1"/>
          <w:sz w:val="24"/>
          <w:szCs w:val="24"/>
          <w:lang w:eastAsia="ar-SA"/>
        </w:rPr>
        <w:t>5.1.4. Обеспечивают реальные возможности организации и проведения аттестации педагогических работников, обеспечить работу экспертов из числа привлеченных специалистов и работников; предусмотреть бюджетное обеспечение проведения аттестационных процедур.</w:t>
      </w:r>
    </w:p>
    <w:p w:rsidR="005636F0" w:rsidRPr="006C6BF1" w:rsidRDefault="005636F0" w:rsidP="009C3752">
      <w:pPr>
        <w:jc w:val="both"/>
        <w:rPr>
          <w:kern w:val="1"/>
          <w:sz w:val="24"/>
          <w:szCs w:val="24"/>
          <w:lang w:eastAsia="ar-SA"/>
        </w:rPr>
      </w:pPr>
      <w:r w:rsidRPr="006C6BF1">
        <w:rPr>
          <w:kern w:val="1"/>
          <w:sz w:val="24"/>
          <w:szCs w:val="24"/>
          <w:lang w:eastAsia="ar-SA"/>
        </w:rPr>
        <w:t>5.1.5. Способствуют  принятию адекватных мер по обеспечению должного уровня социальной защиты увольняемым по результатам аттестации педагогическим работникам.</w:t>
      </w:r>
    </w:p>
    <w:p w:rsidR="005636F0" w:rsidRPr="006C6BF1" w:rsidRDefault="005636F0" w:rsidP="009C3752">
      <w:pPr>
        <w:jc w:val="both"/>
        <w:rPr>
          <w:sz w:val="24"/>
          <w:szCs w:val="24"/>
        </w:rPr>
      </w:pPr>
      <w:r w:rsidRPr="006C6BF1">
        <w:rPr>
          <w:kern w:val="1"/>
          <w:sz w:val="24"/>
          <w:szCs w:val="24"/>
          <w:lang w:eastAsia="ar-SA"/>
        </w:rPr>
        <w:t xml:space="preserve">5.1.6. Обеспечивают формирование </w:t>
      </w:r>
      <w:r w:rsidRPr="006C6BF1">
        <w:rPr>
          <w:sz w:val="24"/>
          <w:szCs w:val="24"/>
        </w:rPr>
        <w:t xml:space="preserve">фонда оплаты труда работников </w:t>
      </w:r>
    </w:p>
    <w:p w:rsidR="005636F0" w:rsidRPr="006C6BF1" w:rsidRDefault="005636F0" w:rsidP="009C3752">
      <w:pPr>
        <w:jc w:val="both"/>
        <w:rPr>
          <w:sz w:val="24"/>
          <w:szCs w:val="24"/>
        </w:rPr>
      </w:pPr>
      <w:r w:rsidRPr="006C6BF1">
        <w:rPr>
          <w:sz w:val="24"/>
          <w:szCs w:val="24"/>
        </w:rPr>
        <w:t>образовательной организации с учетом обеспечения мотивации работников к повышению эффективности труда при реализации отраслевых систем оплаты труда, а также с учетом повышения уровня реальной заработной платы работников с учетом роста потребительских цен на товары и тарифов на коммунальные услуги.</w:t>
      </w:r>
    </w:p>
    <w:p w:rsidR="005636F0" w:rsidRPr="006C6BF1" w:rsidRDefault="005636F0" w:rsidP="009C3752">
      <w:pPr>
        <w:jc w:val="both"/>
        <w:rPr>
          <w:sz w:val="24"/>
          <w:szCs w:val="24"/>
        </w:rPr>
      </w:pPr>
      <w:r w:rsidRPr="006C6BF1">
        <w:rPr>
          <w:sz w:val="24"/>
          <w:szCs w:val="24"/>
        </w:rPr>
        <w:t>5.1.7. Содействуют сохранению финансирования дополнительных мер на муниципальном уровне по поддержке лучших учителей и образовательных организаций, способствуют поощрению педагогических коллективов школ, признанных лучшими в регионе, муниципальном образовании.</w:t>
      </w:r>
    </w:p>
    <w:p w:rsidR="005636F0" w:rsidRPr="006C6BF1" w:rsidRDefault="005636F0" w:rsidP="009C3752">
      <w:pPr>
        <w:jc w:val="both"/>
        <w:rPr>
          <w:sz w:val="24"/>
          <w:szCs w:val="24"/>
        </w:rPr>
      </w:pPr>
      <w:r w:rsidRPr="006C6BF1">
        <w:rPr>
          <w:sz w:val="24"/>
          <w:szCs w:val="24"/>
        </w:rPr>
        <w:t>5.1.8. Обеспечивают организацию и финансирование мероприятий по формированию позитивного имиджа и повышению социального статуса учителя, воспитателя, педагога дополнительного образования и других педагогических работников:</w:t>
      </w:r>
    </w:p>
    <w:p w:rsidR="005636F0" w:rsidRPr="006C6BF1" w:rsidRDefault="005636F0" w:rsidP="009C3752">
      <w:pPr>
        <w:jc w:val="both"/>
        <w:rPr>
          <w:sz w:val="24"/>
          <w:szCs w:val="24"/>
        </w:rPr>
      </w:pPr>
      <w:r w:rsidRPr="006C6BF1">
        <w:rPr>
          <w:sz w:val="24"/>
          <w:szCs w:val="24"/>
        </w:rPr>
        <w:t>- конкурсов «Учитель года», «Воспитатель года», «Лучший директор образовательной организации», «Школа года» и др.;</w:t>
      </w:r>
    </w:p>
    <w:p w:rsidR="005636F0" w:rsidRPr="006C6BF1" w:rsidRDefault="005636F0" w:rsidP="009C3752">
      <w:pPr>
        <w:jc w:val="both"/>
        <w:rPr>
          <w:sz w:val="24"/>
          <w:szCs w:val="24"/>
        </w:rPr>
      </w:pPr>
      <w:r w:rsidRPr="006C6BF1">
        <w:rPr>
          <w:sz w:val="24"/>
          <w:szCs w:val="24"/>
        </w:rPr>
        <w:t>- мероприятий по организации общественно-профессионального обсуждения вопросов профессионального развития педагога: проведение семинаров и открытых дискуссий, форумов, круглых столов;</w:t>
      </w:r>
    </w:p>
    <w:p w:rsidR="005636F0" w:rsidRPr="006C6BF1" w:rsidRDefault="005636F0" w:rsidP="009C3752">
      <w:pPr>
        <w:jc w:val="both"/>
        <w:rPr>
          <w:sz w:val="24"/>
          <w:szCs w:val="24"/>
        </w:rPr>
      </w:pPr>
      <w:r w:rsidRPr="006C6BF1">
        <w:rPr>
          <w:sz w:val="24"/>
          <w:szCs w:val="24"/>
        </w:rPr>
        <w:t>- мероприятий по формированию позитивного имиджа учителя: экспозиции, выставки работ, раскрывающие задачи и условия профессиональной деятельности учителя и др.</w:t>
      </w:r>
    </w:p>
    <w:p w:rsidR="005636F0" w:rsidRPr="006C6BF1" w:rsidRDefault="005636F0" w:rsidP="009C3752">
      <w:pPr>
        <w:jc w:val="both"/>
        <w:rPr>
          <w:sz w:val="24"/>
          <w:szCs w:val="24"/>
        </w:rPr>
      </w:pPr>
      <w:r w:rsidRPr="006C6BF1">
        <w:rPr>
          <w:sz w:val="24"/>
          <w:szCs w:val="24"/>
        </w:rPr>
        <w:t>- проводят совместную работу с территориальными Советами, ассоциацией молодых педагогов Республики Татарстан и творчески работающих педагогов,  советов ветеранов педагогического труда для формирования и распространения позитивного имиджа педагогического работника.</w:t>
      </w:r>
    </w:p>
    <w:p w:rsidR="005636F0" w:rsidRDefault="005636F0" w:rsidP="009C3752">
      <w:pPr>
        <w:jc w:val="both"/>
        <w:rPr>
          <w:sz w:val="24"/>
          <w:szCs w:val="24"/>
        </w:rPr>
      </w:pPr>
      <w:r w:rsidRPr="006C6BF1">
        <w:rPr>
          <w:sz w:val="24"/>
          <w:szCs w:val="24"/>
        </w:rPr>
        <w:t>5.1.9. Организуют работу внештатных корреспондентов при первичной организации Профсоюза для пропаганды деятельности профсоюзных организаций, для повышения профессионального престижа работников образования.</w:t>
      </w:r>
    </w:p>
    <w:p w:rsidR="005636F0" w:rsidRPr="006C6BF1" w:rsidRDefault="005636F0" w:rsidP="009C3752">
      <w:pPr>
        <w:jc w:val="both"/>
        <w:rPr>
          <w:sz w:val="24"/>
          <w:szCs w:val="24"/>
        </w:rPr>
      </w:pPr>
    </w:p>
    <w:p w:rsidR="005636F0" w:rsidRDefault="005636F0" w:rsidP="009C3752">
      <w:pPr>
        <w:pStyle w:val="BodyTextIndent"/>
        <w:spacing w:after="0"/>
        <w:ind w:left="0"/>
        <w:jc w:val="center"/>
        <w:rPr>
          <w:b/>
          <w:color w:val="000000"/>
          <w:sz w:val="24"/>
          <w:szCs w:val="24"/>
          <w:u w:val="single"/>
        </w:rPr>
      </w:pPr>
      <w:r w:rsidRPr="006C6BF1">
        <w:rPr>
          <w:b/>
          <w:color w:val="000000"/>
          <w:sz w:val="24"/>
          <w:szCs w:val="24"/>
          <w:u w:val="single"/>
          <w:lang w:val="en-US"/>
        </w:rPr>
        <w:t>VI</w:t>
      </w:r>
      <w:r>
        <w:rPr>
          <w:b/>
          <w:color w:val="000000"/>
          <w:sz w:val="24"/>
          <w:szCs w:val="24"/>
          <w:u w:val="single"/>
        </w:rPr>
        <w:t>. ПОДГОТОВКА КАДРОВ</w:t>
      </w:r>
      <w:r w:rsidRPr="006C6BF1">
        <w:rPr>
          <w:b/>
          <w:color w:val="000000"/>
          <w:sz w:val="24"/>
          <w:szCs w:val="24"/>
          <w:u w:val="single"/>
        </w:rPr>
        <w:t>. О</w:t>
      </w:r>
      <w:r>
        <w:rPr>
          <w:b/>
          <w:color w:val="000000"/>
          <w:sz w:val="24"/>
          <w:szCs w:val="24"/>
          <w:u w:val="single"/>
        </w:rPr>
        <w:t>БЕСПЕЧЕНИЕ ЗАНЯТОСТИ</w:t>
      </w:r>
      <w:r w:rsidRPr="006C6BF1">
        <w:rPr>
          <w:b/>
          <w:color w:val="000000"/>
          <w:sz w:val="24"/>
          <w:szCs w:val="24"/>
          <w:u w:val="single"/>
        </w:rPr>
        <w:t>.</w:t>
      </w:r>
    </w:p>
    <w:p w:rsidR="005636F0" w:rsidRPr="006C6BF1" w:rsidRDefault="005636F0" w:rsidP="009C3752">
      <w:pPr>
        <w:pStyle w:val="BodyTextIndent"/>
        <w:spacing w:after="0"/>
        <w:ind w:left="0"/>
        <w:jc w:val="center"/>
        <w:rPr>
          <w:b/>
          <w:color w:val="000000"/>
          <w:sz w:val="24"/>
          <w:szCs w:val="24"/>
          <w:u w:val="single"/>
        </w:rPr>
      </w:pPr>
    </w:p>
    <w:p w:rsidR="005636F0" w:rsidRDefault="005636F0" w:rsidP="009C3752">
      <w:pPr>
        <w:pStyle w:val="BodyTextIndent"/>
        <w:spacing w:after="0"/>
        <w:ind w:left="0"/>
        <w:jc w:val="both"/>
        <w:rPr>
          <w:color w:val="000000"/>
          <w:sz w:val="24"/>
          <w:szCs w:val="24"/>
        </w:rPr>
      </w:pPr>
      <w:r w:rsidRPr="006C6BF1">
        <w:rPr>
          <w:color w:val="000000"/>
          <w:sz w:val="24"/>
          <w:szCs w:val="24"/>
        </w:rPr>
        <w:t>Стороны признают, что гарантированная занятость является одним из важнейших условий жизнеобеспечения работников, и несут ответственность за принятие мер по обеспечению их стабильной занятости.</w:t>
      </w:r>
    </w:p>
    <w:p w:rsidR="005636F0" w:rsidRDefault="005636F0" w:rsidP="009C3752">
      <w:pPr>
        <w:pStyle w:val="BodyTextIndent"/>
        <w:spacing w:after="0"/>
        <w:ind w:left="0"/>
        <w:rPr>
          <w:b/>
          <w:color w:val="000000"/>
          <w:sz w:val="24"/>
          <w:szCs w:val="24"/>
        </w:rPr>
      </w:pPr>
    </w:p>
    <w:p w:rsidR="005636F0" w:rsidRDefault="005636F0" w:rsidP="009C3752">
      <w:pPr>
        <w:pStyle w:val="BodyTextIndent"/>
        <w:spacing w:after="0"/>
        <w:ind w:left="0"/>
        <w:rPr>
          <w:b/>
          <w:color w:val="000000"/>
          <w:sz w:val="24"/>
          <w:szCs w:val="24"/>
        </w:rPr>
      </w:pPr>
      <w:r w:rsidRPr="006C6BF1">
        <w:rPr>
          <w:b/>
          <w:color w:val="000000"/>
          <w:sz w:val="24"/>
          <w:szCs w:val="24"/>
        </w:rPr>
        <w:t>Работодатель:</w:t>
      </w:r>
    </w:p>
    <w:p w:rsidR="005636F0" w:rsidRPr="006C6BF1" w:rsidRDefault="005636F0" w:rsidP="009C3752">
      <w:pPr>
        <w:pStyle w:val="BodyTextIndent"/>
        <w:spacing w:after="0"/>
        <w:ind w:left="0"/>
        <w:rPr>
          <w:b/>
          <w:color w:val="000000"/>
          <w:sz w:val="24"/>
          <w:szCs w:val="24"/>
        </w:rPr>
      </w:pPr>
    </w:p>
    <w:p w:rsidR="005636F0" w:rsidRPr="006C6BF1" w:rsidRDefault="005636F0" w:rsidP="009C3752">
      <w:pPr>
        <w:tabs>
          <w:tab w:val="left" w:pos="6865"/>
        </w:tabs>
        <w:ind w:right="113"/>
        <w:jc w:val="both"/>
        <w:rPr>
          <w:sz w:val="24"/>
          <w:szCs w:val="24"/>
        </w:rPr>
      </w:pPr>
      <w:r w:rsidRPr="006C6BF1">
        <w:rPr>
          <w:sz w:val="24"/>
          <w:szCs w:val="24"/>
        </w:rPr>
        <w:t>6.1. Осуществляет анализ кадрового обеспечения образовательной организации, в том числе возрастного состава, текучести кадров, фактической педагогической нагрузки, дефицита кадров для разработки мероприятий, гарантирующих занятость работников при ликвидации, реорганизации образовательной организации.</w:t>
      </w:r>
    </w:p>
    <w:p w:rsidR="005636F0" w:rsidRDefault="005636F0" w:rsidP="009C3752">
      <w:pPr>
        <w:tabs>
          <w:tab w:val="left" w:pos="6865"/>
        </w:tabs>
        <w:ind w:right="113"/>
        <w:jc w:val="both"/>
        <w:rPr>
          <w:sz w:val="24"/>
          <w:szCs w:val="24"/>
        </w:rPr>
      </w:pPr>
      <w:r w:rsidRPr="006C6BF1">
        <w:rPr>
          <w:sz w:val="24"/>
          <w:szCs w:val="24"/>
        </w:rPr>
        <w:t xml:space="preserve">6.1.2. Разрабатывает систему мер по подготовке работников (профессиональное образование и профессиональное обучение) и дополнительному профессиональному образованию работников, опережающего обучения увольняемых по сокращению штата (численности) работников. </w:t>
      </w:r>
    </w:p>
    <w:p w:rsidR="005636F0" w:rsidRPr="006C6BF1" w:rsidRDefault="005636F0" w:rsidP="009C3752">
      <w:pPr>
        <w:tabs>
          <w:tab w:val="left" w:pos="6865"/>
        </w:tabs>
        <w:ind w:right="113"/>
        <w:jc w:val="both"/>
        <w:rPr>
          <w:sz w:val="24"/>
          <w:szCs w:val="24"/>
        </w:rPr>
      </w:pPr>
    </w:p>
    <w:p w:rsidR="005636F0" w:rsidRDefault="005636F0" w:rsidP="009C3752">
      <w:pPr>
        <w:tabs>
          <w:tab w:val="left" w:pos="6865"/>
        </w:tabs>
        <w:ind w:right="113"/>
        <w:jc w:val="both"/>
        <w:rPr>
          <w:b/>
          <w:sz w:val="24"/>
          <w:szCs w:val="24"/>
        </w:rPr>
      </w:pPr>
      <w:r w:rsidRPr="006C6BF1">
        <w:rPr>
          <w:b/>
          <w:sz w:val="24"/>
          <w:szCs w:val="24"/>
        </w:rPr>
        <w:t>Профсоюзный комитет:</w:t>
      </w:r>
    </w:p>
    <w:p w:rsidR="005636F0" w:rsidRPr="006C6BF1" w:rsidRDefault="005636F0" w:rsidP="009C3752">
      <w:pPr>
        <w:tabs>
          <w:tab w:val="left" w:pos="6865"/>
        </w:tabs>
        <w:ind w:right="113"/>
        <w:jc w:val="both"/>
        <w:rPr>
          <w:b/>
          <w:sz w:val="24"/>
          <w:szCs w:val="24"/>
        </w:rPr>
      </w:pPr>
    </w:p>
    <w:p w:rsidR="005636F0" w:rsidRPr="006C6BF1" w:rsidRDefault="005636F0" w:rsidP="009C3752">
      <w:pPr>
        <w:tabs>
          <w:tab w:val="left" w:pos="6865"/>
        </w:tabs>
        <w:ind w:right="113"/>
        <w:jc w:val="both"/>
        <w:rPr>
          <w:b/>
          <w:sz w:val="24"/>
          <w:szCs w:val="24"/>
        </w:rPr>
      </w:pPr>
      <w:r w:rsidRPr="006C6BF1">
        <w:rPr>
          <w:sz w:val="24"/>
          <w:szCs w:val="24"/>
        </w:rPr>
        <w:t>6.2.1.Представляет интересы членов Профсоюза при ликвидации организации, сокращении рабочих мест и принимает меры по защите прав работников, в том числе осуществляет контроль за предоставлением работодателем при высвобождении работников всех гарантий и компенсаций, предусмотренных ТК РФ.</w:t>
      </w:r>
    </w:p>
    <w:p w:rsidR="005636F0" w:rsidRPr="006C6BF1" w:rsidRDefault="005636F0" w:rsidP="009C3752">
      <w:pPr>
        <w:tabs>
          <w:tab w:val="left" w:pos="6865"/>
        </w:tabs>
        <w:ind w:right="113"/>
        <w:jc w:val="both"/>
        <w:rPr>
          <w:b/>
          <w:sz w:val="24"/>
          <w:szCs w:val="24"/>
        </w:rPr>
      </w:pPr>
      <w:r w:rsidRPr="006C6BF1">
        <w:rPr>
          <w:sz w:val="24"/>
          <w:szCs w:val="24"/>
        </w:rPr>
        <w:t>6.2.2. Консультирует с целью предотвращения  нарушения прав работников и соблюдения гарантий работникам образования при реорганизации и ликвидации образовательной организации.</w:t>
      </w:r>
    </w:p>
    <w:p w:rsidR="005636F0" w:rsidRPr="006C6BF1" w:rsidRDefault="005636F0" w:rsidP="009C3752">
      <w:pPr>
        <w:tabs>
          <w:tab w:val="left" w:pos="6865"/>
        </w:tabs>
        <w:ind w:right="113"/>
        <w:jc w:val="both"/>
        <w:rPr>
          <w:b/>
          <w:sz w:val="24"/>
          <w:szCs w:val="24"/>
        </w:rPr>
      </w:pPr>
      <w:r w:rsidRPr="006C6BF1">
        <w:rPr>
          <w:color w:val="000000"/>
          <w:spacing w:val="-2"/>
          <w:sz w:val="24"/>
          <w:szCs w:val="24"/>
        </w:rPr>
        <w:t>6.2.3.</w:t>
      </w:r>
      <w:r w:rsidRPr="006C6BF1">
        <w:rPr>
          <w:color w:val="000000"/>
          <w:sz w:val="24"/>
          <w:szCs w:val="24"/>
        </w:rPr>
        <w:t>Осуществляет обще</w:t>
      </w:r>
      <w:r w:rsidRPr="006C6BF1">
        <w:rPr>
          <w:color w:val="000000"/>
          <w:spacing w:val="2"/>
          <w:sz w:val="24"/>
          <w:szCs w:val="24"/>
        </w:rPr>
        <w:t xml:space="preserve">ственный    контроль   за    соблюдением    трудового </w:t>
      </w:r>
      <w:r w:rsidRPr="006C6BF1">
        <w:rPr>
          <w:color w:val="000000"/>
          <w:spacing w:val="4"/>
          <w:sz w:val="24"/>
          <w:szCs w:val="24"/>
        </w:rPr>
        <w:t xml:space="preserve">законодательства   в   вопросах   занятости   работников,   нормативных </w:t>
      </w:r>
      <w:r w:rsidRPr="006C6BF1">
        <w:rPr>
          <w:color w:val="000000"/>
          <w:spacing w:val="2"/>
          <w:sz w:val="24"/>
          <w:szCs w:val="24"/>
        </w:rPr>
        <w:t xml:space="preserve">документов   при   проведении   аттестации,   </w:t>
      </w:r>
      <w:r w:rsidRPr="006C6BF1">
        <w:rPr>
          <w:sz w:val="24"/>
          <w:szCs w:val="24"/>
        </w:rPr>
        <w:t>подготовки (профессиональное образование и профессиональное обучение) и дополнительного профессионального образования</w:t>
      </w:r>
      <w:r w:rsidRPr="006C6BF1">
        <w:rPr>
          <w:color w:val="000000"/>
          <w:spacing w:val="2"/>
          <w:sz w:val="24"/>
          <w:szCs w:val="24"/>
        </w:rPr>
        <w:t xml:space="preserve"> педагогических работников.</w:t>
      </w:r>
    </w:p>
    <w:p w:rsidR="005636F0" w:rsidRDefault="005636F0" w:rsidP="009C3752">
      <w:pPr>
        <w:shd w:val="clear" w:color="auto" w:fill="FFFFFF"/>
        <w:tabs>
          <w:tab w:val="left" w:pos="1147"/>
          <w:tab w:val="left" w:pos="2093"/>
          <w:tab w:val="left" w:pos="3802"/>
          <w:tab w:val="left" w:pos="5606"/>
        </w:tabs>
        <w:ind w:left="5"/>
        <w:jc w:val="both"/>
        <w:rPr>
          <w:color w:val="000000"/>
          <w:sz w:val="24"/>
          <w:szCs w:val="24"/>
        </w:rPr>
      </w:pPr>
      <w:r w:rsidRPr="006C6BF1">
        <w:rPr>
          <w:color w:val="000000"/>
          <w:spacing w:val="-1"/>
          <w:sz w:val="24"/>
          <w:szCs w:val="24"/>
        </w:rPr>
        <w:t xml:space="preserve">6.2.4. </w:t>
      </w:r>
      <w:r w:rsidRPr="006C6BF1">
        <w:rPr>
          <w:color w:val="000000"/>
          <w:spacing w:val="6"/>
          <w:sz w:val="24"/>
          <w:szCs w:val="24"/>
        </w:rPr>
        <w:t xml:space="preserve">Принимает участие в подготовке и проведении аттестации </w:t>
      </w:r>
      <w:r w:rsidRPr="006C6BF1">
        <w:rPr>
          <w:color w:val="000000"/>
          <w:sz w:val="24"/>
          <w:szCs w:val="24"/>
        </w:rPr>
        <w:t xml:space="preserve">педагогических </w:t>
      </w:r>
      <w:r w:rsidRPr="006C6BF1">
        <w:rPr>
          <w:color w:val="000000"/>
          <w:spacing w:val="-1"/>
          <w:sz w:val="24"/>
          <w:szCs w:val="24"/>
        </w:rPr>
        <w:t>работников образовательной  организации</w:t>
      </w:r>
      <w:r w:rsidRPr="006C6BF1">
        <w:rPr>
          <w:color w:val="000000"/>
          <w:sz w:val="24"/>
          <w:szCs w:val="24"/>
        </w:rPr>
        <w:t>.</w:t>
      </w:r>
    </w:p>
    <w:p w:rsidR="005636F0" w:rsidRPr="006C6BF1" w:rsidRDefault="005636F0" w:rsidP="009C3752">
      <w:pPr>
        <w:shd w:val="clear" w:color="auto" w:fill="FFFFFF"/>
        <w:tabs>
          <w:tab w:val="left" w:pos="1147"/>
          <w:tab w:val="left" w:pos="2093"/>
          <w:tab w:val="left" w:pos="3802"/>
          <w:tab w:val="left" w:pos="5606"/>
        </w:tabs>
        <w:ind w:left="5"/>
        <w:jc w:val="both"/>
        <w:rPr>
          <w:color w:val="000000"/>
          <w:sz w:val="24"/>
          <w:szCs w:val="24"/>
        </w:rPr>
      </w:pPr>
    </w:p>
    <w:p w:rsidR="005636F0" w:rsidRDefault="005636F0" w:rsidP="009C3752">
      <w:pPr>
        <w:tabs>
          <w:tab w:val="left" w:pos="6865"/>
        </w:tabs>
        <w:ind w:right="113"/>
        <w:jc w:val="both"/>
        <w:rPr>
          <w:b/>
          <w:sz w:val="24"/>
          <w:szCs w:val="24"/>
        </w:rPr>
      </w:pPr>
      <w:r w:rsidRPr="006C6BF1">
        <w:rPr>
          <w:b/>
          <w:sz w:val="24"/>
          <w:szCs w:val="24"/>
        </w:rPr>
        <w:t>6.3. Стороны договорились:</w:t>
      </w:r>
    </w:p>
    <w:p w:rsidR="005636F0" w:rsidRPr="006C6BF1" w:rsidRDefault="005636F0" w:rsidP="009C3752">
      <w:pPr>
        <w:tabs>
          <w:tab w:val="left" w:pos="6865"/>
        </w:tabs>
        <w:ind w:right="113"/>
        <w:jc w:val="both"/>
        <w:rPr>
          <w:b/>
          <w:sz w:val="24"/>
          <w:szCs w:val="24"/>
        </w:rPr>
      </w:pPr>
    </w:p>
    <w:p w:rsidR="005636F0" w:rsidRPr="006C6BF1" w:rsidRDefault="005636F0" w:rsidP="009C3752">
      <w:pPr>
        <w:pStyle w:val="BodyTextIndent"/>
        <w:spacing w:after="0"/>
        <w:ind w:left="0"/>
        <w:jc w:val="both"/>
        <w:rPr>
          <w:sz w:val="24"/>
          <w:szCs w:val="24"/>
        </w:rPr>
      </w:pPr>
      <w:r w:rsidRPr="006C6BF1">
        <w:rPr>
          <w:sz w:val="24"/>
          <w:szCs w:val="24"/>
        </w:rPr>
        <w:t>6.3.1.   При направлении работодателем  работника на профессиональное обучение или дополнительное профессиональное  образование   с отрывом от работы за ним  сохраняется    место работы (должность) и средняя заработная плата по основному месту работы. Работникам, направляемым  на профессиональное обучение или дополнительное профессиональное  образование   с отрывом от работы  в другую местность, производится оплата командировочных расходов  в порядке и размерах, которые предусмотрены для лиц, направляемых в служебные командировки.</w:t>
      </w:r>
    </w:p>
    <w:p w:rsidR="005636F0" w:rsidRPr="006C6BF1" w:rsidRDefault="005636F0" w:rsidP="009C3752">
      <w:pPr>
        <w:jc w:val="both"/>
        <w:rPr>
          <w:sz w:val="24"/>
          <w:szCs w:val="24"/>
        </w:rPr>
      </w:pPr>
      <w:r w:rsidRPr="006C6BF1">
        <w:rPr>
          <w:sz w:val="24"/>
          <w:szCs w:val="24"/>
        </w:rPr>
        <w:t>6.3.2. В  связи с принятием нового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повышением уровня квалификационных требований по ряду должностей, расценивать необходимость дополнительной профессиональной подготовки работника, как условие выполнения работниками определенного вида деятельности, в связи с чем, повышение квалификации работника проводить на основании заключения дополнительного договора с предоставлением гарантий и компенсаций, предусмотренных Трудовым кодексом Российской Федерации.</w:t>
      </w:r>
    </w:p>
    <w:p w:rsidR="005636F0" w:rsidRPr="006C6BF1" w:rsidRDefault="005636F0" w:rsidP="009C3752">
      <w:pPr>
        <w:pStyle w:val="BodyTextIndent"/>
        <w:spacing w:after="0"/>
        <w:ind w:left="0"/>
        <w:jc w:val="both"/>
        <w:rPr>
          <w:sz w:val="24"/>
          <w:szCs w:val="24"/>
        </w:rPr>
      </w:pPr>
      <w:r w:rsidRPr="006C6BF1">
        <w:rPr>
          <w:sz w:val="24"/>
          <w:szCs w:val="24"/>
        </w:rPr>
        <w:t xml:space="preserve">6.3.3.Гарантировать педагогическим работникам  при подготовке и проведении аттестации предоставление всех прав и льгот, предусмотренных нормативными правовыми актами. </w:t>
      </w:r>
      <w:r>
        <w:rPr>
          <w:b/>
          <w:sz w:val="24"/>
          <w:szCs w:val="24"/>
        </w:rPr>
        <w:t>(Приложение № 2</w:t>
      </w:r>
      <w:r w:rsidRPr="006C6BF1">
        <w:rPr>
          <w:b/>
          <w:sz w:val="24"/>
          <w:szCs w:val="24"/>
        </w:rPr>
        <w:t>).</w:t>
      </w:r>
    </w:p>
    <w:p w:rsidR="005636F0" w:rsidRPr="006C6BF1" w:rsidRDefault="005636F0" w:rsidP="009C3752">
      <w:pPr>
        <w:tabs>
          <w:tab w:val="left" w:pos="6865"/>
        </w:tabs>
        <w:ind w:right="113"/>
        <w:jc w:val="both"/>
        <w:rPr>
          <w:sz w:val="24"/>
          <w:szCs w:val="24"/>
        </w:rPr>
      </w:pPr>
      <w:r w:rsidRPr="006C6BF1">
        <w:rPr>
          <w:sz w:val="24"/>
          <w:szCs w:val="24"/>
        </w:rPr>
        <w:t>6.4. При проведении структурных преобразований не допускать массовых сокращений работников, заранее планировать трудоустройство уволенных по сокращению работников.</w:t>
      </w:r>
    </w:p>
    <w:p w:rsidR="005636F0" w:rsidRPr="006C6BF1" w:rsidRDefault="005636F0" w:rsidP="009C3752">
      <w:pPr>
        <w:tabs>
          <w:tab w:val="left" w:pos="6865"/>
        </w:tabs>
        <w:ind w:right="113"/>
        <w:jc w:val="both"/>
        <w:rPr>
          <w:sz w:val="24"/>
          <w:szCs w:val="24"/>
        </w:rPr>
      </w:pPr>
      <w:r w:rsidRPr="006C6BF1">
        <w:rPr>
          <w:sz w:val="24"/>
          <w:szCs w:val="24"/>
        </w:rPr>
        <w:t xml:space="preserve">6.4.1.Считать критериями массового увольнения работников в отрасли: </w:t>
      </w:r>
    </w:p>
    <w:p w:rsidR="005636F0" w:rsidRPr="006C6BF1" w:rsidRDefault="005636F0" w:rsidP="009C3752">
      <w:pPr>
        <w:tabs>
          <w:tab w:val="left" w:pos="6865"/>
        </w:tabs>
        <w:ind w:right="113"/>
        <w:jc w:val="both"/>
        <w:rPr>
          <w:sz w:val="24"/>
          <w:szCs w:val="24"/>
        </w:rPr>
      </w:pPr>
      <w:r w:rsidRPr="006C6BF1">
        <w:rPr>
          <w:sz w:val="24"/>
          <w:szCs w:val="24"/>
        </w:rPr>
        <w:t>- увольнение работников в связи с ликвидацией образовательной организации с численностью 15 и более работающих;</w:t>
      </w:r>
    </w:p>
    <w:p w:rsidR="005636F0" w:rsidRPr="006C6BF1" w:rsidRDefault="005636F0" w:rsidP="009C3752">
      <w:pPr>
        <w:tabs>
          <w:tab w:val="left" w:pos="6865"/>
        </w:tabs>
        <w:ind w:right="113"/>
        <w:jc w:val="both"/>
        <w:rPr>
          <w:sz w:val="24"/>
          <w:szCs w:val="24"/>
        </w:rPr>
      </w:pPr>
      <w:r w:rsidRPr="006C6BF1">
        <w:rPr>
          <w:sz w:val="24"/>
          <w:szCs w:val="24"/>
        </w:rPr>
        <w:t>- увольнение по сокращению численности (штата) не менее 10 процентов работников образовательной организации в течение 90 календарных дней.</w:t>
      </w:r>
    </w:p>
    <w:p w:rsidR="005636F0" w:rsidRPr="006C6BF1" w:rsidRDefault="005636F0" w:rsidP="009C3752">
      <w:pPr>
        <w:tabs>
          <w:tab w:val="left" w:pos="6865"/>
        </w:tabs>
        <w:ind w:right="113"/>
        <w:jc w:val="both"/>
        <w:rPr>
          <w:sz w:val="24"/>
          <w:szCs w:val="24"/>
        </w:rPr>
      </w:pPr>
      <w:r w:rsidRPr="006C6BF1">
        <w:rPr>
          <w:sz w:val="24"/>
          <w:szCs w:val="24"/>
        </w:rPr>
        <w:t>6.4.2.Увольнение работников, связанное с ликвидацией, сокращением численности или штата работников образовательной организации может осуществляться лишь при условии соблюдения трудового законодательства и предварительного, не менее чем за два месяца, при массовом увольнении не менее чем за три месяца, письменного уведомления работодателем выборного органа первичной профсоюзной организации и службы занятости населения.</w:t>
      </w:r>
    </w:p>
    <w:p w:rsidR="005636F0" w:rsidRPr="006C6BF1" w:rsidRDefault="005636F0" w:rsidP="009C3752">
      <w:pPr>
        <w:tabs>
          <w:tab w:val="left" w:pos="6865"/>
        </w:tabs>
        <w:ind w:right="113"/>
        <w:jc w:val="both"/>
        <w:rPr>
          <w:sz w:val="24"/>
          <w:szCs w:val="24"/>
        </w:rPr>
      </w:pPr>
      <w:r w:rsidRPr="006C6BF1">
        <w:rPr>
          <w:sz w:val="24"/>
          <w:szCs w:val="24"/>
        </w:rPr>
        <w:t xml:space="preserve">Предоставлять высвобождаемым работникам </w:t>
      </w:r>
      <w:r w:rsidRPr="0051524D">
        <w:rPr>
          <w:sz w:val="24"/>
          <w:szCs w:val="24"/>
        </w:rPr>
        <w:t>(1</w:t>
      </w:r>
      <w:r>
        <w:rPr>
          <w:sz w:val="24"/>
          <w:szCs w:val="24"/>
        </w:rPr>
        <w:t xml:space="preserve"> </w:t>
      </w:r>
      <w:r w:rsidRPr="0051524D">
        <w:rPr>
          <w:sz w:val="24"/>
          <w:szCs w:val="24"/>
        </w:rPr>
        <w:t>день в неделю)</w:t>
      </w:r>
      <w:r w:rsidRPr="006C6BF1">
        <w:rPr>
          <w:sz w:val="24"/>
          <w:szCs w:val="24"/>
        </w:rPr>
        <w:t xml:space="preserve"> оплачиваемого времени для поиска новой работы до расторжения с ними  трудового договора.</w:t>
      </w:r>
    </w:p>
    <w:p w:rsidR="005636F0" w:rsidRPr="006C6BF1" w:rsidRDefault="005636F0" w:rsidP="009C3752">
      <w:pPr>
        <w:tabs>
          <w:tab w:val="left" w:pos="6865"/>
        </w:tabs>
        <w:ind w:right="113"/>
        <w:jc w:val="both"/>
        <w:rPr>
          <w:sz w:val="24"/>
          <w:szCs w:val="24"/>
        </w:rPr>
      </w:pPr>
      <w:r w:rsidRPr="006C6BF1">
        <w:rPr>
          <w:sz w:val="24"/>
          <w:szCs w:val="24"/>
        </w:rPr>
        <w:t>Увольнять штатных работников из числа преподавательского состава в связи с сокращением численности (штата) только по окончании учебного года.</w:t>
      </w:r>
    </w:p>
    <w:p w:rsidR="005636F0" w:rsidRPr="006C6BF1" w:rsidRDefault="005636F0" w:rsidP="009C3752">
      <w:pPr>
        <w:tabs>
          <w:tab w:val="left" w:pos="6865"/>
        </w:tabs>
        <w:ind w:right="113"/>
        <w:jc w:val="both"/>
        <w:rPr>
          <w:sz w:val="24"/>
          <w:szCs w:val="24"/>
        </w:rPr>
      </w:pPr>
      <w:r w:rsidRPr="006C6BF1">
        <w:rPr>
          <w:sz w:val="24"/>
          <w:szCs w:val="24"/>
        </w:rPr>
        <w:t xml:space="preserve">6.4.3. При сокращении численности или штата работников образовательной организации преимущественным правом на оставление на работе пользуются, помимо предусмотренного ст.179 ТК РФ: работники предпенсионного возраста (не более чем за два  года до пенсии по старости), педагогические работники – не более чем за два года до назначения досрочной трудовой пенсии; семейные – при наличии одного ребенка, если оба супруга работают в образовательных организациях; председатели первичных и территориальных организаций Профсоюза, не освобожденные от основной работы, как в период исполнения ими этих полномочий, так и в течение двух лет после окончания срока их полномочий. </w:t>
      </w:r>
    </w:p>
    <w:p w:rsidR="005636F0" w:rsidRPr="006C6BF1" w:rsidRDefault="005636F0" w:rsidP="009C3752">
      <w:pPr>
        <w:tabs>
          <w:tab w:val="left" w:pos="6865"/>
        </w:tabs>
        <w:ind w:right="113"/>
        <w:jc w:val="both"/>
        <w:rPr>
          <w:b/>
          <w:color w:val="000000"/>
          <w:sz w:val="24"/>
          <w:szCs w:val="24"/>
        </w:rPr>
      </w:pPr>
      <w:r w:rsidRPr="006C6BF1">
        <w:rPr>
          <w:sz w:val="24"/>
          <w:szCs w:val="24"/>
        </w:rPr>
        <w:t xml:space="preserve">6.4.4. Увольнение работников по п.2 ст.81 ТК РФ, являющихся членами Профсоюза,  производить с учетом мнения выборного органа первичной профсоюзной организации образовательной организации. </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6.4.5</w:t>
      </w:r>
      <w:r>
        <w:rPr>
          <w:color w:val="000000"/>
          <w:sz w:val="24"/>
          <w:szCs w:val="24"/>
        </w:rPr>
        <w:t>.</w:t>
      </w:r>
      <w:r w:rsidRPr="006C6BF1">
        <w:rPr>
          <w:color w:val="000000"/>
          <w:sz w:val="24"/>
          <w:szCs w:val="24"/>
        </w:rPr>
        <w:t xml:space="preserve"> Принимать меры по предупреждению массового высвобождения работающих, экономически и социально не обоснованного сокращения рабочих мест, нарушения правовых гарантий работников и обучающихся при реорганизации или ликвидации организации; проводят с этой целью взаимные консультации, принимают согласованные меры.</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6.5. Высвобождение работников, связанное с ликвидацией, перепрофилированием образовательной организации и его структурных подразделений по инициативе органов управления,  может осуществляться при условии предварительного, не менее чем за 3 месяца, письменного уведомления соответствующего выборного профсоюзного органа с указанием причин, количества работников, которые могут быть сокращены, конкретных мер по их трудоустройству.</w:t>
      </w:r>
    </w:p>
    <w:p w:rsidR="005636F0" w:rsidRDefault="005636F0" w:rsidP="009C3752">
      <w:pPr>
        <w:pStyle w:val="BodyTextIndent"/>
        <w:spacing w:after="0"/>
        <w:ind w:left="0"/>
        <w:jc w:val="both"/>
        <w:rPr>
          <w:color w:val="000000"/>
          <w:spacing w:val="3"/>
          <w:sz w:val="24"/>
          <w:szCs w:val="24"/>
        </w:rPr>
      </w:pPr>
      <w:r w:rsidRPr="006C6BF1">
        <w:rPr>
          <w:color w:val="000000"/>
          <w:spacing w:val="-1"/>
          <w:sz w:val="24"/>
          <w:szCs w:val="24"/>
        </w:rPr>
        <w:t>6.6.</w:t>
      </w:r>
      <w:r w:rsidRPr="006C6BF1">
        <w:rPr>
          <w:color w:val="000000"/>
          <w:sz w:val="24"/>
          <w:szCs w:val="24"/>
        </w:rPr>
        <w:tab/>
      </w:r>
      <w:r w:rsidRPr="006C6BF1">
        <w:rPr>
          <w:color w:val="000000"/>
          <w:spacing w:val="4"/>
          <w:sz w:val="24"/>
          <w:szCs w:val="24"/>
        </w:rPr>
        <w:t xml:space="preserve">Предоставлять гарантии   и   компенсации   работникам, </w:t>
      </w:r>
      <w:r w:rsidRPr="006C6BF1">
        <w:rPr>
          <w:color w:val="000000"/>
          <w:spacing w:val="5"/>
          <w:sz w:val="24"/>
          <w:szCs w:val="24"/>
        </w:rPr>
        <w:t xml:space="preserve">совмещающим работу с успешным обучением в организациях высшего, среднего и начального профессионального образования при получении </w:t>
      </w:r>
      <w:r w:rsidRPr="006C6BF1">
        <w:rPr>
          <w:color w:val="000000"/>
          <w:spacing w:val="3"/>
          <w:sz w:val="24"/>
          <w:szCs w:val="24"/>
        </w:rPr>
        <w:t>ими образования в порядке, предусмотренном со ст.173-177  в ред.</w:t>
      </w:r>
      <w:r>
        <w:rPr>
          <w:color w:val="000000"/>
          <w:spacing w:val="3"/>
          <w:sz w:val="24"/>
          <w:szCs w:val="24"/>
        </w:rPr>
        <w:t xml:space="preserve"> </w:t>
      </w:r>
      <w:r w:rsidRPr="006C6BF1">
        <w:rPr>
          <w:color w:val="000000"/>
          <w:spacing w:val="3"/>
          <w:sz w:val="24"/>
          <w:szCs w:val="24"/>
        </w:rPr>
        <w:t>Федерального закона №185-ФЗ от 02.07.2013 г.</w:t>
      </w:r>
    </w:p>
    <w:p w:rsidR="005636F0" w:rsidRPr="006C6BF1" w:rsidRDefault="005636F0" w:rsidP="009C3752">
      <w:pPr>
        <w:pStyle w:val="BodyTextIndent"/>
        <w:spacing w:after="0"/>
        <w:ind w:left="0"/>
        <w:jc w:val="both"/>
        <w:rPr>
          <w:color w:val="000000"/>
          <w:sz w:val="24"/>
          <w:szCs w:val="24"/>
        </w:rPr>
      </w:pPr>
    </w:p>
    <w:p w:rsidR="005636F0" w:rsidRPr="007B1DCF" w:rsidRDefault="005636F0" w:rsidP="009C3752">
      <w:pPr>
        <w:shd w:val="clear" w:color="auto" w:fill="FFFFFF"/>
        <w:jc w:val="center"/>
        <w:rPr>
          <w:b/>
          <w:bCs/>
          <w:spacing w:val="-2"/>
          <w:sz w:val="24"/>
          <w:szCs w:val="24"/>
          <w:u w:val="single"/>
        </w:rPr>
      </w:pPr>
      <w:r w:rsidRPr="007B1DCF">
        <w:rPr>
          <w:b/>
          <w:bCs/>
          <w:spacing w:val="-2"/>
          <w:sz w:val="24"/>
          <w:szCs w:val="24"/>
          <w:u w:val="single"/>
          <w:lang w:val="en-US"/>
        </w:rPr>
        <w:t>VII</w:t>
      </w:r>
      <w:r w:rsidRPr="007B1DCF">
        <w:rPr>
          <w:b/>
          <w:bCs/>
          <w:spacing w:val="-2"/>
          <w:sz w:val="24"/>
          <w:szCs w:val="24"/>
          <w:u w:val="single"/>
        </w:rPr>
        <w:t>. УЛУЧШЕНИЕ УСЛОВИЙ  И ОХРАНА ТРУДА.</w:t>
      </w:r>
    </w:p>
    <w:p w:rsidR="005636F0" w:rsidRPr="006C6BF1" w:rsidRDefault="005636F0" w:rsidP="009C3752">
      <w:pPr>
        <w:shd w:val="clear" w:color="auto" w:fill="FFFFFF"/>
        <w:jc w:val="center"/>
        <w:rPr>
          <w:b/>
          <w:bCs/>
          <w:spacing w:val="-2"/>
          <w:sz w:val="24"/>
          <w:szCs w:val="24"/>
        </w:rPr>
      </w:pPr>
    </w:p>
    <w:p w:rsidR="005636F0" w:rsidRDefault="005636F0" w:rsidP="009C3752">
      <w:pPr>
        <w:shd w:val="clear" w:color="auto" w:fill="FFFFFF"/>
        <w:rPr>
          <w:b/>
          <w:spacing w:val="2"/>
          <w:sz w:val="24"/>
          <w:szCs w:val="24"/>
        </w:rPr>
      </w:pPr>
      <w:r w:rsidRPr="006C6BF1">
        <w:rPr>
          <w:b/>
          <w:spacing w:val="2"/>
          <w:sz w:val="24"/>
          <w:szCs w:val="24"/>
        </w:rPr>
        <w:t>7. Работодатель обязуется:</w:t>
      </w:r>
    </w:p>
    <w:p w:rsidR="005636F0" w:rsidRPr="006C6BF1" w:rsidRDefault="005636F0" w:rsidP="009C3752">
      <w:pPr>
        <w:shd w:val="clear" w:color="auto" w:fill="FFFFFF"/>
        <w:rPr>
          <w:b/>
          <w:spacing w:val="2"/>
          <w:sz w:val="24"/>
          <w:szCs w:val="24"/>
        </w:rPr>
      </w:pPr>
    </w:p>
    <w:p w:rsidR="005636F0" w:rsidRPr="006C6BF1" w:rsidRDefault="005636F0" w:rsidP="009C3752">
      <w:pPr>
        <w:shd w:val="clear" w:color="auto" w:fill="FFFFFF"/>
        <w:jc w:val="both"/>
        <w:rPr>
          <w:spacing w:val="2"/>
          <w:sz w:val="24"/>
          <w:szCs w:val="24"/>
        </w:rPr>
      </w:pPr>
      <w:r w:rsidRPr="006C6BF1">
        <w:rPr>
          <w:spacing w:val="2"/>
          <w:sz w:val="24"/>
          <w:szCs w:val="24"/>
        </w:rPr>
        <w:t>7.1. Обеспечить право работников образовательных организаций  на здоровые и безопасные условия труда, внедрение современных средств безопасности труда, предупреждающих производственный травматизм и возникновение профессиональных заболеваний работников (ст. 212 ТК РФ).</w:t>
      </w:r>
    </w:p>
    <w:p w:rsidR="005636F0" w:rsidRPr="006C6BF1" w:rsidRDefault="005636F0" w:rsidP="009C3752">
      <w:pPr>
        <w:shd w:val="clear" w:color="auto" w:fill="FFFFFF"/>
        <w:jc w:val="both"/>
        <w:rPr>
          <w:spacing w:val="2"/>
          <w:sz w:val="24"/>
          <w:szCs w:val="24"/>
        </w:rPr>
      </w:pPr>
      <w:r w:rsidRPr="006C6BF1">
        <w:rPr>
          <w:spacing w:val="2"/>
          <w:sz w:val="24"/>
          <w:szCs w:val="24"/>
        </w:rPr>
        <w:t xml:space="preserve">Для реализации этого права ежегодно заключать Соглашение по охране труда (прилагается с определением в нем организационных и технических мероприятий по охране  и безопасности труда, сроков их выполнения, ответственных должностных лиц). </w:t>
      </w:r>
      <w:r>
        <w:rPr>
          <w:b/>
          <w:sz w:val="24"/>
          <w:szCs w:val="24"/>
        </w:rPr>
        <w:t>(Приложение № 9</w:t>
      </w:r>
      <w:r w:rsidRPr="006C6BF1">
        <w:rPr>
          <w:b/>
          <w:sz w:val="24"/>
          <w:szCs w:val="24"/>
        </w:rPr>
        <w:t>).</w:t>
      </w:r>
    </w:p>
    <w:p w:rsidR="005636F0" w:rsidRPr="006C6BF1" w:rsidRDefault="005636F0" w:rsidP="009C3752">
      <w:pPr>
        <w:tabs>
          <w:tab w:val="left" w:pos="1276"/>
          <w:tab w:val="left" w:pos="1418"/>
          <w:tab w:val="left" w:pos="1560"/>
        </w:tabs>
        <w:jc w:val="both"/>
        <w:rPr>
          <w:bCs/>
          <w:sz w:val="24"/>
          <w:szCs w:val="24"/>
        </w:rPr>
      </w:pPr>
      <w:r w:rsidRPr="006C6BF1">
        <w:rPr>
          <w:bCs/>
          <w:sz w:val="24"/>
          <w:szCs w:val="24"/>
        </w:rPr>
        <w:t>Внедрять в организации Систему управления охраной труда на основании требований ГОСТ 12.0.230-2007 «ССБТ. Системы управления охраной труда. Общие требования» и национального стандарта РФ ГОСТ Р 12.0.007-2009 «ССБТ. Система управления охраной труда в организации. Общие требования по разработке, применению, оценке и совершенствованию».</w:t>
      </w:r>
    </w:p>
    <w:p w:rsidR="005636F0" w:rsidRPr="006C6BF1" w:rsidRDefault="005636F0" w:rsidP="009C3752">
      <w:pPr>
        <w:shd w:val="clear" w:color="auto" w:fill="FFFFFF"/>
        <w:jc w:val="both"/>
        <w:rPr>
          <w:spacing w:val="2"/>
          <w:sz w:val="24"/>
          <w:szCs w:val="24"/>
        </w:rPr>
      </w:pPr>
      <w:r w:rsidRPr="006C6BF1">
        <w:rPr>
          <w:sz w:val="24"/>
          <w:szCs w:val="24"/>
        </w:rPr>
        <w:t xml:space="preserve">Осуществлять ежегодное планирование мероприятий по охране труда, разрабатывать соглашение по охране труда на основании «Типового перечня ежегодно реализуемых работодателем мероприятий по улучшению условий и охраны труда и снижению уровней профессиональных рисков», утвержденного  Приказом Министерства здравоохранения и социального развития РФ от 01.03.2012 г. № 181н.  </w:t>
      </w:r>
    </w:p>
    <w:p w:rsidR="005636F0" w:rsidRPr="006C6BF1" w:rsidRDefault="005636F0" w:rsidP="009C3752">
      <w:pPr>
        <w:shd w:val="clear" w:color="auto" w:fill="FFFFFF"/>
        <w:jc w:val="both"/>
        <w:rPr>
          <w:color w:val="000000"/>
          <w:sz w:val="24"/>
          <w:szCs w:val="24"/>
        </w:rPr>
      </w:pPr>
      <w:r w:rsidRPr="006C6BF1">
        <w:rPr>
          <w:spacing w:val="2"/>
          <w:sz w:val="24"/>
          <w:szCs w:val="24"/>
        </w:rPr>
        <w:t>7.2. Предусмотреть</w:t>
      </w:r>
      <w:r w:rsidRPr="006C6BF1">
        <w:rPr>
          <w:color w:val="525252"/>
          <w:spacing w:val="2"/>
          <w:sz w:val="24"/>
          <w:szCs w:val="24"/>
        </w:rPr>
        <w:t xml:space="preserve"> </w:t>
      </w:r>
      <w:r w:rsidRPr="006C6BF1">
        <w:rPr>
          <w:color w:val="000000"/>
          <w:sz w:val="24"/>
          <w:szCs w:val="24"/>
        </w:rPr>
        <w:t>в смете затрат расходы на финансирование мероприятий по улучшению условий и охраны труда в размере не менее 0,2</w:t>
      </w:r>
      <w:r>
        <w:rPr>
          <w:color w:val="000000"/>
          <w:sz w:val="24"/>
          <w:szCs w:val="24"/>
        </w:rPr>
        <w:t xml:space="preserve"> </w:t>
      </w:r>
      <w:r w:rsidRPr="006C6BF1">
        <w:rPr>
          <w:color w:val="000000"/>
          <w:sz w:val="24"/>
          <w:szCs w:val="24"/>
        </w:rPr>
        <w:t>% от затрат на образовательные услуги.</w:t>
      </w:r>
    </w:p>
    <w:p w:rsidR="005636F0" w:rsidRPr="006C6BF1" w:rsidRDefault="005636F0" w:rsidP="009C3752">
      <w:pPr>
        <w:shd w:val="clear" w:color="auto" w:fill="FFFFFF"/>
        <w:jc w:val="both"/>
        <w:rPr>
          <w:color w:val="000000"/>
          <w:sz w:val="24"/>
          <w:szCs w:val="24"/>
        </w:rPr>
      </w:pPr>
      <w:r w:rsidRPr="006C6BF1">
        <w:rPr>
          <w:color w:val="000000"/>
          <w:sz w:val="24"/>
          <w:szCs w:val="24"/>
        </w:rPr>
        <w:t xml:space="preserve">7.3. Провести в образовательной организации специальную оценку условий труда на рабочих местах. По ее результатам разработать </w:t>
      </w:r>
      <w:r w:rsidRPr="006C6BF1">
        <w:rPr>
          <w:sz w:val="24"/>
          <w:szCs w:val="24"/>
        </w:rPr>
        <w:t xml:space="preserve">План мероприятий по улучшению и оздоровлению условий труда. </w:t>
      </w:r>
    </w:p>
    <w:p w:rsidR="005636F0" w:rsidRPr="006C6BF1" w:rsidRDefault="005636F0" w:rsidP="009C3752">
      <w:pPr>
        <w:tabs>
          <w:tab w:val="left" w:pos="567"/>
        </w:tabs>
        <w:jc w:val="both"/>
        <w:rPr>
          <w:sz w:val="24"/>
          <w:szCs w:val="24"/>
        </w:rPr>
      </w:pPr>
      <w:r w:rsidRPr="006C6BF1">
        <w:rPr>
          <w:sz w:val="24"/>
          <w:szCs w:val="24"/>
        </w:rPr>
        <w:t>Ознакомить под роспись  работников с результатами специальной оценкой условий труда рабочих мест, планом мероприятий по улучшению и оздоровлению условий труда (ст. 212 ТК РФ; Федеральный закон от 28.12.2013г. № 426-Ф</w:t>
      </w:r>
      <w:r>
        <w:rPr>
          <w:sz w:val="24"/>
          <w:szCs w:val="24"/>
        </w:rPr>
        <w:t>З</w:t>
      </w:r>
      <w:r w:rsidRPr="006C6BF1">
        <w:rPr>
          <w:sz w:val="24"/>
          <w:szCs w:val="24"/>
        </w:rPr>
        <w:t>), контролировать  его выполнение.</w:t>
      </w:r>
    </w:p>
    <w:p w:rsidR="005636F0" w:rsidRPr="006C6BF1" w:rsidRDefault="005636F0" w:rsidP="009C3752">
      <w:pPr>
        <w:shd w:val="clear" w:color="auto" w:fill="FFFFFF"/>
        <w:jc w:val="both"/>
        <w:rPr>
          <w:color w:val="000000"/>
          <w:sz w:val="24"/>
          <w:szCs w:val="24"/>
        </w:rPr>
      </w:pPr>
      <w:r w:rsidRPr="006C6BF1">
        <w:rPr>
          <w:color w:val="000000"/>
          <w:sz w:val="24"/>
          <w:szCs w:val="24"/>
        </w:rPr>
        <w:t>В состав комиссии по специальной оценке условий труда в обязательном порядке включать членов профсоюзного комитета и комитета (комиссии) по охране труда.</w:t>
      </w:r>
    </w:p>
    <w:p w:rsidR="005636F0" w:rsidRPr="006C6BF1" w:rsidRDefault="005636F0" w:rsidP="009C3752">
      <w:pPr>
        <w:shd w:val="clear" w:color="auto" w:fill="FFFFFF"/>
        <w:jc w:val="both"/>
        <w:rPr>
          <w:color w:val="000000"/>
          <w:sz w:val="24"/>
          <w:szCs w:val="24"/>
        </w:rPr>
      </w:pPr>
      <w:r w:rsidRPr="006C6BF1">
        <w:rPr>
          <w:color w:val="000000"/>
          <w:sz w:val="24"/>
          <w:szCs w:val="24"/>
        </w:rPr>
        <w:t>7.4. Проводить со всеми поступающими на работу, а также переведенными на другую работу работниками образовательных организаций обучение и инструктаж по охране труда, сохранности жизни и здоровья детей безопасным методам и приемам выполнения работ, оказанию первой помощи пострадавшим. Организовать проверку знаний работников образовательных организаций по охране труда на начало учебного года.</w:t>
      </w:r>
    </w:p>
    <w:p w:rsidR="005636F0" w:rsidRPr="006C6BF1" w:rsidRDefault="005636F0" w:rsidP="009C3752">
      <w:pPr>
        <w:shd w:val="clear" w:color="auto" w:fill="FFFFFF"/>
        <w:jc w:val="both"/>
        <w:rPr>
          <w:color w:val="000000"/>
          <w:sz w:val="24"/>
          <w:szCs w:val="24"/>
        </w:rPr>
      </w:pPr>
      <w:r w:rsidRPr="006C6BF1">
        <w:rPr>
          <w:color w:val="000000"/>
          <w:sz w:val="24"/>
          <w:szCs w:val="24"/>
        </w:rPr>
        <w:t>7.5. Обеспечивать обязательное социальное страхование всех работающих по трудовому договору от несчастных случаев на производстве и профессиональных заболеваний в соответствии с федеральным законом.</w:t>
      </w:r>
    </w:p>
    <w:p w:rsidR="005636F0" w:rsidRPr="006C6BF1" w:rsidRDefault="005636F0" w:rsidP="009C3752">
      <w:pPr>
        <w:pStyle w:val="BodyTextIndent"/>
        <w:spacing w:after="0"/>
        <w:ind w:left="0"/>
        <w:jc w:val="both"/>
        <w:rPr>
          <w:sz w:val="24"/>
          <w:szCs w:val="24"/>
        </w:rPr>
      </w:pPr>
      <w:r w:rsidRPr="006C6BF1">
        <w:rPr>
          <w:sz w:val="24"/>
          <w:szCs w:val="24"/>
        </w:rPr>
        <w:t>7.6. На время приостановки работ в образовательной организации и т.п. органами государственного надзора и контроля вследствие нарушения законодательства, нормативных требований по охране труда не по вине работника, за ним сохраняется место работы, должность и средний заработок. На это время работник с его согласия может быть переведен работодателем на другую работу с оплатой труда по выполняемой работе, но не ниже среднего заработка по прежней работе.</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7.7. При отказе работника от выполнения работ в случае возникновения непосредственной опасности для его жизни и здоровья, работодатель обязан предоставить  работнику другую работу на время устранения такой опасности.</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В случае если предоставление другой работы по объективным причинам работнику невозможно, время простоя работника до устранения опасности для его жизни и здоровья оплачивается, как по вине работодателя.</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В случае не обеспечения работника в соответствии с установленными нормами средствами индивидуальной и коллективной защиты, работодатель не имеет права требовать от работника исполнения трудовых обязанностей и обязан  оплатить возникший по этой причине простой, который  оплачивается работодателем как простой не по вине работника.</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7.8. Отказ работника от выполнения работ, в случае возникновения непосредственной опасности для его жизни и здоровья, либо выполнения работ с вредными или опасными условиями труда, не предусмотренных трудовым договором, из-за не обеспечения работника средствами индивидуальной и коллективной защиты, не влечет за собой привлечения его к дисциплинарной ответственности со стороны работодателя.</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В случае причинения вреда жизни и здоровью работника при исполнении им трудовых обязанностей возмещение указанного вреда осуществляется в соответствии с  законодательством РФ.</w:t>
      </w:r>
    </w:p>
    <w:p w:rsidR="005636F0" w:rsidRPr="006C6BF1" w:rsidRDefault="005636F0" w:rsidP="009C3752">
      <w:pPr>
        <w:shd w:val="clear" w:color="auto" w:fill="FFFFFF"/>
        <w:jc w:val="both"/>
        <w:rPr>
          <w:spacing w:val="3"/>
          <w:sz w:val="24"/>
          <w:szCs w:val="24"/>
        </w:rPr>
      </w:pPr>
      <w:r w:rsidRPr="006C6BF1">
        <w:rPr>
          <w:sz w:val="24"/>
          <w:szCs w:val="24"/>
        </w:rPr>
        <w:t>7.9. Р</w:t>
      </w:r>
      <w:r w:rsidRPr="006C6BF1">
        <w:rPr>
          <w:spacing w:val="2"/>
          <w:sz w:val="24"/>
          <w:szCs w:val="24"/>
        </w:rPr>
        <w:t xml:space="preserve">азработать и утвердить инструкции по охране труда (ст.212 </w:t>
      </w:r>
      <w:r w:rsidRPr="006C6BF1">
        <w:rPr>
          <w:spacing w:val="3"/>
          <w:sz w:val="24"/>
          <w:szCs w:val="24"/>
        </w:rPr>
        <w:t xml:space="preserve">ТК РФ), обеспечить их соблюдение работниками образовательной организации. </w:t>
      </w:r>
    </w:p>
    <w:p w:rsidR="005636F0" w:rsidRPr="006C6BF1" w:rsidRDefault="005636F0" w:rsidP="009C3752">
      <w:pPr>
        <w:shd w:val="clear" w:color="auto" w:fill="FFFFFF"/>
        <w:jc w:val="both"/>
        <w:rPr>
          <w:b/>
          <w:sz w:val="24"/>
          <w:szCs w:val="24"/>
        </w:rPr>
      </w:pPr>
      <w:r w:rsidRPr="006C6BF1">
        <w:rPr>
          <w:sz w:val="24"/>
          <w:szCs w:val="24"/>
        </w:rPr>
        <w:t xml:space="preserve">7.10. </w:t>
      </w:r>
      <w:r w:rsidRPr="006C6BF1">
        <w:rPr>
          <w:spacing w:val="7"/>
          <w:sz w:val="24"/>
          <w:szCs w:val="24"/>
        </w:rPr>
        <w:t xml:space="preserve">Обеспечивать гарантии и льготы работникам, занятым на </w:t>
      </w:r>
      <w:r w:rsidRPr="006C6BF1">
        <w:rPr>
          <w:spacing w:val="8"/>
          <w:sz w:val="24"/>
          <w:szCs w:val="24"/>
        </w:rPr>
        <w:t xml:space="preserve"> работах с вредными и (или) опасными условиями </w:t>
      </w:r>
      <w:r w:rsidRPr="006C6BF1">
        <w:rPr>
          <w:spacing w:val="2"/>
          <w:sz w:val="24"/>
          <w:szCs w:val="24"/>
        </w:rPr>
        <w:t xml:space="preserve">труда, </w:t>
      </w:r>
      <w:r w:rsidRPr="006C6BF1">
        <w:rPr>
          <w:spacing w:val="1"/>
          <w:sz w:val="24"/>
          <w:szCs w:val="24"/>
        </w:rPr>
        <w:t xml:space="preserve">перечень работ, при выполнении которых </w:t>
      </w:r>
      <w:r w:rsidRPr="006C6BF1">
        <w:rPr>
          <w:spacing w:val="5"/>
          <w:sz w:val="24"/>
          <w:szCs w:val="24"/>
        </w:rPr>
        <w:t xml:space="preserve">обязательны предварительные и периодические медицинские осмотры </w:t>
      </w:r>
      <w:r w:rsidRPr="006C6BF1">
        <w:rPr>
          <w:spacing w:val="-2"/>
          <w:sz w:val="24"/>
          <w:szCs w:val="24"/>
        </w:rPr>
        <w:t>работников (</w:t>
      </w:r>
      <w:r>
        <w:rPr>
          <w:b/>
          <w:spacing w:val="-2"/>
          <w:sz w:val="24"/>
          <w:szCs w:val="24"/>
        </w:rPr>
        <w:t>Приложение № 10</w:t>
      </w:r>
      <w:r w:rsidRPr="006C6BF1">
        <w:rPr>
          <w:b/>
          <w:spacing w:val="-2"/>
          <w:sz w:val="24"/>
          <w:szCs w:val="24"/>
        </w:rPr>
        <w:t>).</w:t>
      </w:r>
    </w:p>
    <w:p w:rsidR="005636F0" w:rsidRPr="006C6BF1" w:rsidRDefault="005636F0" w:rsidP="009C3752">
      <w:pPr>
        <w:shd w:val="clear" w:color="auto" w:fill="FFFFFF"/>
        <w:tabs>
          <w:tab w:val="left" w:pos="1133"/>
        </w:tabs>
        <w:jc w:val="both"/>
        <w:rPr>
          <w:sz w:val="24"/>
          <w:szCs w:val="24"/>
        </w:rPr>
      </w:pPr>
      <w:r w:rsidRPr="006C6BF1">
        <w:rPr>
          <w:color w:val="000000"/>
          <w:spacing w:val="-3"/>
          <w:sz w:val="24"/>
          <w:szCs w:val="24"/>
        </w:rPr>
        <w:t>7.11.</w:t>
      </w:r>
      <w:r w:rsidRPr="006C6BF1">
        <w:rPr>
          <w:color w:val="000000"/>
          <w:sz w:val="24"/>
          <w:szCs w:val="24"/>
        </w:rPr>
        <w:tab/>
      </w:r>
      <w:r w:rsidRPr="006C6BF1">
        <w:rPr>
          <w:color w:val="000000"/>
          <w:spacing w:val="4"/>
          <w:sz w:val="24"/>
          <w:szCs w:val="24"/>
        </w:rPr>
        <w:t xml:space="preserve">Обеспечивать работников специальной одеждой, обувью и </w:t>
      </w:r>
      <w:r w:rsidRPr="006C6BF1">
        <w:rPr>
          <w:color w:val="000000"/>
          <w:spacing w:val="8"/>
          <w:sz w:val="24"/>
          <w:szCs w:val="24"/>
        </w:rPr>
        <w:t xml:space="preserve">другими средствами  индивидуальной защиты, а также  моющими  и </w:t>
      </w:r>
      <w:r w:rsidRPr="006C6BF1">
        <w:rPr>
          <w:color w:val="000000"/>
          <w:spacing w:val="2"/>
          <w:sz w:val="24"/>
          <w:szCs w:val="24"/>
        </w:rPr>
        <w:t xml:space="preserve">обеззараживающими   средствами.    Приобретение,   хранение,   стирку, </w:t>
      </w:r>
      <w:r w:rsidRPr="006C6BF1">
        <w:rPr>
          <w:color w:val="000000"/>
          <w:spacing w:val="3"/>
          <w:sz w:val="24"/>
          <w:szCs w:val="24"/>
        </w:rPr>
        <w:t xml:space="preserve">сушку,   дезинфекцию   и   ремонт   средств   индивидуальной   защиты, спецодежды и обуви осуществлять за счет средств работодателя (ст.221 </w:t>
      </w:r>
      <w:r w:rsidRPr="006C6BF1">
        <w:rPr>
          <w:color w:val="000000"/>
          <w:spacing w:val="2"/>
          <w:sz w:val="24"/>
          <w:szCs w:val="24"/>
        </w:rPr>
        <w:t xml:space="preserve">ТК    РФ) </w:t>
      </w:r>
      <w:r>
        <w:rPr>
          <w:b/>
          <w:color w:val="000000"/>
          <w:spacing w:val="2"/>
          <w:sz w:val="24"/>
          <w:szCs w:val="24"/>
        </w:rPr>
        <w:t>(Приложение № 11</w:t>
      </w:r>
      <w:r w:rsidRPr="006C6BF1">
        <w:rPr>
          <w:b/>
          <w:color w:val="000000"/>
          <w:spacing w:val="2"/>
          <w:sz w:val="24"/>
          <w:szCs w:val="24"/>
        </w:rPr>
        <w:t>).</w:t>
      </w:r>
      <w:r w:rsidRPr="006C6BF1">
        <w:rPr>
          <w:color w:val="000000"/>
          <w:spacing w:val="2"/>
          <w:sz w:val="24"/>
          <w:szCs w:val="24"/>
        </w:rPr>
        <w:t xml:space="preserve">    </w:t>
      </w:r>
    </w:p>
    <w:p w:rsidR="005636F0" w:rsidRPr="006C6BF1" w:rsidRDefault="005636F0" w:rsidP="009C3752">
      <w:pPr>
        <w:shd w:val="clear" w:color="auto" w:fill="FFFFFF"/>
        <w:tabs>
          <w:tab w:val="left" w:pos="1286"/>
        </w:tabs>
        <w:ind w:left="5"/>
        <w:jc w:val="both"/>
        <w:rPr>
          <w:sz w:val="24"/>
          <w:szCs w:val="24"/>
        </w:rPr>
      </w:pPr>
      <w:r w:rsidRPr="006C6BF1">
        <w:rPr>
          <w:color w:val="000000"/>
          <w:spacing w:val="-2"/>
          <w:sz w:val="24"/>
          <w:szCs w:val="24"/>
        </w:rPr>
        <w:t>7.12.</w:t>
      </w:r>
      <w:r w:rsidRPr="006C6BF1">
        <w:rPr>
          <w:color w:val="000000"/>
          <w:sz w:val="24"/>
          <w:szCs w:val="24"/>
        </w:rPr>
        <w:tab/>
      </w:r>
      <w:r w:rsidRPr="006C6BF1">
        <w:rPr>
          <w:color w:val="000000"/>
          <w:spacing w:val="2"/>
          <w:sz w:val="24"/>
          <w:szCs w:val="24"/>
        </w:rPr>
        <w:t>Проводить    своевременное    расследование    несчастных случаев на производстве (ст.ст.227-230.1 ТК РФ).</w:t>
      </w:r>
    </w:p>
    <w:p w:rsidR="005636F0" w:rsidRPr="006C6BF1" w:rsidRDefault="005636F0" w:rsidP="009C3752">
      <w:pPr>
        <w:shd w:val="clear" w:color="auto" w:fill="FFFFFF"/>
        <w:tabs>
          <w:tab w:val="left" w:pos="1210"/>
        </w:tabs>
        <w:jc w:val="both"/>
        <w:rPr>
          <w:color w:val="000000"/>
          <w:spacing w:val="2"/>
          <w:sz w:val="24"/>
          <w:szCs w:val="24"/>
        </w:rPr>
      </w:pPr>
      <w:r w:rsidRPr="006C6BF1">
        <w:rPr>
          <w:color w:val="000000"/>
          <w:spacing w:val="-1"/>
          <w:sz w:val="24"/>
          <w:szCs w:val="24"/>
        </w:rPr>
        <w:t>7.13.</w:t>
      </w:r>
      <w:r w:rsidRPr="006C6BF1">
        <w:rPr>
          <w:color w:val="000000"/>
          <w:sz w:val="24"/>
          <w:szCs w:val="24"/>
        </w:rPr>
        <w:tab/>
      </w:r>
      <w:r w:rsidRPr="006C6BF1">
        <w:rPr>
          <w:color w:val="000000"/>
          <w:spacing w:val="2"/>
          <w:sz w:val="24"/>
          <w:szCs w:val="24"/>
        </w:rPr>
        <w:t xml:space="preserve">Обеспечить прохождение обязательных предварительных и </w:t>
      </w:r>
      <w:r w:rsidRPr="006C6BF1">
        <w:rPr>
          <w:color w:val="000000"/>
          <w:spacing w:val="4"/>
          <w:sz w:val="24"/>
          <w:szCs w:val="24"/>
        </w:rPr>
        <w:t xml:space="preserve">периодических   медицинских  осмотров   работников  за  счет  средств </w:t>
      </w:r>
      <w:r w:rsidRPr="006C6BF1">
        <w:rPr>
          <w:color w:val="000000"/>
          <w:spacing w:val="2"/>
          <w:sz w:val="24"/>
          <w:szCs w:val="24"/>
        </w:rPr>
        <w:t>работодателя (ст.ст.212,213 ТК РФ, Приказ Минздрава и соцразвития РФ от 12.04.2011г. № 302н.).</w:t>
      </w:r>
    </w:p>
    <w:p w:rsidR="005636F0" w:rsidRPr="006C6BF1" w:rsidRDefault="005636F0" w:rsidP="009C3752">
      <w:pPr>
        <w:shd w:val="clear" w:color="auto" w:fill="FFFFFF"/>
        <w:tabs>
          <w:tab w:val="left" w:pos="1330"/>
        </w:tabs>
        <w:ind w:left="5"/>
        <w:jc w:val="both"/>
        <w:rPr>
          <w:color w:val="000000"/>
          <w:spacing w:val="2"/>
          <w:sz w:val="24"/>
          <w:szCs w:val="24"/>
        </w:rPr>
      </w:pPr>
      <w:r w:rsidRPr="006C6BF1">
        <w:rPr>
          <w:color w:val="000000"/>
          <w:spacing w:val="-1"/>
          <w:sz w:val="24"/>
          <w:szCs w:val="24"/>
        </w:rPr>
        <w:t>7.14.</w:t>
      </w:r>
      <w:r w:rsidRPr="006C6BF1">
        <w:rPr>
          <w:color w:val="000000"/>
          <w:sz w:val="24"/>
          <w:szCs w:val="24"/>
        </w:rPr>
        <w:tab/>
      </w:r>
      <w:r w:rsidRPr="006C6BF1">
        <w:rPr>
          <w:color w:val="000000"/>
          <w:spacing w:val="5"/>
          <w:sz w:val="24"/>
          <w:szCs w:val="24"/>
        </w:rPr>
        <w:t xml:space="preserve">Обеспечивать технической инспекции труда, </w:t>
      </w:r>
      <w:r w:rsidRPr="006C6BF1">
        <w:rPr>
          <w:color w:val="000000"/>
          <w:spacing w:val="6"/>
          <w:sz w:val="24"/>
          <w:szCs w:val="24"/>
        </w:rPr>
        <w:t xml:space="preserve">уполномоченным, членам комитета  по охране труда  Профсоюза беспрепятственное посещение образовательной организации, рабочих мест </w:t>
      </w:r>
      <w:r w:rsidRPr="006C6BF1">
        <w:rPr>
          <w:color w:val="000000"/>
          <w:spacing w:val="2"/>
          <w:sz w:val="24"/>
          <w:szCs w:val="24"/>
        </w:rPr>
        <w:t xml:space="preserve">без предварительного уведомления; предоставление помещения, средств </w:t>
      </w:r>
      <w:r w:rsidRPr="006C6BF1">
        <w:rPr>
          <w:color w:val="000000"/>
          <w:spacing w:val="4"/>
          <w:sz w:val="24"/>
          <w:szCs w:val="24"/>
        </w:rPr>
        <w:t xml:space="preserve">связи,  транспорта  для   выполнения   общественных обязанностей по </w:t>
      </w:r>
      <w:r w:rsidRPr="006C6BF1">
        <w:rPr>
          <w:color w:val="000000"/>
          <w:spacing w:val="2"/>
          <w:sz w:val="24"/>
          <w:szCs w:val="24"/>
        </w:rPr>
        <w:t>проверке состояния охраны труда и трудового законодательства.</w:t>
      </w:r>
    </w:p>
    <w:p w:rsidR="005636F0" w:rsidRPr="006C6BF1" w:rsidRDefault="005636F0" w:rsidP="009C3752">
      <w:pPr>
        <w:shd w:val="clear" w:color="auto" w:fill="FFFFFF"/>
        <w:tabs>
          <w:tab w:val="left" w:pos="1330"/>
        </w:tabs>
        <w:jc w:val="both"/>
        <w:rPr>
          <w:color w:val="000000"/>
          <w:spacing w:val="2"/>
          <w:sz w:val="24"/>
          <w:szCs w:val="24"/>
        </w:rPr>
      </w:pPr>
      <w:r w:rsidRPr="006C6BF1">
        <w:rPr>
          <w:color w:val="000000"/>
          <w:spacing w:val="2"/>
          <w:sz w:val="24"/>
          <w:szCs w:val="24"/>
        </w:rPr>
        <w:t>7.15. Обеспечить:</w:t>
      </w:r>
    </w:p>
    <w:p w:rsidR="005636F0" w:rsidRPr="006C6BF1" w:rsidRDefault="005636F0" w:rsidP="009C3752">
      <w:pPr>
        <w:shd w:val="clear" w:color="auto" w:fill="FFFFFF"/>
        <w:tabs>
          <w:tab w:val="left" w:pos="1330"/>
        </w:tabs>
        <w:ind w:left="5"/>
        <w:jc w:val="both"/>
        <w:rPr>
          <w:color w:val="000000"/>
          <w:spacing w:val="2"/>
          <w:sz w:val="24"/>
          <w:szCs w:val="24"/>
        </w:rPr>
      </w:pPr>
      <w:r w:rsidRPr="006C6BF1">
        <w:rPr>
          <w:color w:val="000000"/>
          <w:spacing w:val="2"/>
          <w:sz w:val="24"/>
          <w:szCs w:val="24"/>
        </w:rPr>
        <w:t>- обучение и проверку знаний по охране труда не реже одного раза в три года на специальных курсах следующих лиц: руководителей, специалистов, уполномоченных (доверенных) лиц, членов комитета (комиссии) по охране труда, за счет собственных средств или фонда социального страхования.</w:t>
      </w:r>
    </w:p>
    <w:p w:rsidR="005636F0" w:rsidRPr="006C6BF1" w:rsidRDefault="005636F0" w:rsidP="009C3752">
      <w:pPr>
        <w:jc w:val="both"/>
        <w:rPr>
          <w:sz w:val="24"/>
          <w:szCs w:val="24"/>
        </w:rPr>
      </w:pPr>
      <w:r w:rsidRPr="006C6BF1">
        <w:rPr>
          <w:sz w:val="24"/>
          <w:szCs w:val="24"/>
        </w:rPr>
        <w:t>- работу кабинета  и уголков охраны труда в соответствии с постановлением Минтруда РФ от 17.01.2001 г. № 7;</w:t>
      </w:r>
    </w:p>
    <w:p w:rsidR="005636F0" w:rsidRPr="006C6BF1" w:rsidRDefault="005636F0" w:rsidP="009C3752">
      <w:pPr>
        <w:pStyle w:val="32"/>
        <w:rPr>
          <w:b/>
        </w:rPr>
      </w:pPr>
      <w:r w:rsidRPr="006C6BF1">
        <w:rPr>
          <w:b/>
        </w:rPr>
        <w:t xml:space="preserve">- </w:t>
      </w:r>
      <w:r w:rsidRPr="006C6BF1">
        <w:t>регулярное рассмотрение на совместных с Профсоюзным комитетом заседаниях вопросов выполнения положений Соглашения по охране труда, состояния охраны труда  в образовательной организации и информирование работников о принимаемых мерах.</w:t>
      </w:r>
    </w:p>
    <w:p w:rsidR="005636F0" w:rsidRDefault="005636F0" w:rsidP="009C3752">
      <w:pPr>
        <w:shd w:val="clear" w:color="auto" w:fill="FFFFFF"/>
        <w:tabs>
          <w:tab w:val="left" w:pos="1330"/>
        </w:tabs>
        <w:ind w:left="5"/>
        <w:jc w:val="both"/>
        <w:rPr>
          <w:color w:val="000000"/>
          <w:spacing w:val="2"/>
          <w:sz w:val="24"/>
          <w:szCs w:val="24"/>
        </w:rPr>
      </w:pPr>
      <w:r w:rsidRPr="006C6BF1">
        <w:rPr>
          <w:color w:val="000000"/>
          <w:spacing w:val="2"/>
          <w:sz w:val="24"/>
          <w:szCs w:val="24"/>
        </w:rPr>
        <w:t>7.16. Предоставлять один свободный день в месяц уполномоченному (доверенному) лицу по охране труда, для осуществления общественного контроля за охраной труда.</w:t>
      </w:r>
    </w:p>
    <w:p w:rsidR="005636F0" w:rsidRPr="006C6BF1" w:rsidRDefault="005636F0" w:rsidP="009C3752">
      <w:pPr>
        <w:shd w:val="clear" w:color="auto" w:fill="FFFFFF"/>
        <w:tabs>
          <w:tab w:val="left" w:pos="1330"/>
        </w:tabs>
        <w:ind w:left="5"/>
        <w:jc w:val="both"/>
        <w:rPr>
          <w:color w:val="000000"/>
          <w:spacing w:val="2"/>
          <w:sz w:val="24"/>
          <w:szCs w:val="24"/>
        </w:rPr>
      </w:pPr>
    </w:p>
    <w:p w:rsidR="005636F0" w:rsidRDefault="005636F0" w:rsidP="009C3752">
      <w:pPr>
        <w:shd w:val="clear" w:color="auto" w:fill="FFFFFF"/>
        <w:tabs>
          <w:tab w:val="left" w:pos="1330"/>
        </w:tabs>
        <w:jc w:val="both"/>
        <w:rPr>
          <w:b/>
          <w:color w:val="000000"/>
          <w:spacing w:val="2"/>
          <w:sz w:val="24"/>
          <w:szCs w:val="24"/>
        </w:rPr>
      </w:pPr>
      <w:r w:rsidRPr="006C6BF1">
        <w:rPr>
          <w:b/>
          <w:color w:val="000000"/>
          <w:spacing w:val="2"/>
          <w:sz w:val="24"/>
          <w:szCs w:val="24"/>
        </w:rPr>
        <w:t>7.2</w:t>
      </w:r>
      <w:r w:rsidRPr="006C6BF1">
        <w:rPr>
          <w:color w:val="000000"/>
          <w:spacing w:val="2"/>
          <w:sz w:val="24"/>
          <w:szCs w:val="24"/>
        </w:rPr>
        <w:t xml:space="preserve">. </w:t>
      </w:r>
      <w:r w:rsidRPr="006C6BF1">
        <w:rPr>
          <w:b/>
          <w:color w:val="000000"/>
          <w:spacing w:val="2"/>
          <w:sz w:val="24"/>
          <w:szCs w:val="24"/>
        </w:rPr>
        <w:t>Профсоюзный комитет обязуется:</w:t>
      </w:r>
    </w:p>
    <w:p w:rsidR="005636F0" w:rsidRPr="006C6BF1" w:rsidRDefault="005636F0" w:rsidP="009C3752">
      <w:pPr>
        <w:shd w:val="clear" w:color="auto" w:fill="FFFFFF"/>
        <w:tabs>
          <w:tab w:val="left" w:pos="1330"/>
        </w:tabs>
        <w:jc w:val="both"/>
        <w:rPr>
          <w:b/>
          <w:color w:val="000000"/>
          <w:spacing w:val="2"/>
          <w:sz w:val="24"/>
          <w:szCs w:val="24"/>
        </w:rPr>
      </w:pPr>
    </w:p>
    <w:p w:rsidR="005636F0" w:rsidRPr="006C6BF1" w:rsidRDefault="005636F0" w:rsidP="009C3752">
      <w:pPr>
        <w:shd w:val="clear" w:color="auto" w:fill="FFFFFF"/>
        <w:tabs>
          <w:tab w:val="left" w:pos="1330"/>
        </w:tabs>
        <w:ind w:left="5"/>
        <w:jc w:val="both"/>
        <w:rPr>
          <w:color w:val="000000"/>
          <w:spacing w:val="2"/>
          <w:sz w:val="24"/>
          <w:szCs w:val="24"/>
        </w:rPr>
      </w:pPr>
      <w:r w:rsidRPr="006C6BF1">
        <w:rPr>
          <w:color w:val="000000"/>
          <w:spacing w:val="2"/>
          <w:sz w:val="24"/>
          <w:szCs w:val="24"/>
        </w:rPr>
        <w:t>7.2.1. Избрать уполномоченного (доверенного) лица по охране труда. Направить представителей от работников в комитет (комиссию) по охране труда.</w:t>
      </w:r>
    </w:p>
    <w:p w:rsidR="005636F0" w:rsidRPr="006C6BF1" w:rsidRDefault="005636F0" w:rsidP="009C3752">
      <w:pPr>
        <w:shd w:val="clear" w:color="auto" w:fill="FFFFFF"/>
        <w:tabs>
          <w:tab w:val="left" w:pos="1253"/>
        </w:tabs>
        <w:ind w:left="14"/>
        <w:jc w:val="both"/>
        <w:rPr>
          <w:sz w:val="24"/>
          <w:szCs w:val="24"/>
        </w:rPr>
      </w:pPr>
      <w:r w:rsidRPr="006C6BF1">
        <w:rPr>
          <w:color w:val="000000"/>
          <w:spacing w:val="-5"/>
          <w:sz w:val="24"/>
          <w:szCs w:val="24"/>
        </w:rPr>
        <w:t>7.2.2.</w:t>
      </w:r>
      <w:r w:rsidRPr="006C6BF1">
        <w:rPr>
          <w:color w:val="000000"/>
          <w:spacing w:val="-2"/>
          <w:sz w:val="24"/>
          <w:szCs w:val="24"/>
        </w:rPr>
        <w:t xml:space="preserve"> Не реже раз в полугодие осуществлять общественный   контроль   за   улучшением </w:t>
      </w:r>
      <w:r w:rsidRPr="006C6BF1">
        <w:rPr>
          <w:color w:val="000000"/>
          <w:spacing w:val="-1"/>
          <w:sz w:val="24"/>
          <w:szCs w:val="24"/>
        </w:rPr>
        <w:t xml:space="preserve">условий   и   проведением   мероприятий   по  охране  труда </w:t>
      </w:r>
      <w:r w:rsidRPr="006C6BF1">
        <w:rPr>
          <w:color w:val="000000"/>
          <w:spacing w:val="-2"/>
          <w:sz w:val="24"/>
          <w:szCs w:val="24"/>
        </w:rPr>
        <w:t xml:space="preserve"> на соответствие законодательству. </w:t>
      </w:r>
    </w:p>
    <w:p w:rsidR="005636F0" w:rsidRPr="006C6BF1" w:rsidRDefault="005636F0" w:rsidP="009C3752">
      <w:pPr>
        <w:shd w:val="clear" w:color="auto" w:fill="FFFFFF"/>
        <w:tabs>
          <w:tab w:val="left" w:pos="1152"/>
        </w:tabs>
        <w:ind w:left="14"/>
        <w:jc w:val="both"/>
        <w:rPr>
          <w:sz w:val="24"/>
          <w:szCs w:val="24"/>
        </w:rPr>
      </w:pPr>
      <w:r w:rsidRPr="006C6BF1">
        <w:rPr>
          <w:color w:val="000000"/>
          <w:spacing w:val="-5"/>
          <w:sz w:val="24"/>
          <w:szCs w:val="24"/>
        </w:rPr>
        <w:t>7.2.3.</w:t>
      </w:r>
      <w:r w:rsidRPr="006C6BF1">
        <w:rPr>
          <w:color w:val="000000"/>
          <w:sz w:val="24"/>
          <w:szCs w:val="24"/>
        </w:rPr>
        <w:tab/>
        <w:t xml:space="preserve">Заключать с работодателем от имени трудового коллектива </w:t>
      </w:r>
      <w:r w:rsidRPr="006C6BF1">
        <w:rPr>
          <w:color w:val="000000"/>
          <w:spacing w:val="-2"/>
          <w:sz w:val="24"/>
          <w:szCs w:val="24"/>
        </w:rPr>
        <w:t>Соглашения по охране труда на календарный год и осуществлять контроль за  выполнением мероприятий, включенных в него.</w:t>
      </w:r>
    </w:p>
    <w:p w:rsidR="005636F0" w:rsidRPr="006C6BF1" w:rsidRDefault="005636F0" w:rsidP="009C3752">
      <w:pPr>
        <w:shd w:val="clear" w:color="auto" w:fill="FFFFFF"/>
        <w:tabs>
          <w:tab w:val="left" w:pos="1267"/>
        </w:tabs>
        <w:ind w:left="10"/>
        <w:jc w:val="both"/>
        <w:rPr>
          <w:sz w:val="24"/>
          <w:szCs w:val="24"/>
        </w:rPr>
      </w:pPr>
      <w:r w:rsidRPr="006C6BF1">
        <w:rPr>
          <w:color w:val="000000"/>
          <w:spacing w:val="-6"/>
          <w:sz w:val="24"/>
          <w:szCs w:val="24"/>
        </w:rPr>
        <w:t>7.2.4.</w:t>
      </w:r>
      <w:r w:rsidRPr="006C6BF1">
        <w:rPr>
          <w:color w:val="000000"/>
          <w:sz w:val="24"/>
          <w:szCs w:val="24"/>
        </w:rPr>
        <w:tab/>
      </w:r>
      <w:r w:rsidRPr="006C6BF1">
        <w:rPr>
          <w:color w:val="000000"/>
          <w:spacing w:val="1"/>
          <w:sz w:val="24"/>
          <w:szCs w:val="24"/>
        </w:rPr>
        <w:t xml:space="preserve">Проводить   независимую   экспертизу   условий   труда   и </w:t>
      </w:r>
      <w:r w:rsidRPr="006C6BF1">
        <w:rPr>
          <w:color w:val="000000"/>
          <w:spacing w:val="-2"/>
          <w:sz w:val="24"/>
          <w:szCs w:val="24"/>
        </w:rPr>
        <w:t>обеспечения безопасности работников образовательной организации.</w:t>
      </w:r>
    </w:p>
    <w:p w:rsidR="005636F0" w:rsidRPr="006C6BF1" w:rsidRDefault="005636F0" w:rsidP="009C3752">
      <w:pPr>
        <w:shd w:val="clear" w:color="auto" w:fill="FFFFFF"/>
        <w:tabs>
          <w:tab w:val="left" w:pos="1128"/>
        </w:tabs>
        <w:jc w:val="both"/>
        <w:rPr>
          <w:color w:val="000000"/>
          <w:spacing w:val="-4"/>
          <w:sz w:val="24"/>
          <w:szCs w:val="24"/>
        </w:rPr>
      </w:pPr>
      <w:r w:rsidRPr="006C6BF1">
        <w:rPr>
          <w:color w:val="000000"/>
          <w:sz w:val="24"/>
          <w:szCs w:val="24"/>
        </w:rPr>
        <w:t xml:space="preserve">7.2.5. Принимать участие в расследовании, а также осуществлять </w:t>
      </w:r>
      <w:r w:rsidRPr="006C6BF1">
        <w:rPr>
          <w:color w:val="000000"/>
          <w:spacing w:val="-2"/>
          <w:sz w:val="24"/>
          <w:szCs w:val="24"/>
        </w:rPr>
        <w:t>самостоятельное расследование несчастных случаев на производстве с работниками организации.</w:t>
      </w:r>
    </w:p>
    <w:p w:rsidR="005636F0" w:rsidRPr="006C6BF1" w:rsidRDefault="005636F0" w:rsidP="009C3752">
      <w:pPr>
        <w:shd w:val="clear" w:color="auto" w:fill="FFFFFF"/>
        <w:tabs>
          <w:tab w:val="left" w:pos="1128"/>
        </w:tabs>
        <w:jc w:val="both"/>
        <w:rPr>
          <w:color w:val="000000"/>
          <w:spacing w:val="-5"/>
          <w:sz w:val="24"/>
          <w:szCs w:val="24"/>
        </w:rPr>
      </w:pPr>
      <w:r w:rsidRPr="006C6BF1">
        <w:rPr>
          <w:color w:val="000000"/>
          <w:spacing w:val="3"/>
          <w:sz w:val="24"/>
          <w:szCs w:val="24"/>
        </w:rPr>
        <w:t xml:space="preserve">7.2.6. Предъявлять требование  о  приостановке  работ в случае </w:t>
      </w:r>
      <w:r w:rsidRPr="006C6BF1">
        <w:rPr>
          <w:color w:val="000000"/>
          <w:spacing w:val="-2"/>
          <w:sz w:val="24"/>
          <w:szCs w:val="24"/>
        </w:rPr>
        <w:t>непосредственной угрозы жизни и здоровью работников.</w:t>
      </w:r>
    </w:p>
    <w:p w:rsidR="005636F0" w:rsidRPr="006C6BF1" w:rsidRDefault="005636F0" w:rsidP="009C3752">
      <w:pPr>
        <w:shd w:val="clear" w:color="auto" w:fill="FFFFFF"/>
        <w:tabs>
          <w:tab w:val="left" w:pos="1128"/>
        </w:tabs>
        <w:jc w:val="both"/>
        <w:rPr>
          <w:color w:val="000000"/>
          <w:spacing w:val="-2"/>
          <w:sz w:val="24"/>
          <w:szCs w:val="24"/>
        </w:rPr>
      </w:pPr>
      <w:r w:rsidRPr="006C6BF1">
        <w:rPr>
          <w:color w:val="000000"/>
          <w:sz w:val="24"/>
          <w:szCs w:val="24"/>
        </w:rPr>
        <w:t xml:space="preserve">7.2.7. Обращаться в соответствующие органы с предложениями о </w:t>
      </w:r>
      <w:r w:rsidRPr="006C6BF1">
        <w:rPr>
          <w:color w:val="000000"/>
          <w:spacing w:val="-3"/>
          <w:sz w:val="24"/>
          <w:szCs w:val="24"/>
        </w:rPr>
        <w:t xml:space="preserve">привлечении    к    ответственности    должностных    лиц,    виновных    в </w:t>
      </w:r>
      <w:r w:rsidRPr="006C6BF1">
        <w:rPr>
          <w:color w:val="000000"/>
          <w:spacing w:val="-2"/>
          <w:sz w:val="24"/>
          <w:szCs w:val="24"/>
        </w:rPr>
        <w:t>нарушении нормативных требований по охране труда.</w:t>
      </w:r>
    </w:p>
    <w:p w:rsidR="005636F0" w:rsidRPr="006C6BF1" w:rsidRDefault="005636F0" w:rsidP="009C3752">
      <w:pPr>
        <w:shd w:val="clear" w:color="auto" w:fill="FFFFFF"/>
        <w:tabs>
          <w:tab w:val="left" w:pos="1128"/>
        </w:tabs>
        <w:jc w:val="both"/>
        <w:rPr>
          <w:color w:val="000000"/>
          <w:spacing w:val="-2"/>
          <w:sz w:val="24"/>
          <w:szCs w:val="24"/>
        </w:rPr>
      </w:pPr>
      <w:r w:rsidRPr="006C6BF1">
        <w:rPr>
          <w:color w:val="000000"/>
          <w:spacing w:val="-2"/>
          <w:sz w:val="24"/>
          <w:szCs w:val="24"/>
        </w:rPr>
        <w:t>7.2.8. Защищать права и законные интересы членов профсоюза по вопросам возмещения вреда, причиненного их здоровью на производстве (работе).</w:t>
      </w:r>
    </w:p>
    <w:p w:rsidR="005636F0" w:rsidRPr="006C6BF1" w:rsidRDefault="005636F0" w:rsidP="009C3752">
      <w:pPr>
        <w:shd w:val="clear" w:color="auto" w:fill="FFFFFF"/>
        <w:tabs>
          <w:tab w:val="left" w:pos="1128"/>
        </w:tabs>
        <w:jc w:val="both"/>
        <w:rPr>
          <w:color w:val="000000"/>
          <w:spacing w:val="-2"/>
          <w:sz w:val="24"/>
          <w:szCs w:val="24"/>
        </w:rPr>
      </w:pPr>
      <w:r w:rsidRPr="006C6BF1">
        <w:rPr>
          <w:color w:val="000000"/>
          <w:spacing w:val="-2"/>
          <w:sz w:val="24"/>
          <w:szCs w:val="24"/>
        </w:rPr>
        <w:t xml:space="preserve">7.2.9. Принимать участие в рассмотрении трудовых споров, связанных с нарушением законодательства по охране труда. </w:t>
      </w:r>
    </w:p>
    <w:p w:rsidR="005636F0" w:rsidRPr="006C6BF1" w:rsidRDefault="005636F0" w:rsidP="009C3752">
      <w:pPr>
        <w:shd w:val="clear" w:color="auto" w:fill="FFFFFF"/>
        <w:tabs>
          <w:tab w:val="left" w:pos="1128"/>
        </w:tabs>
        <w:jc w:val="both"/>
        <w:rPr>
          <w:color w:val="000000"/>
          <w:spacing w:val="-2"/>
          <w:sz w:val="24"/>
          <w:szCs w:val="24"/>
        </w:rPr>
      </w:pPr>
      <w:r w:rsidRPr="006C6BF1">
        <w:rPr>
          <w:color w:val="000000"/>
          <w:spacing w:val="-2"/>
          <w:sz w:val="24"/>
          <w:szCs w:val="24"/>
        </w:rPr>
        <w:t>7.2.10. Рассматривать на заседании выборного профсоюзного органа локальные нормативные акты по улучшению условий и охраны труда, принимаемые работодателем.</w:t>
      </w:r>
    </w:p>
    <w:p w:rsidR="005636F0" w:rsidRPr="006C6BF1" w:rsidRDefault="005636F0" w:rsidP="009C3752">
      <w:pPr>
        <w:shd w:val="clear" w:color="auto" w:fill="FFFFFF"/>
        <w:tabs>
          <w:tab w:val="left" w:pos="1128"/>
        </w:tabs>
        <w:jc w:val="both"/>
        <w:rPr>
          <w:color w:val="000000"/>
          <w:spacing w:val="-2"/>
          <w:sz w:val="24"/>
          <w:szCs w:val="24"/>
        </w:rPr>
      </w:pPr>
      <w:r w:rsidRPr="006C6BF1">
        <w:rPr>
          <w:color w:val="000000"/>
          <w:spacing w:val="-2"/>
          <w:sz w:val="24"/>
          <w:szCs w:val="24"/>
        </w:rPr>
        <w:t>7.2.11.</w:t>
      </w:r>
      <w:r w:rsidRPr="006C6BF1">
        <w:rPr>
          <w:color w:val="FF0000"/>
          <w:spacing w:val="-2"/>
          <w:sz w:val="24"/>
          <w:szCs w:val="24"/>
        </w:rPr>
        <w:t xml:space="preserve"> </w:t>
      </w:r>
      <w:r w:rsidRPr="006C6BF1">
        <w:rPr>
          <w:spacing w:val="-2"/>
          <w:sz w:val="24"/>
          <w:szCs w:val="24"/>
        </w:rPr>
        <w:t>Требовать</w:t>
      </w:r>
      <w:r w:rsidRPr="006C6BF1">
        <w:rPr>
          <w:color w:val="000000"/>
          <w:spacing w:val="-2"/>
          <w:sz w:val="24"/>
          <w:szCs w:val="24"/>
        </w:rPr>
        <w:t xml:space="preserve"> от работодателя предоставления информации о состоянии условий и охраны труда, а также о несчастных случаях на производстве и профессиональных заболеваний.</w:t>
      </w:r>
    </w:p>
    <w:p w:rsidR="005636F0" w:rsidRDefault="005636F0" w:rsidP="009C3752">
      <w:pPr>
        <w:shd w:val="clear" w:color="auto" w:fill="FFFFFF"/>
        <w:tabs>
          <w:tab w:val="left" w:pos="1128"/>
        </w:tabs>
        <w:jc w:val="both"/>
        <w:rPr>
          <w:spacing w:val="-2"/>
          <w:sz w:val="24"/>
          <w:szCs w:val="24"/>
        </w:rPr>
      </w:pPr>
      <w:r w:rsidRPr="006C6BF1">
        <w:rPr>
          <w:spacing w:val="-2"/>
          <w:sz w:val="24"/>
          <w:szCs w:val="24"/>
        </w:rPr>
        <w:t>7.2.12. Обеспечить участие уполномоченного</w:t>
      </w:r>
      <w:r>
        <w:rPr>
          <w:spacing w:val="-2"/>
          <w:sz w:val="24"/>
          <w:szCs w:val="24"/>
        </w:rPr>
        <w:t xml:space="preserve"> </w:t>
      </w:r>
      <w:r w:rsidRPr="006C6BF1">
        <w:rPr>
          <w:spacing w:val="-2"/>
          <w:sz w:val="24"/>
          <w:szCs w:val="24"/>
        </w:rPr>
        <w:t>(доверенного) лица  по охране труда в Республиканском конкурсе на звание «Лучший уполномоченный по охране труда Профсоюза»</w:t>
      </w:r>
    </w:p>
    <w:p w:rsidR="005636F0" w:rsidRPr="006C6BF1" w:rsidRDefault="005636F0" w:rsidP="009C3752">
      <w:pPr>
        <w:shd w:val="clear" w:color="auto" w:fill="FFFFFF"/>
        <w:tabs>
          <w:tab w:val="left" w:pos="1128"/>
        </w:tabs>
        <w:jc w:val="both"/>
        <w:rPr>
          <w:color w:val="000000"/>
          <w:spacing w:val="-2"/>
          <w:sz w:val="24"/>
          <w:szCs w:val="24"/>
        </w:rPr>
      </w:pPr>
    </w:p>
    <w:p w:rsidR="005636F0" w:rsidRPr="007B1DCF" w:rsidRDefault="005636F0" w:rsidP="009C3752">
      <w:pPr>
        <w:jc w:val="center"/>
        <w:rPr>
          <w:b/>
          <w:sz w:val="24"/>
          <w:szCs w:val="24"/>
          <w:u w:val="single"/>
        </w:rPr>
      </w:pPr>
      <w:r w:rsidRPr="007B1DCF">
        <w:rPr>
          <w:b/>
          <w:sz w:val="24"/>
          <w:szCs w:val="24"/>
          <w:u w:val="single"/>
          <w:lang w:val="en-US"/>
        </w:rPr>
        <w:t>VIII</w:t>
      </w:r>
      <w:r w:rsidRPr="007B1DCF">
        <w:rPr>
          <w:b/>
          <w:sz w:val="24"/>
          <w:szCs w:val="24"/>
          <w:u w:val="single"/>
        </w:rPr>
        <w:t>. СОЦИАЛЬНОЕ СТРАХОВАНИЕ.</w:t>
      </w:r>
    </w:p>
    <w:p w:rsidR="005636F0" w:rsidRPr="006C6BF1" w:rsidRDefault="005636F0" w:rsidP="009C3752">
      <w:pPr>
        <w:rPr>
          <w:b/>
          <w:sz w:val="24"/>
          <w:szCs w:val="24"/>
        </w:rPr>
      </w:pPr>
    </w:p>
    <w:p w:rsidR="005636F0" w:rsidRPr="006C6BF1" w:rsidRDefault="005636F0" w:rsidP="009C3752">
      <w:pPr>
        <w:jc w:val="both"/>
        <w:rPr>
          <w:b/>
          <w:sz w:val="24"/>
          <w:szCs w:val="24"/>
        </w:rPr>
      </w:pPr>
      <w:r w:rsidRPr="006C6BF1">
        <w:rPr>
          <w:sz w:val="24"/>
          <w:szCs w:val="24"/>
        </w:rPr>
        <w:t xml:space="preserve">Стороны обязуются для  осуществления работы по  социальному страхованию образовать комиссию (избрать уполномоченного) по  социальному страхованию из  представителей Работодателя и Работников в соответствии с Типовым  </w:t>
      </w:r>
      <w:r w:rsidRPr="007004D3">
        <w:rPr>
          <w:sz w:val="24"/>
          <w:szCs w:val="24"/>
        </w:rPr>
        <w:t>положением</w:t>
      </w:r>
      <w:r w:rsidRPr="006C6BF1">
        <w:rPr>
          <w:sz w:val="24"/>
          <w:szCs w:val="24"/>
        </w:rPr>
        <w:t xml:space="preserve">, утвержденным Фондом </w:t>
      </w:r>
      <w:r w:rsidRPr="007004D3">
        <w:rPr>
          <w:sz w:val="24"/>
          <w:szCs w:val="24"/>
        </w:rPr>
        <w:t>социального</w:t>
      </w:r>
      <w:r w:rsidRPr="006C6BF1">
        <w:rPr>
          <w:b/>
          <w:sz w:val="24"/>
          <w:szCs w:val="24"/>
        </w:rPr>
        <w:t xml:space="preserve"> </w:t>
      </w:r>
      <w:r w:rsidRPr="007004D3">
        <w:rPr>
          <w:sz w:val="24"/>
          <w:szCs w:val="24"/>
        </w:rPr>
        <w:t>страхования</w:t>
      </w:r>
      <w:r w:rsidRPr="006C6BF1">
        <w:rPr>
          <w:b/>
          <w:sz w:val="24"/>
          <w:szCs w:val="24"/>
        </w:rPr>
        <w:t xml:space="preserve"> </w:t>
      </w:r>
      <w:r w:rsidRPr="006C6BF1">
        <w:rPr>
          <w:sz w:val="24"/>
          <w:szCs w:val="24"/>
        </w:rPr>
        <w:t>15.07.1994 г. № 556а</w:t>
      </w:r>
    </w:p>
    <w:p w:rsidR="005636F0" w:rsidRPr="006C6BF1" w:rsidRDefault="005636F0" w:rsidP="009C3752">
      <w:pPr>
        <w:rPr>
          <w:sz w:val="24"/>
          <w:szCs w:val="24"/>
        </w:rPr>
      </w:pPr>
      <w:r w:rsidRPr="006C6BF1">
        <w:rPr>
          <w:sz w:val="24"/>
          <w:szCs w:val="24"/>
        </w:rPr>
        <w:t>8.1. Работодатель осуществляет обязательное социальное страхование работников в порядке, установленном федеральными законами (ст. 2 ТК РФ), в том числе:</w:t>
      </w:r>
    </w:p>
    <w:p w:rsidR="005636F0" w:rsidRPr="006C6BF1" w:rsidRDefault="005636F0" w:rsidP="009C3752">
      <w:pPr>
        <w:jc w:val="both"/>
        <w:rPr>
          <w:b/>
          <w:sz w:val="24"/>
          <w:szCs w:val="24"/>
        </w:rPr>
      </w:pPr>
      <w:r w:rsidRPr="006C6BF1">
        <w:rPr>
          <w:sz w:val="24"/>
          <w:szCs w:val="24"/>
        </w:rPr>
        <w:t xml:space="preserve">-    гарантирует работникам – членам комиссии по социальному страхованию сохранение места работы (должности) и среднего заработка на время выполнения обязанностей членов комиссии в соответствии с утвержденным  Положением о комиссии (уполномоченном) по социальному страхованию. </w:t>
      </w:r>
      <w:r>
        <w:rPr>
          <w:b/>
          <w:sz w:val="24"/>
          <w:szCs w:val="24"/>
        </w:rPr>
        <w:t>(Приложение № 12</w:t>
      </w:r>
      <w:r w:rsidRPr="006C6BF1">
        <w:rPr>
          <w:b/>
          <w:sz w:val="24"/>
          <w:szCs w:val="24"/>
        </w:rPr>
        <w:t>).</w:t>
      </w:r>
    </w:p>
    <w:p w:rsidR="005636F0" w:rsidRPr="006C6BF1" w:rsidRDefault="005636F0" w:rsidP="009C3752">
      <w:pPr>
        <w:pStyle w:val="22"/>
        <w:tabs>
          <w:tab w:val="left" w:pos="993"/>
        </w:tabs>
        <w:jc w:val="both"/>
        <w:rPr>
          <w:sz w:val="24"/>
        </w:rPr>
      </w:pPr>
      <w:r w:rsidRPr="006C6BF1">
        <w:rPr>
          <w:sz w:val="24"/>
        </w:rPr>
        <w:t xml:space="preserve">- обеспечивает своевременное расследование и учет несчастных случаев на производстве и профессиональных заболеваний в соответствии с Трудовым кодексом РФ (ст.ст.227-231), Положением об особенностях расследования несчастных случаев на производстве в отдельных отраслях и организациях, утвержденным постановлением Минтруда РФ от 24.10.2002 г. № 73, Положением о расследовании и учете профессиональных заболеваний, утвержденным постановлением Правительства РФ от 15.12. 2000 г. № 967; </w:t>
      </w:r>
    </w:p>
    <w:p w:rsidR="005636F0" w:rsidRPr="006C6BF1" w:rsidRDefault="005636F0" w:rsidP="009C3752">
      <w:pPr>
        <w:tabs>
          <w:tab w:val="left" w:pos="993"/>
        </w:tabs>
        <w:suppressAutoHyphens/>
        <w:autoSpaceDN/>
        <w:adjustRightInd/>
        <w:jc w:val="both"/>
        <w:rPr>
          <w:sz w:val="24"/>
          <w:szCs w:val="24"/>
        </w:rPr>
      </w:pPr>
      <w:r w:rsidRPr="006C6BF1">
        <w:rPr>
          <w:sz w:val="24"/>
          <w:szCs w:val="24"/>
        </w:rPr>
        <w:t>- сообщает в течение суток в филиал Регионального отделения ФСС РФ по РТ о факте несчастного случая на производстве;</w:t>
      </w:r>
    </w:p>
    <w:p w:rsidR="005636F0" w:rsidRPr="006C6BF1" w:rsidRDefault="005636F0" w:rsidP="009C3752">
      <w:pPr>
        <w:tabs>
          <w:tab w:val="left" w:pos="993"/>
        </w:tabs>
        <w:suppressAutoHyphens/>
        <w:autoSpaceDN/>
        <w:adjustRightInd/>
        <w:jc w:val="both"/>
        <w:rPr>
          <w:sz w:val="24"/>
          <w:szCs w:val="24"/>
        </w:rPr>
      </w:pPr>
      <w:r w:rsidRPr="006C6BF1">
        <w:rPr>
          <w:sz w:val="24"/>
          <w:szCs w:val="24"/>
        </w:rPr>
        <w:t>- готовит и передает в соответствующий филиал Регионального отделения Фонда социального страхования РФ по РТ документы (или их заверенные копии), необходимые для назначения обеспечения по страхованию от несчастных случаев на производстве и профессиональных заболеваний пострадавшему, а также лицам, имеющим право на обеспечение по страхованию в связи со смертью пострадавшего;</w:t>
      </w:r>
    </w:p>
    <w:p w:rsidR="005636F0" w:rsidRPr="006C6BF1" w:rsidRDefault="005636F0" w:rsidP="009C3752">
      <w:pPr>
        <w:pStyle w:val="32"/>
        <w:widowControl/>
        <w:tabs>
          <w:tab w:val="left" w:pos="993"/>
        </w:tabs>
        <w:autoSpaceDE/>
        <w:rPr>
          <w:bCs/>
          <w:iCs/>
        </w:rPr>
      </w:pPr>
      <w:r w:rsidRPr="006C6BF1">
        <w:t xml:space="preserve">- направляет по согласованию с Региональным отделением ФСС РФ по РТ до 20% сумм страховых взносов по обязательному социальному страхованию от несчастных случаев на производстве и профессиональных заболеваний на проведение предупредительных мер по сокращению производственного травматизма и профессиональных заболеваний работников </w:t>
      </w:r>
      <w:r w:rsidRPr="006C6BF1">
        <w:rPr>
          <w:bCs/>
          <w:iCs/>
        </w:rPr>
        <w:t>(в соответствии с требованиями ежегодно издаваемого Приказа Министерства труда и социальной защиты РФ).</w:t>
      </w:r>
    </w:p>
    <w:p w:rsidR="005636F0" w:rsidRPr="006C6BF1" w:rsidRDefault="005636F0" w:rsidP="009C3752">
      <w:pPr>
        <w:tabs>
          <w:tab w:val="left" w:pos="993"/>
        </w:tabs>
        <w:suppressAutoHyphens/>
        <w:autoSpaceDN/>
        <w:adjustRightInd/>
        <w:jc w:val="both"/>
        <w:rPr>
          <w:sz w:val="24"/>
          <w:szCs w:val="24"/>
        </w:rPr>
      </w:pPr>
      <w:r w:rsidRPr="006C6BF1">
        <w:rPr>
          <w:sz w:val="24"/>
          <w:szCs w:val="24"/>
        </w:rPr>
        <w:t>- обеспечивает через комиссию по социальному страхованию организацию мероприятий по  санаторно-курортному лечению и оздоровлению  работников и членов их  семей;</w:t>
      </w:r>
    </w:p>
    <w:p w:rsidR="005636F0" w:rsidRPr="006C6BF1" w:rsidRDefault="005636F0" w:rsidP="009C3752">
      <w:pPr>
        <w:tabs>
          <w:tab w:val="left" w:pos="993"/>
        </w:tabs>
        <w:suppressAutoHyphens/>
        <w:autoSpaceDN/>
        <w:adjustRightInd/>
        <w:jc w:val="both"/>
        <w:rPr>
          <w:sz w:val="24"/>
          <w:szCs w:val="24"/>
        </w:rPr>
      </w:pPr>
      <w:r w:rsidRPr="006C6BF1">
        <w:rPr>
          <w:sz w:val="24"/>
          <w:szCs w:val="24"/>
        </w:rPr>
        <w:t>- осуществляет санаторно-курортное лечение работников образования за счет бюджетных ассигнований;</w:t>
      </w:r>
    </w:p>
    <w:p w:rsidR="005636F0" w:rsidRDefault="005636F0" w:rsidP="009C3752">
      <w:pPr>
        <w:tabs>
          <w:tab w:val="left" w:pos="993"/>
        </w:tabs>
        <w:suppressAutoHyphens/>
        <w:autoSpaceDN/>
        <w:adjustRightInd/>
        <w:jc w:val="both"/>
        <w:rPr>
          <w:sz w:val="24"/>
          <w:szCs w:val="24"/>
        </w:rPr>
      </w:pPr>
      <w:r w:rsidRPr="006C6BF1">
        <w:rPr>
          <w:sz w:val="24"/>
          <w:szCs w:val="24"/>
        </w:rPr>
        <w:t>8.3. Работодатель обязуется своевременно и в полном объеме перечислять страховые взносы на обязательное медицинское и социальное страхование.</w:t>
      </w:r>
    </w:p>
    <w:p w:rsidR="005636F0" w:rsidRPr="006C6BF1" w:rsidRDefault="005636F0" w:rsidP="009C3752">
      <w:pPr>
        <w:tabs>
          <w:tab w:val="left" w:pos="993"/>
        </w:tabs>
        <w:suppressAutoHyphens/>
        <w:autoSpaceDN/>
        <w:adjustRightInd/>
        <w:jc w:val="both"/>
        <w:rPr>
          <w:sz w:val="24"/>
          <w:szCs w:val="24"/>
        </w:rPr>
      </w:pPr>
      <w:r w:rsidRPr="006C6BF1">
        <w:rPr>
          <w:sz w:val="24"/>
          <w:szCs w:val="24"/>
        </w:rPr>
        <w:tab/>
      </w:r>
    </w:p>
    <w:p w:rsidR="005636F0" w:rsidRDefault="005636F0" w:rsidP="009C3752">
      <w:pPr>
        <w:tabs>
          <w:tab w:val="left" w:pos="993"/>
        </w:tabs>
        <w:suppressAutoHyphens/>
        <w:autoSpaceDN/>
        <w:adjustRightInd/>
        <w:jc w:val="both"/>
        <w:rPr>
          <w:b/>
          <w:sz w:val="24"/>
          <w:szCs w:val="24"/>
        </w:rPr>
      </w:pPr>
      <w:r w:rsidRPr="006C6BF1">
        <w:rPr>
          <w:b/>
          <w:sz w:val="24"/>
          <w:szCs w:val="24"/>
        </w:rPr>
        <w:t>8.4. Работодатель обеспечивает:</w:t>
      </w:r>
    </w:p>
    <w:p w:rsidR="005636F0" w:rsidRPr="006C6BF1" w:rsidRDefault="005636F0" w:rsidP="009C3752">
      <w:pPr>
        <w:tabs>
          <w:tab w:val="left" w:pos="993"/>
        </w:tabs>
        <w:suppressAutoHyphens/>
        <w:autoSpaceDN/>
        <w:adjustRightInd/>
        <w:jc w:val="both"/>
        <w:rPr>
          <w:b/>
          <w:sz w:val="24"/>
          <w:szCs w:val="24"/>
        </w:rPr>
      </w:pPr>
    </w:p>
    <w:p w:rsidR="005636F0" w:rsidRPr="006C6BF1" w:rsidRDefault="005636F0" w:rsidP="009C3752">
      <w:pPr>
        <w:pStyle w:val="Heading2"/>
        <w:numPr>
          <w:ilvl w:val="1"/>
          <w:numId w:val="0"/>
        </w:numPr>
        <w:tabs>
          <w:tab w:val="num" w:pos="0"/>
          <w:tab w:val="left" w:pos="567"/>
        </w:tabs>
        <w:suppressAutoHyphens/>
        <w:autoSpaceDN/>
        <w:adjustRightInd/>
        <w:spacing w:before="0" w:after="0"/>
        <w:jc w:val="both"/>
        <w:rPr>
          <w:rFonts w:ascii="Times New Roman" w:hAnsi="Times New Roman"/>
          <w:b w:val="0"/>
          <w:i w:val="0"/>
          <w:sz w:val="24"/>
          <w:szCs w:val="24"/>
        </w:rPr>
      </w:pPr>
      <w:r w:rsidRPr="006C6BF1">
        <w:rPr>
          <w:rFonts w:ascii="Times New Roman" w:hAnsi="Times New Roman"/>
          <w:b w:val="0"/>
          <w:i w:val="0"/>
          <w:sz w:val="24"/>
          <w:szCs w:val="24"/>
        </w:rPr>
        <w:t>- выдачу работающим полисов по обязательному медицинскому страхованию;</w:t>
      </w:r>
    </w:p>
    <w:p w:rsidR="005636F0" w:rsidRDefault="005636F0" w:rsidP="009C3752">
      <w:pPr>
        <w:pStyle w:val="Heading2"/>
        <w:numPr>
          <w:ilvl w:val="1"/>
          <w:numId w:val="0"/>
        </w:numPr>
        <w:tabs>
          <w:tab w:val="left" w:pos="0"/>
        </w:tabs>
        <w:suppressAutoHyphens/>
        <w:autoSpaceDN/>
        <w:adjustRightInd/>
        <w:spacing w:before="0" w:after="0"/>
        <w:jc w:val="both"/>
        <w:rPr>
          <w:rFonts w:ascii="Times New Roman" w:hAnsi="Times New Roman"/>
          <w:b w:val="0"/>
          <w:i w:val="0"/>
          <w:sz w:val="24"/>
          <w:szCs w:val="24"/>
        </w:rPr>
      </w:pPr>
      <w:r w:rsidRPr="006C6BF1">
        <w:rPr>
          <w:rFonts w:ascii="Times New Roman" w:hAnsi="Times New Roman"/>
          <w:b w:val="0"/>
          <w:i w:val="0"/>
          <w:sz w:val="24"/>
          <w:szCs w:val="24"/>
        </w:rPr>
        <w:t>- отчисление средств на добровольное медицинское страхование работающих и членов их семей.</w:t>
      </w:r>
    </w:p>
    <w:p w:rsidR="005636F0" w:rsidRPr="009C3752" w:rsidRDefault="005636F0" w:rsidP="009C3752"/>
    <w:p w:rsidR="005636F0" w:rsidRDefault="005636F0" w:rsidP="009C3752">
      <w:pPr>
        <w:pStyle w:val="Heading2"/>
        <w:numPr>
          <w:ilvl w:val="1"/>
          <w:numId w:val="0"/>
        </w:numPr>
        <w:tabs>
          <w:tab w:val="left" w:pos="0"/>
        </w:tabs>
        <w:suppressAutoHyphens/>
        <w:autoSpaceDN/>
        <w:adjustRightInd/>
        <w:spacing w:before="0" w:after="0"/>
        <w:jc w:val="both"/>
        <w:rPr>
          <w:i w:val="0"/>
          <w:sz w:val="24"/>
          <w:szCs w:val="24"/>
        </w:rPr>
      </w:pPr>
      <w:r w:rsidRPr="006C6BF1">
        <w:rPr>
          <w:rFonts w:ascii="Times New Roman" w:hAnsi="Times New Roman"/>
          <w:i w:val="0"/>
          <w:sz w:val="24"/>
          <w:szCs w:val="24"/>
        </w:rPr>
        <w:t>8.5</w:t>
      </w:r>
      <w:r w:rsidRPr="006C6BF1">
        <w:rPr>
          <w:i w:val="0"/>
          <w:sz w:val="24"/>
          <w:szCs w:val="24"/>
        </w:rPr>
        <w:t>. Профсоюзный комитет:</w:t>
      </w:r>
    </w:p>
    <w:p w:rsidR="005636F0" w:rsidRPr="009C3752" w:rsidRDefault="005636F0" w:rsidP="009C3752"/>
    <w:p w:rsidR="005636F0" w:rsidRPr="006C6BF1" w:rsidRDefault="005636F0" w:rsidP="00204CAC">
      <w:pPr>
        <w:numPr>
          <w:ilvl w:val="0"/>
          <w:numId w:val="8"/>
        </w:numPr>
        <w:tabs>
          <w:tab w:val="clear" w:pos="927"/>
          <w:tab w:val="left" w:pos="0"/>
        </w:tabs>
        <w:suppressAutoHyphens/>
        <w:autoSpaceDN/>
        <w:adjustRightInd/>
        <w:ind w:firstLine="0"/>
        <w:jc w:val="both"/>
        <w:rPr>
          <w:sz w:val="24"/>
          <w:szCs w:val="24"/>
        </w:rPr>
      </w:pPr>
      <w:r w:rsidRPr="006C6BF1">
        <w:rPr>
          <w:sz w:val="24"/>
          <w:szCs w:val="24"/>
        </w:rPr>
        <w:t>контролируют  своевременность и полноту уплаты работодателями страховых взносов в  государственные внебюджетные фонды;</w:t>
      </w:r>
    </w:p>
    <w:p w:rsidR="005636F0" w:rsidRPr="006C6BF1" w:rsidRDefault="005636F0" w:rsidP="00204CAC">
      <w:pPr>
        <w:numPr>
          <w:ilvl w:val="0"/>
          <w:numId w:val="8"/>
        </w:numPr>
        <w:tabs>
          <w:tab w:val="clear" w:pos="927"/>
          <w:tab w:val="left" w:pos="0"/>
        </w:tabs>
        <w:suppressAutoHyphens/>
        <w:autoSpaceDN/>
        <w:adjustRightInd/>
        <w:ind w:firstLine="0"/>
        <w:jc w:val="both"/>
        <w:rPr>
          <w:sz w:val="24"/>
          <w:szCs w:val="24"/>
        </w:rPr>
      </w:pPr>
      <w:r w:rsidRPr="006C6BF1">
        <w:rPr>
          <w:sz w:val="24"/>
          <w:szCs w:val="24"/>
        </w:rPr>
        <w:t>осуществляет общественный контроль  за рациональным  и эффективным использованием средств социального страхования;</w:t>
      </w:r>
    </w:p>
    <w:p w:rsidR="005636F0" w:rsidRPr="006C6BF1" w:rsidRDefault="005636F0" w:rsidP="00204CAC">
      <w:pPr>
        <w:pStyle w:val="22"/>
        <w:numPr>
          <w:ilvl w:val="0"/>
          <w:numId w:val="8"/>
        </w:numPr>
        <w:tabs>
          <w:tab w:val="clear" w:pos="927"/>
          <w:tab w:val="left" w:pos="0"/>
        </w:tabs>
        <w:ind w:firstLine="0"/>
        <w:jc w:val="both"/>
        <w:rPr>
          <w:sz w:val="24"/>
        </w:rPr>
      </w:pPr>
      <w:r w:rsidRPr="006C6BF1">
        <w:rPr>
          <w:sz w:val="24"/>
        </w:rPr>
        <w:t>проводит разъяснительную работу в трудовом коллективе о задачах реформирования пенсионного обеспечения, о негосударственном пенсионном обеспечении;</w:t>
      </w:r>
    </w:p>
    <w:p w:rsidR="005636F0" w:rsidRPr="006C6BF1" w:rsidRDefault="005636F0" w:rsidP="00204CAC">
      <w:pPr>
        <w:pStyle w:val="22"/>
        <w:numPr>
          <w:ilvl w:val="0"/>
          <w:numId w:val="8"/>
        </w:numPr>
        <w:tabs>
          <w:tab w:val="clear" w:pos="927"/>
          <w:tab w:val="left" w:pos="0"/>
        </w:tabs>
        <w:ind w:firstLine="0"/>
        <w:jc w:val="both"/>
        <w:rPr>
          <w:sz w:val="24"/>
        </w:rPr>
      </w:pPr>
      <w:r w:rsidRPr="006C6BF1">
        <w:rPr>
          <w:sz w:val="24"/>
        </w:rPr>
        <w:t>осуществляет контроль за своевременностью и достоверностью представления  в  органы  Пенсионного  Фонда  РФ  сведений  о стаже и заработной  плате застрахованных лиц, за сохранностью архивных документов, дающих право работникам на оформление пенсий, инвалидности, получение дополнительных льгот;</w:t>
      </w:r>
    </w:p>
    <w:p w:rsidR="005636F0" w:rsidRPr="006C6BF1" w:rsidRDefault="005636F0" w:rsidP="00204CAC">
      <w:pPr>
        <w:numPr>
          <w:ilvl w:val="0"/>
          <w:numId w:val="8"/>
        </w:numPr>
        <w:tabs>
          <w:tab w:val="clear" w:pos="927"/>
          <w:tab w:val="left" w:pos="0"/>
        </w:tabs>
        <w:suppressAutoHyphens/>
        <w:autoSpaceDN/>
        <w:adjustRightInd/>
        <w:ind w:firstLine="0"/>
        <w:jc w:val="both"/>
        <w:rPr>
          <w:sz w:val="24"/>
          <w:szCs w:val="24"/>
        </w:rPr>
      </w:pPr>
      <w:r w:rsidRPr="006C6BF1">
        <w:rPr>
          <w:sz w:val="24"/>
          <w:szCs w:val="24"/>
        </w:rPr>
        <w:t>участвует совместно с администрацией в организации  мероприятий по санаторно-курортному лечению, оздоровлению работников и членов их семей;</w:t>
      </w:r>
    </w:p>
    <w:p w:rsidR="005636F0" w:rsidRPr="006C6BF1" w:rsidRDefault="005636F0" w:rsidP="00204CAC">
      <w:pPr>
        <w:numPr>
          <w:ilvl w:val="0"/>
          <w:numId w:val="8"/>
        </w:numPr>
        <w:tabs>
          <w:tab w:val="left" w:pos="993"/>
        </w:tabs>
        <w:suppressAutoHyphens/>
        <w:autoSpaceDN/>
        <w:adjustRightInd/>
        <w:ind w:firstLine="0"/>
        <w:jc w:val="both"/>
        <w:rPr>
          <w:sz w:val="24"/>
          <w:szCs w:val="24"/>
        </w:rPr>
      </w:pPr>
      <w:r w:rsidRPr="006C6BF1">
        <w:rPr>
          <w:sz w:val="24"/>
          <w:szCs w:val="24"/>
        </w:rPr>
        <w:t>проводит совместно с работодателем работу по реализации Федерального закона № 125-ФЗ от 24.07.98г. «Об обязательном социальном страховании от несчастных случаев на производстве и профессиональных заболеваний»;</w:t>
      </w:r>
    </w:p>
    <w:p w:rsidR="005636F0" w:rsidRPr="006C6BF1" w:rsidRDefault="005636F0" w:rsidP="00204CAC">
      <w:pPr>
        <w:numPr>
          <w:ilvl w:val="0"/>
          <w:numId w:val="8"/>
        </w:numPr>
        <w:ind w:firstLine="0"/>
        <w:jc w:val="both"/>
        <w:rPr>
          <w:bCs/>
          <w:sz w:val="24"/>
          <w:szCs w:val="24"/>
        </w:rPr>
      </w:pPr>
      <w:r w:rsidRPr="006C6BF1">
        <w:rPr>
          <w:bCs/>
          <w:sz w:val="24"/>
          <w:szCs w:val="24"/>
        </w:rPr>
        <w:t>содействует реализации  работодателями  превентивных мер по предупреждению  несчастных случаев на производстве и профессиональных заболеваний, финансируемых за счет средств  социального страхования, а также мероприятий по профилактике немедицинского потребления наркотических средств и психотропных веществ, злоупотребления алкогольной продукцией и пивом,</w:t>
      </w:r>
      <w:r w:rsidRPr="006C6BF1">
        <w:rPr>
          <w:bCs/>
          <w:color w:val="FF0000"/>
          <w:sz w:val="24"/>
          <w:szCs w:val="24"/>
        </w:rPr>
        <w:t xml:space="preserve"> </w:t>
      </w:r>
      <w:r w:rsidRPr="006C6BF1">
        <w:rPr>
          <w:bCs/>
          <w:sz w:val="24"/>
          <w:szCs w:val="24"/>
        </w:rPr>
        <w:t>употребления табака, по созданию условий и формированию мотивации для ведения здорового образа жизни, включая занятия физкультурой и спортом;</w:t>
      </w:r>
    </w:p>
    <w:p w:rsidR="005636F0" w:rsidRPr="006C6BF1" w:rsidRDefault="005636F0" w:rsidP="00204CAC">
      <w:pPr>
        <w:numPr>
          <w:ilvl w:val="0"/>
          <w:numId w:val="8"/>
        </w:numPr>
        <w:tabs>
          <w:tab w:val="left" w:pos="993"/>
        </w:tabs>
        <w:suppressAutoHyphens/>
        <w:autoSpaceDN/>
        <w:adjustRightInd/>
        <w:ind w:firstLine="0"/>
        <w:jc w:val="both"/>
        <w:rPr>
          <w:sz w:val="24"/>
          <w:szCs w:val="24"/>
        </w:rPr>
      </w:pPr>
      <w:r w:rsidRPr="006C6BF1">
        <w:rPr>
          <w:sz w:val="24"/>
          <w:szCs w:val="24"/>
        </w:rPr>
        <w:t>принимает участие в расследовании несчастных случаев на производстве и профессиональных заболеваний;</w:t>
      </w:r>
    </w:p>
    <w:p w:rsidR="005636F0" w:rsidRPr="006C6BF1" w:rsidRDefault="005636F0" w:rsidP="00204CAC">
      <w:pPr>
        <w:pStyle w:val="32"/>
        <w:widowControl/>
        <w:numPr>
          <w:ilvl w:val="0"/>
          <w:numId w:val="8"/>
        </w:numPr>
        <w:tabs>
          <w:tab w:val="left" w:pos="993"/>
        </w:tabs>
        <w:autoSpaceDE/>
        <w:ind w:firstLine="0"/>
      </w:pPr>
      <w:r w:rsidRPr="006C6BF1">
        <w:t>осуществляет общественный контроль за своевременной подготовкой и передачей в ФСС документов, необходимых для назначения выплат по обеспечению обязательного социального страхования от несчастных случаев на производстве и профессиональных заболеваний;</w:t>
      </w:r>
    </w:p>
    <w:p w:rsidR="005636F0" w:rsidRPr="009C3752" w:rsidRDefault="005636F0" w:rsidP="00204CAC">
      <w:pPr>
        <w:numPr>
          <w:ilvl w:val="0"/>
          <w:numId w:val="8"/>
        </w:numPr>
        <w:tabs>
          <w:tab w:val="left" w:pos="993"/>
        </w:tabs>
        <w:suppressAutoHyphens/>
        <w:autoSpaceDN/>
        <w:adjustRightInd/>
        <w:ind w:firstLine="0"/>
        <w:jc w:val="both"/>
        <w:rPr>
          <w:sz w:val="24"/>
          <w:szCs w:val="24"/>
        </w:rPr>
      </w:pPr>
      <w:r w:rsidRPr="006C6BF1">
        <w:rPr>
          <w:sz w:val="24"/>
          <w:szCs w:val="24"/>
        </w:rPr>
        <w:t xml:space="preserve">осуществляет общественный контроль за целевым использованием Работодателем страховых взносов, выделенных ФСС на проведение профилактических мероприятий по сокращению производственного травматизма и профессиональных заболеваний работников и </w:t>
      </w:r>
      <w:r w:rsidRPr="006C6BF1">
        <w:rPr>
          <w:bCs/>
          <w:iCs/>
          <w:sz w:val="24"/>
          <w:szCs w:val="24"/>
        </w:rPr>
        <w:t>санаторно-курортное  лечение работников, занятых на работах с вредными и (или) опасными производственными факторами</w:t>
      </w:r>
      <w:r w:rsidRPr="006C6BF1">
        <w:rPr>
          <w:sz w:val="24"/>
          <w:szCs w:val="24"/>
        </w:rPr>
        <w:t>.</w:t>
      </w:r>
    </w:p>
    <w:p w:rsidR="005636F0" w:rsidRDefault="005636F0" w:rsidP="009C3752">
      <w:pPr>
        <w:shd w:val="clear" w:color="auto" w:fill="FFFFFF"/>
        <w:rPr>
          <w:b/>
          <w:spacing w:val="-2"/>
          <w:sz w:val="24"/>
          <w:szCs w:val="24"/>
        </w:rPr>
      </w:pPr>
    </w:p>
    <w:p w:rsidR="005636F0" w:rsidRPr="009C3752" w:rsidRDefault="005636F0" w:rsidP="009C3752">
      <w:pPr>
        <w:shd w:val="clear" w:color="auto" w:fill="FFFFFF"/>
        <w:jc w:val="center"/>
        <w:rPr>
          <w:b/>
          <w:spacing w:val="-2"/>
          <w:sz w:val="24"/>
          <w:szCs w:val="24"/>
          <w:u w:val="single"/>
        </w:rPr>
      </w:pPr>
      <w:r w:rsidRPr="009C3752">
        <w:rPr>
          <w:b/>
          <w:spacing w:val="-2"/>
          <w:sz w:val="24"/>
          <w:szCs w:val="24"/>
          <w:u w:val="single"/>
          <w:lang w:val="en-US"/>
        </w:rPr>
        <w:t>IX</w:t>
      </w:r>
      <w:r w:rsidRPr="009C3752">
        <w:rPr>
          <w:b/>
          <w:spacing w:val="-2"/>
          <w:sz w:val="24"/>
          <w:szCs w:val="24"/>
          <w:u w:val="single"/>
        </w:rPr>
        <w:t>. СОЦИАЛЬНЫЕ ЛЬГОТЫ  И  ГАРАНТИИ.</w:t>
      </w:r>
    </w:p>
    <w:p w:rsidR="005636F0" w:rsidRPr="006C6BF1" w:rsidRDefault="005636F0" w:rsidP="009C3752">
      <w:pPr>
        <w:shd w:val="clear" w:color="auto" w:fill="FFFFFF"/>
        <w:ind w:left="576"/>
        <w:jc w:val="center"/>
        <w:rPr>
          <w:b/>
          <w:spacing w:val="-2"/>
          <w:sz w:val="24"/>
          <w:szCs w:val="24"/>
        </w:rPr>
      </w:pPr>
    </w:p>
    <w:p w:rsidR="005636F0" w:rsidRPr="006C6BF1" w:rsidRDefault="005636F0" w:rsidP="009C3752">
      <w:pPr>
        <w:pStyle w:val="BodyTextIndent"/>
        <w:spacing w:after="0"/>
        <w:ind w:left="0"/>
        <w:jc w:val="both"/>
        <w:rPr>
          <w:b/>
          <w:color w:val="000000"/>
          <w:sz w:val="24"/>
          <w:szCs w:val="24"/>
        </w:rPr>
      </w:pPr>
      <w:r w:rsidRPr="006C6BF1">
        <w:rPr>
          <w:color w:val="000000"/>
          <w:sz w:val="24"/>
          <w:szCs w:val="24"/>
        </w:rPr>
        <w:t>9.1. В целях социальной защиты работников, в пределах отпущенных средств,  стороны договорились:</w:t>
      </w:r>
      <w:r w:rsidRPr="006C6BF1">
        <w:rPr>
          <w:b/>
          <w:color w:val="000000"/>
          <w:sz w:val="24"/>
          <w:szCs w:val="24"/>
        </w:rPr>
        <w:t xml:space="preserve"> </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9.1.1. Предоставлять работникам отрасли - женщинам, имеющим детей в возрасте до 16 лет, не менее 2-х часов свободного от работы времени в неделю или одного свободного дня в месяц, или, с учетом специфики учебного процесса для педагогов школ всех видов и типов, соответствующего количества дней в ближайшие каникулы, полностью оплачиваемые.</w:t>
      </w:r>
    </w:p>
    <w:p w:rsidR="005636F0" w:rsidRPr="006C6BF1" w:rsidRDefault="005636F0" w:rsidP="00450236">
      <w:pPr>
        <w:pStyle w:val="BodyTextIndent"/>
        <w:spacing w:after="0"/>
        <w:ind w:left="0"/>
        <w:jc w:val="both"/>
        <w:rPr>
          <w:color w:val="000000"/>
          <w:sz w:val="24"/>
          <w:szCs w:val="24"/>
        </w:rPr>
      </w:pPr>
      <w:r w:rsidRPr="006C6BF1">
        <w:rPr>
          <w:color w:val="000000"/>
          <w:sz w:val="24"/>
          <w:szCs w:val="24"/>
        </w:rPr>
        <w:t xml:space="preserve">9.1.2. Предоставлять работникам  оплачиваемые свободные  дни  по следующим </w:t>
      </w:r>
      <w:r>
        <w:rPr>
          <w:color w:val="000000"/>
          <w:sz w:val="24"/>
          <w:szCs w:val="24"/>
        </w:rPr>
        <w:t>п</w:t>
      </w:r>
      <w:r w:rsidRPr="006C6BF1">
        <w:rPr>
          <w:color w:val="000000"/>
          <w:sz w:val="24"/>
          <w:szCs w:val="24"/>
        </w:rPr>
        <w:t>ричинам:</w:t>
      </w:r>
    </w:p>
    <w:p w:rsidR="005636F0" w:rsidRPr="006C6BF1" w:rsidRDefault="005636F0" w:rsidP="009C3752">
      <w:pPr>
        <w:pStyle w:val="BodyTextIndent"/>
        <w:spacing w:after="0"/>
        <w:ind w:left="0"/>
        <w:rPr>
          <w:color w:val="000000"/>
          <w:sz w:val="24"/>
          <w:szCs w:val="24"/>
        </w:rPr>
      </w:pPr>
      <w:r w:rsidRPr="006C6BF1">
        <w:rPr>
          <w:color w:val="000000"/>
          <w:sz w:val="24"/>
          <w:szCs w:val="24"/>
        </w:rPr>
        <w:t>- бракосочетание работника - 3 рабочих дня;</w:t>
      </w:r>
    </w:p>
    <w:p w:rsidR="005636F0" w:rsidRPr="006C6BF1" w:rsidRDefault="005636F0" w:rsidP="009C3752">
      <w:pPr>
        <w:pStyle w:val="BodyTextIndent"/>
        <w:spacing w:after="0"/>
        <w:ind w:left="0"/>
        <w:rPr>
          <w:color w:val="000000"/>
          <w:sz w:val="24"/>
          <w:szCs w:val="24"/>
        </w:rPr>
      </w:pPr>
      <w:r w:rsidRPr="006C6BF1">
        <w:rPr>
          <w:color w:val="000000"/>
          <w:sz w:val="24"/>
          <w:szCs w:val="24"/>
        </w:rPr>
        <w:t>- бракосочетание детей - 1 рабочий день;</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проводы детей: 1 класса в школу 1 сентября, 11 класса в день последнего звонка – 1 рабочий день.</w:t>
      </w:r>
    </w:p>
    <w:p w:rsidR="005636F0" w:rsidRPr="006C6BF1" w:rsidRDefault="005636F0" w:rsidP="009C3752">
      <w:pPr>
        <w:pStyle w:val="BodyTextIndent"/>
        <w:spacing w:after="0"/>
        <w:ind w:left="0"/>
        <w:rPr>
          <w:color w:val="000000"/>
          <w:sz w:val="24"/>
          <w:szCs w:val="24"/>
        </w:rPr>
      </w:pPr>
      <w:r w:rsidRPr="006C6BF1">
        <w:rPr>
          <w:color w:val="000000"/>
          <w:sz w:val="24"/>
          <w:szCs w:val="24"/>
        </w:rPr>
        <w:t>- работникам, имеющим родителей в возрасте 80 лет и старше - один день в квартал;</w:t>
      </w:r>
    </w:p>
    <w:p w:rsidR="005636F0" w:rsidRPr="006C6BF1" w:rsidRDefault="005636F0" w:rsidP="009C3752">
      <w:pPr>
        <w:pStyle w:val="BodyTextIndent3"/>
        <w:ind w:firstLine="0"/>
        <w:jc w:val="left"/>
        <w:rPr>
          <w:sz w:val="24"/>
          <w:szCs w:val="24"/>
        </w:rPr>
      </w:pPr>
      <w:r w:rsidRPr="006C6BF1">
        <w:rPr>
          <w:sz w:val="24"/>
          <w:szCs w:val="24"/>
        </w:rPr>
        <w:t>- при рождении ребенка в семье (мужу) -  2 рабочих дня;</w:t>
      </w:r>
    </w:p>
    <w:p w:rsidR="005636F0" w:rsidRPr="006C6BF1" w:rsidRDefault="005636F0" w:rsidP="009C3752">
      <w:pPr>
        <w:pStyle w:val="BodyTextIndent"/>
        <w:spacing w:after="0"/>
        <w:ind w:left="0"/>
        <w:rPr>
          <w:color w:val="000000"/>
          <w:sz w:val="24"/>
          <w:szCs w:val="24"/>
        </w:rPr>
      </w:pPr>
      <w:r w:rsidRPr="006C6BF1">
        <w:rPr>
          <w:color w:val="000000"/>
          <w:sz w:val="24"/>
          <w:szCs w:val="24"/>
        </w:rPr>
        <w:t>- смерть детей, родителей, супруга, супруги - 3 рабочих дня;</w:t>
      </w:r>
    </w:p>
    <w:p w:rsidR="005636F0" w:rsidRPr="006C6BF1" w:rsidRDefault="005636F0" w:rsidP="009C3752">
      <w:pPr>
        <w:pStyle w:val="BodyTextIndent"/>
        <w:spacing w:after="0"/>
        <w:ind w:left="0"/>
        <w:rPr>
          <w:color w:val="000000"/>
          <w:sz w:val="24"/>
          <w:szCs w:val="24"/>
        </w:rPr>
      </w:pPr>
      <w:r w:rsidRPr="006C6BF1">
        <w:rPr>
          <w:color w:val="000000"/>
          <w:sz w:val="24"/>
          <w:szCs w:val="24"/>
        </w:rPr>
        <w:t>- переезд на новое место жительства - 2 рабочих дня;</w:t>
      </w:r>
    </w:p>
    <w:p w:rsidR="005636F0" w:rsidRPr="006C6BF1" w:rsidRDefault="005636F0" w:rsidP="009C3752">
      <w:pPr>
        <w:pStyle w:val="BodyTextIndent"/>
        <w:spacing w:after="0"/>
        <w:ind w:left="0"/>
        <w:rPr>
          <w:color w:val="000000"/>
          <w:sz w:val="24"/>
          <w:szCs w:val="24"/>
        </w:rPr>
      </w:pPr>
      <w:r w:rsidRPr="006C6BF1">
        <w:rPr>
          <w:color w:val="000000"/>
          <w:sz w:val="24"/>
          <w:szCs w:val="24"/>
        </w:rPr>
        <w:t>- проводы сына на службу в армию  - 1 рабочий день;</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9.1.3. Предоставлять работникам образования, проработавшим в течение учебного года без листа нетрудоспособности, дополнительного оплачиваемого отпуска в количестве 3 календарных дней  (ст.116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9.1.4. Предоставлять не освобожденному председателю выборного профсоюзного органа образовательной организации  дополнительный оплачиваемый отпуск в количестве до 10 календарных дней (ст.116 ТК РФ).</w:t>
      </w:r>
    </w:p>
    <w:p w:rsidR="005636F0" w:rsidRDefault="005636F0" w:rsidP="009C3752">
      <w:pPr>
        <w:pStyle w:val="BodyTextIndent"/>
        <w:spacing w:after="0"/>
        <w:ind w:left="0"/>
        <w:jc w:val="both"/>
        <w:rPr>
          <w:sz w:val="24"/>
          <w:szCs w:val="24"/>
        </w:rPr>
      </w:pPr>
      <w:r w:rsidRPr="006C6BF1">
        <w:rPr>
          <w:sz w:val="24"/>
          <w:szCs w:val="24"/>
        </w:rPr>
        <w:t>9.1.5. Выплачивать работникам образовательных организаций при увольнении по собственному желанию впервые после достижения пенсионного возраста либо приобретения права на досрочную трудовую пенсию по старости материального вознаграждения в размере базового оклада</w:t>
      </w:r>
      <w:r w:rsidRPr="006C6BF1">
        <w:rPr>
          <w:color w:val="000000"/>
          <w:sz w:val="24"/>
          <w:szCs w:val="24"/>
        </w:rPr>
        <w:t>, педагогическим работникам и руководителям образовательных учреждений - в размере должностного оклада.</w:t>
      </w:r>
      <w:r w:rsidRPr="006C6BF1">
        <w:rPr>
          <w:sz w:val="24"/>
          <w:szCs w:val="24"/>
        </w:rPr>
        <w:t xml:space="preserve"> Средства на выплату единовременного пособия предусматриваются руководителем образовательной организации при составлении сметы расходов на очередной финансовый год, а также из  премиального фонда в размере до 100% минимального размера оплаты труда (МРОТ). </w:t>
      </w:r>
    </w:p>
    <w:p w:rsidR="005636F0" w:rsidRPr="006C6BF1" w:rsidRDefault="005636F0" w:rsidP="009C3752">
      <w:pPr>
        <w:pStyle w:val="BodyTextIndent"/>
        <w:spacing w:after="0"/>
        <w:ind w:left="0"/>
        <w:jc w:val="both"/>
        <w:rPr>
          <w:sz w:val="24"/>
          <w:szCs w:val="24"/>
        </w:rPr>
      </w:pPr>
    </w:p>
    <w:p w:rsidR="005636F0" w:rsidRDefault="005636F0" w:rsidP="009C3752">
      <w:pPr>
        <w:pStyle w:val="BodyTextIndent"/>
        <w:spacing w:after="0"/>
        <w:ind w:left="0"/>
        <w:jc w:val="both"/>
        <w:rPr>
          <w:b/>
          <w:sz w:val="24"/>
          <w:szCs w:val="24"/>
        </w:rPr>
      </w:pPr>
      <w:r>
        <w:rPr>
          <w:b/>
          <w:sz w:val="24"/>
          <w:szCs w:val="24"/>
        </w:rPr>
        <w:t>9.2.  Стороны подтверждают</w:t>
      </w:r>
      <w:r w:rsidRPr="006C6BF1">
        <w:rPr>
          <w:b/>
          <w:sz w:val="24"/>
          <w:szCs w:val="24"/>
        </w:rPr>
        <w:t>:</w:t>
      </w:r>
    </w:p>
    <w:p w:rsidR="005636F0" w:rsidRPr="006C6BF1" w:rsidRDefault="005636F0" w:rsidP="009C3752">
      <w:pPr>
        <w:pStyle w:val="BodyTextIndent"/>
        <w:spacing w:after="0"/>
        <w:ind w:left="0"/>
        <w:jc w:val="both"/>
        <w:rPr>
          <w:b/>
          <w:sz w:val="24"/>
          <w:szCs w:val="24"/>
        </w:rPr>
      </w:pP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9.2.1. Одному из родителей (опекуну, п</w:t>
      </w:r>
      <w:r>
        <w:rPr>
          <w:color w:val="000000"/>
          <w:sz w:val="24"/>
          <w:szCs w:val="24"/>
        </w:rPr>
        <w:t>опечителю) для ухода за детьми-</w:t>
      </w:r>
      <w:r w:rsidRPr="006C6BF1">
        <w:rPr>
          <w:color w:val="000000"/>
          <w:sz w:val="24"/>
          <w:szCs w:val="24"/>
        </w:rPr>
        <w:t>инвалидами по его письменному заявлению предоставляются четыре дополнительных оплачиваемых выходных дней в месяц, которые могут быть использованы одним из указанных лиц либо разделены ими между собой по их усмотрению. Оплата каждого дополнительного выходного дня производится в размере и порядке,  установленными федеральными законами.</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9.2.2. Проводится за счет  работодателя предварительные при поступлении на работу и периодические медицинские осмотры работников образовательной организации, с целью определения их пригодности к порученной работе, предупреждению профзаболеваний и предупреждению распространения инфекционных заболеваний.</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9.2.3. Выплачивается ежемесячная стимулирующая надбавка молодым специалистам в размере 20 процентов от ставки первого разряда  тарифной сетки в соответствии с постановлением Кабинета Министров Республики Татарстан.</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9.3. Устанавливается:</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доплата не освобожденному руководителю  выборного профсоюзного органа за счет средств организации из стимулирующего, премиального фонда</w:t>
      </w:r>
      <w:r>
        <w:rPr>
          <w:color w:val="000000"/>
          <w:sz w:val="24"/>
          <w:szCs w:val="24"/>
        </w:rPr>
        <w:t xml:space="preserve"> </w:t>
      </w:r>
      <w:r w:rsidRPr="006C6BF1">
        <w:rPr>
          <w:color w:val="000000"/>
          <w:sz w:val="24"/>
          <w:szCs w:val="24"/>
        </w:rPr>
        <w:t>(в соответстви</w:t>
      </w:r>
      <w:r>
        <w:rPr>
          <w:color w:val="000000"/>
          <w:sz w:val="24"/>
          <w:szCs w:val="24"/>
        </w:rPr>
        <w:t>и с Положением об оплате труда)</w:t>
      </w:r>
      <w:r w:rsidRPr="006C6BF1">
        <w:rPr>
          <w:color w:val="000000"/>
          <w:sz w:val="24"/>
          <w:szCs w:val="24"/>
        </w:rPr>
        <w:t>;</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за счет средств бюджета (внебюджетных средств) подписка на Приложение к «Учительской газете»  «Мой профсоюз» (по установленным ценам).</w:t>
      </w:r>
    </w:p>
    <w:p w:rsidR="005636F0" w:rsidRDefault="005636F0" w:rsidP="009C3752">
      <w:pPr>
        <w:pStyle w:val="BodyTextIndent"/>
        <w:spacing w:after="0"/>
        <w:ind w:left="0"/>
        <w:rPr>
          <w:color w:val="000000"/>
          <w:sz w:val="24"/>
          <w:szCs w:val="24"/>
        </w:rPr>
      </w:pPr>
      <w:r w:rsidRPr="006C6BF1">
        <w:rPr>
          <w:color w:val="000000"/>
          <w:sz w:val="24"/>
          <w:szCs w:val="24"/>
        </w:rPr>
        <w:t>9.4. Осуществляют систематический контроль за предоставлением социальных льгот и гарантий работникам.</w:t>
      </w:r>
    </w:p>
    <w:p w:rsidR="005636F0" w:rsidRDefault="005636F0" w:rsidP="009C3752">
      <w:pPr>
        <w:pStyle w:val="BodyTextIndent"/>
        <w:spacing w:after="0"/>
        <w:ind w:left="0"/>
        <w:jc w:val="both"/>
        <w:rPr>
          <w:b/>
          <w:color w:val="000000"/>
          <w:sz w:val="24"/>
          <w:szCs w:val="24"/>
        </w:rPr>
      </w:pPr>
      <w:r w:rsidRPr="006C6BF1">
        <w:rPr>
          <w:b/>
          <w:color w:val="000000"/>
          <w:sz w:val="24"/>
          <w:szCs w:val="24"/>
        </w:rPr>
        <w:t>Профсоюзный комитет:</w:t>
      </w:r>
    </w:p>
    <w:p w:rsidR="005636F0" w:rsidRPr="006C6BF1" w:rsidRDefault="005636F0" w:rsidP="009C3752">
      <w:pPr>
        <w:pStyle w:val="BodyTextIndent"/>
        <w:spacing w:after="0"/>
        <w:ind w:left="0"/>
        <w:jc w:val="both"/>
        <w:rPr>
          <w:b/>
          <w:color w:val="000000"/>
          <w:sz w:val="24"/>
          <w:szCs w:val="24"/>
        </w:rPr>
      </w:pPr>
    </w:p>
    <w:p w:rsidR="005636F0" w:rsidRPr="006C6BF1" w:rsidRDefault="005636F0" w:rsidP="009C3752">
      <w:pPr>
        <w:pStyle w:val="BodyTextIndent"/>
        <w:spacing w:after="0"/>
        <w:ind w:left="0"/>
        <w:rPr>
          <w:color w:val="000000"/>
          <w:spacing w:val="-7"/>
          <w:sz w:val="24"/>
          <w:szCs w:val="24"/>
        </w:rPr>
      </w:pPr>
      <w:r w:rsidRPr="006C6BF1">
        <w:rPr>
          <w:color w:val="000000"/>
          <w:spacing w:val="-1"/>
          <w:sz w:val="24"/>
          <w:szCs w:val="24"/>
        </w:rPr>
        <w:t xml:space="preserve">9.5.1. Оказывает   содействие   членам   Профсоюза   в   решении </w:t>
      </w:r>
      <w:r w:rsidRPr="006C6BF1">
        <w:rPr>
          <w:color w:val="000000"/>
          <w:spacing w:val="-2"/>
          <w:sz w:val="24"/>
          <w:szCs w:val="24"/>
        </w:rPr>
        <w:t>жилищных и других социально-бытовых вопросов.</w:t>
      </w:r>
    </w:p>
    <w:p w:rsidR="005636F0" w:rsidRPr="006C6BF1" w:rsidRDefault="005636F0" w:rsidP="009C3752">
      <w:pPr>
        <w:shd w:val="clear" w:color="auto" w:fill="FFFFFF"/>
        <w:tabs>
          <w:tab w:val="left" w:pos="1190"/>
        </w:tabs>
        <w:jc w:val="both"/>
        <w:rPr>
          <w:color w:val="000000"/>
          <w:spacing w:val="-7"/>
          <w:sz w:val="24"/>
          <w:szCs w:val="24"/>
        </w:rPr>
      </w:pPr>
      <w:r w:rsidRPr="006C6BF1">
        <w:rPr>
          <w:color w:val="000000"/>
          <w:spacing w:val="3"/>
          <w:sz w:val="24"/>
          <w:szCs w:val="24"/>
        </w:rPr>
        <w:t xml:space="preserve">9.5.2. С согласия работников создает банк данных  о  малообеспеченных  работниках, </w:t>
      </w:r>
      <w:r w:rsidRPr="006C6BF1">
        <w:rPr>
          <w:color w:val="000000"/>
          <w:spacing w:val="-2"/>
          <w:sz w:val="24"/>
          <w:szCs w:val="24"/>
        </w:rPr>
        <w:t xml:space="preserve">включая тяжелобольных, одиноких матерей, работников, имеющих трех </w:t>
      </w:r>
      <w:r w:rsidRPr="006C6BF1">
        <w:rPr>
          <w:color w:val="000000"/>
          <w:spacing w:val="9"/>
          <w:sz w:val="24"/>
          <w:szCs w:val="24"/>
        </w:rPr>
        <w:t xml:space="preserve">и более детей, одиноких пенсионеров и др., с целью оказания  им </w:t>
      </w:r>
      <w:r w:rsidRPr="006C6BF1">
        <w:rPr>
          <w:color w:val="000000"/>
          <w:spacing w:val="-3"/>
          <w:sz w:val="24"/>
          <w:szCs w:val="24"/>
        </w:rPr>
        <w:t>адресной социальной поддержки.</w:t>
      </w:r>
    </w:p>
    <w:p w:rsidR="005636F0" w:rsidRPr="006C6BF1" w:rsidRDefault="005636F0" w:rsidP="009C3752">
      <w:pPr>
        <w:shd w:val="clear" w:color="auto" w:fill="FFFFFF"/>
        <w:tabs>
          <w:tab w:val="left" w:pos="1171"/>
        </w:tabs>
        <w:ind w:left="5"/>
        <w:jc w:val="both"/>
        <w:rPr>
          <w:b/>
          <w:sz w:val="24"/>
          <w:szCs w:val="24"/>
        </w:rPr>
      </w:pPr>
      <w:r w:rsidRPr="006C6BF1">
        <w:rPr>
          <w:color w:val="000000"/>
          <w:spacing w:val="-7"/>
          <w:sz w:val="24"/>
          <w:szCs w:val="24"/>
        </w:rPr>
        <w:t>9.5.3.</w:t>
      </w:r>
      <w:r w:rsidRPr="006C6BF1">
        <w:rPr>
          <w:color w:val="000000"/>
          <w:sz w:val="24"/>
          <w:szCs w:val="24"/>
        </w:rPr>
        <w:tab/>
        <w:t xml:space="preserve"> </w:t>
      </w:r>
      <w:r w:rsidRPr="006C6BF1">
        <w:rPr>
          <w:color w:val="000000"/>
          <w:spacing w:val="3"/>
          <w:sz w:val="24"/>
          <w:szCs w:val="24"/>
        </w:rPr>
        <w:t xml:space="preserve">Оказывает материальную помощь членам  Профсоюза из </w:t>
      </w:r>
      <w:r w:rsidRPr="006C6BF1">
        <w:rPr>
          <w:color w:val="000000"/>
          <w:spacing w:val="-2"/>
          <w:sz w:val="24"/>
          <w:szCs w:val="24"/>
        </w:rPr>
        <w:t>средств профсоюзного бюджета:</w:t>
      </w:r>
    </w:p>
    <w:p w:rsidR="005636F0" w:rsidRPr="006C6BF1" w:rsidRDefault="005636F0" w:rsidP="009C3752">
      <w:pPr>
        <w:pStyle w:val="NormalWeb"/>
        <w:spacing w:before="0" w:beforeAutospacing="0" w:after="0"/>
        <w:jc w:val="both"/>
      </w:pPr>
      <w:r w:rsidRPr="006C6BF1">
        <w:rPr>
          <w:color w:val="000000"/>
        </w:rPr>
        <w:t>Членам профсоюза оказывается материальная помощь из 20% фонда социальной защиты Чистопольской территориальной профсоюзной организации работников образования.</w:t>
      </w:r>
    </w:p>
    <w:p w:rsidR="005636F0" w:rsidRPr="006C6BF1" w:rsidRDefault="005636F0" w:rsidP="009C3752">
      <w:pPr>
        <w:pStyle w:val="NormalWeb"/>
        <w:spacing w:before="0" w:beforeAutospacing="0" w:after="0"/>
        <w:jc w:val="both"/>
      </w:pPr>
      <w:r w:rsidRPr="006C6BF1">
        <w:t>1. По случаю рождения ребенка – 1000 руб.</w:t>
      </w:r>
    </w:p>
    <w:p w:rsidR="005636F0" w:rsidRPr="006C6BF1" w:rsidRDefault="005636F0" w:rsidP="009C3752">
      <w:pPr>
        <w:pStyle w:val="NormalWeb"/>
        <w:spacing w:before="0" w:beforeAutospacing="0" w:after="0"/>
        <w:jc w:val="both"/>
      </w:pPr>
      <w:r w:rsidRPr="006C6BF1">
        <w:t>2. По случаю бракосочетания работника</w:t>
      </w:r>
      <w:r>
        <w:t xml:space="preserve"> </w:t>
      </w:r>
      <w:r w:rsidRPr="006C6BF1">
        <w:t>- 1000 руб.</w:t>
      </w:r>
    </w:p>
    <w:p w:rsidR="005636F0" w:rsidRPr="006C6BF1" w:rsidRDefault="005636F0" w:rsidP="009C3752">
      <w:pPr>
        <w:pStyle w:val="NormalWeb"/>
        <w:spacing w:before="0" w:beforeAutospacing="0" w:after="0"/>
        <w:jc w:val="both"/>
      </w:pPr>
      <w:r w:rsidRPr="006C6BF1">
        <w:t>3. Нахождение по листу нетрудоспособности более 1 месяца и в связи с дорогостоящим лечением – до 2000 руб.</w:t>
      </w:r>
    </w:p>
    <w:p w:rsidR="005636F0" w:rsidRPr="006C6BF1" w:rsidRDefault="005636F0" w:rsidP="009C3752">
      <w:pPr>
        <w:pStyle w:val="NormalWeb"/>
        <w:spacing w:before="0" w:beforeAutospacing="0" w:after="0"/>
        <w:jc w:val="both"/>
      </w:pPr>
      <w:r w:rsidRPr="006C6BF1">
        <w:t>4. Онкологические заболевания, операции – от 1000 до 5000 руб.</w:t>
      </w:r>
    </w:p>
    <w:p w:rsidR="005636F0" w:rsidRPr="006C6BF1" w:rsidRDefault="005636F0" w:rsidP="009C3752">
      <w:pPr>
        <w:pStyle w:val="NormalWeb"/>
        <w:spacing w:before="0" w:beforeAutospacing="0" w:after="0"/>
        <w:jc w:val="both"/>
      </w:pPr>
      <w:r w:rsidRPr="006C6BF1">
        <w:t>5. Пожар, кража, стихийные бедствия – от 3000 до 5000руб.</w:t>
      </w:r>
    </w:p>
    <w:p w:rsidR="005636F0" w:rsidRPr="006C6BF1" w:rsidRDefault="005636F0" w:rsidP="009C3752">
      <w:pPr>
        <w:pStyle w:val="NormalWeb"/>
        <w:spacing w:before="0" w:beforeAutospacing="0" w:after="0"/>
        <w:jc w:val="both"/>
      </w:pPr>
      <w:r w:rsidRPr="006C6BF1">
        <w:t>6. Смерть сотрудника – 2000 руб.</w:t>
      </w:r>
    </w:p>
    <w:p w:rsidR="005636F0" w:rsidRPr="006C6BF1" w:rsidRDefault="005636F0" w:rsidP="009C3752">
      <w:pPr>
        <w:pStyle w:val="NormalWeb"/>
        <w:spacing w:before="0" w:beforeAutospacing="0" w:after="0"/>
        <w:jc w:val="both"/>
      </w:pPr>
      <w:r w:rsidRPr="006C6BF1">
        <w:t>7. Смерть ребенка - 2000 руб.</w:t>
      </w:r>
    </w:p>
    <w:p w:rsidR="005636F0" w:rsidRPr="006C6BF1" w:rsidRDefault="005636F0" w:rsidP="009C3752">
      <w:pPr>
        <w:pStyle w:val="NormalWeb"/>
        <w:spacing w:before="0" w:beforeAutospacing="0" w:after="0"/>
        <w:jc w:val="both"/>
      </w:pPr>
      <w:r w:rsidRPr="006C6BF1">
        <w:t>8. Смерть супруга – 1000 руб.</w:t>
      </w:r>
    </w:p>
    <w:p w:rsidR="005636F0" w:rsidRPr="006C6BF1" w:rsidRDefault="005636F0" w:rsidP="009C3752">
      <w:pPr>
        <w:pStyle w:val="NormalWeb"/>
        <w:spacing w:before="0" w:beforeAutospacing="0" w:after="0"/>
        <w:jc w:val="both"/>
      </w:pPr>
      <w:r w:rsidRPr="006C6BF1">
        <w:t>9. Смерть родителей – 700 руб.</w:t>
      </w:r>
    </w:p>
    <w:p w:rsidR="005636F0" w:rsidRPr="006C6BF1" w:rsidRDefault="005636F0" w:rsidP="009C3752">
      <w:pPr>
        <w:pStyle w:val="NormalWeb"/>
        <w:spacing w:before="0" w:beforeAutospacing="0" w:after="0"/>
        <w:jc w:val="both"/>
      </w:pPr>
      <w:r w:rsidRPr="006C6BF1">
        <w:t>10. На санаторно-курортное лечение:</w:t>
      </w:r>
    </w:p>
    <w:p w:rsidR="005636F0" w:rsidRPr="006C6BF1" w:rsidRDefault="005636F0" w:rsidP="009C3752">
      <w:pPr>
        <w:pStyle w:val="NormalWeb"/>
        <w:spacing w:before="0" w:beforeAutospacing="0" w:after="0"/>
        <w:jc w:val="both"/>
      </w:pPr>
      <w:r w:rsidRPr="006C6BF1">
        <w:t>- на путевки, приобретенные с 15% скидкой через Реском Профсоюза - 10% от стоимости;</w:t>
      </w:r>
    </w:p>
    <w:p w:rsidR="005636F0" w:rsidRPr="006C6BF1" w:rsidRDefault="005636F0" w:rsidP="009C3752">
      <w:pPr>
        <w:pStyle w:val="NormalWeb"/>
        <w:spacing w:before="0" w:beforeAutospacing="0" w:after="0"/>
        <w:jc w:val="both"/>
      </w:pPr>
      <w:r w:rsidRPr="006C6BF1">
        <w:t>- на путевки, приобретенные через другие агентства за свой счет – 10% от стоимости путевки.</w:t>
      </w:r>
    </w:p>
    <w:p w:rsidR="005636F0" w:rsidRPr="006C6BF1" w:rsidRDefault="005636F0" w:rsidP="009C3752">
      <w:pPr>
        <w:pStyle w:val="NormalWeb"/>
        <w:spacing w:before="0" w:beforeAutospacing="0" w:after="0"/>
        <w:jc w:val="both"/>
      </w:pPr>
      <w:r w:rsidRPr="006C6BF1">
        <w:rPr>
          <w:b/>
          <w:bCs/>
          <w:color w:val="000000"/>
        </w:rPr>
        <w:t>В связи с юбилейными датами</w:t>
      </w:r>
      <w:r w:rsidRPr="006C6BF1">
        <w:t>.</w:t>
      </w:r>
    </w:p>
    <w:p w:rsidR="005636F0" w:rsidRPr="006C6BF1" w:rsidRDefault="005636F0" w:rsidP="009C3752">
      <w:pPr>
        <w:pStyle w:val="NormalWeb"/>
        <w:spacing w:before="0" w:beforeAutospacing="0" w:after="0"/>
        <w:jc w:val="both"/>
      </w:pPr>
      <w:r w:rsidRPr="006C6BF1">
        <w:t>1. Председателю профкома - 1000 руб.</w:t>
      </w:r>
    </w:p>
    <w:p w:rsidR="005636F0" w:rsidRPr="006C6BF1" w:rsidRDefault="005636F0" w:rsidP="009C3752">
      <w:pPr>
        <w:pStyle w:val="NormalWeb"/>
        <w:spacing w:before="0" w:beforeAutospacing="0" w:after="0"/>
        <w:jc w:val="both"/>
      </w:pPr>
      <w:r w:rsidRPr="006C6BF1">
        <w:t>2. Руководителю учреждения образования – 1000 руб.</w:t>
      </w:r>
    </w:p>
    <w:p w:rsidR="005636F0" w:rsidRPr="006C6BF1" w:rsidRDefault="005636F0" w:rsidP="009C3752">
      <w:pPr>
        <w:pStyle w:val="NormalWeb"/>
        <w:spacing w:before="0" w:beforeAutospacing="0" w:after="0"/>
        <w:jc w:val="both"/>
      </w:pPr>
      <w:r w:rsidRPr="006C6BF1">
        <w:t>3. Юбилей учреждения - до 3000 руб.</w:t>
      </w:r>
    </w:p>
    <w:p w:rsidR="005636F0" w:rsidRPr="006C6BF1" w:rsidRDefault="005636F0" w:rsidP="009C3752">
      <w:pPr>
        <w:pStyle w:val="NormalWeb"/>
        <w:spacing w:before="0" w:beforeAutospacing="0" w:after="0"/>
        <w:jc w:val="both"/>
      </w:pPr>
      <w:r w:rsidRPr="006C6BF1">
        <w:rPr>
          <w:b/>
          <w:bCs/>
          <w:color w:val="000000"/>
        </w:rPr>
        <w:t>Членам профсоюза оказывается материальная помощь за счет первичной профсоюзной организации:</w:t>
      </w:r>
    </w:p>
    <w:p w:rsidR="005636F0" w:rsidRPr="006C6BF1" w:rsidRDefault="005636F0" w:rsidP="009C3752">
      <w:pPr>
        <w:pStyle w:val="NormalWeb"/>
        <w:spacing w:before="0" w:beforeAutospacing="0" w:after="0"/>
        <w:jc w:val="both"/>
      </w:pPr>
      <w:r w:rsidRPr="006C6BF1">
        <w:rPr>
          <w:color w:val="000000"/>
        </w:rPr>
        <w:t>1. Многодетным семьям и семьям, где детей воспитывает один из родителей, на приобретение путевки для ребенка в оздоровительный лагерь – 500 рублей</w:t>
      </w:r>
    </w:p>
    <w:p w:rsidR="005636F0" w:rsidRPr="006C6BF1" w:rsidRDefault="005636F0" w:rsidP="009C3752">
      <w:pPr>
        <w:pStyle w:val="NormalWeb"/>
        <w:spacing w:before="0" w:beforeAutospacing="0" w:after="0"/>
        <w:jc w:val="both"/>
      </w:pPr>
      <w:r w:rsidRPr="006C6BF1">
        <w:t>2. Онкологические заболевания, операции – 500 руб.</w:t>
      </w:r>
    </w:p>
    <w:p w:rsidR="005636F0" w:rsidRPr="006C6BF1" w:rsidRDefault="005636F0" w:rsidP="009C3752">
      <w:pPr>
        <w:pStyle w:val="NormalWeb"/>
        <w:spacing w:before="0" w:beforeAutospacing="0" w:after="0"/>
        <w:jc w:val="both"/>
      </w:pPr>
      <w:r w:rsidRPr="006C6BF1">
        <w:t>3. Пожар, кража, стихийные бедствия – от 500 до 1000</w:t>
      </w:r>
      <w:r>
        <w:t xml:space="preserve"> </w:t>
      </w:r>
      <w:r w:rsidRPr="006C6BF1">
        <w:t>руб.</w:t>
      </w:r>
    </w:p>
    <w:p w:rsidR="005636F0" w:rsidRPr="006C6BF1" w:rsidRDefault="005636F0" w:rsidP="009C3752">
      <w:pPr>
        <w:pStyle w:val="NormalWeb"/>
        <w:spacing w:before="0" w:beforeAutospacing="0" w:after="0"/>
        <w:jc w:val="both"/>
      </w:pPr>
      <w:r w:rsidRPr="006C6BF1">
        <w:t>4. Смерть сотрудника – 1000 руб.</w:t>
      </w:r>
    </w:p>
    <w:p w:rsidR="005636F0" w:rsidRPr="006C6BF1" w:rsidRDefault="005636F0" w:rsidP="009C3752">
      <w:pPr>
        <w:pStyle w:val="NormalWeb"/>
        <w:spacing w:before="0" w:beforeAutospacing="0" w:after="0"/>
        <w:jc w:val="both"/>
      </w:pPr>
      <w:r w:rsidRPr="006C6BF1">
        <w:t>5. Смерть ребенка - 1000 руб.</w:t>
      </w:r>
    </w:p>
    <w:p w:rsidR="005636F0" w:rsidRPr="006C6BF1" w:rsidRDefault="005636F0" w:rsidP="009C3752">
      <w:pPr>
        <w:pStyle w:val="NormalWeb"/>
        <w:spacing w:before="0" w:beforeAutospacing="0" w:after="0"/>
        <w:jc w:val="both"/>
      </w:pPr>
      <w:r w:rsidRPr="006C6BF1">
        <w:t>6. Смерть супруга – 500 руб.</w:t>
      </w:r>
    </w:p>
    <w:p w:rsidR="005636F0" w:rsidRPr="006C6BF1" w:rsidRDefault="005636F0" w:rsidP="009C3752">
      <w:pPr>
        <w:pStyle w:val="NormalWeb"/>
        <w:spacing w:before="0" w:beforeAutospacing="0" w:after="0"/>
        <w:jc w:val="both"/>
      </w:pPr>
      <w:r w:rsidRPr="006C6BF1">
        <w:t>7. Смерть родителей – 300 руб.</w:t>
      </w:r>
    </w:p>
    <w:p w:rsidR="005636F0" w:rsidRDefault="005636F0" w:rsidP="009C3752">
      <w:pPr>
        <w:pStyle w:val="NormalWeb"/>
        <w:spacing w:before="0" w:beforeAutospacing="0" w:after="0"/>
        <w:jc w:val="both"/>
        <w:rPr>
          <w:color w:val="000000"/>
          <w:spacing w:val="-2"/>
        </w:rPr>
      </w:pPr>
      <w:r w:rsidRPr="006C6BF1">
        <w:rPr>
          <w:color w:val="000000"/>
          <w:spacing w:val="-7"/>
        </w:rPr>
        <w:t>9.5.4.</w:t>
      </w:r>
      <w:r w:rsidRPr="006C6BF1">
        <w:rPr>
          <w:color w:val="000000"/>
        </w:rPr>
        <w:tab/>
      </w:r>
      <w:r w:rsidRPr="006C6BF1">
        <w:rPr>
          <w:color w:val="000000"/>
          <w:spacing w:val="-1"/>
        </w:rPr>
        <w:t xml:space="preserve">Осуществляет   правовые    консультации    по   социально- бытовым   вопросам  членам   Профсоюза,  общественный   контроль  за предоставлением    работникам    социальных    гарантий    и    льгот    в </w:t>
      </w:r>
      <w:r w:rsidRPr="006C6BF1">
        <w:rPr>
          <w:color w:val="000000"/>
          <w:spacing w:val="-2"/>
        </w:rPr>
        <w:t>соответствии с законодательством.</w:t>
      </w:r>
    </w:p>
    <w:p w:rsidR="005636F0" w:rsidRPr="006C6BF1" w:rsidRDefault="005636F0" w:rsidP="009C3752">
      <w:pPr>
        <w:pStyle w:val="NormalWeb"/>
        <w:spacing w:before="0" w:beforeAutospacing="0" w:after="0"/>
        <w:jc w:val="both"/>
      </w:pPr>
    </w:p>
    <w:p w:rsidR="005636F0" w:rsidRDefault="005636F0" w:rsidP="009C3752">
      <w:pPr>
        <w:pStyle w:val="BodyTextIndent"/>
        <w:spacing w:after="0"/>
        <w:ind w:left="0"/>
        <w:jc w:val="center"/>
        <w:rPr>
          <w:b/>
          <w:color w:val="000000"/>
          <w:sz w:val="24"/>
          <w:szCs w:val="24"/>
          <w:u w:val="single"/>
        </w:rPr>
      </w:pPr>
      <w:r w:rsidRPr="006C6BF1">
        <w:rPr>
          <w:b/>
          <w:color w:val="000000"/>
          <w:sz w:val="24"/>
          <w:szCs w:val="24"/>
          <w:u w:val="single"/>
        </w:rPr>
        <w:t>Х. П</w:t>
      </w:r>
      <w:r>
        <w:rPr>
          <w:b/>
          <w:color w:val="000000"/>
          <w:sz w:val="24"/>
          <w:szCs w:val="24"/>
          <w:u w:val="single"/>
        </w:rPr>
        <w:t>ЕНСИОННОЕ ОБЕСПЕЧЕНИЕ</w:t>
      </w:r>
      <w:r w:rsidRPr="006C6BF1">
        <w:rPr>
          <w:b/>
          <w:color w:val="000000"/>
          <w:sz w:val="24"/>
          <w:szCs w:val="24"/>
          <w:u w:val="single"/>
        </w:rPr>
        <w:t>.</w:t>
      </w:r>
    </w:p>
    <w:p w:rsidR="005636F0" w:rsidRPr="006C6BF1" w:rsidRDefault="005636F0" w:rsidP="009C3752">
      <w:pPr>
        <w:pStyle w:val="BodyTextIndent"/>
        <w:spacing w:after="0"/>
        <w:ind w:left="0"/>
        <w:jc w:val="center"/>
        <w:rPr>
          <w:b/>
          <w:color w:val="000000"/>
          <w:sz w:val="24"/>
          <w:szCs w:val="24"/>
          <w:u w:val="single"/>
        </w:rPr>
      </w:pP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10.3. В целях обеспечения формирования будущих пенсионных выплат работникам в соответствии с пенсионным законодательством проводят работу по реализации Федеральных законов «Об обязательном пенсионном страховании в Российской Федерации» № 167 –ФЗ от 15.12.2001г., «О трудовых пенсиях в Российской Федерации» № 173-ФЗ от 17.12.2001г., «О негосударственных пенсионных фондах» № 75-ФЗ от 7.05.1998г., Стратегии долгосрочного развития пенсионной системы Российской Федерации (распоряжение Правительства РФ от 25.12.2012г. № 2524-р) и других правовых нормативных актов в области пенсионного страхования, в том числе:</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-обеспечивает своевременную и полную уплату страховых взносов в Пенсионный фонд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-своевременно представляет в Пенсионный фонд РФ достоверные индивидуальные сведения;</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-знакомит работников с информацией персонифицированного учета, представленной в Пенсионный фонд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-разъясняет реализацию Программы негосударственного пенсионного обеспечения работников образования в  соответствии с постановлением Кабинета Министров Республики Татарстан № 584 от 30.12.2004 г.</w:t>
      </w:r>
    </w:p>
    <w:p w:rsidR="005636F0" w:rsidRDefault="005636F0" w:rsidP="009C3752">
      <w:pPr>
        <w:pStyle w:val="BodyTextIndent"/>
        <w:spacing w:after="0"/>
        <w:ind w:left="0"/>
        <w:jc w:val="both"/>
        <w:rPr>
          <w:color w:val="000000"/>
          <w:sz w:val="24"/>
          <w:szCs w:val="24"/>
        </w:rPr>
      </w:pPr>
      <w:r w:rsidRPr="006C6BF1">
        <w:rPr>
          <w:color w:val="000000"/>
          <w:sz w:val="24"/>
          <w:szCs w:val="24"/>
        </w:rPr>
        <w:t>10.4. Стороны по своей инициативе, а также по обращению членов профсоюза осуществляют представительство и защиту права педагогических работников на досрочную трудовую пенсию в судебных инстанциях.</w:t>
      </w:r>
    </w:p>
    <w:p w:rsidR="005636F0" w:rsidRPr="006C6BF1" w:rsidRDefault="005636F0" w:rsidP="009C3752">
      <w:pPr>
        <w:pStyle w:val="BodyTextIndent"/>
        <w:spacing w:after="0"/>
        <w:ind w:left="0"/>
        <w:jc w:val="both"/>
        <w:rPr>
          <w:color w:val="000000"/>
          <w:sz w:val="24"/>
          <w:szCs w:val="24"/>
        </w:rPr>
      </w:pPr>
    </w:p>
    <w:p w:rsidR="005636F0" w:rsidRPr="006C6BF1" w:rsidRDefault="005636F0" w:rsidP="009C3752">
      <w:pPr>
        <w:jc w:val="center"/>
        <w:rPr>
          <w:b/>
          <w:sz w:val="24"/>
          <w:szCs w:val="24"/>
          <w:u w:val="single"/>
        </w:rPr>
      </w:pPr>
      <w:r w:rsidRPr="006C6BF1">
        <w:rPr>
          <w:b/>
          <w:sz w:val="24"/>
          <w:szCs w:val="24"/>
          <w:u w:val="single"/>
          <w:lang w:val="en-US"/>
        </w:rPr>
        <w:t>XI</w:t>
      </w:r>
      <w:r>
        <w:rPr>
          <w:b/>
          <w:sz w:val="24"/>
          <w:szCs w:val="24"/>
          <w:u w:val="single"/>
        </w:rPr>
        <w:t>. МОЛОДЁЖНАЯ ПОЛИТИКА.</w:t>
      </w:r>
    </w:p>
    <w:p w:rsidR="005636F0" w:rsidRPr="006C6BF1" w:rsidRDefault="005636F0" w:rsidP="009C3752">
      <w:pPr>
        <w:jc w:val="center"/>
        <w:rPr>
          <w:b/>
          <w:sz w:val="24"/>
          <w:szCs w:val="24"/>
          <w:u w:val="single"/>
        </w:rPr>
      </w:pPr>
    </w:p>
    <w:p w:rsidR="005636F0" w:rsidRPr="006C6BF1" w:rsidRDefault="005636F0" w:rsidP="009C3752">
      <w:pPr>
        <w:jc w:val="both"/>
        <w:rPr>
          <w:color w:val="000000"/>
          <w:sz w:val="24"/>
          <w:szCs w:val="24"/>
        </w:rPr>
      </w:pPr>
      <w:r w:rsidRPr="006C6BF1">
        <w:rPr>
          <w:color w:val="000000"/>
          <w:sz w:val="24"/>
          <w:szCs w:val="24"/>
        </w:rPr>
        <w:t>Стороны считают приоритетными следующие направления в совместной деятельности по реализации молодежной политики в образовательных организациях:</w:t>
      </w:r>
    </w:p>
    <w:p w:rsidR="005636F0" w:rsidRPr="006C6BF1" w:rsidRDefault="005636F0" w:rsidP="00204CAC">
      <w:pPr>
        <w:widowControl/>
        <w:numPr>
          <w:ilvl w:val="0"/>
          <w:numId w:val="5"/>
        </w:numPr>
        <w:autoSpaceDE/>
        <w:autoSpaceDN/>
        <w:adjustRightInd/>
        <w:jc w:val="both"/>
        <w:rPr>
          <w:color w:val="000000"/>
          <w:kern w:val="2"/>
          <w:sz w:val="24"/>
          <w:szCs w:val="24"/>
          <w:lang w:eastAsia="ar-SA"/>
        </w:rPr>
      </w:pPr>
      <w:r w:rsidRPr="006C6BF1">
        <w:rPr>
          <w:color w:val="000000"/>
          <w:kern w:val="2"/>
          <w:sz w:val="24"/>
          <w:szCs w:val="24"/>
          <w:lang w:eastAsia="ar-SA"/>
        </w:rPr>
        <w:t>создание необходимых условий труда молодым педагогам, оснащенности рабочего места, в том числе современной оргтехникой, лицензионным программным обеспечением на уровне современных требований с целью закрепления их в образовательных организациях;</w:t>
      </w:r>
    </w:p>
    <w:p w:rsidR="005636F0" w:rsidRPr="006C6BF1" w:rsidRDefault="005636F0" w:rsidP="00204CAC">
      <w:pPr>
        <w:widowControl/>
        <w:numPr>
          <w:ilvl w:val="0"/>
          <w:numId w:val="5"/>
        </w:numPr>
        <w:shd w:val="clear" w:color="auto" w:fill="FFFFFF"/>
        <w:autoSpaceDE/>
        <w:autoSpaceDN/>
        <w:adjustRightInd/>
        <w:ind w:right="14"/>
        <w:jc w:val="both"/>
        <w:rPr>
          <w:color w:val="000000"/>
          <w:sz w:val="24"/>
          <w:szCs w:val="24"/>
          <w:lang w:eastAsia="en-US"/>
        </w:rPr>
      </w:pPr>
      <w:r w:rsidRPr="006C6BF1">
        <w:rPr>
          <w:color w:val="000000"/>
          <w:kern w:val="2"/>
          <w:sz w:val="24"/>
          <w:szCs w:val="24"/>
          <w:lang w:eastAsia="ar-SA"/>
        </w:rPr>
        <w:t>з</w:t>
      </w:r>
      <w:r w:rsidRPr="006C6BF1">
        <w:rPr>
          <w:color w:val="000000"/>
          <w:sz w:val="24"/>
          <w:szCs w:val="24"/>
        </w:rPr>
        <w:t>акрепление наставников за молодыми педагогами в первый год их работы в образовательных организациях, установление наставникам доплаты за работу с ними на условиях, определяемых коллективными договорами;</w:t>
      </w:r>
    </w:p>
    <w:p w:rsidR="005636F0" w:rsidRPr="006C6BF1" w:rsidRDefault="005636F0" w:rsidP="00204CAC">
      <w:pPr>
        <w:widowControl/>
        <w:numPr>
          <w:ilvl w:val="0"/>
          <w:numId w:val="5"/>
        </w:numPr>
        <w:shd w:val="clear" w:color="auto" w:fill="FFFFFF"/>
        <w:autoSpaceDE/>
        <w:autoSpaceDN/>
        <w:adjustRightInd/>
        <w:ind w:right="14"/>
        <w:jc w:val="both"/>
        <w:rPr>
          <w:color w:val="000000"/>
          <w:sz w:val="24"/>
          <w:szCs w:val="24"/>
        </w:rPr>
      </w:pPr>
      <w:r w:rsidRPr="006C6BF1">
        <w:rPr>
          <w:color w:val="000000"/>
          <w:sz w:val="24"/>
          <w:szCs w:val="24"/>
        </w:rPr>
        <w:t xml:space="preserve">привлечение молодежи к профсоюзной деятельности и членству в профсоюзе; </w:t>
      </w:r>
    </w:p>
    <w:p w:rsidR="005636F0" w:rsidRPr="006C6BF1" w:rsidRDefault="005636F0" w:rsidP="00204CAC">
      <w:pPr>
        <w:widowControl/>
        <w:numPr>
          <w:ilvl w:val="0"/>
          <w:numId w:val="5"/>
        </w:numPr>
        <w:shd w:val="clear" w:color="auto" w:fill="FFFFFF"/>
        <w:autoSpaceDE/>
        <w:autoSpaceDN/>
        <w:adjustRightInd/>
        <w:ind w:right="14"/>
        <w:jc w:val="both"/>
        <w:rPr>
          <w:color w:val="000000"/>
          <w:sz w:val="24"/>
          <w:szCs w:val="24"/>
        </w:rPr>
      </w:pPr>
      <w:r w:rsidRPr="006C6BF1">
        <w:rPr>
          <w:color w:val="000000"/>
          <w:sz w:val="24"/>
          <w:szCs w:val="24"/>
        </w:rPr>
        <w:t>материальное стимулирование ежемесячной стимулирующей надбавкой молодых специалистов в размере 20 процентов от ставки первого разряда тарифной сетки в соответствии с постановлением Кабинета Министров Республики Татарстан;</w:t>
      </w:r>
    </w:p>
    <w:p w:rsidR="005636F0" w:rsidRPr="006C6BF1" w:rsidRDefault="005636F0" w:rsidP="00204CAC">
      <w:pPr>
        <w:widowControl/>
        <w:numPr>
          <w:ilvl w:val="0"/>
          <w:numId w:val="5"/>
        </w:numPr>
        <w:shd w:val="clear" w:color="auto" w:fill="FFFFFF"/>
        <w:autoSpaceDE/>
        <w:autoSpaceDN/>
        <w:adjustRightInd/>
        <w:ind w:right="14"/>
        <w:jc w:val="both"/>
        <w:rPr>
          <w:color w:val="000000"/>
          <w:sz w:val="24"/>
          <w:szCs w:val="24"/>
        </w:rPr>
      </w:pPr>
      <w:r w:rsidRPr="006C6BF1">
        <w:rPr>
          <w:color w:val="000000"/>
          <w:sz w:val="24"/>
          <w:szCs w:val="24"/>
        </w:rPr>
        <w:t>развитие грантовой поддержки в соответствии со «Стратегией развития образования Республики Татарстан на 2010-2015годы»;</w:t>
      </w:r>
    </w:p>
    <w:p w:rsidR="005636F0" w:rsidRPr="006C6BF1" w:rsidRDefault="005636F0" w:rsidP="00204CAC">
      <w:pPr>
        <w:widowControl/>
        <w:numPr>
          <w:ilvl w:val="0"/>
          <w:numId w:val="5"/>
        </w:numPr>
        <w:shd w:val="clear" w:color="auto" w:fill="FFFFFF"/>
        <w:autoSpaceDE/>
        <w:autoSpaceDN/>
        <w:adjustRightInd/>
        <w:ind w:right="14"/>
        <w:jc w:val="both"/>
        <w:rPr>
          <w:color w:val="000000"/>
          <w:kern w:val="2"/>
          <w:sz w:val="24"/>
          <w:szCs w:val="24"/>
          <w:lang w:eastAsia="ar-SA"/>
        </w:rPr>
      </w:pPr>
      <w:r w:rsidRPr="006C6BF1">
        <w:rPr>
          <w:color w:val="000000"/>
          <w:sz w:val="24"/>
          <w:szCs w:val="24"/>
        </w:rPr>
        <w:t xml:space="preserve">дальнейшее развитие </w:t>
      </w:r>
      <w:r w:rsidRPr="006C6BF1">
        <w:rPr>
          <w:color w:val="000000"/>
          <w:kern w:val="2"/>
          <w:sz w:val="24"/>
          <w:szCs w:val="24"/>
          <w:lang w:eastAsia="ar-SA"/>
        </w:rPr>
        <w:t>действенного и эффективного механизма, обеспечивающего повышение профессионального уровня и непрерывного повышения квалификации молодых педагогов;</w:t>
      </w:r>
    </w:p>
    <w:p w:rsidR="005636F0" w:rsidRPr="006C6BF1" w:rsidRDefault="005636F0" w:rsidP="00204CAC">
      <w:pPr>
        <w:widowControl/>
        <w:numPr>
          <w:ilvl w:val="0"/>
          <w:numId w:val="5"/>
        </w:numPr>
        <w:shd w:val="clear" w:color="auto" w:fill="FFFFFF"/>
        <w:autoSpaceDE/>
        <w:autoSpaceDN/>
        <w:adjustRightInd/>
        <w:ind w:right="14"/>
        <w:jc w:val="both"/>
        <w:rPr>
          <w:color w:val="000000"/>
          <w:sz w:val="24"/>
          <w:szCs w:val="24"/>
          <w:lang w:eastAsia="en-US"/>
        </w:rPr>
      </w:pPr>
      <w:r w:rsidRPr="006C6BF1">
        <w:rPr>
          <w:color w:val="000000"/>
          <w:sz w:val="24"/>
          <w:szCs w:val="24"/>
        </w:rPr>
        <w:t>организация конференций, слетов, форумов, семинаров, «круглых столов» по конкретным молодежным проблемам;</w:t>
      </w:r>
    </w:p>
    <w:p w:rsidR="005636F0" w:rsidRPr="006C6BF1" w:rsidRDefault="005636F0" w:rsidP="00204CAC">
      <w:pPr>
        <w:widowControl/>
        <w:numPr>
          <w:ilvl w:val="0"/>
          <w:numId w:val="5"/>
        </w:numPr>
        <w:shd w:val="clear" w:color="auto" w:fill="FFFFFF"/>
        <w:autoSpaceDE/>
        <w:autoSpaceDN/>
        <w:adjustRightInd/>
        <w:ind w:right="23"/>
        <w:jc w:val="both"/>
        <w:rPr>
          <w:color w:val="000000"/>
          <w:sz w:val="24"/>
          <w:szCs w:val="24"/>
        </w:rPr>
      </w:pPr>
      <w:r w:rsidRPr="006C6BF1">
        <w:rPr>
          <w:color w:val="000000"/>
          <w:sz w:val="24"/>
          <w:szCs w:val="24"/>
        </w:rPr>
        <w:t xml:space="preserve">содействие в самоорганизации молодежи с целью реализации ее общественно полезных инициатив и интересов; </w:t>
      </w:r>
    </w:p>
    <w:p w:rsidR="005636F0" w:rsidRPr="006C6BF1" w:rsidRDefault="005636F0" w:rsidP="00204CAC">
      <w:pPr>
        <w:widowControl/>
        <w:numPr>
          <w:ilvl w:val="0"/>
          <w:numId w:val="5"/>
        </w:numPr>
        <w:shd w:val="clear" w:color="auto" w:fill="FFFFFF"/>
        <w:autoSpaceDE/>
        <w:autoSpaceDN/>
        <w:adjustRightInd/>
        <w:ind w:right="23"/>
        <w:jc w:val="both"/>
        <w:rPr>
          <w:color w:val="000000"/>
          <w:sz w:val="24"/>
          <w:szCs w:val="24"/>
        </w:rPr>
      </w:pPr>
      <w:r w:rsidRPr="006C6BF1">
        <w:rPr>
          <w:color w:val="000000"/>
          <w:sz w:val="24"/>
          <w:szCs w:val="24"/>
        </w:rPr>
        <w:t xml:space="preserve">развитие партнерских отношений с молодежными общественными объединениями и организациями в реализации молодежной политики профсоюза, изучение опыта, совершенствование форм и методов работы с молодежью в организациях профсоюза; </w:t>
      </w:r>
    </w:p>
    <w:p w:rsidR="005636F0" w:rsidRPr="006C6BF1" w:rsidRDefault="005636F0" w:rsidP="00204CAC">
      <w:pPr>
        <w:widowControl/>
        <w:numPr>
          <w:ilvl w:val="0"/>
          <w:numId w:val="5"/>
        </w:numPr>
        <w:shd w:val="clear" w:color="auto" w:fill="FFFFFF"/>
        <w:autoSpaceDE/>
        <w:autoSpaceDN/>
        <w:adjustRightInd/>
        <w:ind w:right="23"/>
        <w:jc w:val="both"/>
        <w:rPr>
          <w:color w:val="000000"/>
          <w:sz w:val="24"/>
          <w:szCs w:val="24"/>
        </w:rPr>
      </w:pPr>
      <w:r w:rsidRPr="006C6BF1">
        <w:rPr>
          <w:color w:val="000000"/>
          <w:sz w:val="24"/>
          <w:szCs w:val="24"/>
        </w:rPr>
        <w:t>обеспечение организации и финансирование мероприятий по формированию позитивного имиджа и повышению социального статуса молодых педагогов:</w:t>
      </w:r>
    </w:p>
    <w:p w:rsidR="005636F0" w:rsidRPr="006C6BF1" w:rsidRDefault="005636F0" w:rsidP="009C3752">
      <w:pPr>
        <w:ind w:left="709" w:hanging="142"/>
        <w:jc w:val="both"/>
        <w:rPr>
          <w:color w:val="000000"/>
          <w:sz w:val="24"/>
          <w:szCs w:val="24"/>
        </w:rPr>
      </w:pPr>
      <w:r w:rsidRPr="006C6BF1">
        <w:rPr>
          <w:color w:val="000000"/>
          <w:sz w:val="24"/>
          <w:szCs w:val="24"/>
        </w:rPr>
        <w:t xml:space="preserve">- республиканских конкурсов «Учитель года», «Воспитатель года» в                   номинации «Молодой учитель»; </w:t>
      </w:r>
    </w:p>
    <w:p w:rsidR="005636F0" w:rsidRPr="006C6BF1" w:rsidRDefault="005636F0" w:rsidP="009C3752">
      <w:pPr>
        <w:ind w:firstLine="567"/>
        <w:jc w:val="both"/>
        <w:outlineLvl w:val="0"/>
        <w:rPr>
          <w:color w:val="000000"/>
          <w:sz w:val="24"/>
          <w:szCs w:val="24"/>
        </w:rPr>
      </w:pPr>
      <w:r w:rsidRPr="006C6BF1">
        <w:rPr>
          <w:color w:val="000000"/>
          <w:sz w:val="24"/>
          <w:szCs w:val="24"/>
        </w:rPr>
        <w:t>- республиканского конкурса «Педагогический олимп»;</w:t>
      </w:r>
    </w:p>
    <w:p w:rsidR="005636F0" w:rsidRPr="006C6BF1" w:rsidRDefault="005636F0" w:rsidP="00204CAC">
      <w:pPr>
        <w:widowControl/>
        <w:numPr>
          <w:ilvl w:val="0"/>
          <w:numId w:val="6"/>
        </w:numPr>
        <w:autoSpaceDE/>
        <w:autoSpaceDN/>
        <w:adjustRightInd/>
        <w:jc w:val="both"/>
        <w:outlineLvl w:val="0"/>
        <w:rPr>
          <w:color w:val="000000"/>
          <w:sz w:val="24"/>
          <w:szCs w:val="24"/>
        </w:rPr>
      </w:pPr>
      <w:r w:rsidRPr="006C6BF1">
        <w:rPr>
          <w:color w:val="000000"/>
          <w:sz w:val="24"/>
          <w:szCs w:val="24"/>
        </w:rPr>
        <w:t>продолжение совместной работы с ассоциацией молодых педагогов Республики Татарстан для формирования и распространения позитивного имиджа педагогического работника;</w:t>
      </w:r>
    </w:p>
    <w:p w:rsidR="005636F0" w:rsidRPr="006C6BF1" w:rsidRDefault="005636F0" w:rsidP="00204CAC">
      <w:pPr>
        <w:widowControl/>
        <w:numPr>
          <w:ilvl w:val="0"/>
          <w:numId w:val="6"/>
        </w:numPr>
        <w:shd w:val="clear" w:color="auto" w:fill="FFFFFF"/>
        <w:autoSpaceDE/>
        <w:autoSpaceDN/>
        <w:adjustRightInd/>
        <w:jc w:val="both"/>
        <w:rPr>
          <w:color w:val="000000"/>
          <w:sz w:val="24"/>
          <w:szCs w:val="24"/>
        </w:rPr>
      </w:pPr>
      <w:r w:rsidRPr="006C6BF1">
        <w:rPr>
          <w:color w:val="000000"/>
          <w:sz w:val="24"/>
          <w:szCs w:val="24"/>
        </w:rPr>
        <w:t>активное обучение и постоянное совершенствование подготовки молодежного профсоюзного актива с использованием новых образовательных и информационных технологий, специальных молодежных образовательных проектов при участии работодателей;</w:t>
      </w:r>
    </w:p>
    <w:p w:rsidR="005636F0" w:rsidRPr="006C6BF1" w:rsidRDefault="005636F0" w:rsidP="00204CAC">
      <w:pPr>
        <w:widowControl/>
        <w:numPr>
          <w:ilvl w:val="0"/>
          <w:numId w:val="6"/>
        </w:numPr>
        <w:autoSpaceDE/>
        <w:autoSpaceDN/>
        <w:adjustRightInd/>
        <w:jc w:val="both"/>
        <w:rPr>
          <w:color w:val="000000"/>
          <w:sz w:val="24"/>
          <w:szCs w:val="24"/>
        </w:rPr>
      </w:pPr>
      <w:r w:rsidRPr="006C6BF1">
        <w:rPr>
          <w:color w:val="000000"/>
          <w:sz w:val="24"/>
          <w:szCs w:val="24"/>
        </w:rPr>
        <w:t>содействие приобретению жилья молодыми специалистами по программам социальной ипотеки, государственной поддержки молодых семей в улучшении жилищных условий;</w:t>
      </w:r>
    </w:p>
    <w:p w:rsidR="005636F0" w:rsidRDefault="005636F0" w:rsidP="00204CAC">
      <w:pPr>
        <w:widowControl/>
        <w:numPr>
          <w:ilvl w:val="0"/>
          <w:numId w:val="6"/>
        </w:numPr>
        <w:autoSpaceDE/>
        <w:autoSpaceDN/>
        <w:adjustRightInd/>
        <w:jc w:val="both"/>
        <w:rPr>
          <w:color w:val="000000"/>
          <w:sz w:val="24"/>
          <w:szCs w:val="24"/>
        </w:rPr>
      </w:pPr>
      <w:r w:rsidRPr="006C6BF1">
        <w:rPr>
          <w:color w:val="000000"/>
          <w:sz w:val="24"/>
          <w:szCs w:val="24"/>
        </w:rPr>
        <w:t>содействие реализации права на предоставление единовременных компенсационных выплат учителям в возрасте 35 лет государственных образовательных учреждений Республики Татарстан и муниципальных образовательных учреждений, реализующих образовательные программы начального общего, основного общего и среднего (полного) общего образования, обеспечивающих субсидирование первоначального взноса по договору социальной ипотеки в размере 10 процентов от стоимости нормативной площади жилого помещения, приобретаемого ими на условиях социальной ипотеки в Республике Татарстан.</w:t>
      </w:r>
    </w:p>
    <w:p w:rsidR="005636F0" w:rsidRPr="006C6BF1" w:rsidRDefault="005636F0" w:rsidP="009C3752">
      <w:pPr>
        <w:widowControl/>
        <w:autoSpaceDE/>
        <w:autoSpaceDN/>
        <w:adjustRightInd/>
        <w:ind w:left="720"/>
        <w:jc w:val="both"/>
        <w:rPr>
          <w:color w:val="000000"/>
          <w:sz w:val="24"/>
          <w:szCs w:val="24"/>
        </w:rPr>
      </w:pPr>
    </w:p>
    <w:p w:rsidR="005636F0" w:rsidRDefault="005636F0" w:rsidP="009C3752">
      <w:pPr>
        <w:shd w:val="clear" w:color="auto" w:fill="FFFFFF"/>
        <w:jc w:val="center"/>
        <w:rPr>
          <w:b/>
          <w:spacing w:val="7"/>
          <w:sz w:val="24"/>
          <w:szCs w:val="24"/>
        </w:rPr>
      </w:pPr>
      <w:r w:rsidRPr="006C6BF1">
        <w:rPr>
          <w:b/>
          <w:spacing w:val="7"/>
          <w:sz w:val="24"/>
          <w:szCs w:val="24"/>
        </w:rPr>
        <w:t>ХП. ГАРАНТИИ ПРОФСОЮЗНОЙ ДЕЯТЕЛЬНОСТИ.</w:t>
      </w:r>
    </w:p>
    <w:p w:rsidR="005636F0" w:rsidRPr="006C6BF1" w:rsidRDefault="005636F0" w:rsidP="009C3752">
      <w:pPr>
        <w:shd w:val="clear" w:color="auto" w:fill="FFFFFF"/>
        <w:jc w:val="center"/>
        <w:rPr>
          <w:b/>
          <w:spacing w:val="7"/>
          <w:sz w:val="24"/>
          <w:szCs w:val="24"/>
        </w:rPr>
      </w:pPr>
    </w:p>
    <w:p w:rsidR="005636F0" w:rsidRDefault="005636F0" w:rsidP="009C3752">
      <w:pPr>
        <w:pStyle w:val="BodyTextIndent"/>
        <w:spacing w:after="0"/>
        <w:ind w:left="0"/>
        <w:jc w:val="both"/>
        <w:rPr>
          <w:b/>
          <w:color w:val="000000"/>
          <w:sz w:val="24"/>
          <w:szCs w:val="24"/>
        </w:rPr>
      </w:pPr>
      <w:r w:rsidRPr="006C6BF1">
        <w:rPr>
          <w:b/>
          <w:color w:val="000000"/>
          <w:sz w:val="24"/>
          <w:szCs w:val="24"/>
        </w:rPr>
        <w:t>12.1. Стороны подтверждают, что:</w:t>
      </w:r>
    </w:p>
    <w:p w:rsidR="005636F0" w:rsidRPr="006C6BF1" w:rsidRDefault="005636F0" w:rsidP="009C3752">
      <w:pPr>
        <w:pStyle w:val="BodyTextIndent"/>
        <w:spacing w:after="0"/>
        <w:ind w:left="0"/>
        <w:jc w:val="both"/>
        <w:rPr>
          <w:b/>
          <w:color w:val="000000"/>
          <w:sz w:val="24"/>
          <w:szCs w:val="24"/>
        </w:rPr>
      </w:pPr>
    </w:p>
    <w:p w:rsidR="005636F0" w:rsidRPr="006C6BF1" w:rsidRDefault="005636F0" w:rsidP="009C3752">
      <w:pPr>
        <w:pStyle w:val="BodyTextIndent"/>
        <w:spacing w:after="0"/>
        <w:ind w:left="0"/>
        <w:jc w:val="both"/>
        <w:rPr>
          <w:b/>
          <w:color w:val="000000"/>
          <w:sz w:val="24"/>
          <w:szCs w:val="24"/>
        </w:rPr>
      </w:pPr>
      <w:r w:rsidRPr="006C6BF1">
        <w:rPr>
          <w:color w:val="000000"/>
          <w:sz w:val="24"/>
          <w:szCs w:val="24"/>
        </w:rPr>
        <w:t>12.1.1. Решения, касающиеся установления и изменения условий нормирования и оплаты труда, материального стимулирования, режима работы принимаются работодателем и руководителем  образовательной организации с учетом мнения соответствующего выборного профсоюзного органа.</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Аттестация работников производится при участии представителей выборного органа первичной профсоюзной организации.</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xml:space="preserve">12.1.2. В соответствии со ст.377 Трудового кодекса РФ, ст.28 Закона РФ «О профессиональных союзах, их правах и гарантиях деятельности»,  выборному органу первичной профсоюзной организации предоставляется в </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xml:space="preserve">безвозмездное пользование оборудованное помещение, возможность пользоваться служебным транспортом, средствами связи (в том числе компьютерным оборудованием, </w:t>
      </w:r>
      <w:r w:rsidRPr="006C6BF1">
        <w:rPr>
          <w:color w:val="000000"/>
          <w:sz w:val="24"/>
          <w:szCs w:val="24"/>
          <w:lang w:val="en-US"/>
        </w:rPr>
        <w:t>E</w:t>
      </w:r>
      <w:r w:rsidRPr="006C6BF1">
        <w:rPr>
          <w:color w:val="000000"/>
          <w:sz w:val="24"/>
          <w:szCs w:val="24"/>
        </w:rPr>
        <w:t>-</w:t>
      </w:r>
      <w:r w:rsidRPr="006C6BF1">
        <w:rPr>
          <w:color w:val="000000"/>
          <w:sz w:val="24"/>
          <w:szCs w:val="24"/>
          <w:lang w:val="en-US"/>
        </w:rPr>
        <w:t>mail</w:t>
      </w:r>
      <w:r w:rsidRPr="006C6BF1">
        <w:rPr>
          <w:color w:val="000000"/>
          <w:sz w:val="24"/>
          <w:szCs w:val="24"/>
        </w:rPr>
        <w:t xml:space="preserve"> и </w:t>
      </w:r>
      <w:r w:rsidRPr="006C6BF1">
        <w:rPr>
          <w:color w:val="000000"/>
          <w:sz w:val="24"/>
          <w:szCs w:val="24"/>
          <w:lang w:val="en-US"/>
        </w:rPr>
        <w:t>Internet</w:t>
      </w:r>
      <w:r w:rsidRPr="006C6BF1">
        <w:rPr>
          <w:color w:val="000000"/>
          <w:sz w:val="24"/>
          <w:szCs w:val="24"/>
        </w:rPr>
        <w:t>), множительной техникой и др.</w:t>
      </w:r>
    </w:p>
    <w:p w:rsidR="005636F0" w:rsidRPr="006C6BF1" w:rsidRDefault="005636F0" w:rsidP="009C3752">
      <w:pPr>
        <w:jc w:val="both"/>
        <w:rPr>
          <w:sz w:val="24"/>
          <w:szCs w:val="24"/>
        </w:rPr>
      </w:pPr>
      <w:r w:rsidRPr="006C6BF1">
        <w:rPr>
          <w:sz w:val="24"/>
          <w:szCs w:val="24"/>
        </w:rPr>
        <w:t>12.1.3. Выборные органы первичных, территориальных (местных), республиканской организаций Профсоюза  осуществляют обработку персональных данных членов профсоюза без уведомления уполномоченного органа по защите прав субъектов персональных данных (подпункт 3 пункта 2 статьи 22 ФЗ № 152 от 27.07.2006г.  «О персональных данных»).</w:t>
      </w:r>
    </w:p>
    <w:p w:rsidR="005636F0" w:rsidRPr="006C6BF1" w:rsidRDefault="005636F0" w:rsidP="009C3752">
      <w:pPr>
        <w:jc w:val="both"/>
        <w:rPr>
          <w:sz w:val="24"/>
          <w:szCs w:val="24"/>
        </w:rPr>
      </w:pPr>
      <w:r w:rsidRPr="006C6BF1">
        <w:rPr>
          <w:sz w:val="24"/>
          <w:szCs w:val="24"/>
        </w:rPr>
        <w:t>12.1.4. Распространение или раскрытие персональных данных третьим лицам выборными органами первичных, территориальных (местных), республиканской организаций Профсоюза  осуществляются только с согласия в письменной форме субъекта персональных данных.</w:t>
      </w:r>
    </w:p>
    <w:p w:rsidR="005636F0" w:rsidRPr="006C6BF1" w:rsidRDefault="005636F0" w:rsidP="009C3752">
      <w:pPr>
        <w:jc w:val="both"/>
        <w:rPr>
          <w:sz w:val="24"/>
          <w:szCs w:val="24"/>
        </w:rPr>
      </w:pPr>
      <w:r w:rsidRPr="006C6BF1">
        <w:rPr>
          <w:sz w:val="24"/>
          <w:szCs w:val="24"/>
        </w:rPr>
        <w:t>12.1.5. При обращении к Работодателю (его представителю) представителей выборных органов Профсоюза в связи с реализацией  Уставной деятельности Профсоюза в части осуществления защиты трудовых прав и социально-экономических интересов членов профсоюза работодатель не вправе не представлять персональные данные работника-члена профсоюза при наличии его письменного согласия на раскрытие персональных данных.</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12.1.6. Члены выборных коллегиальных органов профсоюзных организаций, не освобожденные от основной работы, освобождаются от нее с сохранением средней заработной платы для участия в качестве делегатов в работе созываемых профессиональными союзами съездов, конференций, для участия в работе выборных коллегиальных органов профессиональных союзов, а также на время краткосрочной профсоюзной учебы.</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12.1.7. Членам комиссии по трудовым спорам предоставляется свободное от работы время с сохранением средней заработной платы для участия в работе комиссии.</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12.2. По согласованию  с выборными органами первичной профсоюзной организации рассматриваются следующие вопросы:</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расторжение трудового договора с работниками, являющимися членами Профсоюза, по инициативе работодателя (ст.82,</w:t>
      </w:r>
      <w:r>
        <w:rPr>
          <w:color w:val="000000"/>
          <w:sz w:val="24"/>
          <w:szCs w:val="24"/>
        </w:rPr>
        <w:t xml:space="preserve"> </w:t>
      </w:r>
      <w:r w:rsidRPr="006C6BF1">
        <w:rPr>
          <w:color w:val="000000"/>
          <w:sz w:val="24"/>
          <w:szCs w:val="24"/>
        </w:rPr>
        <w:t>374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привлечение к сверхурочным работам (ст.99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разделение рабочего времени на части (ст.105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привлечение к работе в выходные и нерабочие праздничные дни (ст.113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очередность предоставления отпусков (ст. 123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установление заработной платы (ст.135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применение систем нормирования труда (ст.159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массовые увольнения работников (ст.180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установление перечня должностей с ненормированным рабочим днем (ст.101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утверждение Правил внутреннего трудового распорядка (ст.190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создание комитета (комиссий) по охране труда (ст.218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установление графиков сменности, расписаний занятий, уроков (ст.103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установление размеров доплат за вредные и иные особые условия труда (ст.147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права и обязанности работодателя по подготовке и дополнительному профессиональному образованию работников (в ред. Федерального закона от 02.07.2013 № 185-ФЗ)</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размер повышения оплаты труда в ночное время (ст.154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применение и снятие дисциплинарного взыскания до истечения 1 года со дня его применения (ст.193,194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установление сроков выплаты заработной платы работников (ст.136 ТК РФ);</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другие вопросы, затрагивающие социально-трудовые права работников, предусмотренные  коллективными договорами.</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12.3. Учитывают значимость общественной работы в качестве председателя выборного профсоюзного органа при проведении аттестации, поощрении работников. Установят стимулирующую выплату работникам, избранным председателями выборных профсоюзных органов. Размер данной стимулирующей выплаты  определяется в Положении об условиях оплаты труда образовательной организации.</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12.4.  В соответствии со ст.370 Трудового кодекса РФ, ст.23 Закона РФ «О профессиональных союзах, их правах и гарантиях деятельности», выборные профсоюзные органы вправе по просьбе членов профсоюза, а также по собственной инициативе представлять интересы работников в органах, рассматривающих трудовые споры.</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12.5. Представляют к присвоению почетных званий, грамот Республики Татарстан и Российской Федерации наиболее отличившихся профсоюзных активистов.</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 xml:space="preserve">12.6. Работодатель производит ежемесячно и бесплатно по письменным заявлениям работников безналичное перечисление профсоюзных взносов в размере одного процента от заработной платы и других доходов, связанных с трудовой деятельностью и перечислять их на счета выборных профсоюзных органов, одновременно с перечислением денежных средств для расчета по оплате труда.  </w:t>
      </w:r>
    </w:p>
    <w:p w:rsidR="005636F0" w:rsidRPr="006C6BF1" w:rsidRDefault="005636F0" w:rsidP="009C3752">
      <w:pPr>
        <w:pStyle w:val="BodyTextIndent"/>
        <w:spacing w:after="0"/>
        <w:ind w:left="0"/>
        <w:jc w:val="both"/>
        <w:rPr>
          <w:color w:val="000000"/>
          <w:sz w:val="24"/>
          <w:szCs w:val="24"/>
        </w:rPr>
      </w:pPr>
      <w:r w:rsidRPr="006C6BF1">
        <w:rPr>
          <w:color w:val="000000"/>
          <w:sz w:val="24"/>
          <w:szCs w:val="24"/>
        </w:rPr>
        <w:t>Данный порядок удержания и перечисления денежных средств (взносов) предусмотрен для работников, не являющихся членами профсоюза (по их заявлениям, уполномочивших выборный орган профсоюзный организации представлять их интересы во взаимоотношениях с работодателями).</w:t>
      </w:r>
    </w:p>
    <w:p w:rsidR="005636F0" w:rsidRDefault="005636F0" w:rsidP="009C3752">
      <w:pPr>
        <w:pStyle w:val="BodyTextIndent"/>
        <w:spacing w:after="0"/>
        <w:ind w:left="0"/>
        <w:jc w:val="both"/>
        <w:rPr>
          <w:color w:val="000000"/>
          <w:sz w:val="24"/>
          <w:szCs w:val="24"/>
        </w:rPr>
      </w:pPr>
      <w:r w:rsidRPr="006C6BF1">
        <w:rPr>
          <w:color w:val="000000"/>
          <w:sz w:val="24"/>
          <w:szCs w:val="24"/>
        </w:rPr>
        <w:t>12.7. Интересы, отраженные в данном соглашении, могут быть реализованы только при условии обязательного выполнения сторонами всех обязательств коллективного договора.</w:t>
      </w:r>
    </w:p>
    <w:p w:rsidR="005636F0" w:rsidRPr="006C6BF1" w:rsidRDefault="005636F0" w:rsidP="009C3752">
      <w:pPr>
        <w:pStyle w:val="BodyTextIndent"/>
        <w:spacing w:after="0"/>
        <w:ind w:left="0"/>
        <w:jc w:val="both"/>
        <w:rPr>
          <w:color w:val="000000"/>
          <w:sz w:val="24"/>
          <w:szCs w:val="24"/>
        </w:rPr>
      </w:pPr>
    </w:p>
    <w:p w:rsidR="005636F0" w:rsidRDefault="005636F0" w:rsidP="009C3752">
      <w:pPr>
        <w:shd w:val="clear" w:color="auto" w:fill="FFFFFF"/>
        <w:tabs>
          <w:tab w:val="left" w:pos="8640"/>
          <w:tab w:val="left" w:pos="8787"/>
        </w:tabs>
        <w:jc w:val="center"/>
        <w:rPr>
          <w:b/>
          <w:bCs/>
          <w:color w:val="000000"/>
          <w:spacing w:val="-3"/>
          <w:sz w:val="24"/>
          <w:szCs w:val="24"/>
        </w:rPr>
      </w:pPr>
      <w:r w:rsidRPr="006C6BF1">
        <w:rPr>
          <w:b/>
          <w:bCs/>
          <w:color w:val="000000"/>
          <w:spacing w:val="-6"/>
          <w:sz w:val="24"/>
          <w:szCs w:val="24"/>
          <w:lang w:val="en-US"/>
        </w:rPr>
        <w:t>XI</w:t>
      </w:r>
      <w:r w:rsidRPr="006C6BF1">
        <w:rPr>
          <w:b/>
          <w:bCs/>
          <w:color w:val="000000"/>
          <w:spacing w:val="-6"/>
          <w:sz w:val="24"/>
          <w:szCs w:val="24"/>
        </w:rPr>
        <w:t xml:space="preserve">П. КОНТРОЛЬ ЗА ВЫПОЛНЕНИЕМ КОЛЛЕКТИВНОГО </w:t>
      </w:r>
      <w:r w:rsidRPr="006C6BF1">
        <w:rPr>
          <w:b/>
          <w:bCs/>
          <w:color w:val="000000"/>
          <w:spacing w:val="-3"/>
          <w:sz w:val="24"/>
          <w:szCs w:val="24"/>
        </w:rPr>
        <w:t>ДОГОВОРА. ОТВЕТСТВЕННОСТЬ СТОРОН.</w:t>
      </w:r>
    </w:p>
    <w:p w:rsidR="005636F0" w:rsidRPr="006C6BF1" w:rsidRDefault="005636F0" w:rsidP="009C3752">
      <w:pPr>
        <w:shd w:val="clear" w:color="auto" w:fill="FFFFFF"/>
        <w:tabs>
          <w:tab w:val="left" w:pos="8640"/>
          <w:tab w:val="left" w:pos="8787"/>
        </w:tabs>
        <w:jc w:val="center"/>
        <w:rPr>
          <w:b/>
          <w:bCs/>
          <w:color w:val="000000"/>
          <w:spacing w:val="-3"/>
          <w:sz w:val="24"/>
          <w:szCs w:val="24"/>
        </w:rPr>
      </w:pPr>
    </w:p>
    <w:p w:rsidR="005636F0" w:rsidRDefault="005636F0" w:rsidP="009C3752">
      <w:pPr>
        <w:shd w:val="clear" w:color="auto" w:fill="FFFFFF"/>
        <w:rPr>
          <w:b/>
          <w:color w:val="000000"/>
          <w:spacing w:val="1"/>
          <w:sz w:val="24"/>
          <w:szCs w:val="24"/>
        </w:rPr>
      </w:pPr>
      <w:r w:rsidRPr="006C6BF1">
        <w:rPr>
          <w:b/>
          <w:color w:val="000000"/>
          <w:spacing w:val="1"/>
          <w:sz w:val="24"/>
          <w:szCs w:val="24"/>
        </w:rPr>
        <w:t>13. Стороны договорились, что:</w:t>
      </w:r>
    </w:p>
    <w:p w:rsidR="005636F0" w:rsidRPr="006C6BF1" w:rsidRDefault="005636F0" w:rsidP="009C3752">
      <w:pPr>
        <w:shd w:val="clear" w:color="auto" w:fill="FFFFFF"/>
        <w:rPr>
          <w:b/>
          <w:color w:val="000000"/>
          <w:spacing w:val="1"/>
          <w:sz w:val="24"/>
          <w:szCs w:val="24"/>
        </w:rPr>
      </w:pPr>
    </w:p>
    <w:p w:rsidR="005636F0" w:rsidRPr="006C6BF1" w:rsidRDefault="005636F0" w:rsidP="009C3752">
      <w:pPr>
        <w:shd w:val="clear" w:color="auto" w:fill="FFFFFF"/>
        <w:tabs>
          <w:tab w:val="left" w:pos="1138"/>
          <w:tab w:val="left" w:pos="8640"/>
        </w:tabs>
        <w:jc w:val="both"/>
        <w:rPr>
          <w:color w:val="000000"/>
          <w:spacing w:val="2"/>
          <w:sz w:val="24"/>
          <w:szCs w:val="24"/>
        </w:rPr>
      </w:pPr>
      <w:r w:rsidRPr="006C6BF1">
        <w:rPr>
          <w:color w:val="000000"/>
          <w:spacing w:val="-7"/>
          <w:sz w:val="24"/>
          <w:szCs w:val="24"/>
        </w:rPr>
        <w:t xml:space="preserve">13.1. </w:t>
      </w:r>
      <w:r w:rsidRPr="006C6BF1">
        <w:rPr>
          <w:iCs/>
          <w:color w:val="000000"/>
          <w:spacing w:val="3"/>
          <w:sz w:val="24"/>
          <w:szCs w:val="24"/>
        </w:rPr>
        <w:t xml:space="preserve">Работодатель </w:t>
      </w:r>
      <w:r w:rsidRPr="006C6BF1">
        <w:rPr>
          <w:color w:val="000000"/>
          <w:spacing w:val="3"/>
          <w:sz w:val="24"/>
          <w:szCs w:val="24"/>
        </w:rPr>
        <w:t xml:space="preserve">направляет коллективный договор в течение 7 дней со дня его подписания на уведомительную регистрацию в орган по </w:t>
      </w:r>
      <w:r w:rsidRPr="006C6BF1">
        <w:rPr>
          <w:color w:val="000000"/>
          <w:spacing w:val="2"/>
          <w:sz w:val="24"/>
          <w:szCs w:val="24"/>
        </w:rPr>
        <w:t>труду, вышестоящий профсоюзный орган.</w:t>
      </w:r>
    </w:p>
    <w:p w:rsidR="005636F0" w:rsidRPr="006C6BF1" w:rsidRDefault="005636F0" w:rsidP="009C3752">
      <w:pPr>
        <w:shd w:val="clear" w:color="auto" w:fill="FFFFFF"/>
        <w:tabs>
          <w:tab w:val="left" w:pos="1138"/>
          <w:tab w:val="left" w:pos="8640"/>
        </w:tabs>
        <w:jc w:val="both"/>
        <w:rPr>
          <w:sz w:val="24"/>
          <w:szCs w:val="24"/>
        </w:rPr>
      </w:pPr>
      <w:r w:rsidRPr="006C6BF1">
        <w:rPr>
          <w:color w:val="000000"/>
          <w:spacing w:val="2"/>
          <w:sz w:val="24"/>
          <w:szCs w:val="24"/>
        </w:rPr>
        <w:t xml:space="preserve">13.2. </w:t>
      </w:r>
      <w:r w:rsidRPr="006C6BF1">
        <w:rPr>
          <w:color w:val="000000"/>
          <w:spacing w:val="1"/>
          <w:sz w:val="24"/>
          <w:szCs w:val="24"/>
        </w:rPr>
        <w:t>Отчитываются о ходе выполнения положений коллективного договора на общем собрании работников  один раз в год.</w:t>
      </w:r>
    </w:p>
    <w:p w:rsidR="005636F0" w:rsidRPr="006C6BF1" w:rsidRDefault="005636F0" w:rsidP="009C3752">
      <w:pPr>
        <w:shd w:val="clear" w:color="auto" w:fill="FFFFFF"/>
        <w:tabs>
          <w:tab w:val="left" w:pos="1306"/>
        </w:tabs>
        <w:jc w:val="both"/>
        <w:rPr>
          <w:sz w:val="24"/>
          <w:szCs w:val="24"/>
        </w:rPr>
      </w:pPr>
      <w:r w:rsidRPr="006C6BF1">
        <w:rPr>
          <w:color w:val="000000"/>
          <w:spacing w:val="-7"/>
          <w:sz w:val="24"/>
          <w:szCs w:val="24"/>
        </w:rPr>
        <w:t>13.3.</w:t>
      </w:r>
      <w:r w:rsidRPr="006C6BF1">
        <w:rPr>
          <w:color w:val="000000"/>
          <w:spacing w:val="4"/>
          <w:sz w:val="24"/>
          <w:szCs w:val="24"/>
        </w:rPr>
        <w:t xml:space="preserve">Рассматривают  возникающие  в  период действия </w:t>
      </w:r>
      <w:r w:rsidRPr="006C6BF1">
        <w:rPr>
          <w:color w:val="000000"/>
          <w:spacing w:val="8"/>
          <w:sz w:val="24"/>
          <w:szCs w:val="24"/>
        </w:rPr>
        <w:t xml:space="preserve">коллективного договора разногласия и  конфликты,  связанные с его </w:t>
      </w:r>
      <w:r w:rsidRPr="006C6BF1">
        <w:rPr>
          <w:color w:val="000000"/>
          <w:sz w:val="24"/>
          <w:szCs w:val="24"/>
        </w:rPr>
        <w:t>выполнением.</w:t>
      </w:r>
    </w:p>
    <w:p w:rsidR="005636F0" w:rsidRPr="006C6BF1" w:rsidRDefault="005636F0" w:rsidP="009C3752">
      <w:pPr>
        <w:shd w:val="clear" w:color="auto" w:fill="FFFFFF"/>
        <w:tabs>
          <w:tab w:val="left" w:pos="1109"/>
        </w:tabs>
        <w:jc w:val="both"/>
        <w:rPr>
          <w:color w:val="000000"/>
          <w:spacing w:val="-6"/>
          <w:sz w:val="24"/>
          <w:szCs w:val="24"/>
        </w:rPr>
      </w:pPr>
      <w:r w:rsidRPr="006C6BF1">
        <w:rPr>
          <w:color w:val="000000"/>
          <w:spacing w:val="2"/>
          <w:sz w:val="24"/>
          <w:szCs w:val="24"/>
        </w:rPr>
        <w:t xml:space="preserve">13.4.Соблюдают   установленный  законодательством    порядок разрешения    индивидуальных    и    коллективных    трудовых   споров, </w:t>
      </w:r>
      <w:r w:rsidRPr="006C6BF1">
        <w:rPr>
          <w:color w:val="000000"/>
          <w:spacing w:val="8"/>
          <w:sz w:val="24"/>
          <w:szCs w:val="24"/>
        </w:rPr>
        <w:t xml:space="preserve">используют все возможности для устранения причин, которые могут </w:t>
      </w:r>
      <w:r w:rsidRPr="006C6BF1">
        <w:rPr>
          <w:color w:val="000000"/>
          <w:spacing w:val="1"/>
          <w:sz w:val="24"/>
          <w:szCs w:val="24"/>
        </w:rPr>
        <w:t>повлечь возникновение конфликтов.</w:t>
      </w:r>
    </w:p>
    <w:p w:rsidR="005636F0" w:rsidRPr="006C6BF1" w:rsidRDefault="005636F0" w:rsidP="009C3752">
      <w:pPr>
        <w:shd w:val="clear" w:color="auto" w:fill="FFFFFF"/>
        <w:tabs>
          <w:tab w:val="left" w:pos="1109"/>
        </w:tabs>
        <w:jc w:val="both"/>
        <w:rPr>
          <w:sz w:val="24"/>
          <w:szCs w:val="24"/>
        </w:rPr>
      </w:pPr>
      <w:r w:rsidRPr="006C6BF1">
        <w:rPr>
          <w:color w:val="000000"/>
          <w:spacing w:val="1"/>
          <w:sz w:val="24"/>
          <w:szCs w:val="24"/>
        </w:rPr>
        <w:t xml:space="preserve">13.5. В случае  нарушения  или  невыполнения  обязательств </w:t>
      </w:r>
      <w:r w:rsidRPr="006C6BF1">
        <w:rPr>
          <w:color w:val="000000"/>
          <w:spacing w:val="8"/>
          <w:sz w:val="24"/>
          <w:szCs w:val="24"/>
        </w:rPr>
        <w:t xml:space="preserve">коллективного договора виновная сторона или виновные лица несут </w:t>
      </w:r>
      <w:r w:rsidRPr="006C6BF1">
        <w:rPr>
          <w:color w:val="000000"/>
          <w:spacing w:val="2"/>
          <w:sz w:val="24"/>
          <w:szCs w:val="24"/>
        </w:rPr>
        <w:t>ответственность в порядке, предусмотренном законодательством.</w:t>
      </w:r>
      <w:r w:rsidRPr="006C6BF1">
        <w:rPr>
          <w:sz w:val="24"/>
          <w:szCs w:val="24"/>
        </w:rPr>
        <w:tab/>
      </w:r>
      <w:r w:rsidRPr="006C6BF1">
        <w:rPr>
          <w:sz w:val="24"/>
          <w:szCs w:val="24"/>
        </w:rPr>
        <w:tab/>
      </w:r>
      <w:r w:rsidRPr="006C6BF1">
        <w:rPr>
          <w:sz w:val="24"/>
          <w:szCs w:val="24"/>
        </w:rPr>
        <w:tab/>
      </w:r>
    </w:p>
    <w:p w:rsidR="005636F0" w:rsidRPr="006C6BF1" w:rsidRDefault="005636F0" w:rsidP="009C3752">
      <w:pPr>
        <w:shd w:val="clear" w:color="auto" w:fill="FFFFFF"/>
        <w:tabs>
          <w:tab w:val="left" w:pos="1109"/>
        </w:tabs>
        <w:jc w:val="both"/>
        <w:rPr>
          <w:sz w:val="24"/>
          <w:szCs w:val="24"/>
        </w:rPr>
      </w:pPr>
    </w:p>
    <w:p w:rsidR="005636F0" w:rsidRPr="006C6BF1" w:rsidRDefault="005636F0" w:rsidP="009C3752">
      <w:pPr>
        <w:shd w:val="clear" w:color="auto" w:fill="FFFFFF"/>
        <w:tabs>
          <w:tab w:val="left" w:pos="1109"/>
        </w:tabs>
        <w:jc w:val="both"/>
        <w:rPr>
          <w:color w:val="000000"/>
          <w:spacing w:val="2"/>
          <w:sz w:val="24"/>
          <w:szCs w:val="24"/>
        </w:rPr>
      </w:pPr>
      <w:r w:rsidRPr="006C6BF1">
        <w:rPr>
          <w:sz w:val="24"/>
          <w:szCs w:val="24"/>
        </w:rPr>
        <w:t>Подписи сторон:</w:t>
      </w:r>
    </w:p>
    <w:p w:rsidR="005636F0" w:rsidRPr="006C6BF1" w:rsidRDefault="005636F0" w:rsidP="009C3752">
      <w:pPr>
        <w:shd w:val="clear" w:color="auto" w:fill="FFFFFF"/>
        <w:tabs>
          <w:tab w:val="left" w:pos="1109"/>
        </w:tabs>
        <w:ind w:left="4956" w:hanging="4956"/>
        <w:rPr>
          <w:color w:val="000000"/>
          <w:spacing w:val="2"/>
          <w:sz w:val="24"/>
          <w:szCs w:val="24"/>
        </w:rPr>
      </w:pPr>
    </w:p>
    <w:p w:rsidR="005636F0" w:rsidRPr="006C6BF1" w:rsidRDefault="005636F0" w:rsidP="009C3752">
      <w:pPr>
        <w:shd w:val="clear" w:color="auto" w:fill="FFFFFF"/>
        <w:tabs>
          <w:tab w:val="left" w:pos="1109"/>
        </w:tabs>
        <w:ind w:left="4956" w:hanging="4956"/>
        <w:rPr>
          <w:color w:val="000000"/>
          <w:spacing w:val="2"/>
          <w:sz w:val="24"/>
          <w:szCs w:val="24"/>
        </w:rPr>
      </w:pPr>
      <w:r>
        <w:rPr>
          <w:color w:val="000000"/>
          <w:spacing w:val="2"/>
          <w:sz w:val="24"/>
          <w:szCs w:val="24"/>
        </w:rPr>
        <w:t>Работодатель:</w:t>
      </w:r>
      <w:r>
        <w:rPr>
          <w:color w:val="000000"/>
          <w:spacing w:val="2"/>
          <w:sz w:val="24"/>
          <w:szCs w:val="24"/>
        </w:rPr>
        <w:tab/>
      </w:r>
      <w:r w:rsidRPr="006C6BF1">
        <w:rPr>
          <w:color w:val="000000"/>
          <w:spacing w:val="2"/>
          <w:sz w:val="24"/>
          <w:szCs w:val="24"/>
        </w:rPr>
        <w:t>Представитель работников:</w:t>
      </w:r>
    </w:p>
    <w:p w:rsidR="005636F0" w:rsidRPr="006C6BF1" w:rsidRDefault="005636F0" w:rsidP="009C3752">
      <w:pPr>
        <w:shd w:val="clear" w:color="auto" w:fill="FFFFFF"/>
        <w:tabs>
          <w:tab w:val="left" w:pos="1109"/>
        </w:tabs>
        <w:rPr>
          <w:color w:val="000000"/>
          <w:spacing w:val="2"/>
          <w:sz w:val="24"/>
          <w:szCs w:val="24"/>
        </w:rPr>
      </w:pPr>
      <w:r w:rsidRPr="006C6BF1">
        <w:rPr>
          <w:color w:val="000000"/>
          <w:spacing w:val="2"/>
          <w:sz w:val="24"/>
          <w:szCs w:val="24"/>
        </w:rPr>
        <w:t>Ди</w:t>
      </w:r>
      <w:r>
        <w:rPr>
          <w:color w:val="000000"/>
          <w:spacing w:val="2"/>
          <w:sz w:val="24"/>
          <w:szCs w:val="24"/>
        </w:rPr>
        <w:t xml:space="preserve">ректор МБОУ «Кутлушкинская </w:t>
      </w:r>
      <w:r w:rsidRPr="006C6BF1">
        <w:rPr>
          <w:color w:val="000000"/>
          <w:spacing w:val="2"/>
          <w:sz w:val="24"/>
          <w:szCs w:val="24"/>
        </w:rPr>
        <w:t xml:space="preserve">          </w:t>
      </w:r>
      <w:r>
        <w:rPr>
          <w:color w:val="000000"/>
          <w:spacing w:val="2"/>
          <w:sz w:val="24"/>
          <w:szCs w:val="24"/>
        </w:rPr>
        <w:tab/>
      </w:r>
      <w:r w:rsidRPr="006C6BF1">
        <w:rPr>
          <w:color w:val="000000"/>
          <w:spacing w:val="2"/>
          <w:sz w:val="24"/>
          <w:szCs w:val="24"/>
        </w:rPr>
        <w:t xml:space="preserve">Председатель профкома </w:t>
      </w:r>
    </w:p>
    <w:p w:rsidR="005636F0" w:rsidRPr="006C6BF1" w:rsidRDefault="005636F0" w:rsidP="009C3752">
      <w:pPr>
        <w:shd w:val="clear" w:color="auto" w:fill="FFFFFF"/>
        <w:tabs>
          <w:tab w:val="left" w:pos="1109"/>
        </w:tabs>
        <w:rPr>
          <w:color w:val="000000"/>
          <w:spacing w:val="2"/>
          <w:sz w:val="24"/>
          <w:szCs w:val="24"/>
        </w:rPr>
      </w:pPr>
      <w:r w:rsidRPr="006C6BF1">
        <w:rPr>
          <w:color w:val="000000"/>
          <w:spacing w:val="2"/>
          <w:sz w:val="24"/>
          <w:szCs w:val="24"/>
        </w:rPr>
        <w:t>средняя общеобразовательная школа»</w:t>
      </w:r>
    </w:p>
    <w:p w:rsidR="005636F0" w:rsidRDefault="005636F0" w:rsidP="009C3752">
      <w:pPr>
        <w:shd w:val="clear" w:color="auto" w:fill="FFFFFF"/>
        <w:tabs>
          <w:tab w:val="left" w:pos="1109"/>
        </w:tabs>
        <w:rPr>
          <w:color w:val="000000"/>
          <w:spacing w:val="2"/>
          <w:sz w:val="24"/>
          <w:szCs w:val="24"/>
          <w:u w:val="single"/>
        </w:rPr>
      </w:pPr>
    </w:p>
    <w:p w:rsidR="005636F0" w:rsidRPr="006C6BF1" w:rsidRDefault="005636F0" w:rsidP="009C3752">
      <w:pPr>
        <w:shd w:val="clear" w:color="auto" w:fill="FFFFFF"/>
        <w:tabs>
          <w:tab w:val="left" w:pos="1109"/>
        </w:tabs>
        <w:rPr>
          <w:color w:val="000000"/>
          <w:spacing w:val="2"/>
          <w:sz w:val="24"/>
          <w:szCs w:val="24"/>
          <w:u w:val="single"/>
        </w:rPr>
      </w:pPr>
      <w:r>
        <w:rPr>
          <w:color w:val="000000"/>
          <w:spacing w:val="2"/>
          <w:sz w:val="24"/>
          <w:szCs w:val="24"/>
          <w:u w:val="single"/>
        </w:rPr>
        <w:t>______________ Агзамов Р</w:t>
      </w:r>
      <w:r w:rsidRPr="006C6BF1">
        <w:rPr>
          <w:color w:val="000000"/>
          <w:spacing w:val="2"/>
          <w:sz w:val="24"/>
          <w:szCs w:val="24"/>
          <w:u w:val="single"/>
        </w:rPr>
        <w:t>.А.</w:t>
      </w:r>
      <w:r w:rsidRPr="006C6BF1">
        <w:rPr>
          <w:color w:val="000000"/>
          <w:spacing w:val="2"/>
          <w:sz w:val="24"/>
          <w:szCs w:val="24"/>
        </w:rPr>
        <w:t xml:space="preserve">                    </w:t>
      </w:r>
      <w:r>
        <w:rPr>
          <w:color w:val="000000"/>
          <w:spacing w:val="2"/>
          <w:sz w:val="24"/>
          <w:szCs w:val="24"/>
        </w:rPr>
        <w:t xml:space="preserve">                   </w:t>
      </w:r>
      <w:r w:rsidRPr="006C6BF1">
        <w:rPr>
          <w:color w:val="000000"/>
          <w:spacing w:val="2"/>
          <w:sz w:val="24"/>
          <w:szCs w:val="24"/>
        </w:rPr>
        <w:t xml:space="preserve"> </w:t>
      </w:r>
      <w:r>
        <w:rPr>
          <w:color w:val="000000"/>
          <w:spacing w:val="2"/>
          <w:sz w:val="24"/>
          <w:szCs w:val="24"/>
          <w:u w:val="single"/>
        </w:rPr>
        <w:t>_____________ Мингазов А.А</w:t>
      </w:r>
      <w:r w:rsidRPr="006C6BF1">
        <w:rPr>
          <w:color w:val="000000"/>
          <w:spacing w:val="2"/>
          <w:sz w:val="24"/>
          <w:szCs w:val="24"/>
          <w:u w:val="single"/>
        </w:rPr>
        <w:t>.</w:t>
      </w:r>
    </w:p>
    <w:p w:rsidR="005636F0" w:rsidRPr="006C6BF1" w:rsidRDefault="005636F0" w:rsidP="009C3752">
      <w:pPr>
        <w:shd w:val="clear" w:color="auto" w:fill="FFFFFF"/>
        <w:tabs>
          <w:tab w:val="left" w:pos="1109"/>
          <w:tab w:val="left" w:pos="1416"/>
          <w:tab w:val="left" w:pos="2124"/>
          <w:tab w:val="left" w:pos="2832"/>
          <w:tab w:val="left" w:pos="3540"/>
          <w:tab w:val="left" w:pos="4248"/>
          <w:tab w:val="left" w:pos="5910"/>
        </w:tabs>
        <w:rPr>
          <w:color w:val="000000"/>
          <w:spacing w:val="2"/>
          <w:sz w:val="24"/>
          <w:szCs w:val="24"/>
        </w:rPr>
      </w:pPr>
      <w:r w:rsidRPr="006C6BF1">
        <w:rPr>
          <w:color w:val="000000"/>
          <w:spacing w:val="2"/>
          <w:sz w:val="24"/>
          <w:szCs w:val="24"/>
        </w:rPr>
        <w:t xml:space="preserve"> (подпись)</w:t>
      </w:r>
      <w:r w:rsidRPr="006C6BF1">
        <w:rPr>
          <w:color w:val="000000"/>
          <w:spacing w:val="2"/>
          <w:sz w:val="24"/>
          <w:szCs w:val="24"/>
        </w:rPr>
        <w:tab/>
      </w:r>
      <w:r w:rsidRPr="006C6BF1">
        <w:rPr>
          <w:color w:val="000000"/>
          <w:spacing w:val="2"/>
          <w:sz w:val="24"/>
          <w:szCs w:val="24"/>
        </w:rPr>
        <w:tab/>
      </w:r>
      <w:r w:rsidRPr="006C6BF1">
        <w:rPr>
          <w:color w:val="000000"/>
          <w:spacing w:val="2"/>
          <w:sz w:val="24"/>
          <w:szCs w:val="24"/>
        </w:rPr>
        <w:tab/>
      </w:r>
      <w:r w:rsidRPr="006C6BF1">
        <w:rPr>
          <w:color w:val="000000"/>
          <w:spacing w:val="2"/>
          <w:sz w:val="24"/>
          <w:szCs w:val="24"/>
        </w:rPr>
        <w:tab/>
      </w:r>
      <w:r w:rsidRPr="006C6BF1">
        <w:rPr>
          <w:color w:val="000000"/>
          <w:spacing w:val="2"/>
          <w:sz w:val="24"/>
          <w:szCs w:val="24"/>
        </w:rPr>
        <w:tab/>
      </w:r>
      <w:r w:rsidRPr="006C6BF1">
        <w:rPr>
          <w:color w:val="000000"/>
          <w:spacing w:val="2"/>
          <w:sz w:val="24"/>
          <w:szCs w:val="24"/>
        </w:rPr>
        <w:tab/>
        <w:t xml:space="preserve">                               (подпись)</w:t>
      </w:r>
    </w:p>
    <w:p w:rsidR="005636F0" w:rsidRPr="006C6BF1" w:rsidRDefault="005636F0" w:rsidP="009C3752">
      <w:pPr>
        <w:shd w:val="clear" w:color="auto" w:fill="FFFFFF"/>
        <w:tabs>
          <w:tab w:val="left" w:pos="1109"/>
        </w:tabs>
        <w:rPr>
          <w:color w:val="000000"/>
          <w:spacing w:val="2"/>
          <w:sz w:val="24"/>
          <w:szCs w:val="24"/>
        </w:rPr>
      </w:pPr>
      <w:r w:rsidRPr="006C6BF1">
        <w:rPr>
          <w:color w:val="000000"/>
          <w:spacing w:val="2"/>
          <w:sz w:val="24"/>
          <w:szCs w:val="24"/>
        </w:rPr>
        <w:t>М.П.</w:t>
      </w:r>
    </w:p>
    <w:p w:rsidR="005636F0" w:rsidRDefault="005636F0" w:rsidP="009C3752">
      <w:pPr>
        <w:shd w:val="clear" w:color="auto" w:fill="FFFFFF"/>
        <w:tabs>
          <w:tab w:val="left" w:pos="1109"/>
        </w:tabs>
        <w:rPr>
          <w:color w:val="000000"/>
          <w:sz w:val="28"/>
        </w:rPr>
      </w:pPr>
      <w:r>
        <w:rPr>
          <w:color w:val="000000"/>
          <w:sz w:val="28"/>
        </w:rPr>
        <w:t xml:space="preserve">   </w:t>
      </w:r>
    </w:p>
    <w:p w:rsidR="005636F0" w:rsidRDefault="005636F0" w:rsidP="009C3752">
      <w:pPr>
        <w:shd w:val="clear" w:color="auto" w:fill="FFFFFF"/>
        <w:tabs>
          <w:tab w:val="left" w:pos="1109"/>
        </w:tabs>
        <w:rPr>
          <w:color w:val="000000"/>
          <w:sz w:val="24"/>
          <w:szCs w:val="24"/>
        </w:rPr>
      </w:pPr>
      <w:r w:rsidRPr="00E36A0C">
        <w:rPr>
          <w:color w:val="000000"/>
          <w:sz w:val="24"/>
          <w:szCs w:val="24"/>
        </w:rPr>
        <w:t xml:space="preserve">Коллективный договор с Приложениями </w:t>
      </w:r>
    </w:p>
    <w:p w:rsidR="005636F0" w:rsidRDefault="005636F0" w:rsidP="009C3752">
      <w:pPr>
        <w:shd w:val="clear" w:color="auto" w:fill="FFFFFF"/>
        <w:tabs>
          <w:tab w:val="left" w:pos="1109"/>
        </w:tabs>
        <w:rPr>
          <w:color w:val="000000"/>
          <w:sz w:val="24"/>
          <w:szCs w:val="24"/>
        </w:rPr>
      </w:pPr>
      <w:r w:rsidRPr="00E36A0C">
        <w:rPr>
          <w:color w:val="000000"/>
          <w:sz w:val="24"/>
          <w:szCs w:val="24"/>
        </w:rPr>
        <w:t>принят на собрании работников</w:t>
      </w:r>
    </w:p>
    <w:p w:rsidR="005636F0" w:rsidRPr="00E36A0C" w:rsidRDefault="005636F0" w:rsidP="009C3752">
      <w:pPr>
        <w:shd w:val="clear" w:color="auto" w:fill="FFFFFF"/>
        <w:tabs>
          <w:tab w:val="left" w:pos="1109"/>
        </w:tabs>
        <w:rPr>
          <w:color w:val="000000"/>
          <w:spacing w:val="2"/>
          <w:sz w:val="24"/>
          <w:szCs w:val="24"/>
        </w:rPr>
      </w:pPr>
    </w:p>
    <w:p w:rsidR="005636F0" w:rsidRPr="006C6BF1" w:rsidRDefault="005636F0" w:rsidP="009C3752">
      <w:pPr>
        <w:shd w:val="clear" w:color="auto" w:fill="FFFFFF"/>
        <w:tabs>
          <w:tab w:val="left" w:pos="1109"/>
        </w:tabs>
        <w:rPr>
          <w:color w:val="000000"/>
          <w:spacing w:val="2"/>
          <w:sz w:val="24"/>
          <w:szCs w:val="24"/>
        </w:rPr>
      </w:pPr>
      <w:r w:rsidRPr="006C6BF1">
        <w:rPr>
          <w:color w:val="000000"/>
          <w:spacing w:val="2"/>
          <w:sz w:val="24"/>
          <w:szCs w:val="24"/>
        </w:rPr>
        <w:t>Протокол № ___     от ____         2014г___</w:t>
      </w:r>
    </w:p>
    <w:p w:rsidR="005636F0" w:rsidRDefault="005636F0" w:rsidP="009C3752">
      <w:pPr>
        <w:pBdr>
          <w:bottom w:val="single" w:sz="12" w:space="1" w:color="auto"/>
        </w:pBdr>
        <w:shd w:val="clear" w:color="auto" w:fill="FFFFFF"/>
        <w:tabs>
          <w:tab w:val="left" w:pos="1109"/>
        </w:tabs>
        <w:rPr>
          <w:color w:val="000000"/>
          <w:spacing w:val="2"/>
          <w:sz w:val="24"/>
          <w:szCs w:val="24"/>
        </w:rPr>
      </w:pPr>
    </w:p>
    <w:p w:rsidR="005636F0" w:rsidRDefault="005636F0" w:rsidP="009C3752">
      <w:pPr>
        <w:pBdr>
          <w:bottom w:val="single" w:sz="12" w:space="1" w:color="auto"/>
        </w:pBdr>
        <w:shd w:val="clear" w:color="auto" w:fill="FFFFFF"/>
        <w:tabs>
          <w:tab w:val="left" w:pos="1109"/>
        </w:tabs>
        <w:rPr>
          <w:color w:val="000000"/>
          <w:spacing w:val="2"/>
          <w:sz w:val="24"/>
          <w:szCs w:val="24"/>
        </w:rPr>
      </w:pPr>
    </w:p>
    <w:p w:rsidR="005636F0" w:rsidRPr="006C6BF1" w:rsidRDefault="005636F0" w:rsidP="009C3752">
      <w:pPr>
        <w:pBdr>
          <w:bottom w:val="single" w:sz="12" w:space="1" w:color="auto"/>
        </w:pBdr>
        <w:shd w:val="clear" w:color="auto" w:fill="FFFFFF"/>
        <w:tabs>
          <w:tab w:val="left" w:pos="1109"/>
        </w:tabs>
        <w:rPr>
          <w:color w:val="000000"/>
          <w:spacing w:val="2"/>
          <w:sz w:val="24"/>
          <w:szCs w:val="24"/>
        </w:rPr>
      </w:pPr>
      <w:r w:rsidRPr="006C6BF1">
        <w:rPr>
          <w:color w:val="000000"/>
          <w:spacing w:val="2"/>
          <w:sz w:val="24"/>
          <w:szCs w:val="24"/>
        </w:rPr>
        <w:t>Пре</w:t>
      </w:r>
      <w:r>
        <w:rPr>
          <w:color w:val="000000"/>
          <w:spacing w:val="2"/>
          <w:sz w:val="24"/>
          <w:szCs w:val="24"/>
        </w:rPr>
        <w:t>дседатель собрания:</w:t>
      </w:r>
      <w:r>
        <w:rPr>
          <w:color w:val="000000"/>
          <w:spacing w:val="2"/>
          <w:sz w:val="24"/>
          <w:szCs w:val="24"/>
        </w:rPr>
        <w:tab/>
      </w:r>
      <w:r>
        <w:rPr>
          <w:color w:val="000000"/>
          <w:spacing w:val="2"/>
          <w:sz w:val="24"/>
          <w:szCs w:val="24"/>
        </w:rPr>
        <w:tab/>
      </w:r>
      <w:r>
        <w:rPr>
          <w:color w:val="000000"/>
          <w:spacing w:val="2"/>
          <w:sz w:val="24"/>
          <w:szCs w:val="24"/>
        </w:rPr>
        <w:tab/>
      </w:r>
      <w:r>
        <w:rPr>
          <w:color w:val="000000"/>
          <w:spacing w:val="2"/>
          <w:sz w:val="24"/>
          <w:szCs w:val="24"/>
        </w:rPr>
        <w:tab/>
        <w:t xml:space="preserve"> Мингазов А.А</w:t>
      </w:r>
      <w:r w:rsidRPr="006C6BF1">
        <w:rPr>
          <w:color w:val="000000"/>
          <w:spacing w:val="2"/>
          <w:sz w:val="24"/>
          <w:szCs w:val="24"/>
        </w:rPr>
        <w:t>.</w:t>
      </w:r>
    </w:p>
    <w:p w:rsidR="005636F0" w:rsidRDefault="005636F0" w:rsidP="009C3752">
      <w:pPr>
        <w:shd w:val="clear" w:color="auto" w:fill="FFFFFF"/>
        <w:tabs>
          <w:tab w:val="left" w:pos="1109"/>
        </w:tabs>
        <w:rPr>
          <w:b/>
          <w:caps/>
          <w:color w:val="000000"/>
          <w:spacing w:val="-12"/>
          <w:sz w:val="24"/>
          <w:szCs w:val="24"/>
        </w:rPr>
      </w:pPr>
    </w:p>
    <w:p w:rsidR="005636F0" w:rsidRDefault="005636F0" w:rsidP="009C3752">
      <w:pPr>
        <w:shd w:val="clear" w:color="auto" w:fill="FFFFFF"/>
        <w:tabs>
          <w:tab w:val="left" w:pos="1109"/>
        </w:tabs>
        <w:rPr>
          <w:b/>
          <w:caps/>
          <w:color w:val="000000"/>
          <w:spacing w:val="-12"/>
          <w:sz w:val="24"/>
          <w:szCs w:val="24"/>
        </w:rPr>
      </w:pPr>
    </w:p>
    <w:p w:rsidR="005636F0" w:rsidRDefault="005636F0" w:rsidP="009C3752">
      <w:pPr>
        <w:shd w:val="clear" w:color="auto" w:fill="FFFFFF"/>
        <w:tabs>
          <w:tab w:val="left" w:pos="1109"/>
        </w:tabs>
        <w:rPr>
          <w:b/>
          <w:caps/>
          <w:color w:val="000000"/>
          <w:spacing w:val="-12"/>
          <w:sz w:val="24"/>
          <w:szCs w:val="24"/>
        </w:rPr>
      </w:pPr>
    </w:p>
    <w:p w:rsidR="005636F0" w:rsidRDefault="005636F0" w:rsidP="009C3752">
      <w:pPr>
        <w:shd w:val="clear" w:color="auto" w:fill="FFFFFF"/>
        <w:tabs>
          <w:tab w:val="left" w:pos="1109"/>
        </w:tabs>
        <w:rPr>
          <w:b/>
          <w:caps/>
          <w:color w:val="000000"/>
          <w:spacing w:val="-12"/>
          <w:sz w:val="24"/>
          <w:szCs w:val="24"/>
        </w:rPr>
      </w:pPr>
    </w:p>
    <w:p w:rsidR="005636F0" w:rsidRDefault="005636F0" w:rsidP="009C3752">
      <w:pPr>
        <w:shd w:val="clear" w:color="auto" w:fill="FFFFFF"/>
        <w:tabs>
          <w:tab w:val="left" w:pos="1109"/>
        </w:tabs>
        <w:rPr>
          <w:b/>
          <w:caps/>
          <w:color w:val="000000"/>
          <w:spacing w:val="-12"/>
          <w:sz w:val="24"/>
          <w:szCs w:val="24"/>
        </w:rPr>
      </w:pPr>
    </w:p>
    <w:p w:rsidR="005636F0" w:rsidRDefault="005636F0" w:rsidP="009C3752">
      <w:pPr>
        <w:shd w:val="clear" w:color="auto" w:fill="FFFFFF"/>
        <w:tabs>
          <w:tab w:val="left" w:pos="1109"/>
        </w:tabs>
        <w:rPr>
          <w:b/>
          <w:caps/>
          <w:color w:val="000000"/>
          <w:spacing w:val="-12"/>
          <w:sz w:val="24"/>
          <w:szCs w:val="24"/>
        </w:rPr>
      </w:pPr>
    </w:p>
    <w:p w:rsidR="005636F0" w:rsidRDefault="005636F0" w:rsidP="009C3752">
      <w:pPr>
        <w:shd w:val="clear" w:color="auto" w:fill="FFFFFF"/>
        <w:tabs>
          <w:tab w:val="left" w:pos="1109"/>
        </w:tabs>
        <w:rPr>
          <w:b/>
          <w:caps/>
          <w:color w:val="000000"/>
          <w:spacing w:val="-12"/>
          <w:sz w:val="24"/>
          <w:szCs w:val="24"/>
        </w:rPr>
      </w:pPr>
    </w:p>
    <w:p w:rsidR="005636F0" w:rsidRDefault="005636F0" w:rsidP="009C3752">
      <w:pPr>
        <w:shd w:val="clear" w:color="auto" w:fill="FFFFFF"/>
        <w:tabs>
          <w:tab w:val="left" w:pos="1109"/>
        </w:tabs>
        <w:rPr>
          <w:b/>
          <w:caps/>
          <w:color w:val="000000"/>
          <w:spacing w:val="-12"/>
          <w:sz w:val="24"/>
          <w:szCs w:val="24"/>
        </w:rPr>
      </w:pPr>
    </w:p>
    <w:p w:rsidR="005636F0" w:rsidRDefault="005636F0" w:rsidP="009C3752">
      <w:pPr>
        <w:shd w:val="clear" w:color="auto" w:fill="FFFFFF"/>
        <w:tabs>
          <w:tab w:val="left" w:pos="1109"/>
        </w:tabs>
        <w:rPr>
          <w:b/>
          <w:caps/>
          <w:color w:val="000000"/>
          <w:spacing w:val="-12"/>
          <w:sz w:val="24"/>
          <w:szCs w:val="24"/>
        </w:rPr>
      </w:pPr>
    </w:p>
    <w:p w:rsidR="005636F0" w:rsidRDefault="005636F0" w:rsidP="009C3752">
      <w:pPr>
        <w:shd w:val="clear" w:color="auto" w:fill="FFFFFF"/>
        <w:tabs>
          <w:tab w:val="left" w:pos="1109"/>
        </w:tabs>
        <w:rPr>
          <w:b/>
          <w:caps/>
          <w:color w:val="000000"/>
          <w:spacing w:val="-12"/>
          <w:sz w:val="24"/>
          <w:szCs w:val="24"/>
        </w:rPr>
      </w:pPr>
    </w:p>
    <w:p w:rsidR="005636F0" w:rsidRDefault="005636F0" w:rsidP="009C3752">
      <w:pPr>
        <w:shd w:val="clear" w:color="auto" w:fill="FFFFFF"/>
        <w:tabs>
          <w:tab w:val="left" w:pos="1109"/>
        </w:tabs>
        <w:rPr>
          <w:b/>
          <w:caps/>
          <w:color w:val="000000"/>
          <w:spacing w:val="-12"/>
          <w:sz w:val="24"/>
          <w:szCs w:val="24"/>
        </w:rPr>
      </w:pPr>
    </w:p>
    <w:p w:rsidR="005636F0" w:rsidRDefault="005636F0" w:rsidP="009C3752">
      <w:pPr>
        <w:shd w:val="clear" w:color="auto" w:fill="FFFFFF"/>
        <w:tabs>
          <w:tab w:val="left" w:pos="1109"/>
        </w:tabs>
        <w:rPr>
          <w:b/>
          <w:caps/>
          <w:color w:val="000000"/>
          <w:spacing w:val="-12"/>
          <w:sz w:val="24"/>
          <w:szCs w:val="24"/>
        </w:rPr>
      </w:pPr>
    </w:p>
    <w:p w:rsidR="005636F0" w:rsidRDefault="005636F0" w:rsidP="009C3752">
      <w:pPr>
        <w:shd w:val="clear" w:color="auto" w:fill="FFFFFF"/>
        <w:tabs>
          <w:tab w:val="left" w:pos="1109"/>
        </w:tabs>
        <w:rPr>
          <w:b/>
          <w:caps/>
          <w:color w:val="000000"/>
          <w:spacing w:val="-12"/>
          <w:sz w:val="24"/>
          <w:szCs w:val="24"/>
        </w:rPr>
      </w:pPr>
    </w:p>
    <w:p w:rsidR="005636F0" w:rsidRDefault="005636F0" w:rsidP="009C3752">
      <w:pPr>
        <w:shd w:val="clear" w:color="auto" w:fill="FFFFFF"/>
        <w:tabs>
          <w:tab w:val="left" w:pos="1109"/>
        </w:tabs>
        <w:rPr>
          <w:b/>
          <w:caps/>
          <w:color w:val="000000"/>
          <w:spacing w:val="-12"/>
          <w:sz w:val="24"/>
          <w:szCs w:val="24"/>
        </w:rPr>
      </w:pPr>
    </w:p>
    <w:p w:rsidR="005636F0" w:rsidRDefault="005636F0" w:rsidP="009C3752">
      <w:pPr>
        <w:shd w:val="clear" w:color="auto" w:fill="FFFFFF"/>
        <w:tabs>
          <w:tab w:val="left" w:pos="1109"/>
        </w:tabs>
        <w:rPr>
          <w:b/>
          <w:caps/>
          <w:color w:val="000000"/>
          <w:spacing w:val="-12"/>
          <w:sz w:val="24"/>
          <w:szCs w:val="24"/>
        </w:rPr>
      </w:pPr>
    </w:p>
    <w:p w:rsidR="005636F0" w:rsidRPr="006C6BF1" w:rsidRDefault="005636F0" w:rsidP="00590CC4">
      <w:pPr>
        <w:shd w:val="clear" w:color="auto" w:fill="FFFFFF"/>
        <w:tabs>
          <w:tab w:val="left" w:pos="1109"/>
        </w:tabs>
        <w:jc w:val="center"/>
        <w:rPr>
          <w:b/>
          <w:caps/>
          <w:color w:val="000000"/>
          <w:spacing w:val="-12"/>
          <w:sz w:val="24"/>
          <w:szCs w:val="24"/>
        </w:rPr>
      </w:pPr>
      <w:r>
        <w:rPr>
          <w:b/>
          <w:caps/>
          <w:color w:val="000000"/>
          <w:spacing w:val="-12"/>
          <w:sz w:val="24"/>
          <w:szCs w:val="24"/>
        </w:rPr>
        <w:t>Перечень  приложениЙ</w:t>
      </w:r>
      <w:r w:rsidRPr="006C6BF1">
        <w:rPr>
          <w:b/>
          <w:caps/>
          <w:color w:val="000000"/>
          <w:spacing w:val="-12"/>
          <w:sz w:val="24"/>
          <w:szCs w:val="24"/>
        </w:rPr>
        <w:t xml:space="preserve"> </w:t>
      </w:r>
      <w:r w:rsidRPr="006C6BF1">
        <w:rPr>
          <w:b/>
          <w:caps/>
          <w:color w:val="000000"/>
          <w:spacing w:val="-10"/>
          <w:sz w:val="24"/>
          <w:szCs w:val="24"/>
        </w:rPr>
        <w:t>к  коллективному  договору.</w:t>
      </w:r>
    </w:p>
    <w:p w:rsidR="005636F0" w:rsidRPr="006C6BF1" w:rsidRDefault="005636F0" w:rsidP="009C3752">
      <w:pPr>
        <w:rPr>
          <w:sz w:val="24"/>
          <w:szCs w:val="24"/>
        </w:rPr>
      </w:pPr>
    </w:p>
    <w:p w:rsidR="005636F0" w:rsidRPr="00090F77" w:rsidRDefault="005636F0" w:rsidP="007004D3">
      <w:pPr>
        <w:pStyle w:val="BodyTextIndent"/>
        <w:spacing w:after="0"/>
        <w:ind w:left="0"/>
        <w:jc w:val="both"/>
        <w:rPr>
          <w:b/>
          <w:color w:val="000000"/>
          <w:sz w:val="24"/>
          <w:szCs w:val="24"/>
        </w:rPr>
      </w:pPr>
      <w:r w:rsidRPr="006C6BF1">
        <w:rPr>
          <w:sz w:val="24"/>
          <w:szCs w:val="24"/>
        </w:rPr>
        <w:t>1.</w:t>
      </w:r>
      <w:r w:rsidRPr="00090F77">
        <w:rPr>
          <w:color w:val="000000"/>
          <w:sz w:val="24"/>
          <w:szCs w:val="24"/>
        </w:rPr>
        <w:t xml:space="preserve"> Приложение №1.</w:t>
      </w:r>
      <w:r>
        <w:rPr>
          <w:color w:val="000000"/>
          <w:sz w:val="24"/>
          <w:szCs w:val="24"/>
        </w:rPr>
        <w:t xml:space="preserve"> «</w:t>
      </w:r>
      <w:r w:rsidRPr="006C6BF1">
        <w:rPr>
          <w:color w:val="000000"/>
          <w:sz w:val="24"/>
          <w:szCs w:val="24"/>
        </w:rPr>
        <w:t>Трудовой договор</w:t>
      </w:r>
      <w:r>
        <w:rPr>
          <w:color w:val="000000"/>
          <w:sz w:val="24"/>
          <w:szCs w:val="24"/>
        </w:rPr>
        <w:t>».</w:t>
      </w:r>
      <w:r w:rsidRPr="006C6BF1">
        <w:rPr>
          <w:color w:val="000000"/>
          <w:sz w:val="24"/>
          <w:szCs w:val="24"/>
        </w:rPr>
        <w:t xml:space="preserve"> </w:t>
      </w:r>
    </w:p>
    <w:p w:rsidR="005636F0" w:rsidRPr="006C6BF1" w:rsidRDefault="005636F0" w:rsidP="007004D3">
      <w:pPr>
        <w:jc w:val="both"/>
        <w:rPr>
          <w:sz w:val="24"/>
          <w:szCs w:val="24"/>
        </w:rPr>
      </w:pPr>
      <w:r w:rsidRPr="006C6BF1">
        <w:rPr>
          <w:sz w:val="24"/>
          <w:szCs w:val="24"/>
        </w:rPr>
        <w:t>2.</w:t>
      </w:r>
      <w:r w:rsidRPr="00090F77">
        <w:rPr>
          <w:color w:val="000000"/>
          <w:sz w:val="24"/>
          <w:szCs w:val="24"/>
        </w:rPr>
        <w:t xml:space="preserve"> </w:t>
      </w:r>
      <w:r w:rsidRPr="00090F77">
        <w:rPr>
          <w:sz w:val="24"/>
          <w:szCs w:val="24"/>
        </w:rPr>
        <w:t>Приложение №2.</w:t>
      </w:r>
      <w:r>
        <w:rPr>
          <w:sz w:val="24"/>
          <w:szCs w:val="24"/>
        </w:rPr>
        <w:t xml:space="preserve"> «</w:t>
      </w:r>
      <w:r w:rsidRPr="00090F77">
        <w:rPr>
          <w:color w:val="000000"/>
          <w:sz w:val="24"/>
          <w:szCs w:val="24"/>
        </w:rPr>
        <w:t xml:space="preserve">Права и льготы </w:t>
      </w:r>
      <w:r w:rsidRPr="006C6BF1">
        <w:rPr>
          <w:color w:val="000000"/>
          <w:sz w:val="24"/>
          <w:szCs w:val="24"/>
        </w:rPr>
        <w:t>педагогическим работникам  при подготовке и проведении аттестации</w:t>
      </w:r>
      <w:r>
        <w:rPr>
          <w:b/>
          <w:color w:val="000000"/>
          <w:sz w:val="24"/>
          <w:szCs w:val="24"/>
        </w:rPr>
        <w:t>».</w:t>
      </w:r>
      <w:r w:rsidRPr="006C6BF1">
        <w:rPr>
          <w:color w:val="000000"/>
          <w:sz w:val="24"/>
          <w:szCs w:val="24"/>
        </w:rPr>
        <w:t xml:space="preserve"> </w:t>
      </w:r>
    </w:p>
    <w:p w:rsidR="005636F0" w:rsidRDefault="005636F0" w:rsidP="00303BD4">
      <w:pPr>
        <w:tabs>
          <w:tab w:val="left" w:pos="1125"/>
        </w:tabs>
        <w:jc w:val="both"/>
        <w:rPr>
          <w:color w:val="000000"/>
          <w:sz w:val="24"/>
          <w:szCs w:val="24"/>
        </w:rPr>
      </w:pPr>
      <w:r w:rsidRPr="006C6BF1">
        <w:rPr>
          <w:sz w:val="24"/>
          <w:szCs w:val="24"/>
        </w:rPr>
        <w:t>3.</w:t>
      </w:r>
      <w:r w:rsidRPr="00090F77">
        <w:rPr>
          <w:color w:val="000000"/>
          <w:sz w:val="24"/>
          <w:szCs w:val="24"/>
        </w:rPr>
        <w:t xml:space="preserve"> </w:t>
      </w:r>
      <w:r w:rsidRPr="00090F77">
        <w:rPr>
          <w:sz w:val="24"/>
          <w:szCs w:val="24"/>
        </w:rPr>
        <w:t>Приложение №3</w:t>
      </w:r>
      <w:r>
        <w:rPr>
          <w:sz w:val="24"/>
          <w:szCs w:val="24"/>
        </w:rPr>
        <w:t>. «</w:t>
      </w:r>
      <w:r>
        <w:rPr>
          <w:color w:val="000000"/>
          <w:sz w:val="24"/>
          <w:szCs w:val="24"/>
        </w:rPr>
        <w:t>Правила</w:t>
      </w:r>
      <w:r w:rsidRPr="006C6BF1">
        <w:rPr>
          <w:color w:val="000000"/>
          <w:sz w:val="24"/>
          <w:szCs w:val="24"/>
        </w:rPr>
        <w:t xml:space="preserve"> внутреннего трудового распорядка</w:t>
      </w:r>
      <w:r>
        <w:rPr>
          <w:color w:val="000000"/>
          <w:sz w:val="24"/>
          <w:szCs w:val="24"/>
        </w:rPr>
        <w:t xml:space="preserve"> МБОУ «Кутлушкинская средняя общеобразовательная школа»</w:t>
      </w:r>
    </w:p>
    <w:p w:rsidR="005636F0" w:rsidRDefault="005636F0" w:rsidP="00303BD4">
      <w:pPr>
        <w:tabs>
          <w:tab w:val="left" w:pos="1125"/>
        </w:tabs>
        <w:jc w:val="both"/>
        <w:rPr>
          <w:color w:val="000000"/>
          <w:sz w:val="24"/>
          <w:szCs w:val="24"/>
        </w:rPr>
      </w:pPr>
      <w:r>
        <w:rPr>
          <w:color w:val="000000"/>
          <w:sz w:val="24"/>
          <w:szCs w:val="24"/>
        </w:rPr>
        <w:t>4.</w:t>
      </w:r>
      <w:r w:rsidRPr="00745A70">
        <w:rPr>
          <w:color w:val="000000"/>
          <w:sz w:val="24"/>
          <w:szCs w:val="24"/>
        </w:rPr>
        <w:t xml:space="preserve"> Приложение №4.</w:t>
      </w:r>
      <w:r>
        <w:rPr>
          <w:color w:val="000000"/>
          <w:sz w:val="24"/>
          <w:szCs w:val="24"/>
        </w:rPr>
        <w:t xml:space="preserve"> «</w:t>
      </w:r>
      <w:r w:rsidRPr="00303BD4">
        <w:rPr>
          <w:sz w:val="24"/>
          <w:szCs w:val="24"/>
        </w:rPr>
        <w:t>Продолжительность ежегодного основного удлиненного оплачиваемого отпуска, предоставляемого педагогическим рабо</w:t>
      </w:r>
      <w:r>
        <w:rPr>
          <w:sz w:val="24"/>
          <w:szCs w:val="24"/>
        </w:rPr>
        <w:t>тникам МБОУ «Кутлушкинская</w:t>
      </w:r>
      <w:r w:rsidRPr="00303BD4">
        <w:rPr>
          <w:sz w:val="24"/>
          <w:szCs w:val="24"/>
        </w:rPr>
        <w:t xml:space="preserve"> средняя общеобразовательная школа» Чистопольского муниципального района республики Татарстан</w:t>
      </w:r>
      <w:r w:rsidRPr="006C6BF1">
        <w:rPr>
          <w:color w:val="000000"/>
          <w:sz w:val="24"/>
          <w:szCs w:val="24"/>
        </w:rPr>
        <w:t xml:space="preserve">». </w:t>
      </w:r>
    </w:p>
    <w:p w:rsidR="005636F0" w:rsidRPr="00303BD4" w:rsidRDefault="005636F0" w:rsidP="00303BD4">
      <w:pPr>
        <w:tabs>
          <w:tab w:val="left" w:pos="1125"/>
        </w:tabs>
        <w:jc w:val="both"/>
        <w:rPr>
          <w:color w:val="000000"/>
          <w:sz w:val="24"/>
          <w:szCs w:val="24"/>
        </w:rPr>
      </w:pPr>
      <w:r w:rsidRPr="00303BD4">
        <w:rPr>
          <w:color w:val="000000"/>
          <w:sz w:val="24"/>
          <w:szCs w:val="24"/>
        </w:rPr>
        <w:t xml:space="preserve">5. Приложение №5. </w:t>
      </w:r>
      <w:r w:rsidRPr="00303BD4">
        <w:rPr>
          <w:sz w:val="24"/>
          <w:szCs w:val="24"/>
        </w:rPr>
        <w:t>«С</w:t>
      </w:r>
      <w:r>
        <w:rPr>
          <w:sz w:val="24"/>
          <w:szCs w:val="24"/>
        </w:rPr>
        <w:t xml:space="preserve">писок </w:t>
      </w:r>
      <w:r w:rsidRPr="00303BD4">
        <w:rPr>
          <w:bCs/>
          <w:sz w:val="24"/>
          <w:szCs w:val="24"/>
        </w:rPr>
        <w:t>профессий и должностей с вредными условиями</w:t>
      </w:r>
      <w:r>
        <w:rPr>
          <w:bCs/>
          <w:sz w:val="24"/>
          <w:szCs w:val="24"/>
        </w:rPr>
        <w:t xml:space="preserve"> </w:t>
      </w:r>
      <w:r w:rsidRPr="00303BD4">
        <w:rPr>
          <w:bCs/>
          <w:sz w:val="24"/>
          <w:szCs w:val="24"/>
        </w:rPr>
        <w:t>труда, работа в которых дает право на дополнительный отпуск</w:t>
      </w:r>
      <w:r>
        <w:rPr>
          <w:bCs/>
          <w:sz w:val="24"/>
          <w:szCs w:val="24"/>
        </w:rPr>
        <w:t xml:space="preserve"> </w:t>
      </w:r>
      <w:r w:rsidRPr="00303BD4">
        <w:rPr>
          <w:bCs/>
          <w:sz w:val="24"/>
          <w:szCs w:val="24"/>
        </w:rPr>
        <w:t xml:space="preserve">и сокращенный рабочий день </w:t>
      </w:r>
      <w:r w:rsidRPr="00303BD4">
        <w:rPr>
          <w:bCs/>
        </w:rPr>
        <w:t>(извлечение)</w:t>
      </w:r>
      <w:r w:rsidRPr="00303BD4">
        <w:rPr>
          <w:sz w:val="24"/>
          <w:szCs w:val="24"/>
        </w:rPr>
        <w:t>».</w:t>
      </w:r>
    </w:p>
    <w:p w:rsidR="005636F0" w:rsidRPr="00303BD4" w:rsidRDefault="005636F0" w:rsidP="00303BD4">
      <w:pPr>
        <w:pStyle w:val="ListParagraph"/>
        <w:spacing w:after="0"/>
        <w:ind w:left="0" w:right="-1"/>
        <w:contextualSpacing w:val="0"/>
        <w:jc w:val="both"/>
        <w:rPr>
          <w:rFonts w:ascii="Times New Roman" w:hAnsi="Times New Roman"/>
          <w:iCs/>
          <w:sz w:val="24"/>
          <w:szCs w:val="24"/>
        </w:rPr>
      </w:pPr>
      <w:r>
        <w:rPr>
          <w:color w:val="000000"/>
          <w:sz w:val="24"/>
          <w:szCs w:val="24"/>
        </w:rPr>
        <w:t>6.</w:t>
      </w:r>
      <w:r w:rsidRPr="00745A70">
        <w:rPr>
          <w:sz w:val="24"/>
          <w:szCs w:val="24"/>
        </w:rPr>
        <w:t xml:space="preserve"> </w:t>
      </w:r>
      <w:r w:rsidRPr="00303BD4">
        <w:rPr>
          <w:rFonts w:ascii="Times New Roman" w:hAnsi="Times New Roman"/>
          <w:sz w:val="24"/>
          <w:szCs w:val="24"/>
        </w:rPr>
        <w:t>Приложение №6. «Положение об условиях оплаты труда</w:t>
      </w:r>
      <w:r>
        <w:rPr>
          <w:rFonts w:ascii="Times New Roman" w:hAnsi="Times New Roman"/>
          <w:sz w:val="24"/>
          <w:szCs w:val="24"/>
        </w:rPr>
        <w:t xml:space="preserve"> </w:t>
      </w:r>
      <w:r w:rsidRPr="00303BD4">
        <w:rPr>
          <w:rStyle w:val="SubtleEmphasis"/>
          <w:rFonts w:ascii="Times New Roman" w:hAnsi="Times New Roman"/>
          <w:i w:val="0"/>
          <w:color w:val="auto"/>
          <w:sz w:val="24"/>
          <w:szCs w:val="24"/>
        </w:rPr>
        <w:t>работников муниципального бюджетного образовательного</w:t>
      </w:r>
      <w:r>
        <w:rPr>
          <w:rStyle w:val="SubtleEmphasis"/>
          <w:rFonts w:ascii="Times New Roman" w:hAnsi="Times New Roman"/>
          <w:i w:val="0"/>
          <w:color w:val="auto"/>
          <w:sz w:val="24"/>
          <w:szCs w:val="24"/>
        </w:rPr>
        <w:t xml:space="preserve"> учреждения «Кутлушкинская</w:t>
      </w:r>
      <w:r w:rsidRPr="00303BD4">
        <w:rPr>
          <w:rStyle w:val="SubtleEmphasis"/>
          <w:rFonts w:ascii="Times New Roman" w:hAnsi="Times New Roman"/>
          <w:i w:val="0"/>
          <w:color w:val="auto"/>
          <w:sz w:val="24"/>
          <w:szCs w:val="24"/>
        </w:rPr>
        <w:t xml:space="preserve"> средняя </w:t>
      </w:r>
      <w:r>
        <w:rPr>
          <w:rStyle w:val="SubtleEmphasis"/>
          <w:rFonts w:ascii="Times New Roman" w:hAnsi="Times New Roman"/>
          <w:i w:val="0"/>
          <w:color w:val="auto"/>
          <w:sz w:val="24"/>
          <w:szCs w:val="24"/>
        </w:rPr>
        <w:t>общеобразовательная  школа</w:t>
      </w:r>
      <w:r w:rsidRPr="00303BD4">
        <w:rPr>
          <w:rStyle w:val="SubtleEmphasis"/>
          <w:rFonts w:ascii="Times New Roman" w:hAnsi="Times New Roman"/>
          <w:i w:val="0"/>
          <w:color w:val="auto"/>
          <w:sz w:val="24"/>
          <w:szCs w:val="24"/>
        </w:rPr>
        <w:t xml:space="preserve"> на 2013-2014 учебный год</w:t>
      </w:r>
      <w:r w:rsidRPr="00303BD4">
        <w:rPr>
          <w:rFonts w:ascii="Times New Roman" w:hAnsi="Times New Roman"/>
          <w:sz w:val="24"/>
          <w:szCs w:val="24"/>
        </w:rPr>
        <w:t>».</w:t>
      </w:r>
    </w:p>
    <w:p w:rsidR="005636F0" w:rsidRPr="00EF04C0" w:rsidRDefault="005636F0" w:rsidP="006D593D">
      <w:pPr>
        <w:jc w:val="both"/>
        <w:rPr>
          <w:sz w:val="24"/>
          <w:szCs w:val="24"/>
        </w:rPr>
      </w:pPr>
      <w:r>
        <w:rPr>
          <w:sz w:val="24"/>
          <w:szCs w:val="24"/>
        </w:rPr>
        <w:t xml:space="preserve">7. </w:t>
      </w:r>
      <w:r w:rsidRPr="00745A70">
        <w:rPr>
          <w:sz w:val="24"/>
          <w:szCs w:val="24"/>
        </w:rPr>
        <w:t>Приложение №7.</w:t>
      </w:r>
      <w:r>
        <w:rPr>
          <w:sz w:val="24"/>
          <w:szCs w:val="24"/>
        </w:rPr>
        <w:t xml:space="preserve"> «Положение </w:t>
      </w:r>
      <w:r w:rsidRPr="00EF04C0">
        <w:rPr>
          <w:sz w:val="24"/>
          <w:szCs w:val="24"/>
        </w:rPr>
        <w:t>о выплатах компенсационного характера работникам муниципального общеобразовательного</w:t>
      </w:r>
      <w:r>
        <w:rPr>
          <w:sz w:val="24"/>
          <w:szCs w:val="24"/>
        </w:rPr>
        <w:t xml:space="preserve"> учреждения «Кутлушкинская</w:t>
      </w:r>
      <w:r w:rsidRPr="00EF04C0">
        <w:rPr>
          <w:sz w:val="24"/>
          <w:szCs w:val="24"/>
        </w:rPr>
        <w:t xml:space="preserve"> средняя общеобразовательная школа»</w:t>
      </w:r>
    </w:p>
    <w:p w:rsidR="005636F0" w:rsidRDefault="005636F0" w:rsidP="004A38C2">
      <w:pPr>
        <w:jc w:val="both"/>
        <w:rPr>
          <w:sz w:val="24"/>
          <w:szCs w:val="24"/>
        </w:rPr>
      </w:pPr>
      <w:r>
        <w:rPr>
          <w:sz w:val="24"/>
          <w:szCs w:val="24"/>
        </w:rPr>
        <w:t>8.</w:t>
      </w:r>
      <w:r w:rsidRPr="00745A70">
        <w:rPr>
          <w:sz w:val="24"/>
          <w:szCs w:val="24"/>
        </w:rPr>
        <w:t xml:space="preserve"> Приложение №8.</w:t>
      </w:r>
      <w:r>
        <w:rPr>
          <w:sz w:val="24"/>
          <w:szCs w:val="24"/>
        </w:rPr>
        <w:t xml:space="preserve"> «</w:t>
      </w:r>
      <w:r w:rsidRPr="004A38C2">
        <w:rPr>
          <w:bCs/>
          <w:snapToGrid w:val="0"/>
          <w:sz w:val="24"/>
          <w:szCs w:val="24"/>
        </w:rPr>
        <w:t>Перечень работ с неблагоприятными условиями труда, на которых устанавливаются доплаты рабочим, специалистам и служащим с тяжелыми и вредными условиями труда»</w:t>
      </w:r>
    </w:p>
    <w:p w:rsidR="005636F0" w:rsidRDefault="005636F0" w:rsidP="007004D3">
      <w:pPr>
        <w:pStyle w:val="ListParagraph"/>
        <w:spacing w:after="0" w:line="240" w:lineRule="auto"/>
        <w:ind w:left="0"/>
        <w:jc w:val="both"/>
        <w:rPr>
          <w:rFonts w:ascii="Times New Roman" w:hAnsi="Times New Roman"/>
          <w:sz w:val="24"/>
          <w:szCs w:val="24"/>
        </w:rPr>
      </w:pPr>
      <w:r>
        <w:rPr>
          <w:sz w:val="24"/>
          <w:szCs w:val="24"/>
        </w:rPr>
        <w:t xml:space="preserve">9. </w:t>
      </w:r>
      <w:r w:rsidRPr="006818EE">
        <w:rPr>
          <w:rFonts w:ascii="Times New Roman" w:hAnsi="Times New Roman"/>
          <w:sz w:val="24"/>
          <w:szCs w:val="24"/>
        </w:rPr>
        <w:t xml:space="preserve">Приложение № 9. </w:t>
      </w:r>
      <w:r>
        <w:rPr>
          <w:rFonts w:ascii="Times New Roman" w:hAnsi="Times New Roman"/>
          <w:sz w:val="24"/>
          <w:szCs w:val="24"/>
        </w:rPr>
        <w:t>«</w:t>
      </w:r>
      <w:r w:rsidRPr="006E61C5">
        <w:rPr>
          <w:rFonts w:ascii="Times New Roman" w:hAnsi="Times New Roman"/>
          <w:spacing w:val="2"/>
          <w:sz w:val="24"/>
          <w:szCs w:val="24"/>
        </w:rPr>
        <w:t>Соглашение по охране труда</w:t>
      </w:r>
      <w:r>
        <w:rPr>
          <w:rFonts w:ascii="Times New Roman" w:hAnsi="Times New Roman"/>
          <w:spacing w:val="2"/>
          <w:sz w:val="24"/>
          <w:szCs w:val="24"/>
        </w:rPr>
        <w:t>».</w:t>
      </w:r>
    </w:p>
    <w:p w:rsidR="005636F0" w:rsidRDefault="005636F0" w:rsidP="00141588">
      <w:pPr>
        <w:jc w:val="both"/>
        <w:rPr>
          <w:sz w:val="24"/>
          <w:szCs w:val="24"/>
        </w:rPr>
      </w:pPr>
      <w:r>
        <w:rPr>
          <w:sz w:val="24"/>
          <w:szCs w:val="24"/>
        </w:rPr>
        <w:t xml:space="preserve">10. </w:t>
      </w:r>
      <w:r w:rsidRPr="006818EE">
        <w:rPr>
          <w:sz w:val="24"/>
          <w:szCs w:val="24"/>
        </w:rPr>
        <w:t>Приложение № 10.</w:t>
      </w:r>
      <w:r w:rsidRPr="00E02572">
        <w:rPr>
          <w:spacing w:val="5"/>
          <w:sz w:val="24"/>
          <w:szCs w:val="24"/>
        </w:rPr>
        <w:t xml:space="preserve"> </w:t>
      </w:r>
      <w:r>
        <w:rPr>
          <w:spacing w:val="5"/>
          <w:sz w:val="24"/>
          <w:szCs w:val="24"/>
        </w:rPr>
        <w:t>«</w:t>
      </w:r>
      <w:r w:rsidRPr="00141588">
        <w:rPr>
          <w:sz w:val="24"/>
          <w:szCs w:val="24"/>
        </w:rPr>
        <w:t>Перечень должностей, при выполнении которых обязательны предварительные и периодические медицинские осмотры</w:t>
      </w:r>
      <w:r>
        <w:rPr>
          <w:spacing w:val="-2"/>
          <w:sz w:val="24"/>
          <w:szCs w:val="24"/>
        </w:rPr>
        <w:t>».</w:t>
      </w:r>
    </w:p>
    <w:p w:rsidR="005636F0" w:rsidRDefault="005636F0" w:rsidP="00141588">
      <w:pPr>
        <w:keepNext/>
        <w:jc w:val="both"/>
        <w:outlineLvl w:val="0"/>
        <w:rPr>
          <w:color w:val="000000"/>
          <w:sz w:val="24"/>
          <w:szCs w:val="24"/>
        </w:rPr>
      </w:pPr>
      <w:r>
        <w:rPr>
          <w:sz w:val="24"/>
          <w:szCs w:val="24"/>
        </w:rPr>
        <w:t>11.</w:t>
      </w:r>
      <w:r w:rsidRPr="006818EE">
        <w:rPr>
          <w:color w:val="000000"/>
          <w:sz w:val="24"/>
          <w:szCs w:val="24"/>
        </w:rPr>
        <w:t xml:space="preserve"> </w:t>
      </w:r>
      <w:r w:rsidRPr="006818EE">
        <w:rPr>
          <w:sz w:val="24"/>
          <w:szCs w:val="24"/>
        </w:rPr>
        <w:t>Приложение № 11.</w:t>
      </w:r>
      <w:r>
        <w:rPr>
          <w:color w:val="000000"/>
          <w:sz w:val="24"/>
          <w:szCs w:val="24"/>
        </w:rPr>
        <w:t xml:space="preserve"> </w:t>
      </w:r>
      <w:r>
        <w:rPr>
          <w:color w:val="000000"/>
          <w:spacing w:val="2"/>
          <w:sz w:val="24"/>
          <w:szCs w:val="24"/>
        </w:rPr>
        <w:t>«</w:t>
      </w:r>
      <w:r w:rsidRPr="00141588">
        <w:rPr>
          <w:bCs/>
          <w:kern w:val="32"/>
          <w:sz w:val="24"/>
          <w:szCs w:val="24"/>
        </w:rPr>
        <w:t xml:space="preserve">Список работников для бесплатной выдачи сертифицированных специальной одежды, специальной обуви и других средств индивидуальной защиты работникам сквозных профессий и должностей всех отраслей экономики,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w:t>
      </w:r>
      <w:r w:rsidRPr="00141588">
        <w:rPr>
          <w:bCs/>
          <w:kern w:val="32"/>
        </w:rPr>
        <w:t>(извлечение</w:t>
      </w:r>
      <w:r w:rsidRPr="00141588">
        <w:rPr>
          <w:b/>
          <w:bCs/>
          <w:kern w:val="32"/>
        </w:rPr>
        <w:t>)</w:t>
      </w:r>
      <w:r>
        <w:rPr>
          <w:color w:val="000000"/>
          <w:spacing w:val="2"/>
          <w:sz w:val="24"/>
          <w:szCs w:val="24"/>
        </w:rPr>
        <w:t>»</w:t>
      </w:r>
      <w:r w:rsidRPr="007004D3">
        <w:rPr>
          <w:color w:val="000000"/>
          <w:spacing w:val="2"/>
          <w:sz w:val="24"/>
          <w:szCs w:val="24"/>
        </w:rPr>
        <w:t xml:space="preserve">.    </w:t>
      </w:r>
    </w:p>
    <w:p w:rsidR="005636F0" w:rsidRPr="00141588" w:rsidRDefault="005636F0" w:rsidP="00141588">
      <w:pPr>
        <w:jc w:val="both"/>
        <w:outlineLvl w:val="0"/>
        <w:rPr>
          <w:bCs/>
          <w:color w:val="000000"/>
          <w:kern w:val="36"/>
          <w:sz w:val="24"/>
          <w:szCs w:val="24"/>
        </w:rPr>
      </w:pPr>
      <w:r w:rsidRPr="00141588">
        <w:rPr>
          <w:color w:val="000000"/>
          <w:sz w:val="24"/>
          <w:szCs w:val="24"/>
        </w:rPr>
        <w:t>12.</w:t>
      </w:r>
      <w:r w:rsidRPr="00141588">
        <w:rPr>
          <w:sz w:val="24"/>
          <w:szCs w:val="24"/>
        </w:rPr>
        <w:t xml:space="preserve"> Приложение № 12. «</w:t>
      </w:r>
      <w:r w:rsidRPr="00141588">
        <w:rPr>
          <w:bCs/>
          <w:color w:val="000000"/>
          <w:kern w:val="36"/>
          <w:sz w:val="24"/>
          <w:szCs w:val="24"/>
        </w:rPr>
        <w:t xml:space="preserve">Положение </w:t>
      </w:r>
      <w:r w:rsidRPr="00141588">
        <w:rPr>
          <w:sz w:val="24"/>
          <w:szCs w:val="24"/>
        </w:rPr>
        <w:t xml:space="preserve">о комиссии (уполномоченном) по социальному страхованию </w:t>
      </w:r>
      <w:r>
        <w:rPr>
          <w:bCs/>
          <w:color w:val="000000"/>
          <w:kern w:val="36"/>
          <w:sz w:val="24"/>
          <w:szCs w:val="24"/>
        </w:rPr>
        <w:t>МБОУ «Кутлушкинская</w:t>
      </w:r>
      <w:r w:rsidRPr="00141588">
        <w:rPr>
          <w:bCs/>
          <w:color w:val="000000"/>
          <w:kern w:val="36"/>
          <w:sz w:val="24"/>
          <w:szCs w:val="24"/>
        </w:rPr>
        <w:t xml:space="preserve"> средняя общеобразовательная школа» Чистопольского муниципального района Республики Татарстан»</w:t>
      </w:r>
    </w:p>
    <w:p w:rsidR="005636F0" w:rsidRPr="00213C24" w:rsidRDefault="005636F0" w:rsidP="00502A33">
      <w:pPr>
        <w:jc w:val="both"/>
        <w:rPr>
          <w:sz w:val="24"/>
          <w:szCs w:val="24"/>
        </w:rPr>
      </w:pPr>
      <w:r>
        <w:rPr>
          <w:sz w:val="24"/>
          <w:szCs w:val="24"/>
        </w:rPr>
        <w:t>13. Приложение №13. «Перечень</w:t>
      </w:r>
      <w:r w:rsidRPr="00213C24">
        <w:rPr>
          <w:sz w:val="24"/>
          <w:szCs w:val="24"/>
        </w:rPr>
        <w:t xml:space="preserve">  должностей  работников, которым предоставляется </w:t>
      </w:r>
      <w:r>
        <w:rPr>
          <w:sz w:val="24"/>
          <w:szCs w:val="24"/>
        </w:rPr>
        <w:t>д</w:t>
      </w:r>
      <w:r w:rsidRPr="00213C24">
        <w:rPr>
          <w:sz w:val="24"/>
          <w:szCs w:val="24"/>
        </w:rPr>
        <w:t>ополнительный  отпуск  за ненормированный рабочий день</w:t>
      </w:r>
      <w:r>
        <w:rPr>
          <w:sz w:val="24"/>
          <w:szCs w:val="24"/>
        </w:rPr>
        <w:t>»</w:t>
      </w:r>
      <w:r w:rsidRPr="00213C24">
        <w:rPr>
          <w:sz w:val="24"/>
          <w:szCs w:val="24"/>
        </w:rPr>
        <w:t>.</w:t>
      </w:r>
    </w:p>
    <w:p w:rsidR="005636F0" w:rsidRPr="00D917C5" w:rsidRDefault="005636F0" w:rsidP="00D917C5">
      <w:pPr>
        <w:pStyle w:val="NoSpacing"/>
        <w:jc w:val="both"/>
        <w:rPr>
          <w:rFonts w:ascii="Times New Roman" w:hAnsi="Times New Roman"/>
          <w:b/>
          <w:bCs/>
          <w:sz w:val="24"/>
          <w:szCs w:val="24"/>
        </w:rPr>
      </w:pPr>
      <w:r>
        <w:rPr>
          <w:rFonts w:ascii="Times New Roman" w:hAnsi="Times New Roman"/>
          <w:sz w:val="24"/>
          <w:szCs w:val="24"/>
        </w:rPr>
        <w:t xml:space="preserve">14. Приложение №14. «Положение </w:t>
      </w:r>
      <w:r w:rsidRPr="00D917C5">
        <w:rPr>
          <w:rFonts w:ascii="Times New Roman" w:hAnsi="Times New Roman"/>
          <w:bCs/>
          <w:sz w:val="24"/>
          <w:szCs w:val="24"/>
        </w:rPr>
        <w:t xml:space="preserve">о комиссии по охране труда МБОУ  </w:t>
      </w:r>
      <w:r>
        <w:rPr>
          <w:rFonts w:ascii="Times New Roman" w:hAnsi="Times New Roman"/>
          <w:sz w:val="24"/>
          <w:szCs w:val="24"/>
        </w:rPr>
        <w:t>«Кутлушкинская</w:t>
      </w:r>
      <w:r w:rsidRPr="00D917C5">
        <w:rPr>
          <w:rFonts w:ascii="Times New Roman" w:hAnsi="Times New Roman"/>
          <w:sz w:val="24"/>
          <w:szCs w:val="24"/>
        </w:rPr>
        <w:t xml:space="preserve"> средняя общеобразовательная школа»</w:t>
      </w:r>
      <w:r w:rsidRPr="00222CAE">
        <w:rPr>
          <w:rFonts w:ascii="Times New Roman" w:hAnsi="Times New Roman"/>
          <w:b/>
          <w:sz w:val="24"/>
          <w:szCs w:val="24"/>
        </w:rPr>
        <w:t xml:space="preserve"> </w:t>
      </w:r>
    </w:p>
    <w:p w:rsidR="005636F0" w:rsidRPr="003956BD" w:rsidRDefault="005636F0" w:rsidP="003956BD">
      <w:pPr>
        <w:jc w:val="both"/>
        <w:rPr>
          <w:b/>
          <w:sz w:val="24"/>
          <w:szCs w:val="24"/>
        </w:rPr>
      </w:pPr>
      <w:r w:rsidRPr="003956BD">
        <w:rPr>
          <w:sz w:val="24"/>
          <w:szCs w:val="24"/>
        </w:rPr>
        <w:t>15. Приложение №15. «План мероприятий по охране труда и технике безопа</w:t>
      </w:r>
      <w:r>
        <w:rPr>
          <w:sz w:val="24"/>
          <w:szCs w:val="24"/>
        </w:rPr>
        <w:t>сности МБОУ «Кутлушкинская</w:t>
      </w:r>
      <w:r w:rsidRPr="003956BD">
        <w:rPr>
          <w:sz w:val="24"/>
          <w:szCs w:val="24"/>
        </w:rPr>
        <w:t xml:space="preserve"> средняя общеобразовательная школа» Чистопольского муниципального района РТ».</w:t>
      </w: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Pr="0051524D" w:rsidRDefault="005636F0" w:rsidP="00321368">
      <w:pPr>
        <w:pStyle w:val="a3"/>
        <w:jc w:val="right"/>
        <w:rPr>
          <w:rStyle w:val="a1"/>
          <w:rFonts w:ascii="Times New Roman" w:hAnsi="Times New Roman" w:cs="Times New Roman"/>
          <w:b w:val="0"/>
          <w:bCs/>
          <w:i/>
          <w:color w:val="000000"/>
          <w:sz w:val="20"/>
          <w:szCs w:val="20"/>
        </w:rPr>
      </w:pPr>
      <w:r w:rsidRPr="0051524D">
        <w:rPr>
          <w:rStyle w:val="a1"/>
          <w:rFonts w:ascii="Times New Roman" w:hAnsi="Times New Roman" w:cs="Times New Roman"/>
          <w:b w:val="0"/>
          <w:bCs/>
          <w:i/>
          <w:color w:val="000000"/>
          <w:sz w:val="20"/>
          <w:szCs w:val="20"/>
        </w:rPr>
        <w:t>Приложение №1</w:t>
      </w:r>
    </w:p>
    <w:p w:rsidR="005636F0" w:rsidRPr="001D49A0" w:rsidRDefault="005636F0" w:rsidP="00321368">
      <w:pPr>
        <w:pStyle w:val="a3"/>
        <w:jc w:val="center"/>
        <w:rPr>
          <w:rStyle w:val="a1"/>
          <w:rFonts w:ascii="Times New Roman" w:hAnsi="Times New Roman" w:cs="Times New Roman"/>
          <w:bCs/>
          <w:color w:val="000000"/>
        </w:rPr>
      </w:pPr>
      <w:r w:rsidRPr="001D49A0">
        <w:rPr>
          <w:rStyle w:val="a1"/>
          <w:rFonts w:ascii="Times New Roman" w:hAnsi="Times New Roman" w:cs="Times New Roman"/>
          <w:bCs/>
          <w:color w:val="000000"/>
        </w:rPr>
        <w:t xml:space="preserve">Трудовой договор </w:t>
      </w:r>
    </w:p>
    <w:p w:rsidR="005636F0" w:rsidRPr="000D2A67" w:rsidRDefault="005636F0" w:rsidP="00321368">
      <w:pPr>
        <w:pStyle w:val="a3"/>
        <w:jc w:val="left"/>
        <w:rPr>
          <w:rFonts w:ascii="Times New Roman" w:hAnsi="Times New Roman" w:cs="Times New Roman"/>
          <w:color w:val="000000"/>
          <w:sz w:val="20"/>
          <w:szCs w:val="20"/>
        </w:rPr>
      </w:pPr>
      <w:bookmarkStart w:id="6" w:name="sub_42"/>
      <w:r w:rsidRPr="000D2A67">
        <w:rPr>
          <w:rFonts w:ascii="Times New Roman" w:hAnsi="Times New Roman" w:cs="Times New Roman"/>
          <w:color w:val="000000"/>
          <w:sz w:val="20"/>
          <w:szCs w:val="20"/>
          <w:u w:val="single"/>
        </w:rPr>
        <w:t xml:space="preserve">г.Чистополь </w:t>
      </w:r>
      <w:r w:rsidRPr="000D2A67">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   </w:t>
      </w:r>
      <w:r w:rsidRPr="000D2A67">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 </w:t>
      </w:r>
      <w:r w:rsidRPr="000D2A67">
        <w:rPr>
          <w:rFonts w:ascii="Times New Roman" w:hAnsi="Times New Roman" w:cs="Times New Roman"/>
          <w:color w:val="000000"/>
          <w:sz w:val="20"/>
          <w:szCs w:val="20"/>
        </w:rPr>
        <w:t>_______     «__» _______ 20__ г.</w:t>
      </w:r>
    </w:p>
    <w:p w:rsidR="005636F0" w:rsidRPr="000D2A67" w:rsidRDefault="005636F0" w:rsidP="00321368">
      <w:pPr>
        <w:pStyle w:val="a3"/>
        <w:rPr>
          <w:rFonts w:ascii="Times New Roman" w:hAnsi="Times New Roman" w:cs="Times New Roman"/>
          <w:i/>
          <w:color w:val="000000"/>
          <w:sz w:val="16"/>
          <w:szCs w:val="16"/>
        </w:rPr>
      </w:pPr>
      <w:r w:rsidRPr="000D2A67">
        <w:rPr>
          <w:rFonts w:ascii="Times New Roman" w:hAnsi="Times New Roman" w:cs="Times New Roman"/>
          <w:i/>
          <w:color w:val="000000"/>
          <w:sz w:val="16"/>
          <w:szCs w:val="16"/>
        </w:rPr>
        <w:t>(город)</w:t>
      </w:r>
    </w:p>
    <w:p w:rsidR="005636F0" w:rsidRPr="000D2A67" w:rsidRDefault="005636F0" w:rsidP="00321368">
      <w:pPr>
        <w:widowControl/>
        <w:suppressAutoHyphens/>
        <w:autoSpaceDE/>
        <w:autoSpaceDN/>
        <w:adjustRightInd/>
        <w:rPr>
          <w:u w:val="single"/>
          <w:lang w:eastAsia="ar-SA"/>
        </w:rPr>
      </w:pPr>
    </w:p>
    <w:p w:rsidR="005636F0" w:rsidRPr="000D2A67" w:rsidRDefault="005636F0" w:rsidP="00321368">
      <w:pPr>
        <w:widowControl/>
        <w:suppressAutoHyphens/>
        <w:autoSpaceDE/>
        <w:autoSpaceDN/>
        <w:adjustRightInd/>
        <w:jc w:val="both"/>
        <w:rPr>
          <w:lang w:eastAsia="ar-SA"/>
        </w:rPr>
      </w:pPr>
      <w:r w:rsidRPr="000D2A67">
        <w:rPr>
          <w:u w:val="single"/>
          <w:lang w:eastAsia="ar-SA"/>
        </w:rPr>
        <w:t>Му</w:t>
      </w:r>
      <w:r>
        <w:rPr>
          <w:u w:val="single"/>
          <w:lang w:eastAsia="ar-SA"/>
        </w:rPr>
        <w:t>ниципальное бюджетное</w:t>
      </w:r>
      <w:r w:rsidRPr="000D2A67">
        <w:rPr>
          <w:u w:val="single"/>
          <w:lang w:eastAsia="ar-SA"/>
        </w:rPr>
        <w:t xml:space="preserve"> образовательное учреждение «</w:t>
      </w:r>
      <w:r>
        <w:rPr>
          <w:u w:val="single"/>
          <w:lang w:eastAsia="ar-SA"/>
        </w:rPr>
        <w:t xml:space="preserve">Кутлушкинская средняя общеобразовательная школа» </w:t>
      </w:r>
      <w:r w:rsidRPr="000D2A67">
        <w:rPr>
          <w:u w:val="single"/>
          <w:lang w:eastAsia="ar-SA"/>
        </w:rPr>
        <w:t xml:space="preserve">Чистопольского муниципального района Республики Татарстан </w:t>
      </w:r>
      <w:r w:rsidRPr="000D2A67">
        <w:rPr>
          <w:lang w:eastAsia="ar-SA"/>
        </w:rPr>
        <w:t>_</w:t>
      </w:r>
      <w:r>
        <w:rPr>
          <w:lang w:eastAsia="ar-SA"/>
        </w:rPr>
        <w:t>________________</w:t>
      </w:r>
      <w:r w:rsidRPr="000D2A67">
        <w:rPr>
          <w:lang w:eastAsia="ar-SA"/>
        </w:rPr>
        <w:t xml:space="preserve">                      </w:t>
      </w:r>
      <w:r>
        <w:rPr>
          <w:lang w:eastAsia="ar-SA"/>
        </w:rPr>
        <w:t xml:space="preserve">                                                   </w:t>
      </w:r>
      <w:r w:rsidRPr="000D2A67">
        <w:rPr>
          <w:i/>
          <w:sz w:val="16"/>
          <w:szCs w:val="16"/>
          <w:lang w:eastAsia="ar-SA"/>
        </w:rPr>
        <w:t>полное наименование Учреждения</w:t>
      </w:r>
    </w:p>
    <w:p w:rsidR="005636F0" w:rsidRPr="000D2A67" w:rsidRDefault="005636F0" w:rsidP="00321368">
      <w:pPr>
        <w:widowControl/>
        <w:suppressAutoHyphens/>
        <w:autoSpaceDE/>
        <w:autoSpaceDN/>
        <w:adjustRightInd/>
        <w:rPr>
          <w:lang w:eastAsia="ar-SA"/>
        </w:rPr>
      </w:pPr>
      <w:r w:rsidRPr="000D2A67">
        <w:rPr>
          <w:lang w:eastAsia="ar-SA"/>
        </w:rPr>
        <w:t xml:space="preserve">в лице </w:t>
      </w:r>
      <w:r>
        <w:rPr>
          <w:u w:val="single"/>
          <w:lang w:eastAsia="ar-SA"/>
        </w:rPr>
        <w:t xml:space="preserve">директора Агзамова Рамиля Абулкасимовича       </w:t>
      </w:r>
      <w:r w:rsidRPr="000D2A67">
        <w:rPr>
          <w:u w:val="single"/>
          <w:lang w:eastAsia="ar-SA"/>
        </w:rPr>
        <w:t xml:space="preserve"> </w:t>
      </w:r>
      <w:r w:rsidRPr="000D2A67">
        <w:rPr>
          <w:lang w:eastAsia="ar-SA"/>
        </w:rPr>
        <w:t>____________</w:t>
      </w:r>
      <w:r>
        <w:rPr>
          <w:lang w:eastAsia="ar-SA"/>
        </w:rPr>
        <w:t>______</w:t>
      </w:r>
      <w:r w:rsidRPr="000D2A67">
        <w:rPr>
          <w:lang w:eastAsia="ar-SA"/>
        </w:rPr>
        <w:t>__________</w:t>
      </w:r>
      <w:r>
        <w:rPr>
          <w:lang w:eastAsia="ar-SA"/>
        </w:rPr>
        <w:t>___</w:t>
      </w:r>
      <w:r w:rsidRPr="000D2A67">
        <w:rPr>
          <w:lang w:eastAsia="ar-SA"/>
        </w:rPr>
        <w:t>_____________</w:t>
      </w:r>
    </w:p>
    <w:p w:rsidR="005636F0" w:rsidRPr="000D2A67" w:rsidRDefault="005636F0" w:rsidP="00321368">
      <w:pPr>
        <w:widowControl/>
        <w:suppressAutoHyphens/>
        <w:autoSpaceDE/>
        <w:autoSpaceDN/>
        <w:adjustRightInd/>
        <w:jc w:val="center"/>
        <w:rPr>
          <w:i/>
          <w:sz w:val="16"/>
          <w:szCs w:val="16"/>
          <w:lang w:eastAsia="ar-SA"/>
        </w:rPr>
      </w:pPr>
      <w:r w:rsidRPr="000D2A67">
        <w:rPr>
          <w:i/>
          <w:sz w:val="16"/>
          <w:szCs w:val="16"/>
          <w:lang w:eastAsia="ar-SA"/>
        </w:rPr>
        <w:t>наименование должности     (фамилия, имя, отчество)</w:t>
      </w:r>
    </w:p>
    <w:p w:rsidR="005636F0" w:rsidRPr="000D2A67" w:rsidRDefault="005636F0" w:rsidP="00321368">
      <w:pPr>
        <w:widowControl/>
        <w:suppressAutoHyphens/>
        <w:autoSpaceDE/>
        <w:autoSpaceDN/>
        <w:adjustRightInd/>
        <w:jc w:val="both"/>
        <w:rPr>
          <w:lang w:eastAsia="ar-SA"/>
        </w:rPr>
      </w:pPr>
      <w:r w:rsidRPr="000D2A67">
        <w:rPr>
          <w:lang w:eastAsia="ar-SA"/>
        </w:rPr>
        <w:t xml:space="preserve">действующего на основании </w:t>
      </w:r>
      <w:r w:rsidRPr="001D49A0">
        <w:rPr>
          <w:u w:val="single"/>
          <w:lang w:eastAsia="ar-SA"/>
        </w:rPr>
        <w:t>Устава</w:t>
      </w:r>
      <w:r>
        <w:rPr>
          <w:lang w:eastAsia="ar-SA"/>
        </w:rPr>
        <w:t xml:space="preserve"> </w:t>
      </w:r>
      <w:r w:rsidRPr="001D49A0">
        <w:rPr>
          <w:lang w:eastAsia="ar-SA"/>
        </w:rPr>
        <w:t>именуемого</w:t>
      </w:r>
      <w:r w:rsidRPr="000D2A67">
        <w:rPr>
          <w:lang w:eastAsia="ar-SA"/>
        </w:rPr>
        <w:t xml:space="preserve"> в дальнейшем      «Работодатель»,  с одной стороны, и  ________________________</w:t>
      </w:r>
      <w:r>
        <w:rPr>
          <w:lang w:eastAsia="ar-SA"/>
        </w:rPr>
        <w:t>_____________</w:t>
      </w:r>
      <w:r w:rsidRPr="000D2A67">
        <w:rPr>
          <w:lang w:eastAsia="ar-SA"/>
        </w:rPr>
        <w:t>____</w:t>
      </w:r>
      <w:r>
        <w:rPr>
          <w:u w:val="single"/>
          <w:lang w:eastAsia="ar-SA"/>
        </w:rPr>
        <w:t xml:space="preserve">                                                                                </w:t>
      </w:r>
      <w:r>
        <w:rPr>
          <w:lang w:eastAsia="ar-SA"/>
        </w:rPr>
        <w:t>__________ .</w:t>
      </w:r>
      <w:r w:rsidRPr="000D2A67">
        <w:rPr>
          <w:lang w:eastAsia="ar-SA"/>
        </w:rPr>
        <w:t xml:space="preserve">        </w:t>
      </w:r>
    </w:p>
    <w:p w:rsidR="005636F0" w:rsidRPr="000D2A67" w:rsidRDefault="005636F0" w:rsidP="00321368">
      <w:pPr>
        <w:widowControl/>
        <w:suppressAutoHyphens/>
        <w:autoSpaceDE/>
        <w:autoSpaceDN/>
        <w:adjustRightInd/>
        <w:jc w:val="center"/>
        <w:rPr>
          <w:i/>
          <w:sz w:val="16"/>
          <w:szCs w:val="16"/>
          <w:lang w:eastAsia="ar-SA"/>
        </w:rPr>
      </w:pPr>
      <w:r w:rsidRPr="000D2A67">
        <w:rPr>
          <w:i/>
          <w:sz w:val="16"/>
          <w:szCs w:val="16"/>
          <w:lang w:eastAsia="ar-SA"/>
        </w:rPr>
        <w:t>фамилия, имя, отчество</w:t>
      </w:r>
    </w:p>
    <w:p w:rsidR="005636F0" w:rsidRPr="000D2A67" w:rsidRDefault="005636F0" w:rsidP="00321368">
      <w:pPr>
        <w:widowControl/>
        <w:suppressAutoHyphens/>
        <w:autoSpaceDE/>
        <w:autoSpaceDN/>
        <w:adjustRightInd/>
        <w:jc w:val="both"/>
        <w:rPr>
          <w:lang w:eastAsia="ar-SA"/>
        </w:rPr>
      </w:pPr>
      <w:r w:rsidRPr="000D2A67">
        <w:rPr>
          <w:lang w:eastAsia="ar-SA"/>
        </w:rPr>
        <w:t>именуемый (ая) в дальнейшем «Работник», с другой стороны, заключили настоящий Трудовой договор о следующем:</w:t>
      </w:r>
    </w:p>
    <w:p w:rsidR="005636F0" w:rsidRPr="000D2A67" w:rsidRDefault="005636F0" w:rsidP="00321368">
      <w:pPr>
        <w:pStyle w:val="Heading1"/>
        <w:rPr>
          <w:rFonts w:ascii="Times New Roman" w:hAnsi="Times New Roman"/>
          <w:color w:val="000000"/>
          <w:sz w:val="20"/>
          <w:szCs w:val="20"/>
        </w:rPr>
      </w:pPr>
      <w:bookmarkStart w:id="7" w:name="sub_87"/>
      <w:r w:rsidRPr="000D2A67">
        <w:rPr>
          <w:rFonts w:ascii="Times New Roman" w:hAnsi="Times New Roman"/>
          <w:color w:val="000000"/>
          <w:sz w:val="20"/>
          <w:szCs w:val="20"/>
        </w:rPr>
        <w:t>I. Общие положения</w:t>
      </w:r>
    </w:p>
    <w:p w:rsidR="005636F0" w:rsidRPr="000D2A67" w:rsidRDefault="005636F0" w:rsidP="00321368">
      <w:pPr>
        <w:pStyle w:val="a3"/>
        <w:rPr>
          <w:rFonts w:ascii="Times New Roman" w:hAnsi="Times New Roman" w:cs="Times New Roman"/>
          <w:color w:val="000000"/>
          <w:sz w:val="20"/>
          <w:szCs w:val="20"/>
        </w:rPr>
      </w:pPr>
      <w:bookmarkStart w:id="8" w:name="sub_86"/>
      <w:bookmarkEnd w:id="7"/>
      <w:r w:rsidRPr="000D2A67">
        <w:rPr>
          <w:rFonts w:ascii="Times New Roman" w:hAnsi="Times New Roman" w:cs="Times New Roman"/>
          <w:color w:val="000000"/>
          <w:sz w:val="20"/>
          <w:szCs w:val="20"/>
        </w:rPr>
        <w:t xml:space="preserve"> 1. По  настоящему трудовому договору работодатель предоставляет </w:t>
      </w:r>
      <w:bookmarkEnd w:id="8"/>
      <w:r w:rsidRPr="000D2A67">
        <w:rPr>
          <w:rFonts w:ascii="Times New Roman" w:hAnsi="Times New Roman" w:cs="Times New Roman"/>
          <w:color w:val="000000"/>
          <w:sz w:val="20"/>
          <w:szCs w:val="20"/>
        </w:rPr>
        <w:t>работнику работу по _________________________________________________________________</w:t>
      </w:r>
      <w:r>
        <w:rPr>
          <w:rFonts w:ascii="Times New Roman" w:hAnsi="Times New Roman" w:cs="Times New Roman"/>
          <w:color w:val="000000"/>
          <w:sz w:val="20"/>
          <w:szCs w:val="20"/>
        </w:rPr>
        <w:t>____________________________</w:t>
      </w:r>
    </w:p>
    <w:p w:rsidR="005636F0" w:rsidRPr="000D2A67" w:rsidRDefault="005636F0" w:rsidP="00321368">
      <w:pPr>
        <w:pStyle w:val="a3"/>
        <w:jc w:val="center"/>
        <w:rPr>
          <w:rFonts w:ascii="Times New Roman" w:hAnsi="Times New Roman" w:cs="Times New Roman"/>
          <w:i/>
          <w:color w:val="000000"/>
          <w:sz w:val="16"/>
          <w:szCs w:val="16"/>
        </w:rPr>
      </w:pPr>
      <w:r w:rsidRPr="000D2A67">
        <w:rPr>
          <w:rFonts w:ascii="Times New Roman" w:hAnsi="Times New Roman" w:cs="Times New Roman"/>
          <w:color w:val="000000"/>
          <w:sz w:val="16"/>
          <w:szCs w:val="16"/>
        </w:rPr>
        <w:t>(</w:t>
      </w:r>
      <w:r w:rsidRPr="000D2A67">
        <w:rPr>
          <w:rFonts w:ascii="Times New Roman" w:hAnsi="Times New Roman" w:cs="Times New Roman"/>
          <w:i/>
          <w:color w:val="000000"/>
          <w:sz w:val="16"/>
          <w:szCs w:val="16"/>
        </w:rPr>
        <w:t>наименование должности, профессии или</w:t>
      </w:r>
      <w:r w:rsidRPr="000D2A67">
        <w:rPr>
          <w:rFonts w:ascii="Times New Roman" w:hAnsi="Times New Roman" w:cs="Times New Roman"/>
          <w:color w:val="000000"/>
          <w:sz w:val="16"/>
          <w:szCs w:val="16"/>
        </w:rPr>
        <w:t xml:space="preserve"> </w:t>
      </w:r>
      <w:r w:rsidRPr="000D2A67">
        <w:rPr>
          <w:rFonts w:ascii="Times New Roman" w:hAnsi="Times New Roman" w:cs="Times New Roman"/>
          <w:i/>
          <w:color w:val="000000"/>
          <w:sz w:val="16"/>
          <w:szCs w:val="16"/>
        </w:rPr>
        <w:t>специальности с указанием квалификации)</w:t>
      </w:r>
    </w:p>
    <w:p w:rsidR="005636F0" w:rsidRPr="000D2A67" w:rsidRDefault="005636F0" w:rsidP="00321368">
      <w:pPr>
        <w:pStyle w:val="a3"/>
        <w:rPr>
          <w:rFonts w:ascii="Times New Roman" w:hAnsi="Times New Roman" w:cs="Times New Roman"/>
          <w:color w:val="000000"/>
          <w:sz w:val="20"/>
          <w:szCs w:val="20"/>
        </w:rPr>
      </w:pPr>
      <w:bookmarkStart w:id="9" w:name="sub_90"/>
      <w:r w:rsidRPr="000D2A67">
        <w:rPr>
          <w:rFonts w:ascii="Times New Roman" w:hAnsi="Times New Roman" w:cs="Times New Roman"/>
          <w:color w:val="000000"/>
          <w:sz w:val="20"/>
          <w:szCs w:val="20"/>
        </w:rPr>
        <w:t>2. Работа у работодателя является для работника: _________________________________________</w:t>
      </w:r>
      <w:r>
        <w:rPr>
          <w:rFonts w:ascii="Times New Roman" w:hAnsi="Times New Roman" w:cs="Times New Roman"/>
          <w:color w:val="000000"/>
          <w:sz w:val="20"/>
          <w:szCs w:val="20"/>
        </w:rPr>
        <w:t>____________</w:t>
      </w:r>
    </w:p>
    <w:bookmarkEnd w:id="9"/>
    <w:p w:rsidR="005636F0" w:rsidRPr="000D2A67" w:rsidRDefault="005636F0" w:rsidP="00321368">
      <w:pPr>
        <w:pStyle w:val="a3"/>
        <w:rPr>
          <w:rFonts w:ascii="Times New Roman" w:hAnsi="Times New Roman" w:cs="Times New Roman"/>
          <w:i/>
          <w:color w:val="000000"/>
          <w:sz w:val="16"/>
          <w:szCs w:val="16"/>
        </w:rPr>
      </w:pPr>
      <w:r w:rsidRPr="000D2A67">
        <w:rPr>
          <w:rFonts w:ascii="Times New Roman" w:hAnsi="Times New Roman" w:cs="Times New Roman"/>
          <w:color w:val="000000"/>
          <w:sz w:val="20"/>
          <w:szCs w:val="20"/>
        </w:rPr>
        <w:t xml:space="preserve">                                                                                                           </w:t>
      </w:r>
      <w:r w:rsidRPr="000D2A67">
        <w:rPr>
          <w:rFonts w:ascii="Times New Roman" w:hAnsi="Times New Roman" w:cs="Times New Roman"/>
          <w:i/>
          <w:color w:val="000000"/>
          <w:sz w:val="16"/>
          <w:szCs w:val="16"/>
        </w:rPr>
        <w:t>(основной, по совместительству)</w:t>
      </w:r>
    </w:p>
    <w:p w:rsidR="005636F0" w:rsidRPr="000D2A67" w:rsidRDefault="005636F0" w:rsidP="00321368">
      <w:pPr>
        <w:pStyle w:val="a3"/>
        <w:tabs>
          <w:tab w:val="left" w:pos="7797"/>
        </w:tabs>
        <w:rPr>
          <w:rFonts w:ascii="Times New Roman" w:hAnsi="Times New Roman" w:cs="Times New Roman"/>
          <w:color w:val="000000"/>
          <w:sz w:val="20"/>
          <w:szCs w:val="20"/>
        </w:rPr>
      </w:pPr>
      <w:bookmarkStart w:id="10" w:name="sub_91"/>
      <w:r w:rsidRPr="000D2A67">
        <w:rPr>
          <w:rFonts w:ascii="Times New Roman" w:hAnsi="Times New Roman" w:cs="Times New Roman"/>
          <w:color w:val="000000"/>
          <w:sz w:val="20"/>
          <w:szCs w:val="20"/>
        </w:rPr>
        <w:t>3. Настоящий т</w:t>
      </w:r>
      <w:r>
        <w:rPr>
          <w:rFonts w:ascii="Times New Roman" w:hAnsi="Times New Roman" w:cs="Times New Roman"/>
          <w:color w:val="000000"/>
          <w:sz w:val="20"/>
          <w:szCs w:val="20"/>
        </w:rPr>
        <w:t>рудовой договор заключается на: ________________________________</w:t>
      </w:r>
      <w:r w:rsidRPr="000D2A67">
        <w:rPr>
          <w:rFonts w:ascii="Times New Roman" w:hAnsi="Times New Roman" w:cs="Times New Roman"/>
          <w:color w:val="000000"/>
          <w:sz w:val="20"/>
          <w:szCs w:val="20"/>
        </w:rPr>
        <w:t>__________</w:t>
      </w:r>
      <w:r>
        <w:rPr>
          <w:rFonts w:ascii="Times New Roman" w:hAnsi="Times New Roman" w:cs="Times New Roman"/>
          <w:color w:val="000000"/>
          <w:sz w:val="20"/>
          <w:szCs w:val="20"/>
        </w:rPr>
        <w:t>_______</w:t>
      </w:r>
      <w:r w:rsidRPr="000D2A67">
        <w:rPr>
          <w:rFonts w:ascii="Times New Roman" w:hAnsi="Times New Roman" w:cs="Times New Roman"/>
          <w:color w:val="000000"/>
          <w:sz w:val="20"/>
          <w:szCs w:val="20"/>
        </w:rPr>
        <w:t>__</w:t>
      </w:r>
      <w:bookmarkEnd w:id="10"/>
      <w:r w:rsidRPr="000D2A67">
        <w:rPr>
          <w:rFonts w:ascii="Times New Roman" w:hAnsi="Times New Roman" w:cs="Times New Roman"/>
          <w:color w:val="000000"/>
          <w:sz w:val="20"/>
          <w:szCs w:val="20"/>
        </w:rPr>
        <w:t>.</w:t>
      </w:r>
    </w:p>
    <w:p w:rsidR="005636F0" w:rsidRPr="001D49A0" w:rsidRDefault="005636F0" w:rsidP="00321368">
      <w:pPr>
        <w:pStyle w:val="a3"/>
        <w:rPr>
          <w:rFonts w:ascii="Times New Roman" w:hAnsi="Times New Roman" w:cs="Times New Roman"/>
          <w:i/>
          <w:color w:val="000000"/>
          <w:sz w:val="20"/>
          <w:szCs w:val="20"/>
        </w:rPr>
      </w:pPr>
      <w:r w:rsidRPr="000D2A67">
        <w:rPr>
          <w:rFonts w:ascii="Times New Roman" w:hAnsi="Times New Roman" w:cs="Times New Roman"/>
          <w:i/>
          <w:color w:val="000000"/>
          <w:sz w:val="16"/>
          <w:szCs w:val="16"/>
        </w:rPr>
        <w:t xml:space="preserve">(неопределенный срок, определенный срок (указать продолжительность),  на время выполнения определенной работы с указанием причины (основания)  заключения срочного трудового договора в соответствии со </w:t>
      </w:r>
      <w:hyperlink r:id="rId11" w:history="1">
        <w:r w:rsidRPr="000D2A67">
          <w:rPr>
            <w:rStyle w:val="a"/>
            <w:b w:val="0"/>
            <w:bCs/>
            <w:i/>
            <w:color w:val="000000"/>
            <w:szCs w:val="16"/>
          </w:rPr>
          <w:t>ст.59</w:t>
        </w:r>
      </w:hyperlink>
      <w:r w:rsidRPr="000D2A67">
        <w:rPr>
          <w:rFonts w:ascii="Times New Roman" w:hAnsi="Times New Roman" w:cs="Times New Roman"/>
          <w:i/>
          <w:color w:val="000000"/>
          <w:sz w:val="16"/>
          <w:szCs w:val="16"/>
        </w:rPr>
        <w:t xml:space="preserve"> ТК РФ</w:t>
      </w:r>
      <w:r>
        <w:rPr>
          <w:rFonts w:ascii="Times New Roman" w:hAnsi="Times New Roman" w:cs="Times New Roman"/>
          <w:i/>
          <w:color w:val="000000"/>
          <w:sz w:val="20"/>
          <w:szCs w:val="20"/>
        </w:rPr>
        <w:t>)</w:t>
      </w:r>
    </w:p>
    <w:p w:rsidR="005636F0" w:rsidRPr="000D2A67" w:rsidRDefault="005636F0" w:rsidP="00321368">
      <w:pPr>
        <w:pStyle w:val="a3"/>
        <w:rPr>
          <w:rFonts w:ascii="Times New Roman" w:hAnsi="Times New Roman" w:cs="Times New Roman"/>
          <w:color w:val="000000"/>
          <w:sz w:val="20"/>
          <w:szCs w:val="20"/>
        </w:rPr>
      </w:pPr>
      <w:bookmarkStart w:id="11" w:name="sub_92"/>
      <w:r w:rsidRPr="000D2A67">
        <w:rPr>
          <w:rFonts w:ascii="Times New Roman" w:hAnsi="Times New Roman" w:cs="Times New Roman"/>
          <w:color w:val="000000"/>
          <w:sz w:val="20"/>
          <w:szCs w:val="20"/>
        </w:rPr>
        <w:t>4. Настоящий трудо</w:t>
      </w:r>
      <w:r>
        <w:rPr>
          <w:rFonts w:ascii="Times New Roman" w:hAnsi="Times New Roman" w:cs="Times New Roman"/>
          <w:color w:val="000000"/>
          <w:sz w:val="20"/>
          <w:szCs w:val="20"/>
        </w:rPr>
        <w:t>вой договор вступает в силу с «___»  _______20____</w:t>
      </w:r>
      <w:r w:rsidRPr="000D2A67">
        <w:rPr>
          <w:rFonts w:ascii="Times New Roman" w:hAnsi="Times New Roman" w:cs="Times New Roman"/>
          <w:color w:val="000000"/>
          <w:sz w:val="20"/>
          <w:szCs w:val="20"/>
        </w:rPr>
        <w:t>г.</w:t>
      </w:r>
    </w:p>
    <w:p w:rsidR="005636F0" w:rsidRPr="000D2A67" w:rsidRDefault="005636F0" w:rsidP="00321368">
      <w:pPr>
        <w:pStyle w:val="a3"/>
        <w:rPr>
          <w:rFonts w:ascii="Times New Roman" w:hAnsi="Times New Roman" w:cs="Times New Roman"/>
          <w:color w:val="000000"/>
          <w:sz w:val="20"/>
          <w:szCs w:val="20"/>
        </w:rPr>
      </w:pPr>
      <w:bookmarkStart w:id="12" w:name="sub_93"/>
      <w:bookmarkEnd w:id="11"/>
      <w:r w:rsidRPr="000D2A67">
        <w:rPr>
          <w:rFonts w:ascii="Times New Roman" w:hAnsi="Times New Roman" w:cs="Times New Roman"/>
          <w:color w:val="000000"/>
          <w:sz w:val="20"/>
          <w:szCs w:val="20"/>
        </w:rPr>
        <w:t>5</w:t>
      </w:r>
      <w:r>
        <w:rPr>
          <w:rFonts w:ascii="Times New Roman" w:hAnsi="Times New Roman" w:cs="Times New Roman"/>
          <w:color w:val="000000"/>
          <w:sz w:val="20"/>
          <w:szCs w:val="20"/>
        </w:rPr>
        <w:t>. Дата начала работы «_____» ___________ 20_____</w:t>
      </w:r>
      <w:r w:rsidRPr="000D2A67">
        <w:rPr>
          <w:rFonts w:ascii="Times New Roman" w:hAnsi="Times New Roman" w:cs="Times New Roman"/>
          <w:color w:val="000000"/>
          <w:sz w:val="20"/>
          <w:szCs w:val="20"/>
        </w:rPr>
        <w:t xml:space="preserve"> г.</w:t>
      </w:r>
    </w:p>
    <w:p w:rsidR="005636F0" w:rsidRPr="000D2A67" w:rsidRDefault="005636F0" w:rsidP="00321368">
      <w:pPr>
        <w:pStyle w:val="a3"/>
        <w:rPr>
          <w:rFonts w:ascii="Times New Roman" w:hAnsi="Times New Roman" w:cs="Times New Roman"/>
          <w:color w:val="000000"/>
          <w:sz w:val="20"/>
          <w:szCs w:val="20"/>
        </w:rPr>
      </w:pPr>
      <w:bookmarkStart w:id="13" w:name="sub_94"/>
      <w:bookmarkEnd w:id="12"/>
      <w:r w:rsidRPr="000D2A67">
        <w:rPr>
          <w:rFonts w:ascii="Times New Roman" w:hAnsi="Times New Roman" w:cs="Times New Roman"/>
          <w:color w:val="000000"/>
          <w:sz w:val="20"/>
          <w:szCs w:val="20"/>
        </w:rPr>
        <w:t xml:space="preserve">6. Работнику  устанавливается  срок   испытания   продолжительностью </w:t>
      </w:r>
      <w:bookmarkEnd w:id="13"/>
      <w:r w:rsidRPr="000D2A67">
        <w:rPr>
          <w:rFonts w:ascii="Times New Roman" w:hAnsi="Times New Roman" w:cs="Times New Roman"/>
          <w:color w:val="000000"/>
          <w:sz w:val="20"/>
          <w:szCs w:val="20"/>
        </w:rPr>
        <w:t>________________</w:t>
      </w:r>
      <w:r>
        <w:rPr>
          <w:rFonts w:ascii="Times New Roman" w:hAnsi="Times New Roman" w:cs="Times New Roman"/>
          <w:color w:val="000000"/>
          <w:sz w:val="20"/>
          <w:szCs w:val="20"/>
        </w:rPr>
        <w:t xml:space="preserve"> </w:t>
      </w:r>
      <w:r w:rsidRPr="000D2A67">
        <w:rPr>
          <w:rFonts w:ascii="Times New Roman" w:hAnsi="Times New Roman" w:cs="Times New Roman"/>
          <w:color w:val="000000"/>
          <w:sz w:val="20"/>
          <w:szCs w:val="20"/>
        </w:rPr>
        <w:t>с целью проверки соответствия работника пору</w:t>
      </w:r>
      <w:r>
        <w:rPr>
          <w:rFonts w:ascii="Times New Roman" w:hAnsi="Times New Roman" w:cs="Times New Roman"/>
          <w:color w:val="000000"/>
          <w:sz w:val="20"/>
          <w:szCs w:val="20"/>
        </w:rPr>
        <w:t xml:space="preserve">чаемой работе.   </w:t>
      </w:r>
    </w:p>
    <w:p w:rsidR="005636F0" w:rsidRPr="000D2A67" w:rsidRDefault="005636F0" w:rsidP="00321368">
      <w:pPr>
        <w:pStyle w:val="Heading1"/>
        <w:rPr>
          <w:rFonts w:ascii="Times New Roman" w:hAnsi="Times New Roman"/>
          <w:color w:val="000000"/>
          <w:sz w:val="20"/>
          <w:szCs w:val="20"/>
        </w:rPr>
      </w:pPr>
      <w:bookmarkStart w:id="14" w:name="sub_25"/>
      <w:r w:rsidRPr="000D2A67">
        <w:rPr>
          <w:rFonts w:ascii="Times New Roman" w:hAnsi="Times New Roman"/>
          <w:color w:val="000000"/>
          <w:sz w:val="20"/>
          <w:szCs w:val="20"/>
        </w:rPr>
        <w:t>II. Права и обязанности работника</w:t>
      </w:r>
    </w:p>
    <w:p w:rsidR="005636F0" w:rsidRPr="000D2A67" w:rsidRDefault="005636F0" w:rsidP="00321368">
      <w:pPr>
        <w:jc w:val="both"/>
        <w:rPr>
          <w:color w:val="000000"/>
        </w:rPr>
      </w:pPr>
      <w:bookmarkStart w:id="15" w:name="sub_18"/>
      <w:bookmarkEnd w:id="14"/>
      <w:r w:rsidRPr="000D2A67">
        <w:rPr>
          <w:color w:val="000000"/>
        </w:rPr>
        <w:t>7. Работник имеет право на:</w:t>
      </w:r>
    </w:p>
    <w:p w:rsidR="005636F0" w:rsidRPr="000D2A67" w:rsidRDefault="005636F0" w:rsidP="00321368">
      <w:pPr>
        <w:jc w:val="both"/>
        <w:rPr>
          <w:color w:val="000000"/>
        </w:rPr>
      </w:pPr>
      <w:bookmarkStart w:id="16" w:name="sub_14"/>
      <w:bookmarkEnd w:id="15"/>
      <w:r w:rsidRPr="000D2A67">
        <w:rPr>
          <w:color w:val="000000"/>
        </w:rPr>
        <w:t>а) предоставление ему работы, обусловленной настоящим трудовым договором;</w:t>
      </w:r>
    </w:p>
    <w:p w:rsidR="005636F0" w:rsidRPr="000D2A67" w:rsidRDefault="005636F0" w:rsidP="00321368">
      <w:pPr>
        <w:jc w:val="both"/>
        <w:rPr>
          <w:color w:val="000000"/>
        </w:rPr>
      </w:pPr>
      <w:bookmarkStart w:id="17" w:name="sub_15"/>
      <w:bookmarkEnd w:id="16"/>
      <w:r w:rsidRPr="000D2A67">
        <w:rPr>
          <w:color w:val="000000"/>
        </w:rPr>
        <w:t>б) обеспечение безопасности и условий труда, соответствующих государственным нормативным требованиям охраны труда;</w:t>
      </w:r>
    </w:p>
    <w:p w:rsidR="005636F0" w:rsidRPr="000D2A67" w:rsidRDefault="005636F0" w:rsidP="00321368">
      <w:pPr>
        <w:jc w:val="both"/>
        <w:rPr>
          <w:color w:val="000000"/>
        </w:rPr>
      </w:pPr>
      <w:bookmarkStart w:id="18" w:name="sub_16"/>
      <w:bookmarkEnd w:id="17"/>
      <w:r w:rsidRPr="000D2A67">
        <w:rPr>
          <w:color w:val="000000"/>
        </w:rPr>
        <w:t>в) своевременную и в полном объеме выплату заработной платы, размер и условия получения которой определяются настоящим трудовым договором, с учетом квалификации работника, сложности труда, количества и качества выполненной работы;</w:t>
      </w:r>
    </w:p>
    <w:p w:rsidR="005636F0" w:rsidRPr="000D2A67" w:rsidRDefault="005636F0" w:rsidP="00321368">
      <w:pPr>
        <w:jc w:val="both"/>
        <w:rPr>
          <w:color w:val="000000"/>
        </w:rPr>
      </w:pPr>
      <w:bookmarkStart w:id="19" w:name="sub_17"/>
      <w:bookmarkEnd w:id="18"/>
      <w:r w:rsidRPr="000D2A67">
        <w:rPr>
          <w:color w:val="000000"/>
        </w:rPr>
        <w:t>г) защиту своих трудовых прав, свобод и законных интересов всеми не</w:t>
      </w:r>
      <w:r>
        <w:rPr>
          <w:color w:val="000000"/>
        </w:rPr>
        <w:t xml:space="preserve"> запрещенными законом способами;</w:t>
      </w:r>
    </w:p>
    <w:p w:rsidR="005636F0" w:rsidRPr="000D2A67" w:rsidRDefault="005636F0" w:rsidP="00321368">
      <w:pPr>
        <w:jc w:val="both"/>
        <w:rPr>
          <w:color w:val="000000"/>
        </w:rPr>
      </w:pPr>
      <w:r w:rsidRPr="000D2A67">
        <w:rPr>
          <w:color w:val="000000"/>
        </w:rPr>
        <w:t>д) отдых, обеспечиваемый установлением нормальной продолжительности рабочего времени, предоставлением опла</w:t>
      </w:r>
      <w:r>
        <w:rPr>
          <w:color w:val="000000"/>
        </w:rPr>
        <w:t>чиваемых ежегодных отпусков;</w:t>
      </w:r>
    </w:p>
    <w:p w:rsidR="005636F0" w:rsidRPr="000D2A67" w:rsidRDefault="005636F0" w:rsidP="00321368">
      <w:pPr>
        <w:jc w:val="both"/>
        <w:rPr>
          <w:color w:val="000000"/>
        </w:rPr>
      </w:pPr>
      <w:r w:rsidRPr="000D2A67">
        <w:rPr>
          <w:color w:val="000000"/>
        </w:rPr>
        <w:t>е) иные права, предусмотренные трудовым законодательством Российской Федерации, настоящим трудовым договором.</w:t>
      </w:r>
    </w:p>
    <w:p w:rsidR="005636F0" w:rsidRPr="000D2A67" w:rsidRDefault="005636F0" w:rsidP="00321368">
      <w:pPr>
        <w:jc w:val="both"/>
        <w:rPr>
          <w:color w:val="000000"/>
        </w:rPr>
      </w:pPr>
      <w:bookmarkStart w:id="20" w:name="sub_24"/>
      <w:bookmarkEnd w:id="19"/>
      <w:r w:rsidRPr="000D2A67">
        <w:rPr>
          <w:color w:val="000000"/>
        </w:rPr>
        <w:t>8. Работник обязан:</w:t>
      </w:r>
    </w:p>
    <w:p w:rsidR="005636F0" w:rsidRPr="000D2A67" w:rsidRDefault="005636F0" w:rsidP="00321368">
      <w:pPr>
        <w:jc w:val="both"/>
        <w:rPr>
          <w:color w:val="000000"/>
        </w:rPr>
      </w:pPr>
      <w:bookmarkStart w:id="21" w:name="sub_19"/>
      <w:bookmarkEnd w:id="20"/>
      <w:r w:rsidRPr="000D2A67">
        <w:rPr>
          <w:color w:val="000000"/>
        </w:rPr>
        <w:t>а) добросовестно выполнять свои трудовые обязанности;</w:t>
      </w:r>
    </w:p>
    <w:p w:rsidR="005636F0" w:rsidRPr="000D2A67" w:rsidRDefault="005636F0" w:rsidP="00321368">
      <w:pPr>
        <w:jc w:val="both"/>
        <w:rPr>
          <w:color w:val="000000"/>
        </w:rPr>
      </w:pPr>
      <w:bookmarkStart w:id="22" w:name="sub_20"/>
      <w:bookmarkEnd w:id="21"/>
      <w:r w:rsidRPr="000D2A67">
        <w:rPr>
          <w:color w:val="000000"/>
        </w:rPr>
        <w:t>б) соблюдать Положение учреждения, условия настоящего трудового договора и правила внутреннего трудового распорядка, действующие у работодателя, требования по охране труда и обеспечению безопасности труда;</w:t>
      </w:r>
    </w:p>
    <w:p w:rsidR="005636F0" w:rsidRPr="000D2A67" w:rsidRDefault="005636F0" w:rsidP="00321368">
      <w:pPr>
        <w:jc w:val="both"/>
        <w:rPr>
          <w:color w:val="000000"/>
        </w:rPr>
      </w:pPr>
      <w:bookmarkStart w:id="23" w:name="sub_21"/>
      <w:bookmarkEnd w:id="22"/>
      <w:r w:rsidRPr="000D2A67">
        <w:rPr>
          <w:color w:val="000000"/>
        </w:rPr>
        <w:t>в) выполнять должностные обязанности в соответствии с Должностной инструкцией по занимаемой должности;</w:t>
      </w:r>
    </w:p>
    <w:p w:rsidR="005636F0" w:rsidRPr="000D2A67" w:rsidRDefault="005636F0" w:rsidP="00321368">
      <w:pPr>
        <w:jc w:val="both"/>
        <w:rPr>
          <w:color w:val="000000"/>
        </w:rPr>
      </w:pPr>
      <w:r w:rsidRPr="000D2A67">
        <w:rPr>
          <w:color w:val="000000"/>
        </w:rPr>
        <w:t>г) соблюдать трудовую дисциплину;</w:t>
      </w:r>
    </w:p>
    <w:p w:rsidR="005636F0" w:rsidRPr="000D2A67" w:rsidRDefault="005636F0" w:rsidP="00321368">
      <w:pPr>
        <w:jc w:val="both"/>
        <w:rPr>
          <w:color w:val="000000"/>
        </w:rPr>
      </w:pPr>
      <w:bookmarkStart w:id="24" w:name="sub_22"/>
      <w:bookmarkEnd w:id="23"/>
      <w:r w:rsidRPr="000D2A67">
        <w:rPr>
          <w:color w:val="000000"/>
        </w:rPr>
        <w:t>д) бережно относиться к имуществу работодателя, в том числе находящемуся у работодателя имуществу третьих лиц, если работодатель несет ответственность за сохранность этого имущества, и других работников;</w:t>
      </w:r>
    </w:p>
    <w:p w:rsidR="005636F0" w:rsidRPr="000D2A67" w:rsidRDefault="005636F0" w:rsidP="00321368">
      <w:pPr>
        <w:jc w:val="both"/>
        <w:rPr>
          <w:color w:val="000000"/>
        </w:rPr>
      </w:pPr>
      <w:bookmarkStart w:id="25" w:name="sub_23"/>
      <w:bookmarkEnd w:id="24"/>
      <w:r w:rsidRPr="000D2A67">
        <w:rPr>
          <w:color w:val="000000"/>
        </w:rPr>
        <w:t>е) незамедлительно сообщать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находящемуся у работодателя имуществу третьих лиц, если работодатель несет ответственность за сохранность этого имущества, имуществу других работников.</w:t>
      </w:r>
    </w:p>
    <w:p w:rsidR="005636F0" w:rsidRPr="000D2A67" w:rsidRDefault="005636F0" w:rsidP="00321368">
      <w:pPr>
        <w:pStyle w:val="Heading1"/>
        <w:rPr>
          <w:rFonts w:ascii="Times New Roman" w:hAnsi="Times New Roman"/>
          <w:color w:val="000000"/>
          <w:sz w:val="20"/>
          <w:szCs w:val="20"/>
        </w:rPr>
      </w:pPr>
      <w:bookmarkStart w:id="26" w:name="sub_40"/>
      <w:bookmarkEnd w:id="25"/>
      <w:r w:rsidRPr="000D2A67">
        <w:rPr>
          <w:rFonts w:ascii="Times New Roman" w:hAnsi="Times New Roman"/>
          <w:color w:val="000000"/>
          <w:sz w:val="20"/>
          <w:szCs w:val="20"/>
        </w:rPr>
        <w:t>III. Права и обязанности работодателя</w:t>
      </w:r>
    </w:p>
    <w:p w:rsidR="005636F0" w:rsidRPr="000D2A67" w:rsidRDefault="005636F0" w:rsidP="00321368">
      <w:pPr>
        <w:jc w:val="both"/>
        <w:rPr>
          <w:color w:val="000000"/>
        </w:rPr>
      </w:pPr>
      <w:bookmarkStart w:id="27" w:name="sub_31"/>
      <w:bookmarkEnd w:id="26"/>
      <w:r w:rsidRPr="000D2A67">
        <w:rPr>
          <w:color w:val="000000"/>
        </w:rPr>
        <w:t>9. Работодатель имеет право:</w:t>
      </w:r>
    </w:p>
    <w:p w:rsidR="005636F0" w:rsidRPr="000D2A67" w:rsidRDefault="005636F0" w:rsidP="00321368">
      <w:pPr>
        <w:jc w:val="both"/>
        <w:rPr>
          <w:color w:val="000000"/>
        </w:rPr>
      </w:pPr>
      <w:bookmarkStart w:id="28" w:name="sub_26"/>
      <w:bookmarkEnd w:id="27"/>
      <w:r w:rsidRPr="000D2A67">
        <w:rPr>
          <w:color w:val="000000"/>
        </w:rPr>
        <w:t>а) требовать от работника добросовестного исполнения обязанностей по настоящему трудовому договору;</w:t>
      </w:r>
    </w:p>
    <w:p w:rsidR="005636F0" w:rsidRDefault="005636F0" w:rsidP="00321368">
      <w:pPr>
        <w:jc w:val="both"/>
        <w:rPr>
          <w:color w:val="000000"/>
        </w:rPr>
      </w:pPr>
      <w:bookmarkStart w:id="29" w:name="sub_27"/>
      <w:bookmarkEnd w:id="28"/>
      <w:r w:rsidRPr="000D2A67">
        <w:rPr>
          <w:color w:val="000000"/>
        </w:rPr>
        <w:t>б) принимать локальные нормативные акты, в том числе правила внутреннего трудового распорядка, требования по охране труда и обеспечению безопасности труда;</w:t>
      </w:r>
      <w:bookmarkStart w:id="30" w:name="sub_28"/>
      <w:bookmarkEnd w:id="29"/>
    </w:p>
    <w:p w:rsidR="005636F0" w:rsidRPr="000D2A67" w:rsidRDefault="005636F0" w:rsidP="00321368">
      <w:pPr>
        <w:jc w:val="both"/>
        <w:rPr>
          <w:color w:val="000000"/>
        </w:rPr>
      </w:pPr>
      <w:r w:rsidRPr="000D2A67">
        <w:rPr>
          <w:color w:val="000000"/>
        </w:rPr>
        <w:t>в) привлекать работника к дисциплинарной и материальной ответственности в порядке, установленном Трудовым кодексом РФ, иными федеральными законами;</w:t>
      </w:r>
    </w:p>
    <w:p w:rsidR="005636F0" w:rsidRPr="000D2A67" w:rsidRDefault="005636F0" w:rsidP="00321368">
      <w:pPr>
        <w:jc w:val="both"/>
        <w:rPr>
          <w:color w:val="000000"/>
        </w:rPr>
      </w:pPr>
      <w:bookmarkStart w:id="31" w:name="sub_29"/>
      <w:bookmarkEnd w:id="30"/>
      <w:r w:rsidRPr="000D2A67">
        <w:rPr>
          <w:color w:val="000000"/>
        </w:rPr>
        <w:t>г) поощрять работника за добросовестный эффективный труд;</w:t>
      </w:r>
    </w:p>
    <w:p w:rsidR="005636F0" w:rsidRPr="000D2A67" w:rsidRDefault="005636F0" w:rsidP="00321368">
      <w:pPr>
        <w:jc w:val="both"/>
        <w:rPr>
          <w:color w:val="000000"/>
        </w:rPr>
      </w:pPr>
      <w:bookmarkStart w:id="32" w:name="sub_30"/>
      <w:bookmarkEnd w:id="31"/>
      <w:r w:rsidRPr="000D2A67">
        <w:rPr>
          <w:color w:val="000000"/>
        </w:rPr>
        <w:t>д) иные права, предусмотренные трудовым законодательством РФ и настоящим трудовым договором.</w:t>
      </w:r>
    </w:p>
    <w:p w:rsidR="005636F0" w:rsidRPr="000D2A67" w:rsidRDefault="005636F0" w:rsidP="00321368">
      <w:pPr>
        <w:jc w:val="both"/>
        <w:rPr>
          <w:color w:val="000000"/>
        </w:rPr>
      </w:pPr>
      <w:bookmarkStart w:id="33" w:name="sub_39"/>
      <w:bookmarkEnd w:id="32"/>
      <w:r w:rsidRPr="000D2A67">
        <w:rPr>
          <w:color w:val="000000"/>
        </w:rPr>
        <w:t>10. Работодатель обязан:</w:t>
      </w:r>
    </w:p>
    <w:p w:rsidR="005636F0" w:rsidRPr="000D2A67" w:rsidRDefault="005636F0" w:rsidP="00321368">
      <w:pPr>
        <w:jc w:val="both"/>
        <w:rPr>
          <w:color w:val="000000"/>
        </w:rPr>
      </w:pPr>
      <w:bookmarkStart w:id="34" w:name="sub_32"/>
      <w:bookmarkEnd w:id="33"/>
      <w:r w:rsidRPr="000D2A67">
        <w:rPr>
          <w:color w:val="000000"/>
        </w:rPr>
        <w:t>а) предоставить работнику работу, обусловленную настоящим трудовым договором;</w:t>
      </w:r>
    </w:p>
    <w:p w:rsidR="005636F0" w:rsidRPr="000D2A67" w:rsidRDefault="005636F0" w:rsidP="00321368">
      <w:pPr>
        <w:jc w:val="both"/>
        <w:rPr>
          <w:color w:val="000000"/>
        </w:rPr>
      </w:pPr>
      <w:bookmarkStart w:id="35" w:name="sub_33"/>
      <w:bookmarkEnd w:id="34"/>
      <w:r w:rsidRPr="000D2A67">
        <w:rPr>
          <w:color w:val="000000"/>
        </w:rPr>
        <w:t>б) обеспечить безопасность и условия труда работника, соответствующие государственным нормативным требованиям охраны труда;</w:t>
      </w:r>
    </w:p>
    <w:p w:rsidR="005636F0" w:rsidRPr="000D2A67" w:rsidRDefault="005636F0" w:rsidP="00321368">
      <w:pPr>
        <w:jc w:val="both"/>
        <w:rPr>
          <w:color w:val="000000"/>
        </w:rPr>
      </w:pPr>
      <w:bookmarkStart w:id="36" w:name="sub_34"/>
      <w:bookmarkEnd w:id="35"/>
      <w:r w:rsidRPr="000D2A67">
        <w:rPr>
          <w:color w:val="000000"/>
        </w:rPr>
        <w:t>в) обеспечивать работника оборудованием, инструментами, технической документацией и иными средствами, необходимыми для исполнения им трудовых обязанностей;</w:t>
      </w:r>
    </w:p>
    <w:p w:rsidR="005636F0" w:rsidRPr="000D2A67" w:rsidRDefault="005636F0" w:rsidP="00321368">
      <w:pPr>
        <w:jc w:val="both"/>
        <w:rPr>
          <w:color w:val="000000"/>
        </w:rPr>
      </w:pPr>
      <w:bookmarkStart w:id="37" w:name="sub_35"/>
      <w:bookmarkEnd w:id="36"/>
      <w:r w:rsidRPr="000D2A67">
        <w:rPr>
          <w:color w:val="000000"/>
        </w:rPr>
        <w:t>г) выплачивать в полном размере причитающуюся работнику заработную плату в установленные сроки;</w:t>
      </w:r>
    </w:p>
    <w:p w:rsidR="005636F0" w:rsidRPr="000D2A67" w:rsidRDefault="005636F0" w:rsidP="00321368">
      <w:pPr>
        <w:jc w:val="both"/>
        <w:rPr>
          <w:color w:val="000000"/>
        </w:rPr>
      </w:pPr>
      <w:bookmarkStart w:id="38" w:name="sub_36"/>
      <w:bookmarkEnd w:id="37"/>
      <w:r w:rsidRPr="000D2A67">
        <w:rPr>
          <w:color w:val="000000"/>
        </w:rPr>
        <w:t>д) осуществлять обработку и обеспечивать защиту персональных данных работника в соответствии с законодательством Российской Федерации;</w:t>
      </w:r>
    </w:p>
    <w:p w:rsidR="005636F0" w:rsidRPr="000D2A67" w:rsidRDefault="005636F0" w:rsidP="00321368">
      <w:pPr>
        <w:jc w:val="both"/>
        <w:rPr>
          <w:color w:val="000000"/>
        </w:rPr>
      </w:pPr>
      <w:bookmarkStart w:id="39" w:name="sub_37"/>
      <w:bookmarkEnd w:id="38"/>
      <w:r w:rsidRPr="000D2A67">
        <w:rPr>
          <w:color w:val="000000"/>
        </w:rPr>
        <w:t>е) знакомить работника под роспись с принимаемыми локальными нормативными актами, непосредственно связанными с его трудовой деятельностью;</w:t>
      </w:r>
    </w:p>
    <w:p w:rsidR="005636F0" w:rsidRPr="000D2A67" w:rsidRDefault="005636F0" w:rsidP="00321368">
      <w:pPr>
        <w:jc w:val="both"/>
        <w:rPr>
          <w:color w:val="000000"/>
        </w:rPr>
      </w:pPr>
      <w:bookmarkStart w:id="40" w:name="sub_38"/>
      <w:bookmarkEnd w:id="39"/>
      <w:r w:rsidRPr="000D2A67">
        <w:rPr>
          <w:color w:val="000000"/>
        </w:rPr>
        <w:t>ж) исполнять иные обязанности,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настоящим трудовым договором.</w:t>
      </w:r>
      <w:bookmarkEnd w:id="40"/>
    </w:p>
    <w:p w:rsidR="005636F0" w:rsidRPr="000D2A67" w:rsidRDefault="005636F0" w:rsidP="00321368">
      <w:pPr>
        <w:pStyle w:val="Heading1"/>
        <w:rPr>
          <w:rFonts w:ascii="Times New Roman" w:hAnsi="Times New Roman"/>
          <w:color w:val="000000"/>
          <w:sz w:val="20"/>
          <w:szCs w:val="20"/>
        </w:rPr>
      </w:pPr>
      <w:bookmarkStart w:id="41" w:name="sub_47"/>
      <w:r w:rsidRPr="000D2A67">
        <w:rPr>
          <w:rFonts w:ascii="Times New Roman" w:hAnsi="Times New Roman"/>
          <w:color w:val="000000"/>
          <w:sz w:val="20"/>
          <w:szCs w:val="20"/>
        </w:rPr>
        <w:t>IV. Оплата труда</w:t>
      </w:r>
    </w:p>
    <w:p w:rsidR="005636F0" w:rsidRPr="000D2A67" w:rsidRDefault="005636F0" w:rsidP="00321368">
      <w:pPr>
        <w:jc w:val="both"/>
        <w:rPr>
          <w:color w:val="000000"/>
        </w:rPr>
      </w:pPr>
      <w:bookmarkStart w:id="42" w:name="sub_44"/>
      <w:bookmarkEnd w:id="41"/>
      <w:r w:rsidRPr="000D2A67">
        <w:rPr>
          <w:color w:val="000000"/>
        </w:rPr>
        <w:t>11. За выполнение трудовых обязанностей, предусмотренных настоящим трудовым договором, работнику устанавливается заработная плата:</w:t>
      </w:r>
    </w:p>
    <w:p w:rsidR="005636F0" w:rsidRPr="000D2A67" w:rsidRDefault="005636F0" w:rsidP="00321368">
      <w:pPr>
        <w:jc w:val="both"/>
        <w:rPr>
          <w:color w:val="000000"/>
        </w:rPr>
      </w:pPr>
      <w:bookmarkStart w:id="43" w:name="sub_41"/>
      <w:bookmarkEnd w:id="42"/>
      <w:r w:rsidRPr="000D2A67">
        <w:rPr>
          <w:color w:val="000000"/>
        </w:rPr>
        <w:t>а) должностной оклад (ставка заработной платы) в размере ______</w:t>
      </w:r>
      <w:r>
        <w:rPr>
          <w:color w:val="000000"/>
        </w:rPr>
        <w:t>___</w:t>
      </w:r>
      <w:r w:rsidRPr="000D2A67">
        <w:rPr>
          <w:color w:val="000000"/>
        </w:rPr>
        <w:t>__ рублей в месяц;</w:t>
      </w:r>
    </w:p>
    <w:bookmarkEnd w:id="43"/>
    <w:p w:rsidR="005636F0" w:rsidRPr="000D2A67" w:rsidRDefault="005636F0" w:rsidP="00321368">
      <w:pPr>
        <w:widowControl/>
        <w:jc w:val="both"/>
        <w:rPr>
          <w:color w:val="000000"/>
        </w:rPr>
      </w:pPr>
      <w:r w:rsidRPr="000D2A67">
        <w:rPr>
          <w:color w:val="000000"/>
        </w:rPr>
        <w:t>б) работнику производятся выплаты компенсационного характера:</w:t>
      </w:r>
    </w:p>
    <w:p w:rsidR="005636F0" w:rsidRPr="000D2A67" w:rsidRDefault="005636F0" w:rsidP="00321368">
      <w:pPr>
        <w:widowControl/>
        <w:jc w:val="both"/>
        <w:rPr>
          <w:color w:val="000000"/>
        </w:rPr>
      </w:pPr>
    </w:p>
    <w:tbl>
      <w:tblPr>
        <w:tblW w:w="98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3424"/>
        <w:gridCol w:w="3423"/>
      </w:tblGrid>
      <w:tr w:rsidR="005636F0" w:rsidRPr="000D2A67" w:rsidTr="00222CAE">
        <w:tc>
          <w:tcPr>
            <w:tcW w:w="2977" w:type="dxa"/>
            <w:vAlign w:val="center"/>
          </w:tcPr>
          <w:bookmarkEnd w:id="6"/>
          <w:p w:rsidR="005636F0" w:rsidRPr="000D2A67" w:rsidRDefault="005636F0" w:rsidP="00222CAE">
            <w:pPr>
              <w:pStyle w:val="a2"/>
              <w:jc w:val="center"/>
              <w:rPr>
                <w:rFonts w:ascii="Times New Roman" w:hAnsi="Times New Roman" w:cs="Times New Roman"/>
                <w:color w:val="000000"/>
                <w:sz w:val="20"/>
                <w:szCs w:val="20"/>
              </w:rPr>
            </w:pPr>
            <w:r w:rsidRPr="000D2A67">
              <w:rPr>
                <w:rFonts w:ascii="Times New Roman" w:hAnsi="Times New Roman" w:cs="Times New Roman"/>
                <w:color w:val="000000"/>
                <w:sz w:val="20"/>
                <w:szCs w:val="20"/>
              </w:rPr>
              <w:t>Наименование выплаты</w:t>
            </w:r>
          </w:p>
        </w:tc>
        <w:tc>
          <w:tcPr>
            <w:tcW w:w="3424" w:type="dxa"/>
            <w:vAlign w:val="center"/>
          </w:tcPr>
          <w:p w:rsidR="005636F0" w:rsidRPr="000D2A67" w:rsidRDefault="005636F0" w:rsidP="00222CAE">
            <w:pPr>
              <w:pStyle w:val="a2"/>
              <w:jc w:val="center"/>
              <w:rPr>
                <w:rFonts w:ascii="Times New Roman" w:hAnsi="Times New Roman" w:cs="Times New Roman"/>
                <w:color w:val="000000"/>
                <w:sz w:val="20"/>
                <w:szCs w:val="20"/>
              </w:rPr>
            </w:pPr>
            <w:r w:rsidRPr="000D2A67">
              <w:rPr>
                <w:rFonts w:ascii="Times New Roman" w:hAnsi="Times New Roman" w:cs="Times New Roman"/>
                <w:color w:val="000000"/>
                <w:sz w:val="20"/>
                <w:szCs w:val="20"/>
              </w:rPr>
              <w:t>Размер выплаты</w:t>
            </w:r>
          </w:p>
        </w:tc>
        <w:tc>
          <w:tcPr>
            <w:tcW w:w="3423" w:type="dxa"/>
            <w:vAlign w:val="center"/>
          </w:tcPr>
          <w:p w:rsidR="005636F0" w:rsidRPr="000D2A67" w:rsidRDefault="005636F0" w:rsidP="00222CAE">
            <w:pPr>
              <w:pStyle w:val="a2"/>
              <w:jc w:val="center"/>
              <w:rPr>
                <w:rFonts w:ascii="Times New Roman" w:hAnsi="Times New Roman" w:cs="Times New Roman"/>
                <w:color w:val="000000"/>
                <w:sz w:val="20"/>
                <w:szCs w:val="20"/>
              </w:rPr>
            </w:pPr>
            <w:r w:rsidRPr="000D2A67">
              <w:rPr>
                <w:rFonts w:ascii="Times New Roman" w:hAnsi="Times New Roman" w:cs="Times New Roman"/>
                <w:color w:val="000000"/>
                <w:sz w:val="20"/>
                <w:szCs w:val="20"/>
              </w:rPr>
              <w:t>Фактор, обусловливающий получение выплаты</w:t>
            </w:r>
          </w:p>
        </w:tc>
      </w:tr>
      <w:tr w:rsidR="005636F0" w:rsidRPr="000D2A67" w:rsidTr="00222CAE">
        <w:tc>
          <w:tcPr>
            <w:tcW w:w="2977" w:type="dxa"/>
          </w:tcPr>
          <w:p w:rsidR="005636F0" w:rsidRPr="000D2A67" w:rsidRDefault="005636F0" w:rsidP="00222CAE">
            <w:pPr>
              <w:pStyle w:val="a2"/>
              <w:rPr>
                <w:rFonts w:ascii="Times New Roman" w:hAnsi="Times New Roman" w:cs="Times New Roman"/>
                <w:color w:val="000000"/>
                <w:sz w:val="20"/>
                <w:szCs w:val="20"/>
              </w:rPr>
            </w:pPr>
          </w:p>
        </w:tc>
        <w:tc>
          <w:tcPr>
            <w:tcW w:w="3424" w:type="dxa"/>
          </w:tcPr>
          <w:p w:rsidR="005636F0" w:rsidRPr="000D2A67" w:rsidRDefault="005636F0" w:rsidP="00222CAE">
            <w:pPr>
              <w:pStyle w:val="a2"/>
              <w:rPr>
                <w:rFonts w:ascii="Times New Roman" w:hAnsi="Times New Roman" w:cs="Times New Roman"/>
                <w:color w:val="000000"/>
                <w:sz w:val="20"/>
                <w:szCs w:val="20"/>
              </w:rPr>
            </w:pPr>
          </w:p>
        </w:tc>
        <w:tc>
          <w:tcPr>
            <w:tcW w:w="3423" w:type="dxa"/>
          </w:tcPr>
          <w:p w:rsidR="005636F0" w:rsidRPr="000D2A67" w:rsidRDefault="005636F0" w:rsidP="00222CAE">
            <w:pPr>
              <w:pStyle w:val="a2"/>
              <w:rPr>
                <w:rFonts w:ascii="Times New Roman" w:hAnsi="Times New Roman" w:cs="Times New Roman"/>
                <w:color w:val="000000"/>
                <w:sz w:val="20"/>
                <w:szCs w:val="20"/>
              </w:rPr>
            </w:pPr>
          </w:p>
        </w:tc>
      </w:tr>
      <w:tr w:rsidR="005636F0" w:rsidRPr="000D2A67" w:rsidTr="00222CAE">
        <w:tc>
          <w:tcPr>
            <w:tcW w:w="2977" w:type="dxa"/>
          </w:tcPr>
          <w:p w:rsidR="005636F0" w:rsidRPr="000D2A67" w:rsidRDefault="005636F0" w:rsidP="00222CAE">
            <w:pPr>
              <w:pStyle w:val="a2"/>
              <w:rPr>
                <w:rFonts w:ascii="Times New Roman" w:hAnsi="Times New Roman" w:cs="Times New Roman"/>
                <w:color w:val="000000"/>
                <w:sz w:val="20"/>
                <w:szCs w:val="20"/>
              </w:rPr>
            </w:pPr>
          </w:p>
        </w:tc>
        <w:tc>
          <w:tcPr>
            <w:tcW w:w="3424" w:type="dxa"/>
          </w:tcPr>
          <w:p w:rsidR="005636F0" w:rsidRPr="000D2A67" w:rsidRDefault="005636F0" w:rsidP="00222CAE">
            <w:pPr>
              <w:pStyle w:val="a2"/>
              <w:rPr>
                <w:rFonts w:ascii="Times New Roman" w:hAnsi="Times New Roman" w:cs="Times New Roman"/>
                <w:color w:val="000000"/>
                <w:sz w:val="20"/>
                <w:szCs w:val="20"/>
              </w:rPr>
            </w:pPr>
          </w:p>
        </w:tc>
        <w:tc>
          <w:tcPr>
            <w:tcW w:w="3423" w:type="dxa"/>
          </w:tcPr>
          <w:p w:rsidR="005636F0" w:rsidRPr="000D2A67" w:rsidRDefault="005636F0" w:rsidP="00222CAE">
            <w:pPr>
              <w:pStyle w:val="a2"/>
              <w:rPr>
                <w:rFonts w:ascii="Times New Roman" w:hAnsi="Times New Roman" w:cs="Times New Roman"/>
                <w:color w:val="000000"/>
                <w:sz w:val="20"/>
                <w:szCs w:val="20"/>
              </w:rPr>
            </w:pPr>
          </w:p>
        </w:tc>
      </w:tr>
    </w:tbl>
    <w:p w:rsidR="005636F0" w:rsidRPr="000D2A67" w:rsidRDefault="005636F0" w:rsidP="00321368">
      <w:pPr>
        <w:jc w:val="both"/>
        <w:rPr>
          <w:i/>
          <w:sz w:val="16"/>
          <w:szCs w:val="16"/>
        </w:rPr>
      </w:pPr>
      <w:r w:rsidRPr="000D2A67">
        <w:rPr>
          <w:i/>
          <w:sz w:val="16"/>
          <w:szCs w:val="16"/>
        </w:rPr>
        <w:t xml:space="preserve">(Выплаты компенсационного характера, размеры и условия их осуществления устанавливаются коллективными договорами, соглашениями, локальными нормативными актами в соответствии с </w:t>
      </w:r>
      <w:hyperlink r:id="rId12" w:history="1">
        <w:r w:rsidRPr="001D49A0">
          <w:rPr>
            <w:rStyle w:val="a"/>
            <w:b w:val="0"/>
            <w:bCs/>
            <w:i/>
            <w:szCs w:val="16"/>
          </w:rPr>
          <w:t>трудовым законодательством</w:t>
        </w:r>
      </w:hyperlink>
      <w:r w:rsidRPr="000D2A67">
        <w:rPr>
          <w:i/>
          <w:sz w:val="16"/>
          <w:szCs w:val="16"/>
        </w:rPr>
        <w:t xml:space="preserve"> и иными нормативными правовыми актами, содержащими нормы трудового права.)</w:t>
      </w:r>
    </w:p>
    <w:p w:rsidR="005636F0" w:rsidRPr="000D2A67" w:rsidRDefault="005636F0" w:rsidP="00321368">
      <w:pPr>
        <w:jc w:val="both"/>
        <w:rPr>
          <w:color w:val="000000"/>
        </w:rPr>
      </w:pPr>
    </w:p>
    <w:p w:rsidR="005636F0" w:rsidRPr="000D2A67" w:rsidRDefault="005636F0" w:rsidP="00321368">
      <w:pPr>
        <w:pStyle w:val="ConsPlusNonformat"/>
        <w:ind w:firstLine="708"/>
        <w:jc w:val="both"/>
        <w:rPr>
          <w:rFonts w:ascii="Times New Roman" w:hAnsi="Times New Roman" w:cs="Times New Roman"/>
        </w:rPr>
      </w:pPr>
      <w:bookmarkStart w:id="44" w:name="sub_43"/>
      <w:r w:rsidRPr="000D2A67">
        <w:rPr>
          <w:rFonts w:ascii="Times New Roman" w:hAnsi="Times New Roman" w:cs="Times New Roman"/>
        </w:rPr>
        <w:t xml:space="preserve">в) работнику производятся выплаты стимулирующего характера: </w:t>
      </w:r>
    </w:p>
    <w:p w:rsidR="005636F0" w:rsidRPr="000D2A67" w:rsidRDefault="005636F0" w:rsidP="00321368">
      <w:pPr>
        <w:pStyle w:val="ConsPlusNonformat"/>
        <w:ind w:firstLine="708"/>
        <w:jc w:val="both"/>
        <w:rPr>
          <w:rFonts w:ascii="Times New Roman" w:hAnsi="Times New Roman" w:cs="Times New Roman"/>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1559"/>
        <w:gridCol w:w="4678"/>
        <w:gridCol w:w="1276"/>
        <w:gridCol w:w="284"/>
        <w:gridCol w:w="849"/>
        <w:gridCol w:w="568"/>
      </w:tblGrid>
      <w:tr w:rsidR="005636F0" w:rsidRPr="000D2A67" w:rsidTr="00222CAE">
        <w:tc>
          <w:tcPr>
            <w:tcW w:w="2376" w:type="dxa"/>
            <w:gridSpan w:val="2"/>
          </w:tcPr>
          <w:p w:rsidR="005636F0" w:rsidRDefault="005636F0" w:rsidP="00222CAE">
            <w:pPr>
              <w:jc w:val="center"/>
            </w:pPr>
            <w:r w:rsidRPr="000D2A67">
              <w:t xml:space="preserve">Наименование </w:t>
            </w:r>
          </w:p>
          <w:p w:rsidR="005636F0" w:rsidRPr="000D2A67" w:rsidRDefault="005636F0" w:rsidP="00222CAE">
            <w:pPr>
              <w:jc w:val="center"/>
            </w:pPr>
            <w:r w:rsidRPr="000D2A67">
              <w:t>выплаты</w:t>
            </w:r>
          </w:p>
          <w:p w:rsidR="005636F0" w:rsidRPr="000D2A67" w:rsidRDefault="005636F0" w:rsidP="00222CAE">
            <w:pPr>
              <w:jc w:val="center"/>
            </w:pPr>
          </w:p>
        </w:tc>
        <w:tc>
          <w:tcPr>
            <w:tcW w:w="4678" w:type="dxa"/>
          </w:tcPr>
          <w:p w:rsidR="005636F0" w:rsidRPr="000D2A67" w:rsidRDefault="005636F0" w:rsidP="00222CAE">
            <w:pPr>
              <w:ind w:firstLine="540"/>
              <w:jc w:val="center"/>
            </w:pPr>
            <w:r w:rsidRPr="000D2A67">
              <w:t>Условия получения выплаты</w:t>
            </w:r>
          </w:p>
          <w:p w:rsidR="005636F0" w:rsidRPr="000D2A67" w:rsidRDefault="005636F0" w:rsidP="00222CAE">
            <w:pPr>
              <w:ind w:firstLine="540"/>
              <w:jc w:val="center"/>
            </w:pPr>
            <w:r w:rsidRPr="000D2A67">
              <w:t>и порядок ее расчета</w:t>
            </w:r>
          </w:p>
        </w:tc>
        <w:tc>
          <w:tcPr>
            <w:tcW w:w="1560" w:type="dxa"/>
            <w:gridSpan w:val="2"/>
          </w:tcPr>
          <w:p w:rsidR="005636F0" w:rsidRDefault="005636F0" w:rsidP="00222CAE">
            <w:pPr>
              <w:jc w:val="center"/>
            </w:pPr>
            <w:r w:rsidRPr="000D2A67">
              <w:t xml:space="preserve">Основания получения выплат, показатели и критерии </w:t>
            </w:r>
          </w:p>
          <w:p w:rsidR="005636F0" w:rsidRPr="000D2A67" w:rsidRDefault="005636F0" w:rsidP="00222CAE">
            <w:pPr>
              <w:jc w:val="center"/>
            </w:pPr>
            <w:r w:rsidRPr="000D2A67">
              <w:t>эффективности</w:t>
            </w:r>
          </w:p>
        </w:tc>
        <w:tc>
          <w:tcPr>
            <w:tcW w:w="849" w:type="dxa"/>
          </w:tcPr>
          <w:p w:rsidR="005636F0" w:rsidRPr="000D2A67" w:rsidRDefault="005636F0" w:rsidP="00222CAE">
            <w:r w:rsidRPr="000D2A67">
              <w:t>Периодичность</w:t>
            </w:r>
          </w:p>
        </w:tc>
        <w:tc>
          <w:tcPr>
            <w:tcW w:w="568" w:type="dxa"/>
          </w:tcPr>
          <w:p w:rsidR="005636F0" w:rsidRPr="000D2A67" w:rsidRDefault="005636F0" w:rsidP="00222CAE">
            <w:pPr>
              <w:jc w:val="center"/>
            </w:pPr>
            <w:r w:rsidRPr="000D2A67">
              <w:t>Размеры выплат</w:t>
            </w:r>
          </w:p>
        </w:tc>
      </w:tr>
      <w:tr w:rsidR="005636F0" w:rsidRPr="000D2A67" w:rsidTr="00222CAE">
        <w:tc>
          <w:tcPr>
            <w:tcW w:w="817" w:type="dxa"/>
            <w:vMerge w:val="restart"/>
          </w:tcPr>
          <w:p w:rsidR="005636F0" w:rsidRPr="000D2A67" w:rsidRDefault="005636F0" w:rsidP="00222CAE">
            <w:r w:rsidRPr="000D2A67">
              <w:t>1. За интенсивность и высокие результаты работы</w:t>
            </w:r>
          </w:p>
        </w:tc>
        <w:tc>
          <w:tcPr>
            <w:tcW w:w="1559" w:type="dxa"/>
          </w:tcPr>
          <w:p w:rsidR="005636F0" w:rsidRPr="000D2A67" w:rsidRDefault="005636F0" w:rsidP="00222CAE">
            <w:r w:rsidRPr="000D2A67">
              <w:t xml:space="preserve">За специфику деятельности  (За специфику образовательной программы) </w:t>
            </w:r>
          </w:p>
        </w:tc>
        <w:tc>
          <w:tcPr>
            <w:tcW w:w="4678" w:type="dxa"/>
          </w:tcPr>
          <w:p w:rsidR="005636F0" w:rsidRPr="000D2A67" w:rsidRDefault="005636F0" w:rsidP="00222CAE">
            <w:pPr>
              <w:jc w:val="both"/>
              <w:rPr>
                <w:i/>
              </w:rPr>
            </w:pPr>
            <w:r w:rsidRPr="000D2A67">
              <w:rPr>
                <w:i/>
              </w:rPr>
              <w:t xml:space="preserve"> «В соответствии с п.8.5.-8.7 Положения об условиях оплаты труда работников профессиональных квалификационных групп должностей работников образования государственных учреждений РТ (далее – Положение №1), утвержденного постановлением КМ РТ от 24.08.2010 № 678, приказом учреждения  от ___________ № ________ , коллективным договором от _________</w:t>
            </w:r>
            <w:r>
              <w:rPr>
                <w:i/>
              </w:rPr>
              <w:t>_».</w:t>
            </w:r>
            <w:r w:rsidRPr="000D2A67">
              <w:rPr>
                <w:i/>
              </w:rPr>
              <w:t xml:space="preserve"> </w:t>
            </w:r>
          </w:p>
          <w:p w:rsidR="005636F0" w:rsidRPr="000D2A67" w:rsidRDefault="005636F0" w:rsidP="00222CAE">
            <w:pPr>
              <w:ind w:firstLine="459"/>
              <w:jc w:val="both"/>
              <w:rPr>
                <w:i/>
              </w:rPr>
            </w:pPr>
          </w:p>
        </w:tc>
        <w:tc>
          <w:tcPr>
            <w:tcW w:w="1560" w:type="dxa"/>
            <w:gridSpan w:val="2"/>
          </w:tcPr>
          <w:p w:rsidR="005636F0" w:rsidRPr="000D2A67" w:rsidRDefault="005636F0" w:rsidP="00222CAE">
            <w:pPr>
              <w:jc w:val="center"/>
            </w:pPr>
            <w:r w:rsidRPr="000D2A67">
              <w:t>«</w:t>
            </w:r>
            <w:r>
              <w:t>За обучение детей татарскому языку»</w:t>
            </w:r>
          </w:p>
        </w:tc>
        <w:tc>
          <w:tcPr>
            <w:tcW w:w="849" w:type="dxa"/>
          </w:tcPr>
          <w:p w:rsidR="005636F0" w:rsidRPr="000D2A67" w:rsidRDefault="005636F0" w:rsidP="00222CAE">
            <w:pPr>
              <w:jc w:val="center"/>
            </w:pPr>
            <w:r w:rsidRPr="000D2A67">
              <w:t>ежемесячно</w:t>
            </w:r>
          </w:p>
        </w:tc>
        <w:tc>
          <w:tcPr>
            <w:tcW w:w="568" w:type="dxa"/>
          </w:tcPr>
          <w:p w:rsidR="005636F0" w:rsidRPr="000D2A67" w:rsidRDefault="005636F0" w:rsidP="00222CAE">
            <w:pPr>
              <w:pStyle w:val="ConsPlusNonformat"/>
              <w:rPr>
                <w:rFonts w:ascii="Times New Roman" w:hAnsi="Times New Roman" w:cs="Times New Roman"/>
              </w:rPr>
            </w:pPr>
          </w:p>
        </w:tc>
      </w:tr>
      <w:tr w:rsidR="005636F0" w:rsidRPr="000D2A67" w:rsidTr="00222CAE">
        <w:trPr>
          <w:trHeight w:val="1357"/>
        </w:trPr>
        <w:tc>
          <w:tcPr>
            <w:tcW w:w="817" w:type="dxa"/>
            <w:vMerge/>
          </w:tcPr>
          <w:p w:rsidR="005636F0" w:rsidRPr="000D2A67" w:rsidRDefault="005636F0" w:rsidP="00222CAE">
            <w:pPr>
              <w:jc w:val="both"/>
            </w:pPr>
          </w:p>
        </w:tc>
        <w:tc>
          <w:tcPr>
            <w:tcW w:w="1559" w:type="dxa"/>
          </w:tcPr>
          <w:p w:rsidR="005636F0" w:rsidRPr="000D2A67" w:rsidRDefault="005636F0" w:rsidP="00222CAE">
            <w:r w:rsidRPr="000D2A67">
              <w:t xml:space="preserve">За управление структурным подразделением </w:t>
            </w:r>
          </w:p>
          <w:p w:rsidR="005636F0" w:rsidRPr="000D2A67" w:rsidRDefault="005636F0" w:rsidP="00222CAE">
            <w:r w:rsidRPr="000D2A67">
              <w:t>(За управление)</w:t>
            </w:r>
          </w:p>
        </w:tc>
        <w:tc>
          <w:tcPr>
            <w:tcW w:w="4678" w:type="dxa"/>
          </w:tcPr>
          <w:p w:rsidR="005636F0" w:rsidRPr="000D2A67" w:rsidRDefault="005636F0" w:rsidP="00222CAE">
            <w:pPr>
              <w:jc w:val="both"/>
              <w:rPr>
                <w:i/>
              </w:rPr>
            </w:pPr>
            <w:r w:rsidRPr="000D2A67">
              <w:rPr>
                <w:i/>
              </w:rPr>
              <w:t xml:space="preserve"> «В соответствии с п.8.10. Положения №1, утвержденного постановлением КМ РТ от 24.08.2010 №678, приказом учреждения  от    __________ № _________ , коллективным договором от ________</w:t>
            </w:r>
            <w:r>
              <w:rPr>
                <w:i/>
              </w:rPr>
              <w:t>_».</w:t>
            </w:r>
            <w:r w:rsidRPr="000D2A67">
              <w:rPr>
                <w:i/>
              </w:rPr>
              <w:t xml:space="preserve"> </w:t>
            </w:r>
          </w:p>
          <w:p w:rsidR="005636F0" w:rsidRPr="000D2A67" w:rsidRDefault="005636F0" w:rsidP="00222CAE">
            <w:pPr>
              <w:ind w:firstLine="459"/>
              <w:jc w:val="both"/>
            </w:pPr>
          </w:p>
        </w:tc>
        <w:tc>
          <w:tcPr>
            <w:tcW w:w="1560" w:type="dxa"/>
            <w:gridSpan w:val="2"/>
          </w:tcPr>
          <w:p w:rsidR="005636F0" w:rsidRPr="000D2A67" w:rsidRDefault="005636F0" w:rsidP="00222CAE">
            <w:pPr>
              <w:jc w:val="center"/>
            </w:pPr>
            <w:r>
              <w:t>«За работу в ДОУ»</w:t>
            </w:r>
          </w:p>
        </w:tc>
        <w:tc>
          <w:tcPr>
            <w:tcW w:w="849" w:type="dxa"/>
          </w:tcPr>
          <w:p w:rsidR="005636F0" w:rsidRPr="000D2A67" w:rsidRDefault="005636F0" w:rsidP="00222CAE">
            <w:pPr>
              <w:jc w:val="center"/>
            </w:pPr>
            <w:r w:rsidRPr="000D2A67">
              <w:t>ежемесячно</w:t>
            </w:r>
          </w:p>
        </w:tc>
        <w:tc>
          <w:tcPr>
            <w:tcW w:w="568" w:type="dxa"/>
          </w:tcPr>
          <w:p w:rsidR="005636F0" w:rsidRPr="000D2A67" w:rsidRDefault="005636F0" w:rsidP="00222CAE">
            <w:pPr>
              <w:pStyle w:val="ConsPlusNonformat"/>
              <w:rPr>
                <w:rFonts w:ascii="Times New Roman" w:hAnsi="Times New Roman" w:cs="Times New Roman"/>
              </w:rPr>
            </w:pPr>
          </w:p>
        </w:tc>
      </w:tr>
      <w:tr w:rsidR="005636F0" w:rsidRPr="000D2A67" w:rsidTr="00222CAE">
        <w:trPr>
          <w:trHeight w:val="1357"/>
        </w:trPr>
        <w:tc>
          <w:tcPr>
            <w:tcW w:w="817" w:type="dxa"/>
            <w:vMerge/>
          </w:tcPr>
          <w:p w:rsidR="005636F0" w:rsidRPr="000D2A67" w:rsidRDefault="005636F0" w:rsidP="00222CAE">
            <w:pPr>
              <w:jc w:val="both"/>
            </w:pPr>
          </w:p>
        </w:tc>
        <w:tc>
          <w:tcPr>
            <w:tcW w:w="1559" w:type="dxa"/>
          </w:tcPr>
          <w:p w:rsidR="005636F0" w:rsidRPr="000D2A67" w:rsidRDefault="005636F0" w:rsidP="00222CAE">
            <w:r>
              <w:t>За наличие почетных званий, государственых наград</w:t>
            </w:r>
          </w:p>
        </w:tc>
        <w:tc>
          <w:tcPr>
            <w:tcW w:w="4678" w:type="dxa"/>
          </w:tcPr>
          <w:p w:rsidR="005636F0" w:rsidRPr="000D2A67" w:rsidRDefault="005636F0" w:rsidP="00222CAE">
            <w:pPr>
              <w:jc w:val="both"/>
              <w:rPr>
                <w:i/>
              </w:rPr>
            </w:pPr>
            <w:r w:rsidRPr="00BD7BBB">
              <w:rPr>
                <w:i/>
              </w:rPr>
              <w:t>«В соответствии с п.8.8.-8.9. Положения №1, утвержденного постановлением КМ РТ от 24.08.2010 №678, приказом учреждения  от _</w:t>
            </w:r>
            <w:r>
              <w:rPr>
                <w:i/>
              </w:rPr>
              <w:t>________</w:t>
            </w:r>
            <w:r w:rsidRPr="00BD7BBB">
              <w:rPr>
                <w:i/>
              </w:rPr>
              <w:t>_ № _</w:t>
            </w:r>
            <w:r>
              <w:rPr>
                <w:i/>
              </w:rPr>
              <w:t>_______</w:t>
            </w:r>
            <w:r w:rsidRPr="00BD7BBB">
              <w:rPr>
                <w:i/>
              </w:rPr>
              <w:t>_ , коллективным дого</w:t>
            </w:r>
            <w:r>
              <w:rPr>
                <w:i/>
              </w:rPr>
              <w:t>вором от ____________».</w:t>
            </w:r>
          </w:p>
        </w:tc>
        <w:tc>
          <w:tcPr>
            <w:tcW w:w="1560" w:type="dxa"/>
            <w:gridSpan w:val="2"/>
          </w:tcPr>
          <w:p w:rsidR="005636F0" w:rsidRPr="00BD7BBB" w:rsidRDefault="005636F0" w:rsidP="00222CAE">
            <w:pPr>
              <w:jc w:val="center"/>
            </w:pPr>
            <w:r w:rsidRPr="00BD7BBB">
              <w:t>«За наличие почетного звания ____</w:t>
            </w:r>
            <w:r>
              <w:t>________</w:t>
            </w:r>
            <w:r w:rsidRPr="00BD7BBB">
              <w:t>»</w:t>
            </w:r>
          </w:p>
          <w:p w:rsidR="005636F0" w:rsidRPr="00BD7BBB" w:rsidRDefault="005636F0" w:rsidP="00222CAE">
            <w:pPr>
              <w:jc w:val="center"/>
            </w:pPr>
            <w:r w:rsidRPr="00BD7BBB">
              <w:t>«За  наличие го</w:t>
            </w:r>
            <w:r>
              <w:t xml:space="preserve">сударственной награды _____________ </w:t>
            </w:r>
            <w:r w:rsidRPr="00BD7BBB">
              <w:t>»</w:t>
            </w:r>
          </w:p>
          <w:p w:rsidR="005636F0" w:rsidRPr="000D2A67" w:rsidRDefault="005636F0" w:rsidP="00222CAE">
            <w:pPr>
              <w:jc w:val="center"/>
            </w:pPr>
          </w:p>
        </w:tc>
        <w:tc>
          <w:tcPr>
            <w:tcW w:w="849" w:type="dxa"/>
          </w:tcPr>
          <w:p w:rsidR="005636F0" w:rsidRPr="000D2A67" w:rsidRDefault="005636F0" w:rsidP="00222CAE">
            <w:pPr>
              <w:jc w:val="center"/>
            </w:pPr>
            <w:r>
              <w:t>ежемесячно</w:t>
            </w:r>
          </w:p>
        </w:tc>
        <w:tc>
          <w:tcPr>
            <w:tcW w:w="568" w:type="dxa"/>
          </w:tcPr>
          <w:p w:rsidR="005636F0" w:rsidRPr="000D2A67" w:rsidRDefault="005636F0" w:rsidP="00222CAE">
            <w:pPr>
              <w:pStyle w:val="ConsPlusNonformat"/>
              <w:rPr>
                <w:rFonts w:ascii="Times New Roman" w:hAnsi="Times New Roman" w:cs="Times New Roman"/>
              </w:rPr>
            </w:pPr>
          </w:p>
        </w:tc>
      </w:tr>
      <w:tr w:rsidR="005636F0" w:rsidRPr="000D2A67" w:rsidTr="00222CAE">
        <w:trPr>
          <w:trHeight w:val="985"/>
        </w:trPr>
        <w:tc>
          <w:tcPr>
            <w:tcW w:w="817" w:type="dxa"/>
            <w:vMerge/>
          </w:tcPr>
          <w:p w:rsidR="005636F0" w:rsidRPr="000D2A67" w:rsidRDefault="005636F0" w:rsidP="00222CAE">
            <w:pPr>
              <w:jc w:val="both"/>
            </w:pPr>
          </w:p>
        </w:tc>
        <w:tc>
          <w:tcPr>
            <w:tcW w:w="1559" w:type="dxa"/>
          </w:tcPr>
          <w:p w:rsidR="005636F0" w:rsidRPr="000D2A67" w:rsidRDefault="005636F0" w:rsidP="00222CAE">
            <w:r>
              <w:t>За сложность и напряжённость (За сложность работы)</w:t>
            </w:r>
          </w:p>
        </w:tc>
        <w:tc>
          <w:tcPr>
            <w:tcW w:w="4678" w:type="dxa"/>
          </w:tcPr>
          <w:p w:rsidR="005636F0" w:rsidRPr="000D2A67" w:rsidRDefault="005636F0" w:rsidP="00222CAE">
            <w:pPr>
              <w:jc w:val="both"/>
              <w:rPr>
                <w:i/>
              </w:rPr>
            </w:pPr>
            <w:r w:rsidRPr="00BD7BBB">
              <w:rPr>
                <w:i/>
              </w:rPr>
              <w:t>«В соответствии с п.8.19. Положения №1, утвержденного постановлением КМ РТ от 24.08.2010 №678, приказом учреждения  от _</w:t>
            </w:r>
            <w:r>
              <w:rPr>
                <w:i/>
              </w:rPr>
              <w:t>_________</w:t>
            </w:r>
            <w:r w:rsidRPr="00BD7BBB">
              <w:rPr>
                <w:i/>
              </w:rPr>
              <w:t>_ № _</w:t>
            </w:r>
            <w:r>
              <w:rPr>
                <w:i/>
              </w:rPr>
              <w:t>_________</w:t>
            </w:r>
            <w:r w:rsidRPr="00BD7BBB">
              <w:rPr>
                <w:i/>
              </w:rPr>
              <w:t>_ , коллективным догово</w:t>
            </w:r>
            <w:r>
              <w:rPr>
                <w:i/>
              </w:rPr>
              <w:t>ром от ________»,</w:t>
            </w:r>
          </w:p>
        </w:tc>
        <w:tc>
          <w:tcPr>
            <w:tcW w:w="1560" w:type="dxa"/>
            <w:gridSpan w:val="2"/>
          </w:tcPr>
          <w:p w:rsidR="005636F0" w:rsidRPr="000D2A67" w:rsidRDefault="005636F0" w:rsidP="00222CAE">
            <w:pPr>
              <w:jc w:val="center"/>
            </w:pPr>
            <w:r>
              <w:t>«За работу с детьми дошкольного возраста»</w:t>
            </w:r>
          </w:p>
        </w:tc>
        <w:tc>
          <w:tcPr>
            <w:tcW w:w="849" w:type="dxa"/>
          </w:tcPr>
          <w:p w:rsidR="005636F0" w:rsidRPr="000D2A67" w:rsidRDefault="005636F0" w:rsidP="00222CAE">
            <w:pPr>
              <w:jc w:val="center"/>
            </w:pPr>
            <w:r>
              <w:t>ежемесячно</w:t>
            </w:r>
          </w:p>
        </w:tc>
        <w:tc>
          <w:tcPr>
            <w:tcW w:w="568" w:type="dxa"/>
          </w:tcPr>
          <w:p w:rsidR="005636F0" w:rsidRPr="000D2A67" w:rsidRDefault="005636F0" w:rsidP="00222CAE">
            <w:pPr>
              <w:pStyle w:val="ConsPlusNonformat"/>
              <w:rPr>
                <w:rFonts w:ascii="Times New Roman" w:hAnsi="Times New Roman" w:cs="Times New Roman"/>
              </w:rPr>
            </w:pPr>
          </w:p>
        </w:tc>
      </w:tr>
      <w:tr w:rsidR="005636F0" w:rsidRPr="000D2A67" w:rsidTr="00222CAE">
        <w:trPr>
          <w:trHeight w:val="966"/>
        </w:trPr>
        <w:tc>
          <w:tcPr>
            <w:tcW w:w="2376" w:type="dxa"/>
            <w:gridSpan w:val="2"/>
          </w:tcPr>
          <w:p w:rsidR="005636F0" w:rsidRPr="000D2A67" w:rsidRDefault="005636F0" w:rsidP="00222CAE">
            <w:pPr>
              <w:jc w:val="both"/>
            </w:pPr>
            <w:r w:rsidRPr="000D2A67">
              <w:t xml:space="preserve">2. За стаж работы по профилю </w:t>
            </w:r>
          </w:p>
          <w:p w:rsidR="005636F0" w:rsidRPr="000D2A67" w:rsidRDefault="005636F0" w:rsidP="00222CAE">
            <w:pPr>
              <w:jc w:val="both"/>
            </w:pPr>
            <w:r>
              <w:t>(За стаж работы в учреждении)</w:t>
            </w:r>
          </w:p>
        </w:tc>
        <w:tc>
          <w:tcPr>
            <w:tcW w:w="4678" w:type="dxa"/>
          </w:tcPr>
          <w:p w:rsidR="005636F0" w:rsidRPr="00305885" w:rsidRDefault="005636F0" w:rsidP="00222CAE">
            <w:pPr>
              <w:jc w:val="both"/>
              <w:rPr>
                <w:i/>
              </w:rPr>
            </w:pPr>
            <w:r w:rsidRPr="000D2A67">
              <w:rPr>
                <w:i/>
              </w:rPr>
              <w:t xml:space="preserve"> «В соответствии с п.8.11.-8.18. Положения №1, утвержденного постановлением КМ РТ от 24.08.2010 №678, приказом учреждения  от ___________ № __________ , коллективным договором от _________</w:t>
            </w:r>
            <w:r>
              <w:rPr>
                <w:i/>
              </w:rPr>
              <w:t>_».</w:t>
            </w:r>
          </w:p>
        </w:tc>
        <w:tc>
          <w:tcPr>
            <w:tcW w:w="1560" w:type="dxa"/>
            <w:gridSpan w:val="2"/>
          </w:tcPr>
          <w:p w:rsidR="005636F0" w:rsidRPr="000D2A67" w:rsidRDefault="005636F0" w:rsidP="00222CAE">
            <w:r w:rsidRPr="000D2A67">
              <w:t>«За стаж работы ______________ лет/год(а) »</w:t>
            </w:r>
          </w:p>
        </w:tc>
        <w:tc>
          <w:tcPr>
            <w:tcW w:w="849" w:type="dxa"/>
          </w:tcPr>
          <w:p w:rsidR="005636F0" w:rsidRPr="000D2A67" w:rsidRDefault="005636F0" w:rsidP="00222CAE">
            <w:pPr>
              <w:jc w:val="center"/>
            </w:pPr>
            <w:r w:rsidRPr="000D2A67">
              <w:t>ежемесячно</w:t>
            </w:r>
          </w:p>
        </w:tc>
        <w:tc>
          <w:tcPr>
            <w:tcW w:w="568" w:type="dxa"/>
          </w:tcPr>
          <w:p w:rsidR="005636F0" w:rsidRPr="000D2A67" w:rsidRDefault="005636F0" w:rsidP="00222CAE">
            <w:pPr>
              <w:pStyle w:val="ConsPlusNonformat"/>
              <w:rPr>
                <w:rFonts w:ascii="Times New Roman" w:hAnsi="Times New Roman" w:cs="Times New Roman"/>
              </w:rPr>
            </w:pPr>
          </w:p>
        </w:tc>
      </w:tr>
      <w:tr w:rsidR="005636F0" w:rsidRPr="000D2A67" w:rsidTr="00222CAE">
        <w:trPr>
          <w:trHeight w:val="1098"/>
        </w:trPr>
        <w:tc>
          <w:tcPr>
            <w:tcW w:w="2376" w:type="dxa"/>
            <w:gridSpan w:val="2"/>
          </w:tcPr>
          <w:p w:rsidR="005636F0" w:rsidRPr="000D2A67" w:rsidRDefault="005636F0" w:rsidP="00222CAE">
            <w:pPr>
              <w:jc w:val="both"/>
            </w:pPr>
            <w:r w:rsidRPr="000D2A67">
              <w:t>3. За квалификационную категорию</w:t>
            </w:r>
          </w:p>
          <w:p w:rsidR="005636F0" w:rsidRPr="000D2A67" w:rsidRDefault="005636F0" w:rsidP="00222CAE">
            <w:pPr>
              <w:jc w:val="both"/>
            </w:pPr>
          </w:p>
        </w:tc>
        <w:tc>
          <w:tcPr>
            <w:tcW w:w="4678" w:type="dxa"/>
          </w:tcPr>
          <w:p w:rsidR="005636F0" w:rsidRPr="00305885" w:rsidRDefault="005636F0" w:rsidP="00222CAE">
            <w:pPr>
              <w:jc w:val="both"/>
              <w:rPr>
                <w:i/>
              </w:rPr>
            </w:pPr>
            <w:r w:rsidRPr="000D2A67">
              <w:rPr>
                <w:i/>
              </w:rPr>
              <w:t xml:space="preserve"> «В соответствии с п.8.4. Положения №1, утвержденного постановлением КМ РТ от 24.08.2010 №678, приказом учреждения  от ______________ № ___________ , коллективным договором от __________</w:t>
            </w:r>
            <w:r>
              <w:rPr>
                <w:i/>
              </w:rPr>
              <w:t>_».</w:t>
            </w:r>
            <w:r w:rsidRPr="000D2A67">
              <w:rPr>
                <w:i/>
              </w:rPr>
              <w:t xml:space="preserve"> </w:t>
            </w:r>
          </w:p>
        </w:tc>
        <w:tc>
          <w:tcPr>
            <w:tcW w:w="1560" w:type="dxa"/>
            <w:gridSpan w:val="2"/>
          </w:tcPr>
          <w:p w:rsidR="005636F0" w:rsidRPr="000D2A67" w:rsidRDefault="005636F0" w:rsidP="00222CAE">
            <w:pPr>
              <w:jc w:val="center"/>
            </w:pPr>
            <w:r w:rsidRPr="000D2A67">
              <w:t>«За наличие квалификационной категории _____________»</w:t>
            </w:r>
          </w:p>
        </w:tc>
        <w:tc>
          <w:tcPr>
            <w:tcW w:w="849" w:type="dxa"/>
          </w:tcPr>
          <w:p w:rsidR="005636F0" w:rsidRPr="000D2A67" w:rsidRDefault="005636F0" w:rsidP="00222CAE">
            <w:pPr>
              <w:jc w:val="both"/>
            </w:pPr>
            <w:r w:rsidRPr="000D2A67">
              <w:t>ежемесячно</w:t>
            </w:r>
          </w:p>
        </w:tc>
        <w:tc>
          <w:tcPr>
            <w:tcW w:w="568" w:type="dxa"/>
          </w:tcPr>
          <w:p w:rsidR="005636F0" w:rsidRPr="000D2A67" w:rsidRDefault="005636F0" w:rsidP="00222CAE">
            <w:pPr>
              <w:pStyle w:val="ConsPlusNonformat"/>
              <w:rPr>
                <w:rFonts w:ascii="Times New Roman" w:hAnsi="Times New Roman" w:cs="Times New Roman"/>
              </w:rPr>
            </w:pPr>
          </w:p>
        </w:tc>
      </w:tr>
      <w:tr w:rsidR="005636F0" w:rsidRPr="000D2A67" w:rsidTr="00222CAE">
        <w:tc>
          <w:tcPr>
            <w:tcW w:w="2376" w:type="dxa"/>
            <w:gridSpan w:val="2"/>
          </w:tcPr>
          <w:p w:rsidR="005636F0" w:rsidRPr="000D2A67" w:rsidRDefault="005636F0" w:rsidP="00222CAE">
            <w:r w:rsidRPr="000D2A67">
              <w:t>4. За качество выполняемых работ</w:t>
            </w:r>
          </w:p>
          <w:p w:rsidR="005636F0" w:rsidRPr="000D2A67" w:rsidRDefault="005636F0" w:rsidP="00222CAE">
            <w:pPr>
              <w:jc w:val="both"/>
            </w:pPr>
          </w:p>
        </w:tc>
        <w:tc>
          <w:tcPr>
            <w:tcW w:w="4678" w:type="dxa"/>
          </w:tcPr>
          <w:p w:rsidR="005636F0" w:rsidRPr="000D2A67" w:rsidRDefault="005636F0" w:rsidP="00222CAE">
            <w:pPr>
              <w:jc w:val="both"/>
              <w:rPr>
                <w:i/>
              </w:rPr>
            </w:pPr>
            <w:r w:rsidRPr="000D2A67">
              <w:rPr>
                <w:i/>
              </w:rPr>
              <w:t xml:space="preserve"> «В соответствии с п.8.20-8.32 Положения №1, утвержденного постановлением КМ РТ от 24.08.2010 №678, приказом учреждения  от __________ № ___________ , коллективным договором от ___________</w:t>
            </w:r>
            <w:r>
              <w:rPr>
                <w:i/>
              </w:rPr>
              <w:t>__».</w:t>
            </w:r>
            <w:r w:rsidRPr="000D2A67">
              <w:rPr>
                <w:i/>
              </w:rPr>
              <w:t xml:space="preserve"> </w:t>
            </w:r>
          </w:p>
        </w:tc>
        <w:tc>
          <w:tcPr>
            <w:tcW w:w="2977" w:type="dxa"/>
            <w:gridSpan w:val="4"/>
          </w:tcPr>
          <w:p w:rsidR="005636F0" w:rsidRPr="000D2A67" w:rsidRDefault="005636F0" w:rsidP="00222CAE">
            <w:pPr>
              <w:jc w:val="center"/>
            </w:pPr>
            <w:r w:rsidRPr="000D2A67">
              <w:t>«Согласно приложению»</w:t>
            </w:r>
          </w:p>
        </w:tc>
      </w:tr>
      <w:tr w:rsidR="005636F0" w:rsidRPr="000D2A67" w:rsidTr="00222CAE">
        <w:tc>
          <w:tcPr>
            <w:tcW w:w="2376" w:type="dxa"/>
            <w:gridSpan w:val="2"/>
          </w:tcPr>
          <w:p w:rsidR="005636F0" w:rsidRPr="000D2A67" w:rsidRDefault="005636F0" w:rsidP="00222CAE">
            <w:r w:rsidRPr="000D2A67">
              <w:t>5. Премиальные и иные выплаты</w:t>
            </w:r>
          </w:p>
        </w:tc>
        <w:tc>
          <w:tcPr>
            <w:tcW w:w="4678" w:type="dxa"/>
          </w:tcPr>
          <w:p w:rsidR="005636F0" w:rsidRPr="000D2A67" w:rsidRDefault="005636F0" w:rsidP="00222CAE">
            <w:pPr>
              <w:jc w:val="both"/>
              <w:rPr>
                <w:i/>
              </w:rPr>
            </w:pPr>
            <w:r w:rsidRPr="000D2A67">
              <w:rPr>
                <w:i/>
              </w:rPr>
              <w:t xml:space="preserve"> «В соответствии с постановлением КМ РТ от 19.10.2011 №869 «Об увеличении оплаты труда работников государственных учреждений РТ», а также:</w:t>
            </w:r>
          </w:p>
          <w:p w:rsidR="005636F0" w:rsidRPr="000D2A67" w:rsidRDefault="005636F0" w:rsidP="00222CAE">
            <w:pPr>
              <w:jc w:val="both"/>
              <w:rPr>
                <w:i/>
                <w:color w:val="FF0000"/>
              </w:rPr>
            </w:pPr>
            <w:r w:rsidRPr="000D2A67">
              <w:rPr>
                <w:i/>
              </w:rPr>
              <w:t xml:space="preserve"> «В соответствии с п.8.31.-8.33. Положения №1, утвержденного постановлением КМ РТ от 24.08.2010 №678, приказом учреждения  от ______________ № _______ , коллективным договором от ____________</w:t>
            </w:r>
            <w:r>
              <w:rPr>
                <w:i/>
              </w:rPr>
              <w:t>_».</w:t>
            </w:r>
            <w:r w:rsidRPr="000D2A67">
              <w:rPr>
                <w:i/>
                <w:color w:val="FF0000"/>
              </w:rPr>
              <w:t xml:space="preserve"> </w:t>
            </w:r>
          </w:p>
        </w:tc>
        <w:tc>
          <w:tcPr>
            <w:tcW w:w="1276" w:type="dxa"/>
          </w:tcPr>
          <w:p w:rsidR="005636F0" w:rsidRPr="000D2A67" w:rsidRDefault="005636F0" w:rsidP="00222CAE">
            <w:pPr>
              <w:jc w:val="both"/>
            </w:pPr>
          </w:p>
        </w:tc>
        <w:tc>
          <w:tcPr>
            <w:tcW w:w="1133" w:type="dxa"/>
            <w:gridSpan w:val="2"/>
          </w:tcPr>
          <w:p w:rsidR="005636F0" w:rsidRPr="000D2A67" w:rsidRDefault="005636F0" w:rsidP="00222CAE">
            <w:pPr>
              <w:jc w:val="center"/>
            </w:pPr>
          </w:p>
        </w:tc>
        <w:tc>
          <w:tcPr>
            <w:tcW w:w="568" w:type="dxa"/>
          </w:tcPr>
          <w:p w:rsidR="005636F0" w:rsidRPr="000D2A67" w:rsidRDefault="005636F0" w:rsidP="00222CAE">
            <w:pPr>
              <w:jc w:val="both"/>
            </w:pPr>
          </w:p>
        </w:tc>
      </w:tr>
    </w:tbl>
    <w:p w:rsidR="005636F0" w:rsidRPr="000D2A67" w:rsidRDefault="005636F0" w:rsidP="00321368"/>
    <w:p w:rsidR="005636F0" w:rsidRPr="000D2A67" w:rsidRDefault="005636F0" w:rsidP="00321368">
      <w:pPr>
        <w:jc w:val="both"/>
        <w:rPr>
          <w:color w:val="000000"/>
        </w:rPr>
      </w:pPr>
      <w:bookmarkStart w:id="45" w:name="sub_45"/>
      <w:bookmarkEnd w:id="44"/>
      <w:r w:rsidRPr="000D2A67">
        <w:rPr>
          <w:color w:val="000000"/>
        </w:rPr>
        <w:t>12. Выплата заработной платы работнику производится в сроки и порядке, которые установлены __________________________________________________________________</w:t>
      </w:r>
      <w:r>
        <w:rPr>
          <w:color w:val="000000"/>
        </w:rPr>
        <w:t>______________________________</w:t>
      </w:r>
    </w:p>
    <w:p w:rsidR="005636F0" w:rsidRPr="000D2A67" w:rsidRDefault="005636F0" w:rsidP="00321368">
      <w:pPr>
        <w:jc w:val="both"/>
        <w:rPr>
          <w:i/>
          <w:color w:val="000000"/>
          <w:sz w:val="16"/>
          <w:szCs w:val="16"/>
        </w:rPr>
      </w:pPr>
      <w:r w:rsidRPr="000D2A67">
        <w:rPr>
          <w:color w:val="000000"/>
          <w:sz w:val="16"/>
          <w:szCs w:val="16"/>
        </w:rPr>
        <w:t xml:space="preserve">                  (</w:t>
      </w:r>
      <w:r w:rsidRPr="000D2A67">
        <w:rPr>
          <w:i/>
          <w:color w:val="000000"/>
          <w:sz w:val="16"/>
          <w:szCs w:val="16"/>
        </w:rPr>
        <w:t>коллективным договором, правилами внутреннего трудового распорядка).</w:t>
      </w:r>
    </w:p>
    <w:p w:rsidR="005636F0" w:rsidRPr="000D2A67" w:rsidRDefault="005636F0" w:rsidP="00321368">
      <w:pPr>
        <w:jc w:val="both"/>
        <w:rPr>
          <w:color w:val="000000"/>
        </w:rPr>
      </w:pPr>
      <w:bookmarkStart w:id="46" w:name="sub_46"/>
      <w:bookmarkEnd w:id="45"/>
      <w:r w:rsidRPr="000D2A67">
        <w:rPr>
          <w:color w:val="000000"/>
        </w:rPr>
        <w:t>13. На работника распространяются льготы, гарантии и компенсации, установленные законодательством Российской Федерации, нормативными правовыми актами Республики Татарстан, коллективным договором и локальными нормативными актами.</w:t>
      </w:r>
      <w:bookmarkEnd w:id="46"/>
    </w:p>
    <w:p w:rsidR="005636F0" w:rsidRPr="000D2A67" w:rsidRDefault="005636F0" w:rsidP="00321368">
      <w:pPr>
        <w:pStyle w:val="Heading1"/>
        <w:rPr>
          <w:rFonts w:ascii="Times New Roman" w:hAnsi="Times New Roman"/>
          <w:color w:val="000000"/>
          <w:sz w:val="20"/>
          <w:szCs w:val="20"/>
        </w:rPr>
      </w:pPr>
      <w:bookmarkStart w:id="47" w:name="sub_61"/>
      <w:r w:rsidRPr="000D2A67">
        <w:rPr>
          <w:rFonts w:ascii="Times New Roman" w:hAnsi="Times New Roman"/>
          <w:color w:val="000000"/>
          <w:sz w:val="20"/>
          <w:szCs w:val="20"/>
        </w:rPr>
        <w:t>V. Рабочее время и время отдыха</w:t>
      </w:r>
    </w:p>
    <w:p w:rsidR="005636F0" w:rsidRPr="000D2A67" w:rsidRDefault="005636F0" w:rsidP="00321368">
      <w:pPr>
        <w:pStyle w:val="a3"/>
        <w:rPr>
          <w:rFonts w:ascii="Times New Roman" w:hAnsi="Times New Roman" w:cs="Times New Roman"/>
          <w:color w:val="000000"/>
          <w:sz w:val="20"/>
          <w:szCs w:val="20"/>
        </w:rPr>
      </w:pPr>
      <w:bookmarkStart w:id="48" w:name="sub_62"/>
      <w:bookmarkEnd w:id="47"/>
      <w:r w:rsidRPr="000D2A67">
        <w:rPr>
          <w:rFonts w:ascii="Times New Roman" w:hAnsi="Times New Roman" w:cs="Times New Roman"/>
          <w:color w:val="000000"/>
          <w:sz w:val="20"/>
          <w:szCs w:val="20"/>
        </w:rPr>
        <w:t>14. Работнику устанавливается следующая продолжительность  рабочего времени</w:t>
      </w:r>
      <w:bookmarkEnd w:id="48"/>
      <w:r w:rsidRPr="000D2A67">
        <w:rPr>
          <w:rFonts w:ascii="Times New Roman" w:hAnsi="Times New Roman" w:cs="Times New Roman"/>
          <w:color w:val="000000"/>
          <w:sz w:val="20"/>
          <w:szCs w:val="20"/>
        </w:rPr>
        <w:t xml:space="preserve"> (нормы часов педагогической работы за ставку) ______________________________</w:t>
      </w:r>
      <w:r>
        <w:rPr>
          <w:rFonts w:ascii="Times New Roman" w:hAnsi="Times New Roman" w:cs="Times New Roman"/>
          <w:color w:val="000000"/>
          <w:sz w:val="20"/>
          <w:szCs w:val="20"/>
        </w:rPr>
        <w:t>____</w:t>
      </w:r>
      <w:r w:rsidRPr="000D2A67">
        <w:rPr>
          <w:rFonts w:ascii="Times New Roman" w:hAnsi="Times New Roman" w:cs="Times New Roman"/>
          <w:color w:val="000000"/>
          <w:sz w:val="20"/>
          <w:szCs w:val="20"/>
        </w:rPr>
        <w:t>____________</w:t>
      </w:r>
      <w:r>
        <w:rPr>
          <w:rFonts w:ascii="Times New Roman" w:hAnsi="Times New Roman" w:cs="Times New Roman"/>
          <w:color w:val="000000"/>
          <w:sz w:val="20"/>
          <w:szCs w:val="20"/>
        </w:rPr>
        <w:t>__________</w:t>
      </w:r>
      <w:r w:rsidRPr="000D2A67">
        <w:rPr>
          <w:rFonts w:ascii="Times New Roman" w:hAnsi="Times New Roman" w:cs="Times New Roman"/>
          <w:color w:val="000000"/>
          <w:sz w:val="20"/>
          <w:szCs w:val="20"/>
        </w:rPr>
        <w:t>____________________</w:t>
      </w:r>
    </w:p>
    <w:p w:rsidR="005636F0" w:rsidRPr="000D2A67" w:rsidRDefault="005636F0" w:rsidP="00321368">
      <w:pPr>
        <w:pStyle w:val="a3"/>
        <w:rPr>
          <w:rFonts w:ascii="Times New Roman" w:hAnsi="Times New Roman" w:cs="Times New Roman"/>
          <w:i/>
          <w:color w:val="000000"/>
          <w:sz w:val="16"/>
          <w:szCs w:val="16"/>
        </w:rPr>
      </w:pPr>
      <w:r w:rsidRPr="000D2A67">
        <w:rPr>
          <w:rFonts w:ascii="Times New Roman" w:hAnsi="Times New Roman" w:cs="Times New Roman"/>
          <w:color w:val="000000"/>
          <w:sz w:val="20"/>
          <w:szCs w:val="20"/>
        </w:rPr>
        <w:t xml:space="preserve">                                                 </w:t>
      </w:r>
      <w:r w:rsidRPr="000D2A67">
        <w:rPr>
          <w:rFonts w:ascii="Times New Roman" w:hAnsi="Times New Roman" w:cs="Times New Roman"/>
          <w:i/>
          <w:color w:val="000000"/>
          <w:sz w:val="16"/>
          <w:szCs w:val="16"/>
        </w:rPr>
        <w:t>(нормальная, сокращенная, неполное рабочее время)</w:t>
      </w:r>
    </w:p>
    <w:p w:rsidR="005636F0" w:rsidRPr="000D2A67" w:rsidRDefault="005636F0" w:rsidP="00321368">
      <w:pPr>
        <w:pStyle w:val="a3"/>
        <w:rPr>
          <w:rFonts w:ascii="Times New Roman" w:hAnsi="Times New Roman" w:cs="Times New Roman"/>
          <w:color w:val="000000"/>
          <w:sz w:val="20"/>
          <w:szCs w:val="20"/>
        </w:rPr>
      </w:pPr>
      <w:bookmarkStart w:id="49" w:name="sub_63"/>
      <w:r w:rsidRPr="000D2A67">
        <w:rPr>
          <w:rFonts w:ascii="Times New Roman" w:hAnsi="Times New Roman" w:cs="Times New Roman"/>
          <w:color w:val="000000"/>
          <w:sz w:val="20"/>
          <w:szCs w:val="20"/>
        </w:rPr>
        <w:t xml:space="preserve">15. Режим работы  (рабочие  дни  и  выходные  дни,  время  начала  и </w:t>
      </w:r>
      <w:bookmarkEnd w:id="49"/>
      <w:r w:rsidRPr="000D2A67">
        <w:rPr>
          <w:rFonts w:ascii="Times New Roman" w:hAnsi="Times New Roman" w:cs="Times New Roman"/>
          <w:color w:val="000000"/>
          <w:sz w:val="20"/>
          <w:szCs w:val="20"/>
        </w:rPr>
        <w:t>окончания работы) ___________________________________________________________________</w:t>
      </w:r>
      <w:r>
        <w:rPr>
          <w:rFonts w:ascii="Times New Roman" w:hAnsi="Times New Roman" w:cs="Times New Roman"/>
          <w:color w:val="000000"/>
          <w:sz w:val="20"/>
          <w:szCs w:val="20"/>
        </w:rPr>
        <w:t>__________________________</w:t>
      </w:r>
      <w:r w:rsidRPr="000D2A67">
        <w:rPr>
          <w:rFonts w:ascii="Times New Roman" w:hAnsi="Times New Roman" w:cs="Times New Roman"/>
          <w:i/>
          <w:color w:val="000000"/>
          <w:sz w:val="16"/>
          <w:szCs w:val="16"/>
        </w:rPr>
        <w:t>(указать режим работы либо ссылку на правила внутреннего трудового распорядка учреждения, которыми определен режим рабочего времени работников учреждения)</w:t>
      </w:r>
    </w:p>
    <w:p w:rsidR="005636F0" w:rsidRPr="000D2A67" w:rsidRDefault="005636F0" w:rsidP="00321368">
      <w:pPr>
        <w:pStyle w:val="a3"/>
        <w:rPr>
          <w:rFonts w:ascii="Times New Roman" w:hAnsi="Times New Roman" w:cs="Times New Roman"/>
          <w:color w:val="000000"/>
          <w:sz w:val="20"/>
          <w:szCs w:val="20"/>
        </w:rPr>
      </w:pPr>
      <w:bookmarkStart w:id="50" w:name="sub_64"/>
      <w:r w:rsidRPr="000D2A67">
        <w:rPr>
          <w:rFonts w:ascii="Times New Roman" w:hAnsi="Times New Roman" w:cs="Times New Roman"/>
          <w:color w:val="000000"/>
          <w:sz w:val="20"/>
          <w:szCs w:val="20"/>
        </w:rPr>
        <w:t>1</w:t>
      </w:r>
      <w:bookmarkStart w:id="51" w:name="sub_65"/>
      <w:bookmarkEnd w:id="50"/>
      <w:r w:rsidRPr="000D2A67">
        <w:rPr>
          <w:rFonts w:ascii="Times New Roman" w:hAnsi="Times New Roman" w:cs="Times New Roman"/>
          <w:color w:val="000000"/>
          <w:sz w:val="20"/>
          <w:szCs w:val="20"/>
        </w:rPr>
        <w:t>6.Работнику устанавливаются следующие особенности режима работы __________________________________________________________________________________________</w:t>
      </w:r>
      <w:r>
        <w:rPr>
          <w:rFonts w:ascii="Times New Roman" w:hAnsi="Times New Roman" w:cs="Times New Roman"/>
          <w:color w:val="000000"/>
          <w:sz w:val="20"/>
          <w:szCs w:val="20"/>
        </w:rPr>
        <w:t>___</w:t>
      </w:r>
    </w:p>
    <w:p w:rsidR="005636F0" w:rsidRPr="000D2A67" w:rsidRDefault="005636F0" w:rsidP="00321368">
      <w:pPr>
        <w:pStyle w:val="a3"/>
        <w:rPr>
          <w:rFonts w:ascii="Times New Roman" w:hAnsi="Times New Roman" w:cs="Times New Roman"/>
          <w:i/>
          <w:color w:val="000000"/>
          <w:sz w:val="16"/>
          <w:szCs w:val="16"/>
        </w:rPr>
      </w:pPr>
      <w:r w:rsidRPr="000D2A67">
        <w:rPr>
          <w:rFonts w:ascii="Times New Roman" w:hAnsi="Times New Roman" w:cs="Times New Roman"/>
          <w:color w:val="000000"/>
          <w:sz w:val="20"/>
          <w:szCs w:val="20"/>
        </w:rPr>
        <w:t xml:space="preserve">             </w:t>
      </w:r>
      <w:r w:rsidRPr="000D2A67">
        <w:rPr>
          <w:rFonts w:ascii="Times New Roman" w:hAnsi="Times New Roman" w:cs="Times New Roman"/>
          <w:i/>
          <w:color w:val="000000"/>
          <w:sz w:val="16"/>
          <w:szCs w:val="16"/>
        </w:rPr>
        <w:t>(указать особенности режима работы при их наличии)</w:t>
      </w:r>
    </w:p>
    <w:p w:rsidR="005636F0" w:rsidRPr="000D2A67" w:rsidRDefault="005636F0" w:rsidP="00321368">
      <w:pPr>
        <w:pStyle w:val="a3"/>
        <w:rPr>
          <w:rFonts w:ascii="Times New Roman" w:hAnsi="Times New Roman" w:cs="Times New Roman"/>
          <w:color w:val="000000"/>
          <w:sz w:val="20"/>
          <w:szCs w:val="20"/>
        </w:rPr>
      </w:pPr>
      <w:r w:rsidRPr="000D2A67">
        <w:rPr>
          <w:rFonts w:ascii="Times New Roman" w:hAnsi="Times New Roman" w:cs="Times New Roman"/>
          <w:color w:val="000000"/>
          <w:sz w:val="20"/>
          <w:szCs w:val="20"/>
        </w:rPr>
        <w:t xml:space="preserve">17. Работнику предоставляется ежегодный основной оплачиваемый отпуск </w:t>
      </w:r>
      <w:bookmarkEnd w:id="51"/>
      <w:r w:rsidRPr="000D2A67">
        <w:rPr>
          <w:rFonts w:ascii="Times New Roman" w:hAnsi="Times New Roman" w:cs="Times New Roman"/>
          <w:color w:val="000000"/>
          <w:sz w:val="20"/>
          <w:szCs w:val="20"/>
        </w:rPr>
        <w:t>продолжительностью ____ календарных дней.</w:t>
      </w:r>
    </w:p>
    <w:p w:rsidR="005636F0" w:rsidRPr="000D2A67" w:rsidRDefault="005636F0" w:rsidP="00321368">
      <w:pPr>
        <w:pStyle w:val="a3"/>
        <w:rPr>
          <w:rFonts w:ascii="Times New Roman" w:hAnsi="Times New Roman" w:cs="Times New Roman"/>
          <w:color w:val="000000"/>
          <w:sz w:val="20"/>
          <w:szCs w:val="20"/>
        </w:rPr>
      </w:pPr>
      <w:bookmarkStart w:id="52" w:name="sub_67"/>
      <w:r w:rsidRPr="000D2A67">
        <w:rPr>
          <w:rFonts w:ascii="Times New Roman" w:hAnsi="Times New Roman" w:cs="Times New Roman"/>
          <w:color w:val="000000"/>
          <w:sz w:val="20"/>
          <w:szCs w:val="20"/>
        </w:rPr>
        <w:t>18. Работнику предоставляется ежегодный дополнительный оплачиваемый отпуск продолжительностью ____________ в связи ____</w:t>
      </w:r>
      <w:r>
        <w:rPr>
          <w:rFonts w:ascii="Times New Roman" w:hAnsi="Times New Roman" w:cs="Times New Roman"/>
          <w:color w:val="000000"/>
          <w:sz w:val="20"/>
          <w:szCs w:val="20"/>
        </w:rPr>
        <w:t>____</w:t>
      </w:r>
      <w:r w:rsidRPr="000D2A67">
        <w:rPr>
          <w:rFonts w:ascii="Times New Roman" w:hAnsi="Times New Roman" w:cs="Times New Roman"/>
          <w:color w:val="000000"/>
          <w:sz w:val="20"/>
          <w:szCs w:val="20"/>
        </w:rPr>
        <w:t xml:space="preserve">__________________________________________________________________ </w:t>
      </w:r>
    </w:p>
    <w:p w:rsidR="005636F0" w:rsidRPr="000D2A67" w:rsidRDefault="005636F0" w:rsidP="00321368">
      <w:pPr>
        <w:rPr>
          <w:i/>
          <w:sz w:val="16"/>
          <w:szCs w:val="16"/>
        </w:rPr>
      </w:pPr>
      <w:r w:rsidRPr="000D2A67">
        <w:t xml:space="preserve">                                                           </w:t>
      </w:r>
      <w:r w:rsidRPr="000D2A67">
        <w:rPr>
          <w:sz w:val="16"/>
          <w:szCs w:val="16"/>
        </w:rPr>
        <w:t xml:space="preserve"> </w:t>
      </w:r>
      <w:r w:rsidRPr="000D2A67">
        <w:rPr>
          <w:i/>
          <w:sz w:val="16"/>
          <w:szCs w:val="16"/>
        </w:rPr>
        <w:t>(указать основание установления дополнительного отпуска)</w:t>
      </w:r>
    </w:p>
    <w:p w:rsidR="005636F0" w:rsidRPr="000D2A67" w:rsidRDefault="005636F0" w:rsidP="00321368">
      <w:pPr>
        <w:pStyle w:val="a3"/>
        <w:rPr>
          <w:rFonts w:ascii="Times New Roman" w:hAnsi="Times New Roman" w:cs="Times New Roman"/>
          <w:color w:val="000000"/>
          <w:sz w:val="20"/>
          <w:szCs w:val="20"/>
        </w:rPr>
      </w:pPr>
      <w:r w:rsidRPr="000D2A67">
        <w:rPr>
          <w:rFonts w:ascii="Times New Roman" w:hAnsi="Times New Roman" w:cs="Times New Roman"/>
          <w:color w:val="000000"/>
          <w:sz w:val="20"/>
          <w:szCs w:val="20"/>
        </w:rPr>
        <w:t xml:space="preserve">19. Ежегодный   оплачиваемый   отпуск   (основной,   дополнительный) </w:t>
      </w:r>
      <w:bookmarkEnd w:id="52"/>
      <w:r w:rsidRPr="000D2A67">
        <w:rPr>
          <w:rFonts w:ascii="Times New Roman" w:hAnsi="Times New Roman" w:cs="Times New Roman"/>
          <w:color w:val="000000"/>
          <w:sz w:val="20"/>
          <w:szCs w:val="20"/>
        </w:rPr>
        <w:t>предоставляется в соответствии с гра</w:t>
      </w:r>
      <w:r>
        <w:rPr>
          <w:rFonts w:ascii="Times New Roman" w:hAnsi="Times New Roman" w:cs="Times New Roman"/>
          <w:color w:val="000000"/>
          <w:sz w:val="20"/>
          <w:szCs w:val="20"/>
        </w:rPr>
        <w:t>фиком отпусков.</w:t>
      </w:r>
    </w:p>
    <w:p w:rsidR="005636F0" w:rsidRPr="000D2A67" w:rsidRDefault="005636F0" w:rsidP="00321368">
      <w:pPr>
        <w:pStyle w:val="Heading1"/>
        <w:rPr>
          <w:rFonts w:ascii="Times New Roman" w:hAnsi="Times New Roman"/>
          <w:color w:val="000000"/>
          <w:sz w:val="20"/>
          <w:szCs w:val="20"/>
        </w:rPr>
      </w:pPr>
      <w:bookmarkStart w:id="53" w:name="sub_68"/>
      <w:r w:rsidRPr="000D2A67">
        <w:rPr>
          <w:rFonts w:ascii="Times New Roman" w:hAnsi="Times New Roman"/>
          <w:color w:val="000000"/>
          <w:sz w:val="20"/>
          <w:szCs w:val="20"/>
        </w:rPr>
        <w:t xml:space="preserve">VI. Социальное страхование и меры </w:t>
      </w:r>
      <w:r>
        <w:rPr>
          <w:rFonts w:ascii="Times New Roman" w:hAnsi="Times New Roman"/>
          <w:color w:val="000000"/>
          <w:sz w:val="20"/>
          <w:szCs w:val="20"/>
        </w:rPr>
        <w:t xml:space="preserve">социальной поддержки работника, </w:t>
      </w:r>
      <w:r w:rsidRPr="000D2A67">
        <w:rPr>
          <w:rFonts w:ascii="Times New Roman" w:hAnsi="Times New Roman"/>
          <w:color w:val="000000"/>
          <w:sz w:val="20"/>
          <w:szCs w:val="20"/>
        </w:rPr>
        <w:t>предусмотренные законодател</w:t>
      </w:r>
      <w:r>
        <w:rPr>
          <w:rFonts w:ascii="Times New Roman" w:hAnsi="Times New Roman"/>
          <w:color w:val="000000"/>
          <w:sz w:val="20"/>
          <w:szCs w:val="20"/>
        </w:rPr>
        <w:t xml:space="preserve">ьством, отраслевым соглашением, </w:t>
      </w:r>
      <w:r w:rsidRPr="000D2A67">
        <w:rPr>
          <w:rFonts w:ascii="Times New Roman" w:hAnsi="Times New Roman"/>
          <w:color w:val="000000"/>
          <w:sz w:val="20"/>
          <w:szCs w:val="20"/>
        </w:rPr>
        <w:t>коллективным договором, настоящим трудовым договором</w:t>
      </w:r>
    </w:p>
    <w:p w:rsidR="005636F0" w:rsidRPr="000D2A67" w:rsidRDefault="005636F0" w:rsidP="00321368">
      <w:pPr>
        <w:pStyle w:val="a3"/>
        <w:rPr>
          <w:rFonts w:ascii="Times New Roman" w:hAnsi="Times New Roman" w:cs="Times New Roman"/>
          <w:color w:val="000000"/>
          <w:sz w:val="20"/>
          <w:szCs w:val="20"/>
        </w:rPr>
      </w:pPr>
      <w:bookmarkStart w:id="54" w:name="sub_69"/>
      <w:bookmarkEnd w:id="53"/>
      <w:r w:rsidRPr="000D2A67">
        <w:rPr>
          <w:rFonts w:ascii="Times New Roman" w:hAnsi="Times New Roman" w:cs="Times New Roman"/>
          <w:color w:val="000000"/>
          <w:sz w:val="20"/>
          <w:szCs w:val="20"/>
        </w:rPr>
        <w:t xml:space="preserve">20. Работник  подлежит  обязательному социальному  страхованию в </w:t>
      </w:r>
      <w:bookmarkEnd w:id="54"/>
      <w:r w:rsidRPr="000D2A67">
        <w:rPr>
          <w:rFonts w:ascii="Times New Roman" w:hAnsi="Times New Roman" w:cs="Times New Roman"/>
          <w:color w:val="000000"/>
          <w:sz w:val="20"/>
          <w:szCs w:val="20"/>
        </w:rPr>
        <w:t>соответствии с законодательством Российской Федерации.</w:t>
      </w:r>
    </w:p>
    <w:p w:rsidR="005636F0" w:rsidRPr="000D2A67" w:rsidRDefault="005636F0" w:rsidP="00321368">
      <w:pPr>
        <w:pStyle w:val="a3"/>
        <w:rPr>
          <w:rFonts w:ascii="Times New Roman" w:hAnsi="Times New Roman" w:cs="Times New Roman"/>
          <w:color w:val="000000"/>
          <w:sz w:val="20"/>
          <w:szCs w:val="20"/>
        </w:rPr>
      </w:pPr>
      <w:bookmarkStart w:id="55" w:name="sub_70"/>
      <w:r w:rsidRPr="000D2A67">
        <w:rPr>
          <w:rFonts w:ascii="Times New Roman" w:hAnsi="Times New Roman" w:cs="Times New Roman"/>
          <w:color w:val="000000"/>
          <w:sz w:val="20"/>
          <w:szCs w:val="20"/>
        </w:rPr>
        <w:t xml:space="preserve">21. Работник имеет право на дополнительное страхование на условиях и </w:t>
      </w:r>
      <w:bookmarkEnd w:id="55"/>
      <w:r w:rsidRPr="000D2A67">
        <w:rPr>
          <w:rFonts w:ascii="Times New Roman" w:hAnsi="Times New Roman" w:cs="Times New Roman"/>
          <w:color w:val="000000"/>
          <w:sz w:val="20"/>
          <w:szCs w:val="20"/>
        </w:rPr>
        <w:t>в порядке, которые установлены ________________________________________________________________</w:t>
      </w:r>
      <w:r>
        <w:rPr>
          <w:rFonts w:ascii="Times New Roman" w:hAnsi="Times New Roman" w:cs="Times New Roman"/>
          <w:color w:val="000000"/>
          <w:sz w:val="20"/>
          <w:szCs w:val="20"/>
        </w:rPr>
        <w:t>_____________________________</w:t>
      </w:r>
      <w:r w:rsidRPr="000D2A67">
        <w:rPr>
          <w:rFonts w:ascii="Times New Roman" w:hAnsi="Times New Roman" w:cs="Times New Roman"/>
          <w:color w:val="000000"/>
          <w:sz w:val="20"/>
          <w:szCs w:val="20"/>
        </w:rPr>
        <w:t>.</w:t>
      </w:r>
    </w:p>
    <w:p w:rsidR="005636F0" w:rsidRPr="000D2A67" w:rsidRDefault="005636F0" w:rsidP="00321368">
      <w:pPr>
        <w:pStyle w:val="a3"/>
        <w:rPr>
          <w:rFonts w:ascii="Times New Roman" w:hAnsi="Times New Roman" w:cs="Times New Roman"/>
          <w:i/>
          <w:color w:val="000000"/>
          <w:sz w:val="16"/>
          <w:szCs w:val="16"/>
        </w:rPr>
      </w:pPr>
      <w:r w:rsidRPr="000D2A67">
        <w:rPr>
          <w:rFonts w:ascii="Times New Roman" w:hAnsi="Times New Roman" w:cs="Times New Roman"/>
          <w:color w:val="000000"/>
          <w:sz w:val="20"/>
          <w:szCs w:val="20"/>
        </w:rPr>
        <w:t xml:space="preserve">          </w:t>
      </w:r>
      <w:r w:rsidRPr="000D2A67">
        <w:rPr>
          <w:rFonts w:ascii="Times New Roman" w:hAnsi="Times New Roman" w:cs="Times New Roman"/>
          <w:i/>
          <w:color w:val="000000"/>
          <w:sz w:val="16"/>
          <w:szCs w:val="16"/>
        </w:rPr>
        <w:t>(указать вид страхования, наименование локального нормативного акта)</w:t>
      </w:r>
    </w:p>
    <w:p w:rsidR="005636F0" w:rsidRPr="000D2A67" w:rsidRDefault="005636F0" w:rsidP="00321368">
      <w:pPr>
        <w:pStyle w:val="a3"/>
        <w:rPr>
          <w:rFonts w:ascii="Times New Roman" w:hAnsi="Times New Roman" w:cs="Times New Roman"/>
          <w:color w:val="000000"/>
          <w:sz w:val="20"/>
          <w:szCs w:val="20"/>
        </w:rPr>
      </w:pPr>
      <w:bookmarkStart w:id="56" w:name="sub_71"/>
      <w:r w:rsidRPr="000D2A67">
        <w:rPr>
          <w:rFonts w:ascii="Times New Roman" w:hAnsi="Times New Roman" w:cs="Times New Roman"/>
          <w:color w:val="000000"/>
          <w:sz w:val="20"/>
          <w:szCs w:val="20"/>
        </w:rPr>
        <w:t xml:space="preserve">22. Работнику предоставляются следующие меры  социальной  поддержки, </w:t>
      </w:r>
      <w:bookmarkEnd w:id="56"/>
      <w:r w:rsidRPr="000D2A67">
        <w:rPr>
          <w:rFonts w:ascii="Times New Roman" w:hAnsi="Times New Roman" w:cs="Times New Roman"/>
          <w:color w:val="000000"/>
          <w:sz w:val="20"/>
          <w:szCs w:val="20"/>
        </w:rPr>
        <w:t xml:space="preserve"> предусмотренные законодательством Российской Федерации, законодательством Республики Татарстан,  отраслевым  соглашением,  коллективным договором, настоящим трудовым договором:</w:t>
      </w:r>
    </w:p>
    <w:p w:rsidR="005636F0" w:rsidRPr="001D49A0" w:rsidRDefault="005636F0" w:rsidP="00321368">
      <w:pPr>
        <w:pStyle w:val="a3"/>
        <w:rPr>
          <w:rFonts w:ascii="Times New Roman" w:hAnsi="Times New Roman" w:cs="Times New Roman"/>
          <w:color w:val="000000"/>
          <w:sz w:val="20"/>
          <w:szCs w:val="20"/>
        </w:rPr>
      </w:pPr>
      <w:r w:rsidRPr="000D2A67">
        <w:rPr>
          <w:rFonts w:ascii="Times New Roman" w:hAnsi="Times New Roman" w:cs="Times New Roman"/>
          <w:color w:val="000000"/>
          <w:sz w:val="20"/>
          <w:szCs w:val="20"/>
        </w:rPr>
        <w:t>____________________________________________________________________________________</w:t>
      </w:r>
      <w:r>
        <w:rPr>
          <w:rFonts w:ascii="Times New Roman" w:hAnsi="Times New Roman" w:cs="Times New Roman"/>
          <w:color w:val="000000"/>
          <w:sz w:val="20"/>
          <w:szCs w:val="20"/>
        </w:rPr>
        <w:t>_________</w:t>
      </w:r>
      <w:r w:rsidRPr="000D2A67">
        <w:rPr>
          <w:rFonts w:ascii="Times New Roman" w:hAnsi="Times New Roman" w:cs="Times New Roman"/>
          <w:color w:val="000000"/>
          <w:sz w:val="20"/>
          <w:szCs w:val="20"/>
        </w:rPr>
        <w:t>.</w:t>
      </w:r>
      <w:bookmarkStart w:id="57" w:name="sub_72"/>
    </w:p>
    <w:p w:rsidR="005636F0" w:rsidRPr="000D2A67" w:rsidRDefault="005636F0" w:rsidP="00321368">
      <w:pPr>
        <w:pStyle w:val="Heading1"/>
        <w:rPr>
          <w:rFonts w:ascii="Times New Roman" w:hAnsi="Times New Roman"/>
          <w:color w:val="000000"/>
          <w:sz w:val="20"/>
          <w:szCs w:val="20"/>
        </w:rPr>
      </w:pPr>
      <w:r w:rsidRPr="000D2A67">
        <w:rPr>
          <w:rFonts w:ascii="Times New Roman" w:hAnsi="Times New Roman"/>
          <w:color w:val="000000"/>
          <w:sz w:val="20"/>
          <w:szCs w:val="20"/>
        </w:rPr>
        <w:t>VII. Иные условия трудового договора</w:t>
      </w:r>
    </w:p>
    <w:p w:rsidR="005636F0" w:rsidRPr="000D2A67" w:rsidRDefault="005636F0" w:rsidP="00321368">
      <w:pPr>
        <w:pStyle w:val="a3"/>
        <w:rPr>
          <w:rFonts w:ascii="Times New Roman" w:hAnsi="Times New Roman" w:cs="Times New Roman"/>
          <w:color w:val="000000"/>
          <w:sz w:val="20"/>
          <w:szCs w:val="20"/>
        </w:rPr>
      </w:pPr>
      <w:bookmarkStart w:id="58" w:name="sub_73"/>
      <w:bookmarkEnd w:id="57"/>
      <w:r w:rsidRPr="000D2A67">
        <w:rPr>
          <w:rFonts w:ascii="Times New Roman" w:hAnsi="Times New Roman" w:cs="Times New Roman"/>
          <w:color w:val="000000"/>
          <w:sz w:val="20"/>
          <w:szCs w:val="20"/>
        </w:rPr>
        <w:t>23. Работник обязуется не разглашать охраняемую законом тайну</w:t>
      </w:r>
      <w:bookmarkEnd w:id="58"/>
      <w:r w:rsidRPr="000D2A67">
        <w:rPr>
          <w:rFonts w:ascii="Times New Roman" w:hAnsi="Times New Roman" w:cs="Times New Roman"/>
          <w:color w:val="000000"/>
          <w:sz w:val="20"/>
          <w:szCs w:val="20"/>
        </w:rPr>
        <w:t xml:space="preserve"> (государственную,  коммерческую, служебную и иную тайну), ставшую известной работнику в связи с исполнением им трудовых обязанностей.</w:t>
      </w:r>
    </w:p>
    <w:p w:rsidR="005636F0" w:rsidRPr="000D2A67" w:rsidRDefault="005636F0" w:rsidP="00321368">
      <w:pPr>
        <w:pStyle w:val="a3"/>
        <w:rPr>
          <w:rFonts w:ascii="Times New Roman" w:hAnsi="Times New Roman" w:cs="Times New Roman"/>
          <w:color w:val="000000"/>
          <w:sz w:val="20"/>
          <w:szCs w:val="20"/>
        </w:rPr>
      </w:pPr>
      <w:r w:rsidRPr="000D2A67">
        <w:rPr>
          <w:rFonts w:ascii="Times New Roman" w:hAnsi="Times New Roman" w:cs="Times New Roman"/>
          <w:color w:val="000000"/>
          <w:sz w:val="20"/>
          <w:szCs w:val="20"/>
        </w:rPr>
        <w:t>С  перечнем  информации,  составляющей  охраняемую  законом   тайну, работник должен быть ознакомлен под роспись.</w:t>
      </w:r>
    </w:p>
    <w:p w:rsidR="005636F0" w:rsidRPr="000D2A67" w:rsidRDefault="005636F0" w:rsidP="00321368">
      <w:pPr>
        <w:pStyle w:val="a3"/>
        <w:rPr>
          <w:rFonts w:ascii="Times New Roman" w:hAnsi="Times New Roman" w:cs="Times New Roman"/>
          <w:color w:val="000000"/>
          <w:sz w:val="20"/>
          <w:szCs w:val="20"/>
        </w:rPr>
      </w:pPr>
      <w:bookmarkStart w:id="59" w:name="sub_74"/>
      <w:r w:rsidRPr="000D2A67">
        <w:rPr>
          <w:rFonts w:ascii="Times New Roman" w:hAnsi="Times New Roman" w:cs="Times New Roman"/>
          <w:color w:val="000000"/>
          <w:sz w:val="20"/>
          <w:szCs w:val="20"/>
        </w:rPr>
        <w:t>24. </w:t>
      </w:r>
      <w:r>
        <w:rPr>
          <w:rFonts w:ascii="Times New Roman" w:hAnsi="Times New Roman" w:cs="Times New Roman"/>
          <w:color w:val="000000"/>
          <w:sz w:val="20"/>
          <w:szCs w:val="20"/>
        </w:rPr>
        <w:t xml:space="preserve">Иные условия трудового договора </w:t>
      </w:r>
      <w:r w:rsidRPr="000D2A67">
        <w:rPr>
          <w:rFonts w:ascii="Times New Roman" w:hAnsi="Times New Roman" w:cs="Times New Roman"/>
          <w:color w:val="000000"/>
          <w:sz w:val="20"/>
          <w:szCs w:val="20"/>
        </w:rPr>
        <w:t>___________________</w:t>
      </w:r>
      <w:r>
        <w:rPr>
          <w:rFonts w:ascii="Times New Roman" w:hAnsi="Times New Roman" w:cs="Times New Roman"/>
          <w:color w:val="000000"/>
          <w:sz w:val="20"/>
          <w:szCs w:val="20"/>
        </w:rPr>
        <w:t>_______________________</w:t>
      </w:r>
      <w:r w:rsidRPr="000D2A67">
        <w:rPr>
          <w:rFonts w:ascii="Times New Roman" w:hAnsi="Times New Roman" w:cs="Times New Roman"/>
          <w:color w:val="000000"/>
          <w:sz w:val="20"/>
          <w:szCs w:val="20"/>
        </w:rPr>
        <w:t>_____</w:t>
      </w:r>
      <w:r>
        <w:rPr>
          <w:rFonts w:ascii="Times New Roman" w:hAnsi="Times New Roman" w:cs="Times New Roman"/>
          <w:color w:val="000000"/>
          <w:sz w:val="20"/>
          <w:szCs w:val="20"/>
        </w:rPr>
        <w:t>__</w:t>
      </w:r>
      <w:r w:rsidRPr="000D2A67">
        <w:rPr>
          <w:rFonts w:ascii="Times New Roman" w:hAnsi="Times New Roman" w:cs="Times New Roman"/>
          <w:color w:val="000000"/>
          <w:sz w:val="20"/>
          <w:szCs w:val="20"/>
        </w:rPr>
        <w:t>______</w:t>
      </w:r>
      <w:r>
        <w:rPr>
          <w:rFonts w:ascii="Times New Roman" w:hAnsi="Times New Roman" w:cs="Times New Roman"/>
          <w:color w:val="000000"/>
          <w:sz w:val="20"/>
          <w:szCs w:val="20"/>
        </w:rPr>
        <w:t>____</w:t>
      </w:r>
      <w:r w:rsidRPr="000D2A67">
        <w:rPr>
          <w:rFonts w:ascii="Times New Roman" w:hAnsi="Times New Roman" w:cs="Times New Roman"/>
          <w:color w:val="000000"/>
          <w:sz w:val="20"/>
          <w:szCs w:val="20"/>
        </w:rPr>
        <w:t>.</w:t>
      </w:r>
      <w:bookmarkEnd w:id="59"/>
    </w:p>
    <w:p w:rsidR="005636F0" w:rsidRPr="000D2A67" w:rsidRDefault="005636F0" w:rsidP="00321368">
      <w:pPr>
        <w:pStyle w:val="Heading1"/>
        <w:rPr>
          <w:rFonts w:ascii="Times New Roman" w:hAnsi="Times New Roman"/>
          <w:color w:val="000000"/>
          <w:sz w:val="20"/>
          <w:szCs w:val="20"/>
        </w:rPr>
      </w:pPr>
      <w:bookmarkStart w:id="60" w:name="sub_75"/>
      <w:r w:rsidRPr="000D2A67">
        <w:rPr>
          <w:rFonts w:ascii="Times New Roman" w:hAnsi="Times New Roman"/>
          <w:color w:val="000000"/>
          <w:sz w:val="20"/>
          <w:szCs w:val="20"/>
        </w:rPr>
        <w:t>VIII. Ответственность сторон трудового договора</w:t>
      </w:r>
    </w:p>
    <w:p w:rsidR="005636F0" w:rsidRPr="000D2A67" w:rsidRDefault="005636F0" w:rsidP="00321368">
      <w:pPr>
        <w:pStyle w:val="a3"/>
        <w:rPr>
          <w:rFonts w:ascii="Times New Roman" w:hAnsi="Times New Roman" w:cs="Times New Roman"/>
          <w:color w:val="000000"/>
          <w:sz w:val="20"/>
          <w:szCs w:val="20"/>
        </w:rPr>
      </w:pPr>
      <w:bookmarkStart w:id="61" w:name="sub_77"/>
      <w:bookmarkEnd w:id="60"/>
      <w:r w:rsidRPr="000D2A67">
        <w:rPr>
          <w:rFonts w:ascii="Times New Roman" w:hAnsi="Times New Roman" w:cs="Times New Roman"/>
          <w:color w:val="000000"/>
          <w:sz w:val="20"/>
          <w:szCs w:val="20"/>
        </w:rPr>
        <w:t xml:space="preserve">25. Работодатель и работник несут ответственность за неисполнение </w:t>
      </w:r>
      <w:bookmarkEnd w:id="61"/>
      <w:r w:rsidRPr="000D2A67">
        <w:rPr>
          <w:rFonts w:ascii="Times New Roman" w:hAnsi="Times New Roman" w:cs="Times New Roman"/>
          <w:color w:val="000000"/>
          <w:sz w:val="20"/>
          <w:szCs w:val="20"/>
        </w:rPr>
        <w:t>или ненадлежащее исполнение взятых на себя обязанностей и обязательств, установленных  законодательством Российской Федерации,  локальными нормативными актами и настоящим трудовым договором.</w:t>
      </w:r>
    </w:p>
    <w:p w:rsidR="005636F0" w:rsidRPr="000D2A67" w:rsidRDefault="005636F0" w:rsidP="00321368">
      <w:pPr>
        <w:pStyle w:val="a3"/>
        <w:rPr>
          <w:rFonts w:ascii="Times New Roman" w:hAnsi="Times New Roman" w:cs="Times New Roman"/>
          <w:color w:val="000000"/>
          <w:sz w:val="20"/>
          <w:szCs w:val="20"/>
        </w:rPr>
      </w:pPr>
      <w:bookmarkStart w:id="62" w:name="sub_78"/>
      <w:r w:rsidRPr="000D2A67">
        <w:rPr>
          <w:rFonts w:ascii="Times New Roman" w:hAnsi="Times New Roman" w:cs="Times New Roman"/>
          <w:color w:val="000000"/>
          <w:sz w:val="20"/>
          <w:szCs w:val="20"/>
        </w:rPr>
        <w:t xml:space="preserve">26. За совершение дисциплинарного проступка, то есть неисполнение </w:t>
      </w:r>
      <w:bookmarkEnd w:id="62"/>
      <w:r w:rsidRPr="000D2A67">
        <w:rPr>
          <w:rFonts w:ascii="Times New Roman" w:hAnsi="Times New Roman" w:cs="Times New Roman"/>
          <w:color w:val="000000"/>
          <w:sz w:val="20"/>
          <w:szCs w:val="20"/>
        </w:rPr>
        <w:t xml:space="preserve">или ненадлежащее исполнение работником по его вине  возложенных  на  него трудовых обязанностей, к работнику могут  быть  применены  дисциплинарные взыскания, предусмотренные </w:t>
      </w:r>
      <w:hyperlink r:id="rId13" w:history="1">
        <w:r w:rsidRPr="000D2A67">
          <w:rPr>
            <w:rStyle w:val="a"/>
            <w:b w:val="0"/>
            <w:bCs/>
            <w:color w:val="000000"/>
            <w:sz w:val="20"/>
            <w:szCs w:val="16"/>
          </w:rPr>
          <w:t>Трудовым кодексом</w:t>
        </w:r>
      </w:hyperlink>
      <w:bookmarkStart w:id="63" w:name="sub_76"/>
      <w:r>
        <w:rPr>
          <w:rFonts w:ascii="Times New Roman" w:hAnsi="Times New Roman" w:cs="Times New Roman"/>
          <w:color w:val="000000"/>
          <w:sz w:val="20"/>
          <w:szCs w:val="20"/>
        </w:rPr>
        <w:t xml:space="preserve"> РФ.</w:t>
      </w:r>
    </w:p>
    <w:p w:rsidR="005636F0" w:rsidRPr="000D2A67" w:rsidRDefault="005636F0" w:rsidP="00321368">
      <w:pPr>
        <w:pStyle w:val="Heading1"/>
        <w:rPr>
          <w:rFonts w:ascii="Times New Roman" w:hAnsi="Times New Roman"/>
          <w:color w:val="000000"/>
          <w:sz w:val="20"/>
          <w:szCs w:val="20"/>
        </w:rPr>
      </w:pPr>
      <w:r w:rsidRPr="000D2A67">
        <w:rPr>
          <w:rFonts w:ascii="Times New Roman" w:hAnsi="Times New Roman"/>
          <w:color w:val="000000"/>
          <w:sz w:val="20"/>
          <w:szCs w:val="20"/>
        </w:rPr>
        <w:t>IX. Изменение и прекращение трудового договора</w:t>
      </w:r>
    </w:p>
    <w:p w:rsidR="005636F0" w:rsidRPr="000D2A67" w:rsidRDefault="005636F0" w:rsidP="00321368">
      <w:pPr>
        <w:pStyle w:val="a3"/>
        <w:rPr>
          <w:rFonts w:ascii="Times New Roman" w:hAnsi="Times New Roman" w:cs="Times New Roman"/>
          <w:color w:val="000000"/>
          <w:sz w:val="20"/>
          <w:szCs w:val="20"/>
        </w:rPr>
      </w:pPr>
      <w:bookmarkStart w:id="64" w:name="sub_79"/>
      <w:bookmarkEnd w:id="63"/>
      <w:r w:rsidRPr="000D2A67">
        <w:rPr>
          <w:rFonts w:ascii="Times New Roman" w:hAnsi="Times New Roman" w:cs="Times New Roman"/>
          <w:color w:val="000000"/>
          <w:sz w:val="20"/>
          <w:szCs w:val="20"/>
        </w:rPr>
        <w:t xml:space="preserve">27. Изменения могут быть внесены в настоящий  трудовой  договор:  по </w:t>
      </w:r>
      <w:bookmarkEnd w:id="64"/>
      <w:r w:rsidRPr="000D2A67">
        <w:rPr>
          <w:rFonts w:ascii="Times New Roman" w:hAnsi="Times New Roman" w:cs="Times New Roman"/>
          <w:color w:val="000000"/>
          <w:sz w:val="20"/>
          <w:szCs w:val="20"/>
        </w:rPr>
        <w:t xml:space="preserve">соглашению сторон, при изменении законодательства Российской Федерации в части, затрагивающей права, обязанности и интересы сторон, по  инициативе сторон, а также  в  других  случаях,  предусмотренных  </w:t>
      </w:r>
      <w:hyperlink r:id="rId14" w:history="1">
        <w:r w:rsidRPr="000D2A67">
          <w:rPr>
            <w:rStyle w:val="a"/>
            <w:b w:val="0"/>
            <w:bCs/>
            <w:color w:val="000000"/>
            <w:sz w:val="20"/>
            <w:szCs w:val="16"/>
          </w:rPr>
          <w:t>Трудовым  кодексом</w:t>
        </w:r>
      </w:hyperlink>
      <w:r w:rsidRPr="000D2A67">
        <w:rPr>
          <w:rFonts w:ascii="Times New Roman" w:hAnsi="Times New Roman" w:cs="Times New Roman"/>
          <w:color w:val="000000"/>
          <w:sz w:val="20"/>
          <w:szCs w:val="20"/>
        </w:rPr>
        <w:t xml:space="preserve"> РФ.</w:t>
      </w:r>
    </w:p>
    <w:p w:rsidR="005636F0" w:rsidRPr="000D2A67" w:rsidRDefault="005636F0" w:rsidP="00321368">
      <w:pPr>
        <w:pStyle w:val="a3"/>
        <w:rPr>
          <w:rFonts w:ascii="Times New Roman" w:hAnsi="Times New Roman" w:cs="Times New Roman"/>
          <w:color w:val="000000"/>
          <w:sz w:val="20"/>
          <w:szCs w:val="20"/>
        </w:rPr>
      </w:pPr>
      <w:bookmarkStart w:id="65" w:name="sub_80"/>
      <w:r w:rsidRPr="000D2A67">
        <w:rPr>
          <w:rFonts w:ascii="Times New Roman" w:hAnsi="Times New Roman" w:cs="Times New Roman"/>
          <w:color w:val="000000"/>
          <w:sz w:val="20"/>
          <w:szCs w:val="20"/>
        </w:rPr>
        <w:t xml:space="preserve">28. При  изменении  работодателем   условий   настоящего   трудового </w:t>
      </w:r>
      <w:bookmarkEnd w:id="65"/>
      <w:r w:rsidRPr="000D2A67">
        <w:rPr>
          <w:rFonts w:ascii="Times New Roman" w:hAnsi="Times New Roman" w:cs="Times New Roman"/>
          <w:color w:val="000000"/>
          <w:sz w:val="20"/>
          <w:szCs w:val="20"/>
        </w:rPr>
        <w:t>договора (за исключением  трудовой  функции)  по  причинам,  связанным  с изменением   организационных   или   технологических    условий    труда, работодатель обязан уведомить об этом работника  в  письменной  форме  не позднее  чем  за  2  месяца  (</w:t>
      </w:r>
      <w:hyperlink r:id="rId15" w:history="1">
        <w:r w:rsidRPr="000D2A67">
          <w:rPr>
            <w:rStyle w:val="a"/>
            <w:b w:val="0"/>
            <w:bCs/>
            <w:color w:val="000000"/>
            <w:sz w:val="20"/>
            <w:szCs w:val="16"/>
          </w:rPr>
          <w:t>ст.74</w:t>
        </w:r>
      </w:hyperlink>
      <w:r w:rsidRPr="000D2A67">
        <w:rPr>
          <w:rFonts w:ascii="Times New Roman" w:hAnsi="Times New Roman" w:cs="Times New Roman"/>
          <w:color w:val="000000"/>
          <w:sz w:val="20"/>
          <w:szCs w:val="20"/>
        </w:rPr>
        <w:t xml:space="preserve">  Трудового   кодекса   РФ).</w:t>
      </w:r>
    </w:p>
    <w:p w:rsidR="005636F0" w:rsidRPr="000D2A67" w:rsidRDefault="005636F0" w:rsidP="00321368">
      <w:pPr>
        <w:pStyle w:val="a3"/>
        <w:rPr>
          <w:rFonts w:ascii="Times New Roman" w:hAnsi="Times New Roman" w:cs="Times New Roman"/>
          <w:color w:val="000000"/>
          <w:sz w:val="20"/>
          <w:szCs w:val="20"/>
        </w:rPr>
      </w:pPr>
      <w:r w:rsidRPr="000D2A67">
        <w:rPr>
          <w:rFonts w:ascii="Times New Roman" w:hAnsi="Times New Roman" w:cs="Times New Roman"/>
          <w:color w:val="000000"/>
          <w:sz w:val="20"/>
          <w:szCs w:val="20"/>
        </w:rPr>
        <w:t>О  предстоящем  увольнении  в  связи с ликвидацией учреждения, сокращением численности  или  штата  работников  учреждения  работодатель обязан предупредить работника персонально и под роспись не менее  чем  за 2 месяца  до  увольнения   (</w:t>
      </w:r>
      <w:hyperlink r:id="rId16" w:history="1">
        <w:r w:rsidRPr="000D2A67">
          <w:rPr>
            <w:rStyle w:val="a"/>
            <w:b w:val="0"/>
            <w:bCs/>
            <w:color w:val="000000"/>
            <w:sz w:val="20"/>
            <w:szCs w:val="16"/>
          </w:rPr>
          <w:t>ст.180</w:t>
        </w:r>
      </w:hyperlink>
      <w:r w:rsidRPr="000D2A67">
        <w:rPr>
          <w:rFonts w:ascii="Times New Roman" w:hAnsi="Times New Roman" w:cs="Times New Roman"/>
          <w:color w:val="000000"/>
          <w:sz w:val="20"/>
          <w:szCs w:val="20"/>
        </w:rPr>
        <w:t xml:space="preserve"> Трудового кодекса РФ).</w:t>
      </w:r>
    </w:p>
    <w:p w:rsidR="005636F0" w:rsidRPr="000D2A67" w:rsidRDefault="005636F0" w:rsidP="00321368">
      <w:pPr>
        <w:pStyle w:val="a3"/>
        <w:rPr>
          <w:rFonts w:ascii="Times New Roman" w:hAnsi="Times New Roman" w:cs="Times New Roman"/>
          <w:color w:val="000000"/>
          <w:sz w:val="20"/>
          <w:szCs w:val="20"/>
        </w:rPr>
      </w:pPr>
      <w:bookmarkStart w:id="66" w:name="sub_81"/>
      <w:r w:rsidRPr="000D2A67">
        <w:rPr>
          <w:rFonts w:ascii="Times New Roman" w:hAnsi="Times New Roman" w:cs="Times New Roman"/>
          <w:color w:val="000000"/>
          <w:sz w:val="20"/>
          <w:szCs w:val="20"/>
        </w:rPr>
        <w:t>29. Настоящий трудовой  договор прекращается по основаниям,</w:t>
      </w:r>
      <w:bookmarkEnd w:id="66"/>
      <w:r w:rsidRPr="000D2A67">
        <w:rPr>
          <w:rFonts w:ascii="Times New Roman" w:hAnsi="Times New Roman" w:cs="Times New Roman"/>
          <w:color w:val="000000"/>
          <w:sz w:val="20"/>
          <w:szCs w:val="20"/>
        </w:rPr>
        <w:t xml:space="preserve"> установленным </w:t>
      </w:r>
      <w:hyperlink r:id="rId17" w:history="1">
        <w:r w:rsidRPr="000D2A67">
          <w:rPr>
            <w:rStyle w:val="a"/>
            <w:b w:val="0"/>
            <w:bCs/>
            <w:color w:val="000000"/>
            <w:sz w:val="20"/>
            <w:szCs w:val="16"/>
          </w:rPr>
          <w:t>Трудовым кодексом</w:t>
        </w:r>
      </w:hyperlink>
      <w:r w:rsidRPr="000D2A67">
        <w:rPr>
          <w:rFonts w:ascii="Times New Roman" w:hAnsi="Times New Roman" w:cs="Times New Roman"/>
          <w:color w:val="000000"/>
          <w:sz w:val="20"/>
          <w:szCs w:val="20"/>
        </w:rPr>
        <w:t xml:space="preserve"> РФ и иными федеральными законами.</w:t>
      </w:r>
    </w:p>
    <w:p w:rsidR="005636F0" w:rsidRPr="000D2A67" w:rsidRDefault="005636F0" w:rsidP="00321368">
      <w:pPr>
        <w:pStyle w:val="a3"/>
        <w:rPr>
          <w:rFonts w:ascii="Times New Roman" w:hAnsi="Times New Roman" w:cs="Times New Roman"/>
          <w:color w:val="000000"/>
          <w:sz w:val="20"/>
          <w:szCs w:val="20"/>
        </w:rPr>
      </w:pPr>
      <w:r w:rsidRPr="000D2A67">
        <w:rPr>
          <w:rFonts w:ascii="Times New Roman" w:hAnsi="Times New Roman" w:cs="Times New Roman"/>
          <w:color w:val="000000"/>
          <w:sz w:val="20"/>
          <w:szCs w:val="20"/>
        </w:rPr>
        <w:t xml:space="preserve">При расторжении трудового договора работнику предоставляются гарантии и  компенсации, предусмотренные </w:t>
      </w:r>
      <w:hyperlink r:id="rId18" w:history="1">
        <w:r w:rsidRPr="000D2A67">
          <w:rPr>
            <w:rStyle w:val="a"/>
            <w:b w:val="0"/>
            <w:bCs/>
            <w:color w:val="000000"/>
            <w:sz w:val="20"/>
            <w:szCs w:val="16"/>
          </w:rPr>
          <w:t>Трудовым кодексом</w:t>
        </w:r>
      </w:hyperlink>
      <w:r w:rsidRPr="000D2A67">
        <w:rPr>
          <w:rFonts w:ascii="Times New Roman" w:hAnsi="Times New Roman" w:cs="Times New Roman"/>
          <w:color w:val="000000"/>
          <w:sz w:val="20"/>
          <w:szCs w:val="20"/>
        </w:rPr>
        <w:t xml:space="preserve"> РФ</w:t>
      </w:r>
      <w:r>
        <w:rPr>
          <w:rFonts w:ascii="Times New Roman" w:hAnsi="Times New Roman" w:cs="Times New Roman"/>
          <w:color w:val="000000"/>
          <w:sz w:val="20"/>
          <w:szCs w:val="20"/>
        </w:rPr>
        <w:t xml:space="preserve"> и иными федеральными законами.</w:t>
      </w:r>
    </w:p>
    <w:p w:rsidR="005636F0" w:rsidRPr="000D2A67" w:rsidRDefault="005636F0" w:rsidP="00321368">
      <w:pPr>
        <w:pStyle w:val="Heading1"/>
        <w:rPr>
          <w:rFonts w:ascii="Times New Roman" w:hAnsi="Times New Roman"/>
          <w:color w:val="000000"/>
          <w:sz w:val="20"/>
          <w:szCs w:val="20"/>
        </w:rPr>
      </w:pPr>
      <w:bookmarkStart w:id="67" w:name="sub_85"/>
      <w:r w:rsidRPr="000D2A67">
        <w:rPr>
          <w:rFonts w:ascii="Times New Roman" w:hAnsi="Times New Roman"/>
          <w:color w:val="000000"/>
          <w:sz w:val="20"/>
          <w:szCs w:val="20"/>
        </w:rPr>
        <w:t>X. Заключительные положения</w:t>
      </w:r>
    </w:p>
    <w:p w:rsidR="005636F0" w:rsidRPr="000D2A67" w:rsidRDefault="005636F0" w:rsidP="00321368">
      <w:pPr>
        <w:pStyle w:val="a3"/>
        <w:rPr>
          <w:rFonts w:ascii="Times New Roman" w:hAnsi="Times New Roman" w:cs="Times New Roman"/>
          <w:color w:val="000000"/>
          <w:sz w:val="20"/>
          <w:szCs w:val="20"/>
        </w:rPr>
      </w:pPr>
      <w:bookmarkStart w:id="68" w:name="sub_82"/>
      <w:bookmarkEnd w:id="67"/>
      <w:r w:rsidRPr="000D2A67">
        <w:rPr>
          <w:rFonts w:ascii="Times New Roman" w:hAnsi="Times New Roman" w:cs="Times New Roman"/>
          <w:color w:val="000000"/>
          <w:sz w:val="20"/>
          <w:szCs w:val="20"/>
        </w:rPr>
        <w:t xml:space="preserve">30. Трудовые споры  и  разногласия  сторон  по  вопросам  соблюдения </w:t>
      </w:r>
      <w:bookmarkEnd w:id="68"/>
      <w:r w:rsidRPr="000D2A67">
        <w:rPr>
          <w:rFonts w:ascii="Times New Roman" w:hAnsi="Times New Roman" w:cs="Times New Roman"/>
          <w:color w:val="000000"/>
          <w:sz w:val="20"/>
          <w:szCs w:val="20"/>
        </w:rPr>
        <w:t>условий настоящего трудового договора разрешаются по  соглашению  сторон, а в случае не достижения соглашения рассматриваются комиссией по трудовым спорам  и  (или) судом в порядке,  установленном законодательством Российской Федерации.</w:t>
      </w:r>
    </w:p>
    <w:p w:rsidR="005636F0" w:rsidRPr="000D2A67" w:rsidRDefault="005636F0" w:rsidP="00321368">
      <w:pPr>
        <w:pStyle w:val="a3"/>
        <w:rPr>
          <w:rFonts w:ascii="Times New Roman" w:hAnsi="Times New Roman" w:cs="Times New Roman"/>
          <w:color w:val="000000"/>
          <w:sz w:val="20"/>
          <w:szCs w:val="20"/>
        </w:rPr>
      </w:pPr>
      <w:bookmarkStart w:id="69" w:name="sub_83"/>
      <w:r w:rsidRPr="000D2A67">
        <w:rPr>
          <w:rFonts w:ascii="Times New Roman" w:hAnsi="Times New Roman" w:cs="Times New Roman"/>
          <w:color w:val="000000"/>
          <w:sz w:val="20"/>
          <w:szCs w:val="20"/>
        </w:rPr>
        <w:t xml:space="preserve">31. В  части,  не  предусмотренной  настоящим  трудовым договором, </w:t>
      </w:r>
      <w:bookmarkEnd w:id="69"/>
      <w:r w:rsidRPr="000D2A67">
        <w:rPr>
          <w:rFonts w:ascii="Times New Roman" w:hAnsi="Times New Roman" w:cs="Times New Roman"/>
          <w:color w:val="000000"/>
          <w:sz w:val="20"/>
          <w:szCs w:val="20"/>
        </w:rPr>
        <w:t>стороны руководствуются законодательством Российской Федерации.</w:t>
      </w:r>
    </w:p>
    <w:p w:rsidR="005636F0" w:rsidRPr="000D2A67" w:rsidRDefault="005636F0" w:rsidP="00321368">
      <w:pPr>
        <w:pStyle w:val="a3"/>
        <w:rPr>
          <w:rFonts w:ascii="Times New Roman" w:hAnsi="Times New Roman" w:cs="Times New Roman"/>
          <w:color w:val="000000"/>
          <w:sz w:val="20"/>
          <w:szCs w:val="20"/>
        </w:rPr>
      </w:pPr>
      <w:bookmarkStart w:id="70" w:name="sub_84"/>
      <w:r w:rsidRPr="000D2A67">
        <w:rPr>
          <w:rFonts w:ascii="Times New Roman" w:hAnsi="Times New Roman" w:cs="Times New Roman"/>
          <w:color w:val="000000"/>
          <w:sz w:val="20"/>
          <w:szCs w:val="20"/>
        </w:rPr>
        <w:t xml:space="preserve">32. Настоящий трудовой договор заключен в 2 экземплярах (если иное </w:t>
      </w:r>
      <w:bookmarkEnd w:id="70"/>
      <w:r w:rsidRPr="000D2A67">
        <w:rPr>
          <w:rFonts w:ascii="Times New Roman" w:hAnsi="Times New Roman" w:cs="Times New Roman"/>
          <w:color w:val="000000"/>
          <w:sz w:val="20"/>
          <w:szCs w:val="20"/>
        </w:rPr>
        <w:t>не  предусмотрено законодательством Российской Федерации), имеющих одинаковую юридическую силу.</w:t>
      </w:r>
    </w:p>
    <w:p w:rsidR="005636F0" w:rsidRPr="00B60B5E" w:rsidRDefault="005636F0" w:rsidP="00321368">
      <w:pPr>
        <w:pStyle w:val="a3"/>
        <w:rPr>
          <w:rFonts w:ascii="Times New Roman" w:hAnsi="Times New Roman" w:cs="Times New Roman"/>
          <w:color w:val="000000"/>
          <w:sz w:val="20"/>
          <w:szCs w:val="20"/>
        </w:rPr>
      </w:pPr>
      <w:r w:rsidRPr="000D2A67">
        <w:rPr>
          <w:rFonts w:ascii="Times New Roman" w:hAnsi="Times New Roman" w:cs="Times New Roman"/>
          <w:color w:val="000000"/>
          <w:sz w:val="20"/>
          <w:szCs w:val="20"/>
        </w:rPr>
        <w:t>Один экземпляр хранится у работодател</w:t>
      </w:r>
      <w:r>
        <w:rPr>
          <w:rFonts w:ascii="Times New Roman" w:hAnsi="Times New Roman" w:cs="Times New Roman"/>
          <w:color w:val="000000"/>
          <w:sz w:val="20"/>
          <w:szCs w:val="20"/>
        </w:rPr>
        <w:t>я, второй передается работнику.</w:t>
      </w:r>
    </w:p>
    <w:tbl>
      <w:tblPr>
        <w:tblW w:w="10031" w:type="dxa"/>
        <w:tblLayout w:type="fixed"/>
        <w:tblLook w:val="0000"/>
      </w:tblPr>
      <w:tblGrid>
        <w:gridCol w:w="5319"/>
        <w:gridCol w:w="4712"/>
      </w:tblGrid>
      <w:tr w:rsidR="005636F0" w:rsidRPr="000D2A67" w:rsidTr="00222CAE">
        <w:trPr>
          <w:trHeight w:val="230"/>
        </w:trPr>
        <w:tc>
          <w:tcPr>
            <w:tcW w:w="5319" w:type="dxa"/>
          </w:tcPr>
          <w:p w:rsidR="005636F0" w:rsidRDefault="005636F0" w:rsidP="00222CAE">
            <w:pPr>
              <w:widowControl/>
              <w:suppressAutoHyphens/>
              <w:autoSpaceDE/>
              <w:autoSpaceDN/>
              <w:adjustRightInd/>
              <w:snapToGrid w:val="0"/>
              <w:rPr>
                <w:b/>
                <w:lang w:eastAsia="ar-SA"/>
              </w:rPr>
            </w:pPr>
          </w:p>
          <w:p w:rsidR="005636F0" w:rsidRDefault="005636F0" w:rsidP="00222CAE">
            <w:pPr>
              <w:widowControl/>
              <w:suppressAutoHyphens/>
              <w:autoSpaceDE/>
              <w:autoSpaceDN/>
              <w:adjustRightInd/>
              <w:snapToGrid w:val="0"/>
              <w:jc w:val="center"/>
              <w:rPr>
                <w:b/>
                <w:lang w:eastAsia="ar-SA"/>
              </w:rPr>
            </w:pPr>
          </w:p>
          <w:p w:rsidR="005636F0" w:rsidRPr="000D2A67" w:rsidRDefault="005636F0" w:rsidP="00222CAE">
            <w:pPr>
              <w:widowControl/>
              <w:suppressAutoHyphens/>
              <w:autoSpaceDE/>
              <w:autoSpaceDN/>
              <w:adjustRightInd/>
              <w:snapToGrid w:val="0"/>
              <w:jc w:val="center"/>
              <w:rPr>
                <w:b/>
                <w:lang w:eastAsia="ar-SA"/>
              </w:rPr>
            </w:pPr>
            <w:r w:rsidRPr="000D2A67">
              <w:rPr>
                <w:b/>
                <w:lang w:eastAsia="ar-SA"/>
              </w:rPr>
              <w:t>Работодатель</w:t>
            </w:r>
          </w:p>
          <w:p w:rsidR="005636F0" w:rsidRPr="000D2A67" w:rsidRDefault="005636F0" w:rsidP="00222CAE">
            <w:pPr>
              <w:widowControl/>
              <w:suppressAutoHyphens/>
              <w:autoSpaceDE/>
              <w:autoSpaceDN/>
              <w:adjustRightInd/>
              <w:snapToGrid w:val="0"/>
              <w:rPr>
                <w:lang w:eastAsia="ar-SA"/>
              </w:rPr>
            </w:pPr>
            <w:r>
              <w:rPr>
                <w:noProof/>
              </w:rPr>
              <w:pict>
                <v:shapetype id="_x0000_t32" coordsize="21600,21600" o:spt="32" o:oned="t" path="m,l21600,21600e" filled="f">
                  <v:path arrowok="t" fillok="f" o:connecttype="none"/>
                  <o:lock v:ext="edit" shapetype="t"/>
                </v:shapetype>
                <v:shape id="_x0000_s1026" type="#_x0000_t32" style="position:absolute;margin-left:-6.85pt;margin-top:10.5pt;width:500.7pt;height:0;z-index:251658240" o:connectortype="straight"/>
              </w:pict>
            </w:r>
            <w:r>
              <w:rPr>
                <w:lang w:eastAsia="ar-SA"/>
              </w:rPr>
              <w:t>Агзамов Рамиль Абулкасимович</w:t>
            </w:r>
          </w:p>
        </w:tc>
        <w:tc>
          <w:tcPr>
            <w:tcW w:w="4712" w:type="dxa"/>
          </w:tcPr>
          <w:p w:rsidR="005636F0" w:rsidRDefault="005636F0" w:rsidP="00222CAE">
            <w:pPr>
              <w:widowControl/>
              <w:suppressAutoHyphens/>
              <w:autoSpaceDE/>
              <w:autoSpaceDN/>
              <w:adjustRightInd/>
              <w:snapToGrid w:val="0"/>
              <w:jc w:val="center"/>
              <w:rPr>
                <w:b/>
                <w:lang w:eastAsia="ar-SA"/>
              </w:rPr>
            </w:pPr>
          </w:p>
          <w:p w:rsidR="005636F0" w:rsidRDefault="005636F0" w:rsidP="00222CAE">
            <w:pPr>
              <w:widowControl/>
              <w:suppressAutoHyphens/>
              <w:autoSpaceDE/>
              <w:autoSpaceDN/>
              <w:adjustRightInd/>
              <w:snapToGrid w:val="0"/>
              <w:jc w:val="center"/>
              <w:rPr>
                <w:b/>
                <w:lang w:eastAsia="ar-SA"/>
              </w:rPr>
            </w:pPr>
          </w:p>
          <w:p w:rsidR="005636F0" w:rsidRPr="000D2A67" w:rsidRDefault="005636F0" w:rsidP="00222CAE">
            <w:pPr>
              <w:widowControl/>
              <w:suppressAutoHyphens/>
              <w:autoSpaceDE/>
              <w:autoSpaceDN/>
              <w:adjustRightInd/>
              <w:snapToGrid w:val="0"/>
              <w:jc w:val="center"/>
              <w:rPr>
                <w:b/>
                <w:lang w:eastAsia="ar-SA"/>
              </w:rPr>
            </w:pPr>
            <w:r w:rsidRPr="000D2A67">
              <w:rPr>
                <w:b/>
                <w:lang w:eastAsia="ar-SA"/>
              </w:rPr>
              <w:t>Работник</w:t>
            </w:r>
          </w:p>
        </w:tc>
      </w:tr>
      <w:tr w:rsidR="005636F0" w:rsidRPr="000D2A67" w:rsidTr="00222CAE">
        <w:trPr>
          <w:trHeight w:val="230"/>
        </w:trPr>
        <w:tc>
          <w:tcPr>
            <w:tcW w:w="5319" w:type="dxa"/>
            <w:tcBorders>
              <w:bottom w:val="single" w:sz="4" w:space="0" w:color="000000"/>
            </w:tcBorders>
          </w:tcPr>
          <w:p w:rsidR="005636F0" w:rsidRPr="000D2A67" w:rsidRDefault="005636F0" w:rsidP="00222CAE">
            <w:pPr>
              <w:widowControl/>
              <w:suppressAutoHyphens/>
              <w:autoSpaceDE/>
              <w:autoSpaceDN/>
              <w:adjustRightInd/>
              <w:snapToGrid w:val="0"/>
              <w:jc w:val="both"/>
              <w:rPr>
                <w:lang w:eastAsia="ar-SA"/>
              </w:rPr>
            </w:pPr>
            <w:r>
              <w:rPr>
                <w:lang w:eastAsia="ar-SA"/>
              </w:rPr>
              <w:t>почтовый индекс 422955</w:t>
            </w:r>
          </w:p>
        </w:tc>
        <w:tc>
          <w:tcPr>
            <w:tcW w:w="4712" w:type="dxa"/>
            <w:tcBorders>
              <w:bottom w:val="single" w:sz="4" w:space="0" w:color="000000"/>
            </w:tcBorders>
          </w:tcPr>
          <w:p w:rsidR="005636F0" w:rsidRPr="000D2A67" w:rsidRDefault="005636F0" w:rsidP="00222CAE">
            <w:pPr>
              <w:widowControl/>
              <w:suppressAutoHyphens/>
              <w:autoSpaceDE/>
              <w:autoSpaceDN/>
              <w:adjustRightInd/>
              <w:snapToGrid w:val="0"/>
              <w:jc w:val="both"/>
              <w:rPr>
                <w:lang w:eastAsia="ar-SA"/>
              </w:rPr>
            </w:pPr>
            <w:r w:rsidRPr="000D2A67">
              <w:rPr>
                <w:lang w:eastAsia="ar-SA"/>
              </w:rPr>
              <w:t>почтовый индекс</w:t>
            </w:r>
          </w:p>
        </w:tc>
      </w:tr>
      <w:tr w:rsidR="005636F0" w:rsidRPr="000D2A67" w:rsidTr="00222CAE">
        <w:trPr>
          <w:trHeight w:val="230"/>
        </w:trPr>
        <w:tc>
          <w:tcPr>
            <w:tcW w:w="5319"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lang w:eastAsia="ar-SA"/>
              </w:rPr>
            </w:pPr>
            <w:r>
              <w:rPr>
                <w:lang w:eastAsia="ar-SA"/>
              </w:rPr>
              <w:t>РТ, Чистопо</w:t>
            </w:r>
            <w:r>
              <w:t>льский район, с.Кутлушкино</w:t>
            </w:r>
            <w:r>
              <w:rPr>
                <w:lang w:eastAsia="ar-SA"/>
              </w:rPr>
              <w:t>,</w:t>
            </w:r>
          </w:p>
        </w:tc>
        <w:tc>
          <w:tcPr>
            <w:tcW w:w="4712"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lang w:eastAsia="ar-SA"/>
              </w:rPr>
            </w:pPr>
          </w:p>
        </w:tc>
      </w:tr>
      <w:tr w:rsidR="005636F0" w:rsidRPr="000D2A67" w:rsidTr="00222CAE">
        <w:trPr>
          <w:trHeight w:val="230"/>
        </w:trPr>
        <w:tc>
          <w:tcPr>
            <w:tcW w:w="5319" w:type="dxa"/>
            <w:tcBorders>
              <w:top w:val="single" w:sz="4" w:space="0" w:color="000000"/>
              <w:bottom w:val="single" w:sz="4" w:space="0" w:color="000000"/>
            </w:tcBorders>
          </w:tcPr>
          <w:p w:rsidR="005636F0" w:rsidRDefault="005636F0" w:rsidP="00222CAE">
            <w:pPr>
              <w:widowControl/>
              <w:suppressAutoHyphens/>
              <w:autoSpaceDE/>
              <w:autoSpaceDN/>
              <w:adjustRightInd/>
              <w:snapToGrid w:val="0"/>
              <w:jc w:val="both"/>
              <w:rPr>
                <w:lang w:eastAsia="ar-SA"/>
              </w:rPr>
            </w:pPr>
            <w:r>
              <w:t xml:space="preserve">ул. Школьная, дом </w:t>
            </w:r>
            <w:r>
              <w:rPr>
                <w:lang w:eastAsia="ar-SA"/>
              </w:rPr>
              <w:t>18</w:t>
            </w:r>
          </w:p>
        </w:tc>
        <w:tc>
          <w:tcPr>
            <w:tcW w:w="4712"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lang w:eastAsia="ar-SA"/>
              </w:rPr>
            </w:pPr>
          </w:p>
        </w:tc>
      </w:tr>
      <w:tr w:rsidR="005636F0" w:rsidRPr="000D2A67" w:rsidTr="00222CAE">
        <w:trPr>
          <w:trHeight w:val="230"/>
        </w:trPr>
        <w:tc>
          <w:tcPr>
            <w:tcW w:w="5319"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i/>
                <w:sz w:val="16"/>
                <w:szCs w:val="16"/>
                <w:lang w:eastAsia="ar-SA"/>
              </w:rPr>
            </w:pPr>
            <w:r w:rsidRPr="000D2A67">
              <w:rPr>
                <w:lang w:eastAsia="ar-SA"/>
              </w:rPr>
              <w:t xml:space="preserve">                               </w:t>
            </w:r>
            <w:r w:rsidRPr="000D2A67">
              <w:rPr>
                <w:i/>
                <w:sz w:val="16"/>
                <w:szCs w:val="16"/>
                <w:lang w:eastAsia="ar-SA"/>
              </w:rPr>
              <w:t>(юридический адрес)</w:t>
            </w:r>
          </w:p>
        </w:tc>
        <w:tc>
          <w:tcPr>
            <w:tcW w:w="4712"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center"/>
              <w:rPr>
                <w:i/>
                <w:sz w:val="16"/>
                <w:szCs w:val="16"/>
                <w:lang w:eastAsia="ar-SA"/>
              </w:rPr>
            </w:pPr>
            <w:r w:rsidRPr="000D2A67">
              <w:rPr>
                <w:i/>
                <w:sz w:val="16"/>
                <w:szCs w:val="16"/>
                <w:lang w:eastAsia="ar-SA"/>
              </w:rPr>
              <w:t>(адрес по прописке)</w:t>
            </w:r>
          </w:p>
        </w:tc>
      </w:tr>
      <w:tr w:rsidR="005636F0" w:rsidRPr="000D2A67" w:rsidTr="00222CAE">
        <w:trPr>
          <w:trHeight w:val="230"/>
        </w:trPr>
        <w:tc>
          <w:tcPr>
            <w:tcW w:w="5319"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lang w:eastAsia="ar-SA"/>
              </w:rPr>
            </w:pPr>
            <w:r w:rsidRPr="000D2A67">
              <w:rPr>
                <w:lang w:eastAsia="ar-SA"/>
              </w:rPr>
              <w:t>Тел. 8(84342)</w:t>
            </w:r>
            <w:r>
              <w:rPr>
                <w:lang w:eastAsia="ar-SA"/>
              </w:rPr>
              <w:t>3 40 12</w:t>
            </w:r>
          </w:p>
        </w:tc>
        <w:tc>
          <w:tcPr>
            <w:tcW w:w="4712"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lang w:eastAsia="ar-SA"/>
              </w:rPr>
            </w:pPr>
            <w:r w:rsidRPr="000D2A67">
              <w:rPr>
                <w:lang w:eastAsia="ar-SA"/>
              </w:rPr>
              <w:t xml:space="preserve">                                         </w:t>
            </w:r>
          </w:p>
        </w:tc>
      </w:tr>
      <w:tr w:rsidR="005636F0" w:rsidRPr="000D2A67" w:rsidTr="00222CAE">
        <w:trPr>
          <w:trHeight w:val="230"/>
        </w:trPr>
        <w:tc>
          <w:tcPr>
            <w:tcW w:w="5319"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center"/>
              <w:rPr>
                <w:i/>
                <w:sz w:val="16"/>
                <w:szCs w:val="16"/>
                <w:lang w:eastAsia="ar-SA"/>
              </w:rPr>
            </w:pPr>
            <w:r w:rsidRPr="000D2A67">
              <w:rPr>
                <w:i/>
                <w:sz w:val="16"/>
                <w:szCs w:val="16"/>
                <w:lang w:eastAsia="ar-SA"/>
              </w:rPr>
              <w:t>(номер телефона)</w:t>
            </w:r>
          </w:p>
        </w:tc>
        <w:tc>
          <w:tcPr>
            <w:tcW w:w="4712"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rPr>
                <w:lang w:eastAsia="ar-SA"/>
              </w:rPr>
            </w:pPr>
            <w:r w:rsidRPr="000D2A67">
              <w:rPr>
                <w:lang w:eastAsia="ar-SA"/>
              </w:rPr>
              <w:t>номер телефона</w:t>
            </w:r>
          </w:p>
        </w:tc>
      </w:tr>
      <w:tr w:rsidR="005636F0" w:rsidRPr="000D2A67" w:rsidTr="00222CAE">
        <w:trPr>
          <w:trHeight w:val="230"/>
        </w:trPr>
        <w:tc>
          <w:tcPr>
            <w:tcW w:w="5319"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lang w:eastAsia="ar-SA"/>
              </w:rPr>
            </w:pPr>
            <w:r w:rsidRPr="000D2A67">
              <w:rPr>
                <w:lang w:eastAsia="ar-SA"/>
              </w:rPr>
              <w:t>ОКПО</w:t>
            </w:r>
          </w:p>
        </w:tc>
        <w:tc>
          <w:tcPr>
            <w:tcW w:w="4712"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lang w:eastAsia="ar-SA"/>
              </w:rPr>
            </w:pPr>
            <w:r w:rsidRPr="000D2A67">
              <w:rPr>
                <w:lang w:eastAsia="ar-SA"/>
              </w:rPr>
              <w:t>Паспорт                                    №</w:t>
            </w:r>
          </w:p>
        </w:tc>
      </w:tr>
      <w:tr w:rsidR="005636F0" w:rsidRPr="000D2A67" w:rsidTr="00222CAE">
        <w:trPr>
          <w:trHeight w:val="230"/>
        </w:trPr>
        <w:tc>
          <w:tcPr>
            <w:tcW w:w="5319"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lang w:eastAsia="ar-SA"/>
              </w:rPr>
            </w:pPr>
            <w:r w:rsidRPr="000D2A67">
              <w:rPr>
                <w:lang w:eastAsia="ar-SA"/>
              </w:rPr>
              <w:t xml:space="preserve">ОГРН </w:t>
            </w:r>
          </w:p>
        </w:tc>
        <w:tc>
          <w:tcPr>
            <w:tcW w:w="4712"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lang w:eastAsia="ar-SA"/>
              </w:rPr>
            </w:pPr>
            <w:r w:rsidRPr="000D2A67">
              <w:rPr>
                <w:lang w:eastAsia="ar-SA"/>
              </w:rPr>
              <w:t>Дата выдачи «</w:t>
            </w:r>
            <w:r>
              <w:rPr>
                <w:lang w:eastAsia="ar-SA"/>
              </w:rPr>
              <w:t xml:space="preserve">       </w:t>
            </w:r>
            <w:r w:rsidRPr="000D2A67">
              <w:rPr>
                <w:lang w:eastAsia="ar-SA"/>
              </w:rPr>
              <w:t xml:space="preserve"> »                        </w:t>
            </w:r>
            <w:r>
              <w:rPr>
                <w:lang w:eastAsia="ar-SA"/>
              </w:rPr>
              <w:t xml:space="preserve">                     </w:t>
            </w:r>
            <w:r w:rsidRPr="000D2A67">
              <w:rPr>
                <w:lang w:eastAsia="ar-SA"/>
              </w:rPr>
              <w:t xml:space="preserve">  года        </w:t>
            </w:r>
          </w:p>
        </w:tc>
      </w:tr>
      <w:tr w:rsidR="005636F0" w:rsidRPr="000D2A67" w:rsidTr="00222CAE">
        <w:trPr>
          <w:trHeight w:val="339"/>
        </w:trPr>
        <w:tc>
          <w:tcPr>
            <w:tcW w:w="5319"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lang w:eastAsia="ar-SA"/>
              </w:rPr>
            </w:pPr>
            <w:r>
              <w:rPr>
                <w:lang w:eastAsia="ar-SA"/>
              </w:rPr>
              <w:t xml:space="preserve">Инн/КПП </w:t>
            </w:r>
            <w:r w:rsidRPr="000D2A67">
              <w:rPr>
                <w:lang w:eastAsia="ar-SA"/>
              </w:rPr>
              <w:t>/</w:t>
            </w:r>
          </w:p>
        </w:tc>
        <w:tc>
          <w:tcPr>
            <w:tcW w:w="4712"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lang w:eastAsia="ar-SA"/>
              </w:rPr>
            </w:pPr>
            <w:r w:rsidRPr="000D2A67">
              <w:rPr>
                <w:lang w:eastAsia="ar-SA"/>
              </w:rPr>
              <w:t>ИНН</w:t>
            </w:r>
          </w:p>
        </w:tc>
      </w:tr>
      <w:tr w:rsidR="005636F0" w:rsidRPr="000D2A67" w:rsidTr="00222CAE">
        <w:trPr>
          <w:trHeight w:val="207"/>
        </w:trPr>
        <w:tc>
          <w:tcPr>
            <w:tcW w:w="5319"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lang w:eastAsia="ar-SA"/>
              </w:rPr>
            </w:pPr>
          </w:p>
        </w:tc>
        <w:tc>
          <w:tcPr>
            <w:tcW w:w="4712"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lang w:eastAsia="ar-SA"/>
              </w:rPr>
            </w:pPr>
          </w:p>
        </w:tc>
      </w:tr>
      <w:tr w:rsidR="005636F0" w:rsidRPr="000D2A67" w:rsidTr="00222CAE">
        <w:trPr>
          <w:trHeight w:val="230"/>
        </w:trPr>
        <w:tc>
          <w:tcPr>
            <w:tcW w:w="5319"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lang w:eastAsia="ar-SA"/>
              </w:rPr>
            </w:pPr>
            <w:r w:rsidRPr="000D2A67">
              <w:rPr>
                <w:i/>
                <w:sz w:val="16"/>
                <w:szCs w:val="16"/>
                <w:lang w:eastAsia="ar-SA"/>
              </w:rPr>
              <w:t>должность, Ф.И.О</w:t>
            </w:r>
            <w:r w:rsidRPr="000D2A67">
              <w:rPr>
                <w:lang w:eastAsia="ar-SA"/>
              </w:rPr>
              <w:t xml:space="preserve">                     _____________________</w:t>
            </w:r>
          </w:p>
        </w:tc>
        <w:tc>
          <w:tcPr>
            <w:tcW w:w="4712"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lang w:eastAsia="ar-SA"/>
              </w:rPr>
            </w:pPr>
            <w:r w:rsidRPr="000D2A67">
              <w:rPr>
                <w:i/>
                <w:sz w:val="16"/>
                <w:szCs w:val="16"/>
                <w:lang w:eastAsia="ar-SA"/>
              </w:rPr>
              <w:t>(фамилия, инициалы)</w:t>
            </w:r>
            <w:r w:rsidRPr="000D2A67">
              <w:rPr>
                <w:lang w:eastAsia="ar-SA"/>
              </w:rPr>
              <w:t xml:space="preserve">                      </w:t>
            </w:r>
            <w:r w:rsidRPr="000D2A67">
              <w:rPr>
                <w:u w:val="single"/>
                <w:lang w:eastAsia="ar-SA"/>
              </w:rPr>
              <w:t>___________________</w:t>
            </w:r>
            <w:r w:rsidRPr="000D2A67">
              <w:rPr>
                <w:lang w:eastAsia="ar-SA"/>
              </w:rPr>
              <w:t xml:space="preserve">                       </w:t>
            </w:r>
          </w:p>
        </w:tc>
      </w:tr>
      <w:tr w:rsidR="005636F0" w:rsidRPr="000D2A67" w:rsidTr="00222CAE">
        <w:trPr>
          <w:trHeight w:val="384"/>
        </w:trPr>
        <w:tc>
          <w:tcPr>
            <w:tcW w:w="5319"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i/>
                <w:sz w:val="16"/>
                <w:szCs w:val="16"/>
                <w:lang w:eastAsia="ar-SA"/>
              </w:rPr>
            </w:pPr>
            <w:r w:rsidRPr="000D2A67">
              <w:rPr>
                <w:lang w:eastAsia="ar-SA"/>
              </w:rPr>
              <w:t xml:space="preserve">                                                                 </w:t>
            </w:r>
            <w:r w:rsidRPr="000D2A67">
              <w:rPr>
                <w:i/>
                <w:sz w:val="16"/>
                <w:szCs w:val="16"/>
                <w:lang w:eastAsia="ar-SA"/>
              </w:rPr>
              <w:t>(подпись)</w:t>
            </w:r>
          </w:p>
        </w:tc>
        <w:tc>
          <w:tcPr>
            <w:tcW w:w="4712" w:type="dxa"/>
            <w:tcBorders>
              <w:top w:val="single" w:sz="4" w:space="0" w:color="000000"/>
              <w:bottom w:val="single" w:sz="4" w:space="0" w:color="000000"/>
            </w:tcBorders>
          </w:tcPr>
          <w:p w:rsidR="005636F0" w:rsidRPr="000D2A67" w:rsidRDefault="005636F0" w:rsidP="00222CAE">
            <w:pPr>
              <w:widowControl/>
              <w:suppressAutoHyphens/>
              <w:autoSpaceDE/>
              <w:autoSpaceDN/>
              <w:adjustRightInd/>
              <w:snapToGrid w:val="0"/>
              <w:jc w:val="both"/>
              <w:rPr>
                <w:i/>
                <w:sz w:val="16"/>
                <w:szCs w:val="16"/>
                <w:lang w:eastAsia="ar-SA"/>
              </w:rPr>
            </w:pPr>
            <w:r w:rsidRPr="000D2A67">
              <w:rPr>
                <w:lang w:eastAsia="ar-SA"/>
              </w:rPr>
              <w:t xml:space="preserve">                                                                       </w:t>
            </w:r>
            <w:r w:rsidRPr="000D2A67">
              <w:rPr>
                <w:i/>
                <w:sz w:val="16"/>
                <w:szCs w:val="16"/>
                <w:lang w:eastAsia="ar-SA"/>
              </w:rPr>
              <w:t>(подпись)</w:t>
            </w:r>
          </w:p>
        </w:tc>
      </w:tr>
    </w:tbl>
    <w:p w:rsidR="005636F0" w:rsidRDefault="005636F0" w:rsidP="00321368">
      <w:pPr>
        <w:pStyle w:val="a3"/>
        <w:rPr>
          <w:rFonts w:ascii="Times New Roman" w:hAnsi="Times New Roman" w:cs="Times New Roman"/>
          <w:color w:val="000000"/>
          <w:sz w:val="20"/>
          <w:szCs w:val="20"/>
        </w:rPr>
      </w:pPr>
    </w:p>
    <w:p w:rsidR="005636F0" w:rsidRPr="000D2A67" w:rsidRDefault="005636F0" w:rsidP="00321368">
      <w:pPr>
        <w:pStyle w:val="a3"/>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Pr="000D2A67">
        <w:rPr>
          <w:rFonts w:ascii="Times New Roman" w:hAnsi="Times New Roman" w:cs="Times New Roman"/>
          <w:color w:val="000000"/>
          <w:sz w:val="20"/>
          <w:szCs w:val="20"/>
        </w:rPr>
        <w:t>Работник получил один экземпляр</w:t>
      </w:r>
    </w:p>
    <w:p w:rsidR="005636F0" w:rsidRPr="000D2A67" w:rsidRDefault="005636F0" w:rsidP="00321368">
      <w:pPr>
        <w:pStyle w:val="a3"/>
        <w:rPr>
          <w:rFonts w:ascii="Times New Roman" w:hAnsi="Times New Roman" w:cs="Times New Roman"/>
          <w:color w:val="000000"/>
        </w:rPr>
      </w:pPr>
      <w:r w:rsidRPr="000D2A67">
        <w:rPr>
          <w:rFonts w:ascii="Times New Roman" w:hAnsi="Times New Roman" w:cs="Times New Roman"/>
          <w:color w:val="000000"/>
          <w:sz w:val="20"/>
          <w:szCs w:val="20"/>
        </w:rPr>
        <w:t xml:space="preserve">                                    настоящего трудового договора</w:t>
      </w:r>
      <w:r w:rsidRPr="000D2A67">
        <w:rPr>
          <w:rFonts w:ascii="Times New Roman" w:hAnsi="Times New Roman" w:cs="Times New Roman"/>
          <w:color w:val="000000"/>
        </w:rPr>
        <w:t xml:space="preserve">       ____________________________</w:t>
      </w:r>
    </w:p>
    <w:p w:rsidR="005636F0" w:rsidRDefault="005636F0" w:rsidP="00321368">
      <w:r w:rsidRPr="000D2A67">
        <w:rPr>
          <w:color w:val="000000"/>
        </w:rPr>
        <w:t xml:space="preserve">                                                                                     </w:t>
      </w:r>
      <w:r>
        <w:rPr>
          <w:color w:val="000000"/>
        </w:rPr>
        <w:t xml:space="preserve">                                   </w:t>
      </w:r>
      <w:r w:rsidRPr="000D2A67">
        <w:rPr>
          <w:i/>
          <w:color w:val="000000"/>
          <w:sz w:val="16"/>
          <w:szCs w:val="16"/>
        </w:rPr>
        <w:t>(дата и подпись работника</w:t>
      </w:r>
      <w:r>
        <w:rPr>
          <w:i/>
          <w:color w:val="000000"/>
          <w:sz w:val="16"/>
          <w:szCs w:val="16"/>
        </w:rPr>
        <w:t>)</w:t>
      </w: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Pr="00572592" w:rsidRDefault="005636F0" w:rsidP="0051524D">
      <w:pPr>
        <w:ind w:left="6372" w:firstLine="708"/>
        <w:jc w:val="right"/>
        <w:rPr>
          <w:i/>
        </w:rPr>
      </w:pPr>
      <w:r w:rsidRPr="00572592">
        <w:rPr>
          <w:i/>
        </w:rPr>
        <w:t>Приложение № 2</w:t>
      </w:r>
    </w:p>
    <w:p w:rsidR="005636F0" w:rsidRPr="00572592" w:rsidRDefault="005636F0" w:rsidP="002811F7">
      <w:pPr>
        <w:pStyle w:val="BodyTextIndent"/>
        <w:spacing w:after="0"/>
        <w:jc w:val="center"/>
        <w:rPr>
          <w:b/>
          <w:bCs/>
          <w:sz w:val="24"/>
          <w:szCs w:val="24"/>
        </w:rPr>
      </w:pPr>
    </w:p>
    <w:p w:rsidR="005636F0" w:rsidRPr="00572592" w:rsidRDefault="005636F0" w:rsidP="002811F7">
      <w:pPr>
        <w:pStyle w:val="BodyTextIndent"/>
        <w:spacing w:after="0"/>
        <w:jc w:val="center"/>
        <w:rPr>
          <w:sz w:val="24"/>
          <w:szCs w:val="24"/>
        </w:rPr>
      </w:pPr>
      <w:r w:rsidRPr="00572592">
        <w:rPr>
          <w:b/>
          <w:bCs/>
          <w:sz w:val="24"/>
          <w:szCs w:val="24"/>
        </w:rPr>
        <w:t>ПРАВА И ЛЬГОТЫ,</w:t>
      </w:r>
    </w:p>
    <w:p w:rsidR="005636F0" w:rsidRPr="00572592" w:rsidRDefault="005636F0" w:rsidP="002811F7">
      <w:pPr>
        <w:pStyle w:val="BodyTextIndent"/>
        <w:spacing w:after="0"/>
        <w:jc w:val="center"/>
        <w:rPr>
          <w:b/>
          <w:bCs/>
          <w:sz w:val="24"/>
          <w:szCs w:val="24"/>
        </w:rPr>
      </w:pPr>
      <w:r w:rsidRPr="00572592">
        <w:rPr>
          <w:b/>
          <w:bCs/>
          <w:sz w:val="24"/>
          <w:szCs w:val="24"/>
        </w:rPr>
        <w:t>предоставляемые работникам образования Республики Татарстан</w:t>
      </w:r>
    </w:p>
    <w:p w:rsidR="005636F0" w:rsidRPr="00572592" w:rsidRDefault="005636F0" w:rsidP="002811F7">
      <w:pPr>
        <w:pStyle w:val="BodyTextIndent"/>
        <w:spacing w:after="0"/>
        <w:jc w:val="center"/>
        <w:rPr>
          <w:b/>
          <w:bCs/>
          <w:sz w:val="24"/>
          <w:szCs w:val="24"/>
        </w:rPr>
      </w:pPr>
      <w:r w:rsidRPr="00572592">
        <w:rPr>
          <w:b/>
          <w:bCs/>
          <w:sz w:val="24"/>
          <w:szCs w:val="24"/>
        </w:rPr>
        <w:t>при подготовке и проведении аттестации</w:t>
      </w:r>
    </w:p>
    <w:p w:rsidR="005636F0" w:rsidRPr="00572592" w:rsidRDefault="005636F0" w:rsidP="002811F7">
      <w:pPr>
        <w:pStyle w:val="BodyTextIndent"/>
        <w:spacing w:after="0"/>
        <w:jc w:val="center"/>
        <w:rPr>
          <w:sz w:val="24"/>
          <w:szCs w:val="24"/>
        </w:rPr>
      </w:pPr>
    </w:p>
    <w:p w:rsidR="005636F0" w:rsidRPr="00572592" w:rsidRDefault="005636F0" w:rsidP="002811F7">
      <w:pPr>
        <w:widowControl/>
        <w:numPr>
          <w:ilvl w:val="0"/>
          <w:numId w:val="11"/>
        </w:numPr>
        <w:autoSpaceDE/>
        <w:autoSpaceDN/>
        <w:adjustRightInd/>
        <w:ind w:left="-540" w:firstLine="540"/>
        <w:jc w:val="both"/>
        <w:rPr>
          <w:b/>
          <w:bCs/>
          <w:sz w:val="24"/>
          <w:szCs w:val="24"/>
        </w:rPr>
      </w:pPr>
      <w:r w:rsidRPr="00572592">
        <w:rPr>
          <w:b/>
          <w:bCs/>
          <w:sz w:val="24"/>
          <w:szCs w:val="24"/>
        </w:rPr>
        <w:t>Права аттестуемых работников.</w:t>
      </w:r>
    </w:p>
    <w:p w:rsidR="005636F0" w:rsidRPr="00572592" w:rsidRDefault="005636F0" w:rsidP="002811F7">
      <w:pPr>
        <w:jc w:val="both"/>
        <w:rPr>
          <w:bCs/>
          <w:sz w:val="24"/>
          <w:szCs w:val="24"/>
        </w:rPr>
      </w:pPr>
      <w:r w:rsidRPr="00572592">
        <w:rPr>
          <w:bCs/>
          <w:sz w:val="24"/>
          <w:szCs w:val="24"/>
        </w:rPr>
        <w:t xml:space="preserve"> Педагогический работник имеет право:</w:t>
      </w:r>
    </w:p>
    <w:p w:rsidR="005636F0" w:rsidRPr="00572592" w:rsidRDefault="005636F0" w:rsidP="002811F7">
      <w:pPr>
        <w:pStyle w:val="ListParagraph"/>
        <w:numPr>
          <w:ilvl w:val="0"/>
          <w:numId w:val="12"/>
        </w:numPr>
        <w:spacing w:after="0" w:line="240" w:lineRule="auto"/>
        <w:ind w:left="0" w:firstLine="0"/>
        <w:jc w:val="both"/>
        <w:rPr>
          <w:rFonts w:ascii="Times New Roman" w:hAnsi="Times New Roman"/>
          <w:bCs/>
          <w:sz w:val="24"/>
          <w:szCs w:val="24"/>
        </w:rPr>
      </w:pPr>
      <w:r w:rsidRPr="00572592">
        <w:rPr>
          <w:rFonts w:ascii="Times New Roman" w:hAnsi="Times New Roman"/>
          <w:bCs/>
          <w:sz w:val="24"/>
          <w:szCs w:val="24"/>
        </w:rPr>
        <w:t>заявиться  на аттестацию для установления соответствия уровня его квалификации требованиям, предъявляемым квалификационным категориям (первой или высшей);</w:t>
      </w:r>
    </w:p>
    <w:p w:rsidR="005636F0" w:rsidRPr="00572592" w:rsidRDefault="005636F0" w:rsidP="002811F7">
      <w:pPr>
        <w:pStyle w:val="ListParagraph"/>
        <w:spacing w:after="0" w:line="240" w:lineRule="auto"/>
        <w:ind w:left="0"/>
        <w:jc w:val="both"/>
        <w:rPr>
          <w:rFonts w:ascii="Times New Roman" w:hAnsi="Times New Roman"/>
          <w:bCs/>
          <w:sz w:val="24"/>
          <w:szCs w:val="24"/>
        </w:rPr>
      </w:pPr>
    </w:p>
    <w:p w:rsidR="005636F0" w:rsidRPr="00572592" w:rsidRDefault="005636F0" w:rsidP="002811F7">
      <w:pPr>
        <w:pStyle w:val="ListParagraph"/>
        <w:numPr>
          <w:ilvl w:val="0"/>
          <w:numId w:val="12"/>
        </w:numPr>
        <w:spacing w:after="0" w:line="240" w:lineRule="auto"/>
        <w:ind w:left="0" w:firstLine="0"/>
        <w:jc w:val="both"/>
        <w:rPr>
          <w:rFonts w:ascii="Times New Roman" w:hAnsi="Times New Roman"/>
          <w:bCs/>
          <w:sz w:val="24"/>
          <w:szCs w:val="24"/>
        </w:rPr>
      </w:pPr>
      <w:r w:rsidRPr="00572592">
        <w:rPr>
          <w:rFonts w:ascii="Times New Roman" w:hAnsi="Times New Roman"/>
          <w:bCs/>
          <w:sz w:val="24"/>
          <w:szCs w:val="24"/>
        </w:rPr>
        <w:t xml:space="preserve">лично присутствовать во время его аттестации на заседании аттестационной комиссии, о чем письменно уведомляет аттестационную комиссию; </w:t>
      </w:r>
    </w:p>
    <w:p w:rsidR="005636F0" w:rsidRPr="00572592" w:rsidRDefault="005636F0" w:rsidP="002811F7">
      <w:pPr>
        <w:pStyle w:val="ListParagraph"/>
        <w:numPr>
          <w:ilvl w:val="0"/>
          <w:numId w:val="12"/>
        </w:numPr>
        <w:spacing w:after="0" w:line="240" w:lineRule="auto"/>
        <w:ind w:left="0" w:firstLine="0"/>
        <w:jc w:val="both"/>
        <w:rPr>
          <w:rFonts w:ascii="Times New Roman" w:hAnsi="Times New Roman"/>
          <w:bCs/>
          <w:sz w:val="24"/>
          <w:szCs w:val="24"/>
        </w:rPr>
      </w:pPr>
      <w:r w:rsidRPr="00572592">
        <w:rPr>
          <w:rFonts w:ascii="Times New Roman" w:hAnsi="Times New Roman"/>
          <w:sz w:val="24"/>
          <w:szCs w:val="24"/>
        </w:rPr>
        <w:t>представить в аттестационную комиссию собственные сведения, характеризующие его трудовую деятельность за период с даты предыдущей аттестации (при первичной аттестации - с даты поступления на работу;</w:t>
      </w:r>
    </w:p>
    <w:p w:rsidR="005636F0" w:rsidRPr="00572592" w:rsidRDefault="005636F0" w:rsidP="002811F7">
      <w:pPr>
        <w:pStyle w:val="ListParagraph"/>
        <w:numPr>
          <w:ilvl w:val="0"/>
          <w:numId w:val="12"/>
        </w:numPr>
        <w:spacing w:after="0" w:line="240" w:lineRule="auto"/>
        <w:ind w:left="0" w:firstLine="0"/>
        <w:jc w:val="both"/>
        <w:rPr>
          <w:rFonts w:ascii="Times New Roman" w:hAnsi="Times New Roman"/>
          <w:bCs/>
          <w:sz w:val="24"/>
          <w:szCs w:val="24"/>
        </w:rPr>
      </w:pPr>
      <w:r w:rsidRPr="00572592">
        <w:rPr>
          <w:rFonts w:ascii="Times New Roman" w:hAnsi="Times New Roman"/>
          <w:bCs/>
          <w:sz w:val="24"/>
          <w:szCs w:val="24"/>
        </w:rPr>
        <w:t xml:space="preserve">обжаловать результаты аттестации в соответствии с законодательством Российской Федерации; </w:t>
      </w:r>
    </w:p>
    <w:p w:rsidR="005636F0" w:rsidRPr="00572592" w:rsidRDefault="005636F0" w:rsidP="002811F7">
      <w:pPr>
        <w:pStyle w:val="ListParagraph"/>
        <w:numPr>
          <w:ilvl w:val="0"/>
          <w:numId w:val="12"/>
        </w:numPr>
        <w:spacing w:after="0" w:line="240" w:lineRule="auto"/>
        <w:ind w:left="0" w:firstLine="0"/>
        <w:jc w:val="both"/>
        <w:rPr>
          <w:rFonts w:ascii="Times New Roman" w:hAnsi="Times New Roman"/>
          <w:bCs/>
          <w:sz w:val="24"/>
          <w:szCs w:val="24"/>
        </w:rPr>
      </w:pPr>
      <w:r w:rsidRPr="00572592">
        <w:rPr>
          <w:rFonts w:ascii="Times New Roman" w:hAnsi="Times New Roman"/>
          <w:bCs/>
          <w:sz w:val="24"/>
          <w:szCs w:val="24"/>
        </w:rPr>
        <w:t>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
    <w:p w:rsidR="005636F0" w:rsidRPr="00572592" w:rsidRDefault="005636F0" w:rsidP="002811F7">
      <w:pPr>
        <w:pStyle w:val="ListParagraph"/>
        <w:numPr>
          <w:ilvl w:val="0"/>
          <w:numId w:val="12"/>
        </w:numPr>
        <w:spacing w:after="0" w:line="240" w:lineRule="auto"/>
        <w:ind w:left="0" w:firstLine="0"/>
        <w:jc w:val="both"/>
        <w:rPr>
          <w:rFonts w:ascii="Times New Roman" w:hAnsi="Times New Roman"/>
          <w:sz w:val="24"/>
          <w:szCs w:val="24"/>
        </w:rPr>
      </w:pPr>
      <w:r w:rsidRPr="00572592">
        <w:rPr>
          <w:rFonts w:ascii="Times New Roman" w:hAnsi="Times New Roman"/>
          <w:sz w:val="24"/>
          <w:szCs w:val="24"/>
        </w:rPr>
        <w:t xml:space="preserve">получить информацию от работодателя о вакантных должностях или работе, соответствующей квалификации работника, или вакантных нижестоящих должностях или нижеоплачиваемой работе в случае расторжения с работником трудового договора в соответствии с пунктом 3 части 1 статьи 81 Трудового кодекса Российской Федерации  на основании решения аттестационной комиссии о несоответствии работника  занимаемой должности.    </w:t>
      </w:r>
    </w:p>
    <w:p w:rsidR="005636F0" w:rsidRPr="00572592" w:rsidRDefault="005636F0" w:rsidP="002811F7">
      <w:pPr>
        <w:jc w:val="both"/>
        <w:rPr>
          <w:b/>
          <w:sz w:val="24"/>
          <w:szCs w:val="24"/>
          <w:lang w:val="tt-RU"/>
        </w:rPr>
      </w:pPr>
      <w:r w:rsidRPr="00572592">
        <w:rPr>
          <w:b/>
          <w:sz w:val="24"/>
          <w:szCs w:val="24"/>
        </w:rPr>
        <w:t xml:space="preserve">       </w:t>
      </w:r>
      <w:r w:rsidRPr="00572592">
        <w:rPr>
          <w:b/>
          <w:sz w:val="24"/>
          <w:szCs w:val="24"/>
          <w:lang w:val="en-US"/>
        </w:rPr>
        <w:t>II</w:t>
      </w:r>
      <w:r w:rsidRPr="00572592">
        <w:rPr>
          <w:b/>
          <w:sz w:val="24"/>
          <w:szCs w:val="24"/>
          <w:lang w:val="tt-RU"/>
        </w:rPr>
        <w:t xml:space="preserve">. Применение упрощенных форм профессиональной экспертизы при прохождении аттестации </w:t>
      </w:r>
      <w:r w:rsidRPr="00572592">
        <w:rPr>
          <w:b/>
          <w:sz w:val="24"/>
          <w:szCs w:val="24"/>
        </w:rPr>
        <w:t>с целью установления соответствия  уровня квалификации педагогических работников требованиям, предъявляемым к квалификационным категориям (первой или высшей)</w:t>
      </w:r>
    </w:p>
    <w:p w:rsidR="005636F0" w:rsidRPr="00572592" w:rsidRDefault="005636F0" w:rsidP="002811F7">
      <w:pPr>
        <w:jc w:val="both"/>
        <w:rPr>
          <w:sz w:val="24"/>
          <w:szCs w:val="24"/>
          <w:lang w:val="tt-RU"/>
        </w:rPr>
      </w:pPr>
      <w:r w:rsidRPr="00572592">
        <w:rPr>
          <w:sz w:val="24"/>
          <w:szCs w:val="24"/>
        </w:rPr>
        <w:t xml:space="preserve">      2.1. П</w:t>
      </w:r>
      <w:r w:rsidRPr="00572592">
        <w:rPr>
          <w:sz w:val="24"/>
          <w:szCs w:val="24"/>
          <w:lang w:val="tt-RU"/>
        </w:rPr>
        <w:t xml:space="preserve">ри прохождении педагогическими работниками аттестации </w:t>
      </w:r>
      <w:r w:rsidRPr="00572592">
        <w:rPr>
          <w:sz w:val="24"/>
          <w:szCs w:val="24"/>
        </w:rPr>
        <w:t>с целью установления соответствия уровня их квалификации требованиям, предъявляемым к квалификационным категориям (первой или высшей)  могут быть предусмотрены упрощенные формы профессиональной экспертизы (без привлечения независимых аттестационных экспертов) для следующих категорий педагогических работников, повторно аттестующихся на высшую или первую квалификационную категорию:</w:t>
      </w:r>
    </w:p>
    <w:p w:rsidR="005636F0" w:rsidRPr="00572592" w:rsidRDefault="005636F0" w:rsidP="002811F7">
      <w:pPr>
        <w:pStyle w:val="BodyText3"/>
        <w:spacing w:after="0"/>
        <w:ind w:firstLine="708"/>
        <w:jc w:val="both"/>
        <w:rPr>
          <w:sz w:val="24"/>
          <w:szCs w:val="24"/>
        </w:rPr>
      </w:pPr>
      <w:r w:rsidRPr="00572592">
        <w:rPr>
          <w:sz w:val="24"/>
          <w:szCs w:val="24"/>
        </w:rPr>
        <w:t>- работники образования, имеющие государственные награды по профилю педагогической  деятельности  (включая почетные звания «Заслуженный учитель» и др.почетные звания, Почетные грамоты, нагрудные знаки), независимо от года награждения;</w:t>
      </w:r>
    </w:p>
    <w:p w:rsidR="005636F0" w:rsidRPr="00572592" w:rsidRDefault="005636F0" w:rsidP="002811F7">
      <w:pPr>
        <w:pStyle w:val="BodyText3"/>
        <w:spacing w:after="0"/>
        <w:ind w:firstLine="708"/>
        <w:jc w:val="both"/>
        <w:rPr>
          <w:sz w:val="24"/>
          <w:szCs w:val="24"/>
        </w:rPr>
      </w:pPr>
      <w:r w:rsidRPr="00572592">
        <w:rPr>
          <w:sz w:val="24"/>
          <w:szCs w:val="24"/>
        </w:rPr>
        <w:t>- победители, призеры, дипломанты, лауреаты международных, федеральных, республиканских, муниципальных  профессиональных конкурсов по профилю деятельности аттестуемого работника («Учитель года», «Воспитатель года» и др.), независимо от года проведения конкурса;</w:t>
      </w:r>
    </w:p>
    <w:p w:rsidR="005636F0" w:rsidRPr="00572592" w:rsidRDefault="005636F0" w:rsidP="002811F7">
      <w:pPr>
        <w:pStyle w:val="BodyText3"/>
        <w:spacing w:after="0"/>
        <w:ind w:firstLine="708"/>
        <w:jc w:val="both"/>
        <w:rPr>
          <w:sz w:val="24"/>
          <w:szCs w:val="24"/>
        </w:rPr>
      </w:pPr>
      <w:r w:rsidRPr="00572592">
        <w:rPr>
          <w:sz w:val="24"/>
          <w:szCs w:val="24"/>
        </w:rPr>
        <w:t>- педагогические работники, подготовившие воспитанников - победителей и призеров (1-3 места) международных, всероссийских, республиканских, муниципальных  предметных олимпиад, конкурсов, смотров, соревнований, проходивших в течение  5 лет перед аттестацией работника.</w:t>
      </w:r>
    </w:p>
    <w:p w:rsidR="005636F0" w:rsidRPr="00572592" w:rsidRDefault="005636F0" w:rsidP="002811F7">
      <w:pPr>
        <w:pStyle w:val="BodyText3"/>
        <w:spacing w:after="0"/>
        <w:ind w:firstLine="708"/>
        <w:jc w:val="both"/>
        <w:rPr>
          <w:sz w:val="24"/>
          <w:szCs w:val="24"/>
        </w:rPr>
      </w:pPr>
      <w:r w:rsidRPr="00572592">
        <w:rPr>
          <w:sz w:val="24"/>
          <w:szCs w:val="24"/>
        </w:rPr>
        <w:t>2.2. Упрощенные формы профессиональной экспертизы (без привлечения независимых аттестационных экспертов) применяются при аттестации педагогических работников, повторно  или впервые заявляющихся на  высшую либо первую квалификационную категорию:</w:t>
      </w:r>
    </w:p>
    <w:p w:rsidR="005636F0" w:rsidRPr="00572592" w:rsidRDefault="005636F0" w:rsidP="002811F7">
      <w:pPr>
        <w:pStyle w:val="BodyText3"/>
        <w:spacing w:after="0"/>
        <w:ind w:firstLine="708"/>
        <w:jc w:val="both"/>
        <w:rPr>
          <w:color w:val="000000"/>
          <w:sz w:val="24"/>
          <w:szCs w:val="24"/>
        </w:rPr>
      </w:pPr>
      <w:r w:rsidRPr="00572592">
        <w:rPr>
          <w:sz w:val="24"/>
          <w:szCs w:val="24"/>
        </w:rPr>
        <w:t xml:space="preserve">- при наличии у них статуса (диплома) победителя конкурса в рамках реализации приоритетного национального проекта « Образование», гранта «Наш лучший учитель», независимо от года проведения конкурса (гранта), либо подготовивших в течение последних пяти лет двух и более призеров (1-3 места) муниципальных, республиканских, федеральных, международных (очных) предметных олимпиад (для учащихся общеобразовательных организаций) или конкурсов профессионального мастерства (для обучающихся в учреждениях профессионального образования.); </w:t>
      </w:r>
      <w:r w:rsidRPr="00572592">
        <w:rPr>
          <w:color w:val="000000"/>
          <w:sz w:val="24"/>
          <w:szCs w:val="24"/>
        </w:rPr>
        <w:t>либо подготовивших в течение последних пяти лет двух и более призеров (1-3 место) муниципальных, республиканских, федеральных, международных (очных) конкурсов (для воспитанников и педагогов  дошкольных образовательных организаций, организаций дополнительного образования);</w:t>
      </w:r>
    </w:p>
    <w:p w:rsidR="005636F0" w:rsidRPr="00572592" w:rsidRDefault="005636F0" w:rsidP="002811F7">
      <w:pPr>
        <w:pStyle w:val="BodyText3"/>
        <w:spacing w:after="0"/>
        <w:ind w:firstLine="708"/>
        <w:jc w:val="both"/>
        <w:rPr>
          <w:sz w:val="24"/>
          <w:szCs w:val="24"/>
        </w:rPr>
      </w:pPr>
      <w:r w:rsidRPr="00572592">
        <w:rPr>
          <w:sz w:val="24"/>
          <w:szCs w:val="24"/>
        </w:rPr>
        <w:t xml:space="preserve">- участвовавших в проведении профессиональной экспертизы в составе экспертных групп при аттестационной комиссии Министерства образования и науки Республики Татарстан не менее трех лет в период, предшествующий аттестации. </w:t>
      </w:r>
    </w:p>
    <w:p w:rsidR="005636F0" w:rsidRPr="00572592" w:rsidRDefault="005636F0" w:rsidP="00590CC4">
      <w:pPr>
        <w:tabs>
          <w:tab w:val="num" w:pos="240"/>
        </w:tabs>
        <w:jc w:val="both"/>
        <w:rPr>
          <w:b/>
          <w:sz w:val="24"/>
          <w:szCs w:val="24"/>
        </w:rPr>
      </w:pPr>
      <w:r w:rsidRPr="00572592">
        <w:rPr>
          <w:b/>
          <w:sz w:val="24"/>
          <w:szCs w:val="24"/>
          <w:lang w:val="en-US"/>
        </w:rPr>
        <w:t>III</w:t>
      </w:r>
      <w:r w:rsidRPr="00572592">
        <w:rPr>
          <w:b/>
          <w:sz w:val="24"/>
          <w:szCs w:val="24"/>
        </w:rPr>
        <w:t xml:space="preserve">.  Льготы по установлению уровня оплаты труда работника  во взаимосвязи  с  имеющейся квалификационной категорией </w:t>
      </w:r>
    </w:p>
    <w:p w:rsidR="005636F0" w:rsidRPr="00572592" w:rsidRDefault="005636F0" w:rsidP="00A604BD">
      <w:pPr>
        <w:tabs>
          <w:tab w:val="num" w:pos="240"/>
        </w:tabs>
        <w:jc w:val="both"/>
        <w:rPr>
          <w:sz w:val="24"/>
          <w:szCs w:val="24"/>
        </w:rPr>
      </w:pPr>
      <w:r w:rsidRPr="00572592">
        <w:rPr>
          <w:b/>
          <w:sz w:val="24"/>
          <w:szCs w:val="24"/>
        </w:rPr>
        <w:t xml:space="preserve"> </w:t>
      </w:r>
      <w:r w:rsidRPr="00572592">
        <w:rPr>
          <w:sz w:val="24"/>
          <w:szCs w:val="24"/>
        </w:rPr>
        <w:t xml:space="preserve">      3.1. В соответствии с пунктом 42 письма Министерства образования  и науки Российской Федерации и Профсоюза работников народного образования и науки Российской Федерации от 18 августа 2010 г. № 03-52/46, квалификационные категории, присвоенные педагогическим в  соответствии с Порядком аттестации педагогических работников, утвержденном  приказом Министерства образования и науки Российской Федерации от 24 марта 2010 г. № 209 (далее - Порядок), учитываются в течение срока их действия в следующих случаях: </w:t>
      </w:r>
    </w:p>
    <w:p w:rsidR="005636F0" w:rsidRPr="00572592" w:rsidRDefault="005636F0" w:rsidP="002811F7">
      <w:pPr>
        <w:ind w:firstLine="708"/>
        <w:jc w:val="both"/>
        <w:rPr>
          <w:sz w:val="24"/>
          <w:szCs w:val="24"/>
        </w:rPr>
      </w:pPr>
      <w:r w:rsidRPr="00572592">
        <w:rPr>
          <w:sz w:val="24"/>
          <w:szCs w:val="24"/>
        </w:rPr>
        <w:t>- при работе в должности, по которой присвоена квалификационная категория, независимо от типа и вида образовательного учреждения, преподаваемого предмета (дисциплины);</w:t>
      </w:r>
    </w:p>
    <w:p w:rsidR="005636F0" w:rsidRPr="00572592" w:rsidRDefault="005636F0" w:rsidP="002811F7">
      <w:pPr>
        <w:ind w:firstLine="708"/>
        <w:jc w:val="both"/>
        <w:rPr>
          <w:sz w:val="24"/>
          <w:szCs w:val="24"/>
        </w:rPr>
      </w:pPr>
      <w:r w:rsidRPr="00572592">
        <w:rPr>
          <w:sz w:val="24"/>
          <w:szCs w:val="24"/>
        </w:rPr>
        <w:t>- при возобновлении работы в должности, по которой присвоена категория, независимо от перерывов  в работе;</w:t>
      </w:r>
    </w:p>
    <w:p w:rsidR="005636F0" w:rsidRPr="00572592" w:rsidRDefault="005636F0" w:rsidP="002811F7">
      <w:pPr>
        <w:ind w:firstLine="708"/>
        <w:jc w:val="both"/>
        <w:rPr>
          <w:sz w:val="24"/>
          <w:szCs w:val="24"/>
        </w:rPr>
      </w:pPr>
      <w:r w:rsidRPr="00572592">
        <w:rPr>
          <w:sz w:val="24"/>
          <w:szCs w:val="24"/>
        </w:rPr>
        <w:t>- при переходе из негосударственного образовательного учреждения, а также учреждений и организаций, не являющимися образовательными, на работу в государственные и муниципальные образовательные учреждения, при условии, если аттестация этих работников осуществлялась в соответствии с Порядком;</w:t>
      </w:r>
    </w:p>
    <w:p w:rsidR="005636F0" w:rsidRPr="00572592" w:rsidRDefault="005636F0" w:rsidP="002811F7">
      <w:pPr>
        <w:ind w:firstLine="708"/>
        <w:jc w:val="both"/>
        <w:rPr>
          <w:sz w:val="24"/>
          <w:szCs w:val="24"/>
        </w:rPr>
      </w:pPr>
      <w:r w:rsidRPr="00572592">
        <w:rPr>
          <w:sz w:val="24"/>
          <w:szCs w:val="24"/>
        </w:rPr>
        <w:t>- при установлении уровня оплаты труда на должностях, по которым  применяется наименование  «старший»  (старший воспитатель – воспитатель,  старший педагог дополнительного образования - педагог дополнительного образования,  старший методист – методист,  старший инструктор-методист- инструктор-методист, старший тренер-преподаватель - тренер-преподаватель), независимо от того, по какой конкретно должности присвоена квалификационная категория;</w:t>
      </w:r>
    </w:p>
    <w:p w:rsidR="005636F0" w:rsidRDefault="005636F0" w:rsidP="002811F7">
      <w:pPr>
        <w:tabs>
          <w:tab w:val="num" w:pos="240"/>
        </w:tabs>
        <w:ind w:firstLine="708"/>
        <w:jc w:val="both"/>
        <w:rPr>
          <w:sz w:val="24"/>
          <w:szCs w:val="24"/>
        </w:rPr>
      </w:pPr>
      <w:r w:rsidRPr="00572592">
        <w:rPr>
          <w:sz w:val="24"/>
          <w:szCs w:val="24"/>
        </w:rPr>
        <w:t>- при выполнении педагогической работы на разных должностях, по которым совпадают профили работы (деятельности) в следующих случаях:</w:t>
      </w:r>
    </w:p>
    <w:p w:rsidR="005636F0" w:rsidRPr="00572592" w:rsidRDefault="005636F0" w:rsidP="002811F7">
      <w:pPr>
        <w:tabs>
          <w:tab w:val="num" w:pos="240"/>
        </w:tabs>
        <w:ind w:firstLine="708"/>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17"/>
        <w:gridCol w:w="5754"/>
      </w:tblGrid>
      <w:tr w:rsidR="005636F0" w:rsidRPr="00572592" w:rsidTr="00450236">
        <w:tc>
          <w:tcPr>
            <w:tcW w:w="3817" w:type="dxa"/>
          </w:tcPr>
          <w:p w:rsidR="005636F0" w:rsidRPr="00572592" w:rsidRDefault="005636F0" w:rsidP="00450236">
            <w:pPr>
              <w:tabs>
                <w:tab w:val="num" w:pos="240"/>
              </w:tabs>
              <w:jc w:val="both"/>
              <w:rPr>
                <w:sz w:val="24"/>
                <w:szCs w:val="24"/>
              </w:rPr>
            </w:pPr>
            <w:r w:rsidRPr="00572592">
              <w:rPr>
                <w:sz w:val="24"/>
                <w:szCs w:val="24"/>
              </w:rPr>
              <w:t>Должность, по которой присвоена квалификационная категория</w:t>
            </w:r>
          </w:p>
        </w:tc>
        <w:tc>
          <w:tcPr>
            <w:tcW w:w="5754" w:type="dxa"/>
          </w:tcPr>
          <w:p w:rsidR="005636F0" w:rsidRPr="00572592" w:rsidRDefault="005636F0" w:rsidP="00450236">
            <w:pPr>
              <w:tabs>
                <w:tab w:val="num" w:pos="240"/>
              </w:tabs>
              <w:jc w:val="both"/>
              <w:rPr>
                <w:sz w:val="24"/>
                <w:szCs w:val="24"/>
              </w:rPr>
            </w:pPr>
            <w:r w:rsidRPr="00572592">
              <w:rPr>
                <w:sz w:val="24"/>
                <w:szCs w:val="24"/>
              </w:rPr>
              <w:t>Должность, по которой может учитываться категория, присвоенная по должности, указанной в графе № 1</w:t>
            </w:r>
          </w:p>
        </w:tc>
      </w:tr>
      <w:tr w:rsidR="005636F0" w:rsidRPr="00572592" w:rsidTr="00450236">
        <w:tc>
          <w:tcPr>
            <w:tcW w:w="3817" w:type="dxa"/>
          </w:tcPr>
          <w:p w:rsidR="005636F0" w:rsidRPr="00572592" w:rsidRDefault="005636F0" w:rsidP="00450236">
            <w:pPr>
              <w:tabs>
                <w:tab w:val="num" w:pos="240"/>
              </w:tabs>
              <w:jc w:val="both"/>
              <w:rPr>
                <w:sz w:val="24"/>
                <w:szCs w:val="24"/>
              </w:rPr>
            </w:pPr>
          </w:p>
          <w:p w:rsidR="005636F0" w:rsidRPr="00572592" w:rsidRDefault="005636F0" w:rsidP="00450236">
            <w:pPr>
              <w:tabs>
                <w:tab w:val="num" w:pos="240"/>
              </w:tabs>
              <w:jc w:val="both"/>
              <w:rPr>
                <w:sz w:val="24"/>
                <w:szCs w:val="24"/>
              </w:rPr>
            </w:pPr>
          </w:p>
          <w:p w:rsidR="005636F0" w:rsidRPr="00572592" w:rsidRDefault="005636F0" w:rsidP="00450236">
            <w:pPr>
              <w:tabs>
                <w:tab w:val="num" w:pos="240"/>
              </w:tabs>
              <w:jc w:val="both"/>
              <w:rPr>
                <w:sz w:val="24"/>
                <w:szCs w:val="24"/>
              </w:rPr>
            </w:pPr>
          </w:p>
          <w:p w:rsidR="005636F0" w:rsidRPr="00572592" w:rsidRDefault="005636F0" w:rsidP="00450236">
            <w:pPr>
              <w:tabs>
                <w:tab w:val="num" w:pos="240"/>
              </w:tabs>
              <w:jc w:val="both"/>
              <w:rPr>
                <w:sz w:val="24"/>
                <w:szCs w:val="24"/>
              </w:rPr>
            </w:pPr>
            <w:r w:rsidRPr="00572592">
              <w:rPr>
                <w:sz w:val="24"/>
                <w:szCs w:val="24"/>
              </w:rPr>
              <w:t>Учитель, преподаватель</w:t>
            </w:r>
          </w:p>
        </w:tc>
        <w:tc>
          <w:tcPr>
            <w:tcW w:w="5754" w:type="dxa"/>
          </w:tcPr>
          <w:p w:rsidR="005636F0" w:rsidRPr="00572592" w:rsidRDefault="005636F0" w:rsidP="00450236">
            <w:pPr>
              <w:tabs>
                <w:tab w:val="num" w:pos="240"/>
              </w:tabs>
              <w:jc w:val="both"/>
              <w:rPr>
                <w:sz w:val="24"/>
                <w:szCs w:val="24"/>
              </w:rPr>
            </w:pPr>
            <w:r w:rsidRPr="00572592">
              <w:rPr>
                <w:sz w:val="24"/>
                <w:szCs w:val="24"/>
              </w:rPr>
              <w:t>Воспитатель (независимо от места работы), социальный педагог, педагог–организатор, педагог дополнительного образования (при совпадении профиля кружка, направления дополнительной работы профилю основной работы), учитель, преподаватель, ведущий занятия по профильным темам из курса основного предмета, (например, валеология как часть курса биологии, или профильные темы по медицинской подготовке из курса «Основы безопасности жизнедеятельности».)</w:t>
            </w:r>
          </w:p>
        </w:tc>
      </w:tr>
      <w:tr w:rsidR="005636F0" w:rsidRPr="00572592" w:rsidTr="00450236">
        <w:tc>
          <w:tcPr>
            <w:tcW w:w="3817" w:type="dxa"/>
          </w:tcPr>
          <w:p w:rsidR="005636F0" w:rsidRPr="00572592" w:rsidRDefault="005636F0" w:rsidP="00450236">
            <w:pPr>
              <w:tabs>
                <w:tab w:val="num" w:pos="240"/>
              </w:tabs>
              <w:jc w:val="both"/>
              <w:rPr>
                <w:sz w:val="24"/>
                <w:szCs w:val="24"/>
              </w:rPr>
            </w:pPr>
          </w:p>
          <w:p w:rsidR="005636F0" w:rsidRPr="00572592" w:rsidRDefault="005636F0" w:rsidP="00450236">
            <w:pPr>
              <w:tabs>
                <w:tab w:val="num" w:pos="240"/>
              </w:tabs>
              <w:jc w:val="both"/>
              <w:rPr>
                <w:sz w:val="24"/>
                <w:szCs w:val="24"/>
              </w:rPr>
            </w:pPr>
            <w:r w:rsidRPr="00572592">
              <w:rPr>
                <w:sz w:val="24"/>
                <w:szCs w:val="24"/>
              </w:rPr>
              <w:t>Преподаватель – организатор основ безопасности жизнедеятельности, допризывной подготовки</w:t>
            </w:r>
          </w:p>
        </w:tc>
        <w:tc>
          <w:tcPr>
            <w:tcW w:w="5754" w:type="dxa"/>
          </w:tcPr>
          <w:p w:rsidR="005636F0" w:rsidRPr="00572592" w:rsidRDefault="005636F0" w:rsidP="00450236">
            <w:pPr>
              <w:tabs>
                <w:tab w:val="num" w:pos="240"/>
              </w:tabs>
              <w:jc w:val="both"/>
              <w:rPr>
                <w:sz w:val="24"/>
                <w:szCs w:val="24"/>
              </w:rPr>
            </w:pPr>
            <w:r w:rsidRPr="00572592">
              <w:rPr>
                <w:sz w:val="24"/>
                <w:szCs w:val="24"/>
              </w:rPr>
              <w:t>Учитель, преподаватель, ведущий занятия с обучающимися по курсу «Основы безопасности жизнедеятельности», «Допризывной подготовка» сверх учебной нагрузки, входящей в основные должностные обязанности;</w:t>
            </w:r>
          </w:p>
          <w:p w:rsidR="005636F0" w:rsidRPr="00572592" w:rsidRDefault="005636F0" w:rsidP="00450236">
            <w:pPr>
              <w:tabs>
                <w:tab w:val="num" w:pos="240"/>
              </w:tabs>
              <w:jc w:val="both"/>
              <w:rPr>
                <w:sz w:val="24"/>
                <w:szCs w:val="24"/>
              </w:rPr>
            </w:pPr>
            <w:r w:rsidRPr="00572592">
              <w:rPr>
                <w:sz w:val="24"/>
                <w:szCs w:val="24"/>
              </w:rPr>
              <w:t>учитель, преподаватель физкультуры (физического воспитания), руководитель физического воспитания</w:t>
            </w:r>
          </w:p>
        </w:tc>
      </w:tr>
      <w:tr w:rsidR="005636F0" w:rsidRPr="00572592" w:rsidTr="00450236">
        <w:tc>
          <w:tcPr>
            <w:tcW w:w="3817" w:type="dxa"/>
          </w:tcPr>
          <w:p w:rsidR="005636F0" w:rsidRPr="00572592" w:rsidRDefault="005636F0" w:rsidP="0051524D">
            <w:pPr>
              <w:tabs>
                <w:tab w:val="num" w:pos="240"/>
              </w:tabs>
              <w:jc w:val="both"/>
              <w:rPr>
                <w:sz w:val="24"/>
                <w:szCs w:val="24"/>
              </w:rPr>
            </w:pPr>
            <w:r w:rsidRPr="00572592">
              <w:rPr>
                <w:sz w:val="24"/>
                <w:szCs w:val="24"/>
              </w:rPr>
              <w:t>Учитель, преподаватель, ведущий занятия с обучающимися по курсу «Основы безопасности жизнедеятельности», «Допризывной подготовка» сверх учебной нагрузки, входящей в основные должностные обязанности;</w:t>
            </w:r>
            <w:r>
              <w:rPr>
                <w:sz w:val="24"/>
                <w:szCs w:val="24"/>
              </w:rPr>
              <w:t xml:space="preserve"> </w:t>
            </w:r>
            <w:r w:rsidRPr="00572592">
              <w:rPr>
                <w:sz w:val="24"/>
                <w:szCs w:val="24"/>
              </w:rPr>
              <w:t>учитель, преподаватель физкультуры (физического воспитания), руководитель физического воспитания</w:t>
            </w:r>
          </w:p>
        </w:tc>
        <w:tc>
          <w:tcPr>
            <w:tcW w:w="5754" w:type="dxa"/>
          </w:tcPr>
          <w:p w:rsidR="005636F0" w:rsidRPr="00572592" w:rsidRDefault="005636F0" w:rsidP="00450236">
            <w:pPr>
              <w:tabs>
                <w:tab w:val="num" w:pos="240"/>
              </w:tabs>
              <w:jc w:val="both"/>
              <w:rPr>
                <w:sz w:val="24"/>
                <w:szCs w:val="24"/>
              </w:rPr>
            </w:pPr>
          </w:p>
          <w:p w:rsidR="005636F0" w:rsidRPr="00572592" w:rsidRDefault="005636F0" w:rsidP="00450236">
            <w:pPr>
              <w:tabs>
                <w:tab w:val="num" w:pos="240"/>
              </w:tabs>
              <w:jc w:val="both"/>
              <w:rPr>
                <w:sz w:val="24"/>
                <w:szCs w:val="24"/>
              </w:rPr>
            </w:pPr>
            <w:r w:rsidRPr="00572592">
              <w:rPr>
                <w:sz w:val="24"/>
                <w:szCs w:val="24"/>
              </w:rPr>
              <w:t>Преподаватель – организатор основ безопасности жизнедеятельности, допризывной подготовки</w:t>
            </w:r>
          </w:p>
        </w:tc>
      </w:tr>
      <w:tr w:rsidR="005636F0" w:rsidRPr="00572592" w:rsidTr="00450236">
        <w:tc>
          <w:tcPr>
            <w:tcW w:w="3817" w:type="dxa"/>
          </w:tcPr>
          <w:p w:rsidR="005636F0" w:rsidRPr="00572592" w:rsidRDefault="005636F0" w:rsidP="00450236">
            <w:pPr>
              <w:tabs>
                <w:tab w:val="num" w:pos="240"/>
              </w:tabs>
              <w:jc w:val="both"/>
              <w:rPr>
                <w:sz w:val="24"/>
                <w:szCs w:val="24"/>
              </w:rPr>
            </w:pPr>
            <w:r w:rsidRPr="00572592">
              <w:rPr>
                <w:sz w:val="24"/>
                <w:szCs w:val="24"/>
              </w:rPr>
              <w:t>Руководитель физического воспитания</w:t>
            </w:r>
          </w:p>
        </w:tc>
        <w:tc>
          <w:tcPr>
            <w:tcW w:w="5754" w:type="dxa"/>
          </w:tcPr>
          <w:p w:rsidR="005636F0" w:rsidRPr="00572592" w:rsidRDefault="005636F0" w:rsidP="00450236">
            <w:pPr>
              <w:tabs>
                <w:tab w:val="num" w:pos="240"/>
              </w:tabs>
              <w:jc w:val="both"/>
              <w:rPr>
                <w:sz w:val="24"/>
                <w:szCs w:val="24"/>
              </w:rPr>
            </w:pPr>
            <w:r w:rsidRPr="00572592">
              <w:rPr>
                <w:sz w:val="24"/>
                <w:szCs w:val="24"/>
              </w:rPr>
              <w:t>Учитель, преподаватель физкультуры (физического воспитания), инструктор по физкультуре; учитель, преподаватель, ведущий  занятия из курса «Основы безопасности жизнедеятельности» (ОБЖ)</w:t>
            </w:r>
          </w:p>
        </w:tc>
      </w:tr>
      <w:tr w:rsidR="005636F0" w:rsidRPr="00572592" w:rsidTr="00450236">
        <w:tc>
          <w:tcPr>
            <w:tcW w:w="3817" w:type="dxa"/>
          </w:tcPr>
          <w:p w:rsidR="005636F0" w:rsidRPr="00572592" w:rsidRDefault="005636F0" w:rsidP="00450236">
            <w:pPr>
              <w:tabs>
                <w:tab w:val="num" w:pos="240"/>
              </w:tabs>
              <w:jc w:val="both"/>
              <w:rPr>
                <w:sz w:val="24"/>
                <w:szCs w:val="24"/>
              </w:rPr>
            </w:pPr>
          </w:p>
          <w:p w:rsidR="005636F0" w:rsidRPr="00572592" w:rsidRDefault="005636F0" w:rsidP="00450236">
            <w:pPr>
              <w:tabs>
                <w:tab w:val="num" w:pos="240"/>
              </w:tabs>
              <w:jc w:val="both"/>
              <w:rPr>
                <w:sz w:val="24"/>
                <w:szCs w:val="24"/>
              </w:rPr>
            </w:pPr>
            <w:r w:rsidRPr="00572592">
              <w:rPr>
                <w:sz w:val="24"/>
                <w:szCs w:val="24"/>
              </w:rPr>
              <w:t>Мастер производственного обучения</w:t>
            </w:r>
          </w:p>
        </w:tc>
        <w:tc>
          <w:tcPr>
            <w:tcW w:w="5754" w:type="dxa"/>
          </w:tcPr>
          <w:p w:rsidR="005636F0" w:rsidRPr="00572592" w:rsidRDefault="005636F0" w:rsidP="00450236">
            <w:pPr>
              <w:tabs>
                <w:tab w:val="num" w:pos="240"/>
              </w:tabs>
              <w:jc w:val="both"/>
              <w:rPr>
                <w:sz w:val="24"/>
                <w:szCs w:val="24"/>
              </w:rPr>
            </w:pPr>
            <w:r w:rsidRPr="00572592">
              <w:rPr>
                <w:sz w:val="24"/>
                <w:szCs w:val="24"/>
              </w:rPr>
              <w:t>Учитель труда (технологии), преподаватель, ведущий работу по аналогичной специальности, инструктор по труду, педагог дополнительного образования (по аналогичному профилю)</w:t>
            </w:r>
          </w:p>
        </w:tc>
      </w:tr>
      <w:tr w:rsidR="005636F0" w:rsidRPr="00572592" w:rsidTr="00450236">
        <w:tc>
          <w:tcPr>
            <w:tcW w:w="3817" w:type="dxa"/>
          </w:tcPr>
          <w:p w:rsidR="005636F0" w:rsidRPr="00572592" w:rsidRDefault="005636F0" w:rsidP="00450236">
            <w:pPr>
              <w:tabs>
                <w:tab w:val="num" w:pos="240"/>
              </w:tabs>
              <w:jc w:val="both"/>
              <w:rPr>
                <w:sz w:val="24"/>
                <w:szCs w:val="24"/>
              </w:rPr>
            </w:pPr>
            <w:r w:rsidRPr="00572592">
              <w:rPr>
                <w:sz w:val="24"/>
                <w:szCs w:val="24"/>
              </w:rPr>
              <w:t>Учитель трудового обучения (технологии)</w:t>
            </w:r>
          </w:p>
        </w:tc>
        <w:tc>
          <w:tcPr>
            <w:tcW w:w="5754" w:type="dxa"/>
          </w:tcPr>
          <w:p w:rsidR="005636F0" w:rsidRPr="00572592" w:rsidRDefault="005636F0" w:rsidP="00450236">
            <w:pPr>
              <w:tabs>
                <w:tab w:val="num" w:pos="240"/>
              </w:tabs>
              <w:jc w:val="both"/>
              <w:rPr>
                <w:sz w:val="24"/>
                <w:szCs w:val="24"/>
              </w:rPr>
            </w:pPr>
            <w:r w:rsidRPr="00572592">
              <w:rPr>
                <w:sz w:val="24"/>
                <w:szCs w:val="24"/>
              </w:rPr>
              <w:t>Мастер производственного обучения, инструктор по труду</w:t>
            </w:r>
          </w:p>
        </w:tc>
      </w:tr>
      <w:tr w:rsidR="005636F0" w:rsidRPr="00572592" w:rsidTr="00450236">
        <w:tc>
          <w:tcPr>
            <w:tcW w:w="3817" w:type="dxa"/>
          </w:tcPr>
          <w:p w:rsidR="005636F0" w:rsidRPr="00572592" w:rsidRDefault="005636F0" w:rsidP="00450236">
            <w:pPr>
              <w:tabs>
                <w:tab w:val="num" w:pos="240"/>
              </w:tabs>
              <w:rPr>
                <w:sz w:val="24"/>
                <w:szCs w:val="24"/>
              </w:rPr>
            </w:pPr>
            <w:r w:rsidRPr="00572592">
              <w:rPr>
                <w:sz w:val="24"/>
                <w:szCs w:val="24"/>
              </w:rPr>
              <w:t xml:space="preserve">Учитель музыки общеобразовательного учреждения, преподаватель учреждения  среднего профессионального образования музыкального профиля </w:t>
            </w:r>
          </w:p>
        </w:tc>
        <w:tc>
          <w:tcPr>
            <w:tcW w:w="5754" w:type="dxa"/>
          </w:tcPr>
          <w:p w:rsidR="005636F0" w:rsidRPr="00572592" w:rsidRDefault="005636F0" w:rsidP="00450236">
            <w:pPr>
              <w:tabs>
                <w:tab w:val="num" w:pos="240"/>
              </w:tabs>
              <w:jc w:val="both"/>
              <w:rPr>
                <w:sz w:val="24"/>
                <w:szCs w:val="24"/>
              </w:rPr>
            </w:pPr>
            <w:r w:rsidRPr="00572592">
              <w:rPr>
                <w:sz w:val="24"/>
                <w:szCs w:val="24"/>
              </w:rPr>
              <w:t xml:space="preserve"> Преподаватель детской музыкальной школы (школы искусств, учреждений культуры), музыкальный руководитель, концертмейстер</w:t>
            </w:r>
          </w:p>
        </w:tc>
      </w:tr>
      <w:tr w:rsidR="005636F0" w:rsidRPr="00572592" w:rsidTr="00450236">
        <w:tc>
          <w:tcPr>
            <w:tcW w:w="3817" w:type="dxa"/>
          </w:tcPr>
          <w:p w:rsidR="005636F0" w:rsidRPr="00572592" w:rsidRDefault="005636F0" w:rsidP="00450236">
            <w:pPr>
              <w:tabs>
                <w:tab w:val="num" w:pos="240"/>
              </w:tabs>
              <w:rPr>
                <w:sz w:val="24"/>
                <w:szCs w:val="24"/>
              </w:rPr>
            </w:pPr>
            <w:r w:rsidRPr="00572592">
              <w:rPr>
                <w:sz w:val="24"/>
                <w:szCs w:val="24"/>
              </w:rPr>
              <w:t>Преподаватель детской музыкальной художественной школы, школы искусств, учреждений культуры, музыкальный руководитель, концертмейстер</w:t>
            </w:r>
          </w:p>
        </w:tc>
        <w:tc>
          <w:tcPr>
            <w:tcW w:w="5754" w:type="dxa"/>
          </w:tcPr>
          <w:p w:rsidR="005636F0" w:rsidRPr="00572592" w:rsidRDefault="005636F0" w:rsidP="00450236">
            <w:pPr>
              <w:tabs>
                <w:tab w:val="num" w:pos="240"/>
              </w:tabs>
              <w:jc w:val="both"/>
              <w:rPr>
                <w:sz w:val="24"/>
                <w:szCs w:val="24"/>
              </w:rPr>
            </w:pPr>
            <w:r w:rsidRPr="00572592">
              <w:rPr>
                <w:sz w:val="24"/>
                <w:szCs w:val="24"/>
              </w:rPr>
              <w:t>Учитель музыки общеобразовательного учреждения, преподаватель  музыкальных дисциплин среднего профессионального образования</w:t>
            </w:r>
          </w:p>
        </w:tc>
      </w:tr>
      <w:tr w:rsidR="005636F0" w:rsidRPr="00572592" w:rsidTr="00450236">
        <w:tc>
          <w:tcPr>
            <w:tcW w:w="3817" w:type="dxa"/>
          </w:tcPr>
          <w:p w:rsidR="005636F0" w:rsidRPr="00572592" w:rsidRDefault="005636F0" w:rsidP="00450236">
            <w:pPr>
              <w:tabs>
                <w:tab w:val="num" w:pos="240"/>
              </w:tabs>
              <w:jc w:val="both"/>
              <w:rPr>
                <w:sz w:val="24"/>
                <w:szCs w:val="24"/>
              </w:rPr>
            </w:pPr>
            <w:r w:rsidRPr="00572592">
              <w:rPr>
                <w:sz w:val="24"/>
                <w:szCs w:val="24"/>
              </w:rPr>
              <w:t>Учитель, преподаватель физкультуры, инструктор по физкультуре, руководитель физического воспитания</w:t>
            </w:r>
          </w:p>
        </w:tc>
        <w:tc>
          <w:tcPr>
            <w:tcW w:w="5754" w:type="dxa"/>
          </w:tcPr>
          <w:p w:rsidR="005636F0" w:rsidRPr="00572592" w:rsidRDefault="005636F0" w:rsidP="00450236">
            <w:pPr>
              <w:tabs>
                <w:tab w:val="num" w:pos="240"/>
              </w:tabs>
              <w:rPr>
                <w:sz w:val="24"/>
                <w:szCs w:val="24"/>
              </w:rPr>
            </w:pPr>
            <w:r w:rsidRPr="00572592">
              <w:rPr>
                <w:sz w:val="24"/>
                <w:szCs w:val="24"/>
              </w:rPr>
              <w:t>Старший тренер-преподаватель, тренер-преподаватель, в т.ч. ДЮСШ, СДЮШОР, ДЮКПФ</w:t>
            </w:r>
          </w:p>
        </w:tc>
      </w:tr>
      <w:tr w:rsidR="005636F0" w:rsidRPr="00572592" w:rsidTr="00450236">
        <w:tc>
          <w:tcPr>
            <w:tcW w:w="3817" w:type="dxa"/>
          </w:tcPr>
          <w:p w:rsidR="005636F0" w:rsidRPr="00572592" w:rsidRDefault="005636F0" w:rsidP="00450236">
            <w:pPr>
              <w:tabs>
                <w:tab w:val="num" w:pos="240"/>
              </w:tabs>
              <w:rPr>
                <w:sz w:val="24"/>
                <w:szCs w:val="24"/>
              </w:rPr>
            </w:pPr>
            <w:r w:rsidRPr="00572592">
              <w:rPr>
                <w:sz w:val="24"/>
                <w:szCs w:val="24"/>
              </w:rPr>
              <w:t>Преподаватель учреждения начального или среднего профессионального образования</w:t>
            </w:r>
          </w:p>
        </w:tc>
        <w:tc>
          <w:tcPr>
            <w:tcW w:w="5754" w:type="dxa"/>
          </w:tcPr>
          <w:p w:rsidR="005636F0" w:rsidRPr="00572592" w:rsidRDefault="005636F0" w:rsidP="00450236">
            <w:pPr>
              <w:tabs>
                <w:tab w:val="num" w:pos="240"/>
              </w:tabs>
              <w:jc w:val="both"/>
              <w:rPr>
                <w:sz w:val="24"/>
                <w:szCs w:val="24"/>
              </w:rPr>
            </w:pPr>
            <w:r w:rsidRPr="00572592">
              <w:rPr>
                <w:sz w:val="24"/>
                <w:szCs w:val="24"/>
              </w:rPr>
              <w:t>Учитель того же предмета в общеобразовательном учреждении</w:t>
            </w:r>
          </w:p>
        </w:tc>
      </w:tr>
      <w:tr w:rsidR="005636F0" w:rsidRPr="00572592" w:rsidTr="00450236">
        <w:tc>
          <w:tcPr>
            <w:tcW w:w="3817" w:type="dxa"/>
          </w:tcPr>
          <w:p w:rsidR="005636F0" w:rsidRPr="00572592" w:rsidRDefault="005636F0" w:rsidP="00450236">
            <w:pPr>
              <w:tabs>
                <w:tab w:val="num" w:pos="240"/>
              </w:tabs>
              <w:rPr>
                <w:sz w:val="24"/>
                <w:szCs w:val="24"/>
              </w:rPr>
            </w:pPr>
            <w:r w:rsidRPr="00572592">
              <w:rPr>
                <w:sz w:val="24"/>
                <w:szCs w:val="24"/>
              </w:rPr>
              <w:t>Учитель общеобразовательного учреждения</w:t>
            </w:r>
          </w:p>
        </w:tc>
        <w:tc>
          <w:tcPr>
            <w:tcW w:w="5754" w:type="dxa"/>
          </w:tcPr>
          <w:p w:rsidR="005636F0" w:rsidRPr="00572592" w:rsidRDefault="005636F0" w:rsidP="00450236">
            <w:pPr>
              <w:tabs>
                <w:tab w:val="num" w:pos="240"/>
              </w:tabs>
              <w:jc w:val="both"/>
              <w:rPr>
                <w:sz w:val="24"/>
                <w:szCs w:val="24"/>
              </w:rPr>
            </w:pPr>
            <w:r w:rsidRPr="00572592">
              <w:rPr>
                <w:sz w:val="24"/>
                <w:szCs w:val="24"/>
              </w:rPr>
              <w:t>Преподаватель того же предмета в учреждении начального и среднего профессионального образования</w:t>
            </w:r>
          </w:p>
        </w:tc>
      </w:tr>
      <w:tr w:rsidR="005636F0" w:rsidRPr="00572592" w:rsidTr="00450236">
        <w:tc>
          <w:tcPr>
            <w:tcW w:w="3817" w:type="dxa"/>
          </w:tcPr>
          <w:p w:rsidR="005636F0" w:rsidRPr="00572592" w:rsidRDefault="005636F0" w:rsidP="00450236">
            <w:pPr>
              <w:tabs>
                <w:tab w:val="num" w:pos="240"/>
              </w:tabs>
              <w:rPr>
                <w:sz w:val="24"/>
                <w:szCs w:val="24"/>
              </w:rPr>
            </w:pPr>
            <w:r w:rsidRPr="00572592">
              <w:rPr>
                <w:sz w:val="24"/>
                <w:szCs w:val="24"/>
              </w:rPr>
              <w:t>Педагог дополнительного образования</w:t>
            </w:r>
          </w:p>
        </w:tc>
        <w:tc>
          <w:tcPr>
            <w:tcW w:w="5754" w:type="dxa"/>
          </w:tcPr>
          <w:p w:rsidR="005636F0" w:rsidRPr="00572592" w:rsidRDefault="005636F0" w:rsidP="00450236">
            <w:pPr>
              <w:tabs>
                <w:tab w:val="num" w:pos="240"/>
              </w:tabs>
              <w:jc w:val="both"/>
              <w:rPr>
                <w:sz w:val="24"/>
                <w:szCs w:val="24"/>
              </w:rPr>
            </w:pPr>
            <w:r w:rsidRPr="00572592">
              <w:rPr>
                <w:sz w:val="24"/>
                <w:szCs w:val="24"/>
              </w:rPr>
              <w:t>Старший педагог дополнительного образования</w:t>
            </w:r>
          </w:p>
        </w:tc>
      </w:tr>
      <w:tr w:rsidR="005636F0" w:rsidRPr="00572592" w:rsidTr="00450236">
        <w:tc>
          <w:tcPr>
            <w:tcW w:w="3817" w:type="dxa"/>
          </w:tcPr>
          <w:p w:rsidR="005636F0" w:rsidRPr="00572592" w:rsidRDefault="005636F0" w:rsidP="00450236">
            <w:pPr>
              <w:tabs>
                <w:tab w:val="num" w:pos="240"/>
              </w:tabs>
              <w:jc w:val="both"/>
              <w:rPr>
                <w:sz w:val="24"/>
                <w:szCs w:val="24"/>
              </w:rPr>
            </w:pPr>
            <w:r w:rsidRPr="00572592">
              <w:rPr>
                <w:sz w:val="24"/>
                <w:szCs w:val="24"/>
              </w:rPr>
              <w:t>Старший педагог дополнительного образования</w:t>
            </w:r>
          </w:p>
        </w:tc>
        <w:tc>
          <w:tcPr>
            <w:tcW w:w="5754" w:type="dxa"/>
          </w:tcPr>
          <w:p w:rsidR="005636F0" w:rsidRPr="00572592" w:rsidRDefault="005636F0" w:rsidP="00450236">
            <w:pPr>
              <w:tabs>
                <w:tab w:val="num" w:pos="240"/>
              </w:tabs>
              <w:rPr>
                <w:sz w:val="24"/>
                <w:szCs w:val="24"/>
              </w:rPr>
            </w:pPr>
            <w:r w:rsidRPr="00572592">
              <w:rPr>
                <w:sz w:val="24"/>
                <w:szCs w:val="24"/>
              </w:rPr>
              <w:t>Педагог дополнительного образования</w:t>
            </w:r>
          </w:p>
        </w:tc>
      </w:tr>
      <w:tr w:rsidR="005636F0" w:rsidRPr="00572592" w:rsidTr="00450236">
        <w:tc>
          <w:tcPr>
            <w:tcW w:w="3817" w:type="dxa"/>
          </w:tcPr>
          <w:p w:rsidR="005636F0" w:rsidRPr="00572592" w:rsidRDefault="005636F0" w:rsidP="00450236">
            <w:pPr>
              <w:tabs>
                <w:tab w:val="num" w:pos="240"/>
              </w:tabs>
              <w:rPr>
                <w:sz w:val="24"/>
                <w:szCs w:val="24"/>
              </w:rPr>
            </w:pPr>
            <w:r w:rsidRPr="00572592">
              <w:rPr>
                <w:sz w:val="24"/>
                <w:szCs w:val="24"/>
              </w:rPr>
              <w:t>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 при совпадении профиля кружка, направления дополнительной работы с профилем основной работы)</w:t>
            </w:r>
          </w:p>
        </w:tc>
        <w:tc>
          <w:tcPr>
            <w:tcW w:w="5754" w:type="dxa"/>
          </w:tcPr>
          <w:p w:rsidR="005636F0" w:rsidRPr="00572592" w:rsidRDefault="005636F0" w:rsidP="00450236">
            <w:pPr>
              <w:tabs>
                <w:tab w:val="num" w:pos="240"/>
              </w:tabs>
              <w:rPr>
                <w:sz w:val="24"/>
                <w:szCs w:val="24"/>
              </w:rPr>
            </w:pPr>
            <w:r w:rsidRPr="00572592">
              <w:rPr>
                <w:sz w:val="24"/>
                <w:szCs w:val="24"/>
              </w:rPr>
              <w:t>Концертмейстер</w:t>
            </w:r>
          </w:p>
        </w:tc>
      </w:tr>
      <w:tr w:rsidR="005636F0" w:rsidRPr="00572592" w:rsidTr="00450236">
        <w:tc>
          <w:tcPr>
            <w:tcW w:w="3817" w:type="dxa"/>
          </w:tcPr>
          <w:p w:rsidR="005636F0" w:rsidRPr="00572592" w:rsidRDefault="005636F0" w:rsidP="00450236">
            <w:pPr>
              <w:tabs>
                <w:tab w:val="num" w:pos="240"/>
              </w:tabs>
              <w:jc w:val="both"/>
              <w:rPr>
                <w:sz w:val="24"/>
                <w:szCs w:val="24"/>
              </w:rPr>
            </w:pPr>
            <w:r w:rsidRPr="00572592">
              <w:rPr>
                <w:sz w:val="24"/>
                <w:szCs w:val="24"/>
              </w:rPr>
              <w:t>Библиотекарь</w:t>
            </w:r>
          </w:p>
        </w:tc>
        <w:tc>
          <w:tcPr>
            <w:tcW w:w="5754" w:type="dxa"/>
          </w:tcPr>
          <w:p w:rsidR="005636F0" w:rsidRPr="00572592" w:rsidRDefault="005636F0" w:rsidP="00450236">
            <w:pPr>
              <w:tabs>
                <w:tab w:val="num" w:pos="240"/>
              </w:tabs>
              <w:jc w:val="both"/>
              <w:rPr>
                <w:sz w:val="24"/>
                <w:szCs w:val="24"/>
              </w:rPr>
            </w:pPr>
            <w:r w:rsidRPr="00572592">
              <w:rPr>
                <w:sz w:val="24"/>
                <w:szCs w:val="24"/>
              </w:rPr>
              <w:t>Педагог-библиотекарь</w:t>
            </w:r>
          </w:p>
        </w:tc>
      </w:tr>
      <w:tr w:rsidR="005636F0" w:rsidRPr="00572592" w:rsidTr="00450236">
        <w:tc>
          <w:tcPr>
            <w:tcW w:w="3817" w:type="dxa"/>
          </w:tcPr>
          <w:p w:rsidR="005636F0" w:rsidRPr="00572592" w:rsidRDefault="005636F0" w:rsidP="00450236">
            <w:pPr>
              <w:tabs>
                <w:tab w:val="num" w:pos="240"/>
              </w:tabs>
              <w:jc w:val="both"/>
              <w:rPr>
                <w:sz w:val="24"/>
                <w:szCs w:val="24"/>
              </w:rPr>
            </w:pPr>
            <w:r w:rsidRPr="00572592">
              <w:rPr>
                <w:sz w:val="24"/>
                <w:szCs w:val="24"/>
              </w:rPr>
              <w:t>Педагог-библиотекарь</w:t>
            </w:r>
          </w:p>
        </w:tc>
        <w:tc>
          <w:tcPr>
            <w:tcW w:w="5754" w:type="dxa"/>
          </w:tcPr>
          <w:p w:rsidR="005636F0" w:rsidRPr="00572592" w:rsidRDefault="005636F0" w:rsidP="00450236">
            <w:pPr>
              <w:tabs>
                <w:tab w:val="num" w:pos="240"/>
              </w:tabs>
              <w:jc w:val="both"/>
              <w:rPr>
                <w:sz w:val="24"/>
                <w:szCs w:val="24"/>
              </w:rPr>
            </w:pPr>
            <w:r w:rsidRPr="00572592">
              <w:rPr>
                <w:sz w:val="24"/>
                <w:szCs w:val="24"/>
              </w:rPr>
              <w:t>Библиотекарь</w:t>
            </w:r>
          </w:p>
        </w:tc>
      </w:tr>
    </w:tbl>
    <w:p w:rsidR="005636F0" w:rsidRPr="00572592" w:rsidRDefault="005636F0" w:rsidP="002811F7">
      <w:pPr>
        <w:tabs>
          <w:tab w:val="num" w:pos="240"/>
        </w:tabs>
        <w:ind w:firstLine="708"/>
        <w:jc w:val="both"/>
        <w:rPr>
          <w:sz w:val="24"/>
          <w:szCs w:val="24"/>
        </w:rPr>
      </w:pPr>
      <w:r w:rsidRPr="00572592">
        <w:rPr>
          <w:sz w:val="24"/>
          <w:szCs w:val="24"/>
        </w:rPr>
        <w:t>Другие случаи учета квалификационной категории при работе на разных педагогических должностях, по которым совпадают профили работы (деятельности), рассматриваются Министерством образования и науки Республики Татарстан, к чьей компетенции относится присвоение квалификационной категории, на основании письменного заявления.</w:t>
      </w:r>
    </w:p>
    <w:p w:rsidR="005636F0" w:rsidRPr="00572592" w:rsidRDefault="005636F0" w:rsidP="002811F7">
      <w:pPr>
        <w:jc w:val="both"/>
        <w:rPr>
          <w:sz w:val="24"/>
          <w:szCs w:val="24"/>
        </w:rPr>
      </w:pPr>
      <w:r w:rsidRPr="00572592">
        <w:rPr>
          <w:sz w:val="24"/>
          <w:szCs w:val="24"/>
        </w:rPr>
        <w:t>3.2. Уровень оплаты труда педагогического работника, установленный ему по ранее имевшейся квалификационной категории сохраняется на срок не более одного года со дня возобновления трудовой деятельности (выхода из отпуска) в случае, если срок действия квалификационной категории истек:</w:t>
      </w:r>
    </w:p>
    <w:p w:rsidR="005636F0" w:rsidRPr="00572592" w:rsidRDefault="005636F0" w:rsidP="002811F7">
      <w:pPr>
        <w:ind w:firstLine="708"/>
        <w:jc w:val="both"/>
        <w:rPr>
          <w:color w:val="000000"/>
          <w:sz w:val="24"/>
          <w:szCs w:val="24"/>
        </w:rPr>
      </w:pPr>
      <w:r w:rsidRPr="00572592">
        <w:rPr>
          <w:sz w:val="24"/>
          <w:szCs w:val="24"/>
        </w:rPr>
        <w:t xml:space="preserve">- в период нахождения педагогического работника в отпуске по беременности и родам и уходу за ребенком до достижения им трех лет, </w:t>
      </w:r>
      <w:r w:rsidRPr="00572592">
        <w:rPr>
          <w:color w:val="000000"/>
          <w:sz w:val="24"/>
          <w:szCs w:val="24"/>
        </w:rPr>
        <w:t>либо срок ее действия заканчивается в текущем году;</w:t>
      </w:r>
    </w:p>
    <w:p w:rsidR="005636F0" w:rsidRPr="00572592" w:rsidRDefault="005636F0" w:rsidP="002811F7">
      <w:pPr>
        <w:ind w:firstLine="708"/>
        <w:jc w:val="both"/>
        <w:rPr>
          <w:sz w:val="24"/>
          <w:szCs w:val="24"/>
        </w:rPr>
      </w:pPr>
      <w:r w:rsidRPr="00572592">
        <w:rPr>
          <w:sz w:val="24"/>
          <w:szCs w:val="24"/>
        </w:rPr>
        <w:t>- в период длительной потери трудоспособности (2 месяца и более ) в связи с тяжелым заболеванием при наличии у работника листа нетрудоспособности или медицинского заключения (справки) о наличии заболевания, вызвавшего длительную потерю трудоспособности;</w:t>
      </w:r>
    </w:p>
    <w:p w:rsidR="005636F0" w:rsidRPr="00572592" w:rsidRDefault="005636F0" w:rsidP="002811F7">
      <w:pPr>
        <w:ind w:firstLine="708"/>
        <w:jc w:val="both"/>
        <w:rPr>
          <w:color w:val="000000"/>
          <w:sz w:val="24"/>
          <w:szCs w:val="24"/>
        </w:rPr>
      </w:pPr>
      <w:r w:rsidRPr="00572592">
        <w:rPr>
          <w:color w:val="000000"/>
          <w:sz w:val="24"/>
          <w:szCs w:val="24"/>
        </w:rPr>
        <w:t>- в период когда работник пенсионного возраста, имеющий первую или высшую квалификационную категорию уведомил письменно работодателя об увольнении по собственному желанию по окончании текущего учебного года. Данная льгота однократная.</w:t>
      </w:r>
    </w:p>
    <w:p w:rsidR="005636F0" w:rsidRPr="00572592" w:rsidRDefault="005636F0" w:rsidP="002811F7">
      <w:pPr>
        <w:jc w:val="both"/>
        <w:rPr>
          <w:sz w:val="24"/>
          <w:szCs w:val="24"/>
        </w:rPr>
      </w:pPr>
      <w:r w:rsidRPr="00572592">
        <w:rPr>
          <w:rFonts w:ascii="Calibri" w:hAnsi="Calibri"/>
          <w:color w:val="000000"/>
          <w:sz w:val="24"/>
          <w:szCs w:val="24"/>
        </w:rPr>
        <w:tab/>
      </w:r>
      <w:r w:rsidRPr="00572592">
        <w:rPr>
          <w:color w:val="000000"/>
          <w:sz w:val="24"/>
          <w:szCs w:val="24"/>
        </w:rPr>
        <w:t>-в случае истечения у педагогического работника перед наступлением пенсионного возраста срока действия квалификационной категории сохранять оплату труда с учетом имевшейся квалификационной категории до дня наступления пенсионного возраста, но не более чем на один год.</w:t>
      </w: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Pr="00437CC8" w:rsidRDefault="005636F0" w:rsidP="000674E8">
      <w:pPr>
        <w:pStyle w:val="Title"/>
        <w:ind w:left="-567"/>
        <w:jc w:val="right"/>
        <w:rPr>
          <w:i/>
          <w:sz w:val="20"/>
        </w:rPr>
      </w:pPr>
      <w:r>
        <w:rPr>
          <w:i/>
          <w:sz w:val="20"/>
        </w:rPr>
        <w:t>Приложение №3</w:t>
      </w:r>
    </w:p>
    <w:p w:rsidR="005636F0" w:rsidRPr="00437CC8" w:rsidRDefault="005636F0" w:rsidP="000674E8">
      <w:pPr>
        <w:pStyle w:val="Title"/>
        <w:ind w:left="-567"/>
        <w:jc w:val="left"/>
        <w:rPr>
          <w:sz w:val="24"/>
          <w:szCs w:val="24"/>
        </w:rPr>
      </w:pPr>
      <w:r w:rsidRPr="00437CC8">
        <w:rPr>
          <w:sz w:val="24"/>
          <w:szCs w:val="24"/>
        </w:rPr>
        <w:t xml:space="preserve">Рассмотрено                                                     </w:t>
      </w:r>
      <w:r>
        <w:rPr>
          <w:sz w:val="24"/>
          <w:szCs w:val="24"/>
        </w:rPr>
        <w:tab/>
      </w:r>
      <w:r>
        <w:rPr>
          <w:sz w:val="24"/>
          <w:szCs w:val="24"/>
        </w:rPr>
        <w:tab/>
      </w:r>
      <w:r>
        <w:rPr>
          <w:sz w:val="24"/>
          <w:szCs w:val="24"/>
        </w:rPr>
        <w:tab/>
      </w:r>
      <w:r w:rsidRPr="00437CC8">
        <w:rPr>
          <w:sz w:val="24"/>
          <w:szCs w:val="24"/>
        </w:rPr>
        <w:t xml:space="preserve">Утверждено и введено в действие                                                                                             на  собрании  трудового коллектива             </w:t>
      </w:r>
      <w:r>
        <w:rPr>
          <w:sz w:val="24"/>
          <w:szCs w:val="24"/>
        </w:rPr>
        <w:tab/>
      </w:r>
      <w:r>
        <w:rPr>
          <w:sz w:val="24"/>
          <w:szCs w:val="24"/>
        </w:rPr>
        <w:tab/>
      </w:r>
      <w:r w:rsidRPr="00437CC8">
        <w:rPr>
          <w:sz w:val="24"/>
          <w:szCs w:val="24"/>
        </w:rPr>
        <w:t>пр</w:t>
      </w:r>
      <w:r>
        <w:rPr>
          <w:sz w:val="24"/>
          <w:szCs w:val="24"/>
        </w:rPr>
        <w:t>иказом директора МОУ «Кутлушкинская</w:t>
      </w:r>
      <w:r w:rsidRPr="00437CC8">
        <w:rPr>
          <w:sz w:val="24"/>
          <w:szCs w:val="24"/>
        </w:rPr>
        <w:t xml:space="preserve">               </w:t>
      </w:r>
    </w:p>
    <w:p w:rsidR="005636F0" w:rsidRPr="00437CC8" w:rsidRDefault="005636F0" w:rsidP="0051524D">
      <w:pPr>
        <w:pStyle w:val="Title"/>
        <w:ind w:left="4953" w:hanging="5520"/>
        <w:jc w:val="left"/>
        <w:rPr>
          <w:sz w:val="24"/>
          <w:szCs w:val="24"/>
        </w:rPr>
      </w:pPr>
      <w:r>
        <w:rPr>
          <w:sz w:val="24"/>
          <w:szCs w:val="24"/>
        </w:rPr>
        <w:t>Протокол  от ___.____.20__</w:t>
      </w:r>
      <w:r w:rsidRPr="00437CC8">
        <w:rPr>
          <w:sz w:val="24"/>
          <w:szCs w:val="24"/>
        </w:rPr>
        <w:t xml:space="preserve">  №___                     </w:t>
      </w:r>
      <w:r>
        <w:rPr>
          <w:sz w:val="24"/>
          <w:szCs w:val="24"/>
        </w:rPr>
        <w:tab/>
      </w:r>
      <w:r>
        <w:rPr>
          <w:sz w:val="24"/>
          <w:szCs w:val="24"/>
        </w:rPr>
        <w:tab/>
      </w:r>
      <w:r w:rsidRPr="00437CC8">
        <w:rPr>
          <w:sz w:val="24"/>
          <w:szCs w:val="24"/>
        </w:rPr>
        <w:t xml:space="preserve"> средняя общеобразовательная   школа»                     от  </w:t>
      </w:r>
      <w:r>
        <w:rPr>
          <w:sz w:val="24"/>
          <w:szCs w:val="24"/>
        </w:rPr>
        <w:t>___.____.20__</w:t>
      </w:r>
      <w:r w:rsidRPr="00437CC8">
        <w:rPr>
          <w:sz w:val="24"/>
          <w:szCs w:val="24"/>
        </w:rPr>
        <w:t xml:space="preserve">  №___                     </w:t>
      </w:r>
    </w:p>
    <w:p w:rsidR="005636F0" w:rsidRPr="00437CC8" w:rsidRDefault="005636F0" w:rsidP="000674E8">
      <w:pPr>
        <w:pStyle w:val="Title"/>
        <w:ind w:left="-567"/>
        <w:jc w:val="left"/>
        <w:rPr>
          <w:sz w:val="24"/>
          <w:szCs w:val="24"/>
        </w:rPr>
      </w:pPr>
      <w:r w:rsidRPr="00437CC8">
        <w:rPr>
          <w:sz w:val="24"/>
          <w:szCs w:val="24"/>
        </w:rPr>
        <w:t xml:space="preserve">                                                                           </w:t>
      </w:r>
      <w:r>
        <w:rPr>
          <w:sz w:val="24"/>
          <w:szCs w:val="24"/>
        </w:rPr>
        <w:tab/>
      </w:r>
      <w:r>
        <w:rPr>
          <w:sz w:val="24"/>
          <w:szCs w:val="24"/>
        </w:rPr>
        <w:tab/>
      </w:r>
      <w:r>
        <w:rPr>
          <w:sz w:val="24"/>
          <w:szCs w:val="24"/>
        </w:rPr>
        <w:tab/>
        <w:t xml:space="preserve">__________-_____________Р. А. Агзамов </w:t>
      </w:r>
    </w:p>
    <w:p w:rsidR="005636F0" w:rsidRPr="00437CC8" w:rsidRDefault="005636F0" w:rsidP="000674E8">
      <w:pPr>
        <w:pStyle w:val="Title"/>
        <w:ind w:left="-567"/>
        <w:jc w:val="left"/>
        <w:rPr>
          <w:sz w:val="24"/>
          <w:szCs w:val="24"/>
        </w:rPr>
      </w:pPr>
    </w:p>
    <w:p w:rsidR="005636F0" w:rsidRPr="00437CC8" w:rsidRDefault="005636F0" w:rsidP="000674E8">
      <w:pPr>
        <w:ind w:left="-180" w:hanging="540"/>
        <w:jc w:val="center"/>
        <w:rPr>
          <w:b/>
          <w:sz w:val="24"/>
          <w:szCs w:val="24"/>
        </w:rPr>
      </w:pPr>
      <w:r w:rsidRPr="00437CC8">
        <w:rPr>
          <w:b/>
          <w:sz w:val="24"/>
          <w:szCs w:val="24"/>
        </w:rPr>
        <w:t>ПРАВИЛА</w:t>
      </w:r>
    </w:p>
    <w:p w:rsidR="005636F0" w:rsidRPr="00437CC8" w:rsidRDefault="005636F0" w:rsidP="000674E8">
      <w:pPr>
        <w:pStyle w:val="Title"/>
        <w:rPr>
          <w:b w:val="0"/>
          <w:sz w:val="24"/>
          <w:szCs w:val="24"/>
        </w:rPr>
      </w:pPr>
      <w:r w:rsidRPr="00437CC8">
        <w:rPr>
          <w:sz w:val="24"/>
          <w:szCs w:val="24"/>
        </w:rPr>
        <w:t xml:space="preserve">внутреннего трудового распорядка для работников </w:t>
      </w:r>
    </w:p>
    <w:p w:rsidR="005636F0" w:rsidRPr="00437CC8" w:rsidRDefault="005636F0" w:rsidP="000674E8">
      <w:pPr>
        <w:pStyle w:val="Title"/>
        <w:rPr>
          <w:b w:val="0"/>
          <w:sz w:val="24"/>
          <w:szCs w:val="24"/>
        </w:rPr>
      </w:pPr>
      <w:r w:rsidRPr="00437CC8">
        <w:rPr>
          <w:sz w:val="24"/>
          <w:szCs w:val="24"/>
        </w:rPr>
        <w:t>М</w:t>
      </w:r>
      <w:r>
        <w:rPr>
          <w:sz w:val="24"/>
          <w:szCs w:val="24"/>
        </w:rPr>
        <w:t>БОУ «Кутлушкинская</w:t>
      </w:r>
      <w:r w:rsidRPr="00437CC8">
        <w:rPr>
          <w:sz w:val="24"/>
          <w:szCs w:val="24"/>
        </w:rPr>
        <w:t xml:space="preserve"> средняя общеобразовательная   школа»</w:t>
      </w:r>
    </w:p>
    <w:p w:rsidR="005636F0" w:rsidRPr="00437CC8" w:rsidRDefault="005636F0" w:rsidP="000674E8">
      <w:pPr>
        <w:ind w:left="-180" w:hanging="540"/>
        <w:jc w:val="center"/>
        <w:rPr>
          <w:b/>
          <w:sz w:val="24"/>
          <w:szCs w:val="24"/>
        </w:rPr>
      </w:pPr>
    </w:p>
    <w:p w:rsidR="005636F0" w:rsidRPr="00437CC8" w:rsidRDefault="005636F0" w:rsidP="00F652FF">
      <w:pPr>
        <w:ind w:firstLine="708"/>
        <w:jc w:val="both"/>
        <w:rPr>
          <w:sz w:val="24"/>
          <w:szCs w:val="24"/>
        </w:rPr>
      </w:pPr>
      <w:r w:rsidRPr="00437CC8">
        <w:rPr>
          <w:sz w:val="24"/>
          <w:szCs w:val="24"/>
        </w:rPr>
        <w:t>Настоящие Правила внутреннего трудового расп</w:t>
      </w:r>
      <w:r>
        <w:rPr>
          <w:sz w:val="24"/>
          <w:szCs w:val="24"/>
        </w:rPr>
        <w:t>орядка составлены на основе Трудового кодекса</w:t>
      </w:r>
      <w:r w:rsidRPr="00437CC8">
        <w:rPr>
          <w:sz w:val="24"/>
          <w:szCs w:val="24"/>
        </w:rPr>
        <w:t xml:space="preserve"> РФ, Положения об общеобразовательном учреждении, Устава учреждения, призваны способствовать укреплению трудовой общекультурной дисциплины, рациональному использованию рабочего времени, повышению результативности труда, защите законных прав и интересов всех участников образовательного процесса и обязательны для исполнения всеми работниками учреждения.</w:t>
      </w:r>
    </w:p>
    <w:p w:rsidR="005636F0" w:rsidRPr="00437CC8" w:rsidRDefault="005636F0" w:rsidP="00AF38A2">
      <w:pPr>
        <w:pStyle w:val="ListParagraph"/>
        <w:numPr>
          <w:ilvl w:val="0"/>
          <w:numId w:val="13"/>
        </w:numPr>
        <w:spacing w:after="0" w:line="240" w:lineRule="auto"/>
        <w:ind w:left="0" w:firstLine="708"/>
        <w:rPr>
          <w:rFonts w:ascii="Times New Roman" w:hAnsi="Times New Roman"/>
          <w:b/>
          <w:sz w:val="24"/>
          <w:szCs w:val="24"/>
        </w:rPr>
      </w:pPr>
      <w:r w:rsidRPr="00437CC8">
        <w:rPr>
          <w:rFonts w:ascii="Times New Roman" w:hAnsi="Times New Roman"/>
          <w:b/>
          <w:sz w:val="24"/>
          <w:szCs w:val="24"/>
        </w:rPr>
        <w:t>Общие положения</w:t>
      </w:r>
    </w:p>
    <w:p w:rsidR="005636F0" w:rsidRPr="00437CC8" w:rsidRDefault="005636F0" w:rsidP="00A604BD">
      <w:pPr>
        <w:pStyle w:val="ListParagraph"/>
        <w:spacing w:after="0" w:line="240" w:lineRule="auto"/>
        <w:ind w:left="0"/>
        <w:jc w:val="both"/>
        <w:rPr>
          <w:rFonts w:ascii="Times New Roman" w:hAnsi="Times New Roman"/>
          <w:sz w:val="24"/>
          <w:szCs w:val="24"/>
        </w:rPr>
      </w:pPr>
      <w:r w:rsidRPr="00437CC8">
        <w:rPr>
          <w:rFonts w:ascii="Times New Roman" w:hAnsi="Times New Roman"/>
          <w:sz w:val="24"/>
          <w:szCs w:val="24"/>
        </w:rPr>
        <w:t>1.1.</w:t>
      </w:r>
      <w:r>
        <w:rPr>
          <w:rFonts w:ascii="Times New Roman" w:hAnsi="Times New Roman"/>
          <w:sz w:val="24"/>
          <w:szCs w:val="24"/>
        </w:rPr>
        <w:t xml:space="preserve"> </w:t>
      </w:r>
      <w:r w:rsidRPr="00437CC8">
        <w:rPr>
          <w:rFonts w:ascii="Times New Roman" w:hAnsi="Times New Roman"/>
          <w:sz w:val="24"/>
          <w:szCs w:val="24"/>
        </w:rPr>
        <w:t>В своей деятельности учреждение (в дальнейшем именуется – школа) руководствуется Законом РФ «Об образовании</w:t>
      </w:r>
      <w:r>
        <w:rPr>
          <w:rFonts w:ascii="Times New Roman" w:hAnsi="Times New Roman"/>
          <w:sz w:val="24"/>
          <w:szCs w:val="24"/>
        </w:rPr>
        <w:t xml:space="preserve"> в Российской Федерации</w:t>
      </w:r>
      <w:r w:rsidRPr="00437CC8">
        <w:rPr>
          <w:rFonts w:ascii="Times New Roman" w:hAnsi="Times New Roman"/>
          <w:sz w:val="24"/>
          <w:szCs w:val="24"/>
        </w:rPr>
        <w:t>», законодательством РФ, Указами и распоряжениями Президента Российской Федерации, постановлениями Правительства Российской Федерации и региональных органов власти, решениями органов управления образованием.</w:t>
      </w:r>
    </w:p>
    <w:p w:rsidR="005636F0" w:rsidRPr="00437CC8" w:rsidRDefault="005636F0" w:rsidP="00A604BD">
      <w:pPr>
        <w:pStyle w:val="ListParagraph"/>
        <w:spacing w:after="0" w:line="240" w:lineRule="auto"/>
        <w:ind w:left="0"/>
        <w:jc w:val="both"/>
        <w:rPr>
          <w:rFonts w:ascii="Times New Roman" w:hAnsi="Times New Roman"/>
          <w:sz w:val="24"/>
          <w:szCs w:val="24"/>
        </w:rPr>
      </w:pPr>
      <w:r w:rsidRPr="00437CC8">
        <w:rPr>
          <w:rFonts w:ascii="Times New Roman" w:hAnsi="Times New Roman"/>
          <w:sz w:val="24"/>
          <w:szCs w:val="24"/>
        </w:rPr>
        <w:t>1.2.</w:t>
      </w:r>
      <w:r>
        <w:rPr>
          <w:rFonts w:ascii="Times New Roman" w:hAnsi="Times New Roman"/>
          <w:sz w:val="24"/>
          <w:szCs w:val="24"/>
        </w:rPr>
        <w:t xml:space="preserve"> </w:t>
      </w:r>
      <w:r w:rsidRPr="00437CC8">
        <w:rPr>
          <w:rFonts w:ascii="Times New Roman" w:hAnsi="Times New Roman"/>
          <w:sz w:val="24"/>
          <w:szCs w:val="24"/>
        </w:rPr>
        <w:t>Школа несёт, в установленном законодательством Российской Федерации порядке, ответственность за качество общего образования и его соответствие государственным образовательным стандартам, за адекватность применяемых форм, методов и средств организации образовательного процесса возрастным психофизическим особенностям, склонностям, способностям, интересам, требованиям охраны жизни и здоровья обучающихся.</w:t>
      </w:r>
    </w:p>
    <w:p w:rsidR="005636F0" w:rsidRPr="00437CC8" w:rsidRDefault="005636F0" w:rsidP="00A604BD">
      <w:pPr>
        <w:pStyle w:val="ListParagraph"/>
        <w:spacing w:after="0" w:line="240" w:lineRule="auto"/>
        <w:ind w:left="0"/>
        <w:jc w:val="both"/>
        <w:rPr>
          <w:rFonts w:ascii="Times New Roman" w:hAnsi="Times New Roman"/>
          <w:sz w:val="24"/>
          <w:szCs w:val="24"/>
        </w:rPr>
      </w:pPr>
      <w:r w:rsidRPr="00437CC8">
        <w:rPr>
          <w:rFonts w:ascii="Times New Roman" w:hAnsi="Times New Roman"/>
          <w:sz w:val="24"/>
          <w:szCs w:val="24"/>
        </w:rPr>
        <w:t>1.3.</w:t>
      </w:r>
      <w:r>
        <w:rPr>
          <w:rFonts w:ascii="Times New Roman" w:hAnsi="Times New Roman"/>
          <w:sz w:val="24"/>
          <w:szCs w:val="24"/>
        </w:rPr>
        <w:t xml:space="preserve"> </w:t>
      </w:r>
      <w:r w:rsidRPr="00437CC8">
        <w:rPr>
          <w:rFonts w:ascii="Times New Roman" w:hAnsi="Times New Roman"/>
          <w:sz w:val="24"/>
          <w:szCs w:val="24"/>
        </w:rPr>
        <w:t>В школе не допускается создание и деятельность организационных структур политических партий, общественно-политических и религиозных движений и организаций (объединений).</w:t>
      </w:r>
    </w:p>
    <w:p w:rsidR="005636F0" w:rsidRPr="00437CC8" w:rsidRDefault="005636F0" w:rsidP="00A604BD">
      <w:pPr>
        <w:pStyle w:val="ListParagraph"/>
        <w:spacing w:after="0" w:line="240" w:lineRule="auto"/>
        <w:ind w:left="0"/>
        <w:jc w:val="both"/>
        <w:rPr>
          <w:rFonts w:ascii="Times New Roman" w:hAnsi="Times New Roman"/>
          <w:sz w:val="24"/>
          <w:szCs w:val="24"/>
        </w:rPr>
      </w:pPr>
      <w:r w:rsidRPr="00437CC8">
        <w:rPr>
          <w:rFonts w:ascii="Times New Roman" w:hAnsi="Times New Roman"/>
          <w:sz w:val="24"/>
          <w:szCs w:val="24"/>
        </w:rPr>
        <w:t>1.4.</w:t>
      </w:r>
      <w:r>
        <w:rPr>
          <w:rFonts w:ascii="Times New Roman" w:hAnsi="Times New Roman"/>
          <w:sz w:val="24"/>
          <w:szCs w:val="24"/>
        </w:rPr>
        <w:t xml:space="preserve"> </w:t>
      </w:r>
      <w:r w:rsidRPr="00437CC8">
        <w:rPr>
          <w:rFonts w:ascii="Times New Roman" w:hAnsi="Times New Roman"/>
          <w:sz w:val="24"/>
          <w:szCs w:val="24"/>
        </w:rPr>
        <w:t>Вопросы, связанные с применением Правил внутреннего трудового распорядка, решаются администрацией школы в пределах предоставленных ей прав самостоятельно, а в случаях, предусмотренным действующим законодательством, совместно или по согласованию с профсоюзным комитетом.</w:t>
      </w:r>
    </w:p>
    <w:p w:rsidR="005636F0" w:rsidRPr="00437CC8" w:rsidRDefault="005636F0" w:rsidP="000674E8">
      <w:pPr>
        <w:jc w:val="both"/>
        <w:rPr>
          <w:b/>
          <w:sz w:val="24"/>
          <w:szCs w:val="24"/>
        </w:rPr>
      </w:pPr>
      <w:r w:rsidRPr="00437CC8">
        <w:rPr>
          <w:b/>
          <w:sz w:val="24"/>
          <w:szCs w:val="24"/>
        </w:rPr>
        <w:t>2. Порядок приема, перевода и увольнения работников.</w:t>
      </w:r>
    </w:p>
    <w:p w:rsidR="005636F0" w:rsidRPr="00437CC8" w:rsidRDefault="005636F0" w:rsidP="000674E8">
      <w:pPr>
        <w:jc w:val="both"/>
        <w:rPr>
          <w:sz w:val="24"/>
          <w:szCs w:val="24"/>
        </w:rPr>
      </w:pPr>
      <w:r w:rsidRPr="00437CC8">
        <w:rPr>
          <w:sz w:val="24"/>
          <w:szCs w:val="24"/>
        </w:rPr>
        <w:t>2.1. Работники школы реализуют свое право на труд путем заключения трудового договора. Сторонами трудового договора являются работник и школа как юридическое лицо – работодатель, представленная директором школы.</w:t>
      </w:r>
    </w:p>
    <w:p w:rsidR="005636F0" w:rsidRPr="00437CC8" w:rsidRDefault="005636F0" w:rsidP="000674E8">
      <w:pPr>
        <w:jc w:val="both"/>
        <w:rPr>
          <w:sz w:val="24"/>
          <w:szCs w:val="24"/>
        </w:rPr>
      </w:pPr>
      <w:r w:rsidRPr="00437CC8">
        <w:rPr>
          <w:sz w:val="24"/>
          <w:szCs w:val="24"/>
        </w:rPr>
        <w:t>2.2. Трудовой договор заключается в письменной форме в двух экземплярах, каждый из которых подписывается сторонами; один экземпляр передается работнику, другой - хранится в школе.</w:t>
      </w:r>
    </w:p>
    <w:p w:rsidR="005636F0" w:rsidRPr="00437CC8" w:rsidRDefault="005636F0" w:rsidP="000674E8">
      <w:pPr>
        <w:jc w:val="both"/>
        <w:rPr>
          <w:sz w:val="24"/>
          <w:szCs w:val="24"/>
        </w:rPr>
      </w:pPr>
      <w:r w:rsidRPr="00437CC8">
        <w:rPr>
          <w:sz w:val="24"/>
          <w:szCs w:val="24"/>
        </w:rPr>
        <w:t>2.3. Срок действия трудового договора определяется  соглашением сторон. Срок действия трудового договора может быть неопределенным (постоянная работа), либо определенным на срок не более 5 лет (срочный трудовой договор). При этом школа не вправе требовать заключения срочного трудового договора на определенный срок, если работа носит постоянный характер.</w:t>
      </w:r>
    </w:p>
    <w:p w:rsidR="005636F0" w:rsidRPr="00437CC8" w:rsidRDefault="005636F0" w:rsidP="000674E8">
      <w:pPr>
        <w:jc w:val="both"/>
        <w:rPr>
          <w:sz w:val="24"/>
          <w:szCs w:val="24"/>
        </w:rPr>
      </w:pPr>
      <w:r w:rsidRPr="00437CC8">
        <w:rPr>
          <w:sz w:val="24"/>
          <w:szCs w:val="24"/>
        </w:rPr>
        <w:t xml:space="preserve">2.4. По соглашению сторон при заключении трудового договора может быть установлен испытательный срок, но не свыше 3 месяцев. </w:t>
      </w:r>
    </w:p>
    <w:p w:rsidR="005636F0" w:rsidRPr="00437CC8" w:rsidRDefault="005636F0" w:rsidP="000674E8">
      <w:pPr>
        <w:jc w:val="both"/>
        <w:rPr>
          <w:sz w:val="24"/>
          <w:szCs w:val="24"/>
        </w:rPr>
      </w:pPr>
      <w:r w:rsidRPr="00437CC8">
        <w:rPr>
          <w:sz w:val="24"/>
          <w:szCs w:val="24"/>
        </w:rPr>
        <w:t>2.5. При заключении трудового договора работник предъявляет:</w:t>
      </w:r>
    </w:p>
    <w:p w:rsidR="005636F0" w:rsidRPr="00437CC8" w:rsidRDefault="005636F0" w:rsidP="000674E8">
      <w:pPr>
        <w:jc w:val="both"/>
        <w:rPr>
          <w:sz w:val="24"/>
          <w:szCs w:val="24"/>
        </w:rPr>
      </w:pPr>
      <w:r w:rsidRPr="00437CC8">
        <w:rPr>
          <w:sz w:val="24"/>
          <w:szCs w:val="24"/>
        </w:rPr>
        <w:t>- паспорт или иной документ, удостоверяющий личность;</w:t>
      </w:r>
    </w:p>
    <w:p w:rsidR="005636F0" w:rsidRPr="00437CC8" w:rsidRDefault="005636F0" w:rsidP="000674E8">
      <w:pPr>
        <w:jc w:val="both"/>
        <w:rPr>
          <w:sz w:val="24"/>
          <w:szCs w:val="24"/>
        </w:rPr>
      </w:pPr>
      <w:r w:rsidRPr="00437CC8">
        <w:rPr>
          <w:sz w:val="24"/>
          <w:szCs w:val="24"/>
        </w:rPr>
        <w:t>- 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5636F0" w:rsidRPr="00437CC8" w:rsidRDefault="005636F0" w:rsidP="000674E8">
      <w:pPr>
        <w:jc w:val="both"/>
        <w:rPr>
          <w:sz w:val="24"/>
          <w:szCs w:val="24"/>
        </w:rPr>
      </w:pPr>
      <w:r w:rsidRPr="00437CC8">
        <w:rPr>
          <w:sz w:val="24"/>
          <w:szCs w:val="24"/>
        </w:rPr>
        <w:t>- страховое свидетельство государственного пенсионного страхования;</w:t>
      </w:r>
    </w:p>
    <w:p w:rsidR="005636F0" w:rsidRPr="00437CC8" w:rsidRDefault="005636F0" w:rsidP="000674E8">
      <w:pPr>
        <w:jc w:val="both"/>
        <w:rPr>
          <w:sz w:val="24"/>
          <w:szCs w:val="24"/>
        </w:rPr>
      </w:pPr>
      <w:r w:rsidRPr="00437CC8">
        <w:rPr>
          <w:sz w:val="24"/>
          <w:szCs w:val="24"/>
        </w:rPr>
        <w:t>- документы воинского учета – для военнообязанных и лиц, подлежащих призыву на военную службу;</w:t>
      </w:r>
    </w:p>
    <w:p w:rsidR="005636F0" w:rsidRPr="00437CC8" w:rsidRDefault="005636F0" w:rsidP="000674E8">
      <w:pPr>
        <w:jc w:val="both"/>
        <w:rPr>
          <w:sz w:val="24"/>
          <w:szCs w:val="24"/>
        </w:rPr>
      </w:pPr>
      <w:r w:rsidRPr="00437CC8">
        <w:rPr>
          <w:sz w:val="24"/>
          <w:szCs w:val="24"/>
        </w:rPr>
        <w:t>- документы об образовании, о квалификации, или наличии специальной подготовки;</w:t>
      </w:r>
    </w:p>
    <w:p w:rsidR="005636F0" w:rsidRPr="00437CC8" w:rsidRDefault="005636F0" w:rsidP="000674E8">
      <w:pPr>
        <w:jc w:val="both"/>
        <w:rPr>
          <w:sz w:val="24"/>
          <w:szCs w:val="24"/>
        </w:rPr>
      </w:pPr>
      <w:r w:rsidRPr="00437CC8">
        <w:rPr>
          <w:sz w:val="24"/>
          <w:szCs w:val="24"/>
        </w:rPr>
        <w:t>- медицинское заключение об отсутствии противопоказаний по состоянию здоровья для работы в детском учреждении.</w:t>
      </w:r>
    </w:p>
    <w:p w:rsidR="005636F0" w:rsidRPr="00437CC8" w:rsidRDefault="005636F0" w:rsidP="000674E8">
      <w:pPr>
        <w:jc w:val="both"/>
        <w:rPr>
          <w:sz w:val="24"/>
          <w:szCs w:val="24"/>
        </w:rPr>
      </w:pPr>
      <w:r w:rsidRPr="00437CC8">
        <w:rPr>
          <w:sz w:val="24"/>
          <w:szCs w:val="24"/>
        </w:rPr>
        <w:t>При заключении трудового договора впервые трудовая книжка и страховое свидетельство государственного пенсионного страхования оформляется школой.</w:t>
      </w:r>
    </w:p>
    <w:p w:rsidR="005636F0" w:rsidRPr="00437CC8" w:rsidRDefault="005636F0" w:rsidP="000674E8">
      <w:pPr>
        <w:jc w:val="both"/>
        <w:rPr>
          <w:sz w:val="24"/>
          <w:szCs w:val="24"/>
        </w:rPr>
      </w:pPr>
      <w:r w:rsidRPr="00437CC8">
        <w:rPr>
          <w:sz w:val="24"/>
          <w:szCs w:val="24"/>
        </w:rPr>
        <w:t>2.6. Прием на работу оформляется приказом, который объявляется работнику под расписку в трехдневный срок.</w:t>
      </w:r>
    </w:p>
    <w:p w:rsidR="005636F0" w:rsidRPr="00437CC8" w:rsidRDefault="005636F0" w:rsidP="000674E8">
      <w:pPr>
        <w:jc w:val="both"/>
        <w:rPr>
          <w:sz w:val="24"/>
          <w:szCs w:val="24"/>
        </w:rPr>
      </w:pPr>
      <w:r w:rsidRPr="00437CC8">
        <w:rPr>
          <w:sz w:val="24"/>
          <w:szCs w:val="24"/>
        </w:rPr>
        <w:t>2.7. При приеме работника на работу или переводе его в установленном порядке на другую работу администрация школы обязана под расписку работника:</w:t>
      </w:r>
    </w:p>
    <w:p w:rsidR="005636F0" w:rsidRPr="00437CC8" w:rsidRDefault="005636F0" w:rsidP="000674E8">
      <w:pPr>
        <w:jc w:val="both"/>
        <w:rPr>
          <w:sz w:val="24"/>
          <w:szCs w:val="24"/>
        </w:rPr>
      </w:pPr>
      <w:r w:rsidRPr="00437CC8">
        <w:rPr>
          <w:sz w:val="24"/>
          <w:szCs w:val="24"/>
        </w:rPr>
        <w:t>а) ознакомить с Уставом школы и коллективным договором;</w:t>
      </w:r>
    </w:p>
    <w:p w:rsidR="005636F0" w:rsidRPr="00437CC8" w:rsidRDefault="005636F0" w:rsidP="000674E8">
      <w:pPr>
        <w:jc w:val="both"/>
        <w:rPr>
          <w:sz w:val="24"/>
          <w:szCs w:val="24"/>
        </w:rPr>
      </w:pPr>
      <w:r w:rsidRPr="00437CC8">
        <w:rPr>
          <w:sz w:val="24"/>
          <w:szCs w:val="24"/>
        </w:rPr>
        <w:t>б) ознакомить с действующими правилами внутреннего трудового распорядка, локальными актами, определяющими конкретные трудовые обязанности работника;</w:t>
      </w:r>
    </w:p>
    <w:p w:rsidR="005636F0" w:rsidRPr="00437CC8" w:rsidRDefault="005636F0" w:rsidP="000674E8">
      <w:pPr>
        <w:jc w:val="both"/>
        <w:rPr>
          <w:sz w:val="24"/>
          <w:szCs w:val="24"/>
        </w:rPr>
      </w:pPr>
      <w:r w:rsidRPr="00437CC8">
        <w:rPr>
          <w:sz w:val="24"/>
          <w:szCs w:val="24"/>
        </w:rPr>
        <w:t>в) проинструктировать по охране труда и технике безопасности, производственной санитарии и гигиене, противопожарной безопасности и организации охраны жизни и здоровья детей. Инструктаж оформляется в журнале установленного образца. Работник обязан знать свои трудовые права и обязанности. Работник не несет ответственности за невыполнение требований нормативно-правовых актов, с которыми не был ознакомлен, либо не мог ознакомиться при надлежащей с его стороны добросовестности.</w:t>
      </w:r>
    </w:p>
    <w:p w:rsidR="005636F0" w:rsidRPr="00437CC8" w:rsidRDefault="005636F0" w:rsidP="000674E8">
      <w:pPr>
        <w:jc w:val="both"/>
        <w:rPr>
          <w:sz w:val="24"/>
          <w:szCs w:val="24"/>
        </w:rPr>
      </w:pPr>
      <w:r w:rsidRPr="00437CC8">
        <w:rPr>
          <w:sz w:val="24"/>
          <w:szCs w:val="24"/>
        </w:rPr>
        <w:t>2.8. В соответствии с приказом о приеме на работу, администрация школы обязана в недельный срок сделать запись в трудовой книжке работника. На работающих по совместительству трудовые книжки ведутся по основному месту работы. С каждой записью, вносимой на основании приказа в трудовую книжку, администрация обязана ознакомить ее владельца под расписку в личной карточке.</w:t>
      </w:r>
    </w:p>
    <w:p w:rsidR="005636F0" w:rsidRPr="00437CC8" w:rsidRDefault="005636F0" w:rsidP="000674E8">
      <w:pPr>
        <w:jc w:val="both"/>
        <w:rPr>
          <w:sz w:val="24"/>
          <w:szCs w:val="24"/>
        </w:rPr>
      </w:pPr>
      <w:r w:rsidRPr="00437CC8">
        <w:rPr>
          <w:sz w:val="24"/>
          <w:szCs w:val="24"/>
        </w:rPr>
        <w:t xml:space="preserve">2.9. На каждого работника школы ведется личное дело, которое состоит из личного листка по учёту кадров, автобиографии, копии документа об образовании, материалов по результатам аттестации, медицинского заключения об отсутствии противопоказаний для работы в школе, заверенной копии приказа о приеме на работу. Здесь же хранится один экземпляр письменного трудового договора. Личное дело работника хранится в образовательном учреждении,  в том числе и после увольнения, до достижения им возраста 75 лет. О приеме работника в образовательное учреждение делается запись в Книге учета личного состава. </w:t>
      </w:r>
    </w:p>
    <w:p w:rsidR="005636F0" w:rsidRPr="00437CC8" w:rsidRDefault="005636F0" w:rsidP="000674E8">
      <w:pPr>
        <w:jc w:val="both"/>
        <w:rPr>
          <w:sz w:val="24"/>
          <w:szCs w:val="24"/>
        </w:rPr>
      </w:pPr>
      <w:r w:rsidRPr="00437CC8">
        <w:rPr>
          <w:sz w:val="24"/>
          <w:szCs w:val="24"/>
        </w:rPr>
        <w:t>2.10. Перевод работника на другую постоянную работу осуществляется с его письменного согласия. Без согласия работника допускается временный перевод при исключительных обстоятельствах. Указанные обстоятельства, порядок и сроки такого перевода предусмотрены ст. 4, ст. 74 Трудового кодекса Российской Федерации (далее – ТК РФ).</w:t>
      </w:r>
    </w:p>
    <w:p w:rsidR="005636F0" w:rsidRPr="00437CC8" w:rsidRDefault="005636F0" w:rsidP="000674E8">
      <w:pPr>
        <w:jc w:val="both"/>
        <w:rPr>
          <w:sz w:val="24"/>
          <w:szCs w:val="24"/>
        </w:rPr>
      </w:pPr>
      <w:r w:rsidRPr="00437CC8">
        <w:rPr>
          <w:sz w:val="24"/>
          <w:szCs w:val="24"/>
        </w:rPr>
        <w:t>2.11. Работник имеет право расторгнуть трудовой договор в одностороннем порядке, предупредив об этом администрацию письменно за две недели. По истечении срока предупреждения, работник вправе прекратить работу. По договоренности между работником и администрацией трудовой договор может быть расторгнуть и до истечении срока предупреждения об увольнении. Прекращение (расторжение) трудового договора по другим причинам может иметь место только по основаниям и соблюдением порядка, предусмотренным ТК РФ.</w:t>
      </w:r>
    </w:p>
    <w:p w:rsidR="005636F0" w:rsidRPr="00437CC8" w:rsidRDefault="005636F0" w:rsidP="000674E8">
      <w:pPr>
        <w:jc w:val="both"/>
        <w:rPr>
          <w:sz w:val="24"/>
          <w:szCs w:val="24"/>
        </w:rPr>
      </w:pPr>
      <w:r w:rsidRPr="00437CC8">
        <w:rPr>
          <w:sz w:val="24"/>
          <w:szCs w:val="24"/>
        </w:rPr>
        <w:t>2.12. Днем увольнения считается последний день работы. В день увольнения администрация школы обязана выдать работнику его трудовую книжку с внесенной в нее заверенной печатью школы записью об увольнении, а также произвести с ним окончательный расчет. Записи о причинах увольнения в трудовую книжку должны производиться в точном соответствии с формулировками ТК РФ со ссылкой на соответствующую статью и пункт.</w:t>
      </w:r>
    </w:p>
    <w:p w:rsidR="005636F0" w:rsidRPr="00437CC8" w:rsidRDefault="005636F0" w:rsidP="000674E8">
      <w:pPr>
        <w:jc w:val="both"/>
        <w:rPr>
          <w:b/>
          <w:sz w:val="24"/>
          <w:szCs w:val="24"/>
        </w:rPr>
      </w:pPr>
      <w:r w:rsidRPr="00437CC8">
        <w:rPr>
          <w:b/>
          <w:sz w:val="24"/>
          <w:szCs w:val="24"/>
        </w:rPr>
        <w:t>3. Основные права к обязанностям работников</w:t>
      </w:r>
    </w:p>
    <w:p w:rsidR="005636F0" w:rsidRPr="00437CC8" w:rsidRDefault="005636F0" w:rsidP="000674E8">
      <w:pPr>
        <w:jc w:val="both"/>
        <w:rPr>
          <w:sz w:val="24"/>
          <w:szCs w:val="24"/>
        </w:rPr>
      </w:pPr>
      <w:r w:rsidRPr="00437CC8">
        <w:rPr>
          <w:sz w:val="24"/>
          <w:szCs w:val="24"/>
        </w:rPr>
        <w:t>3.1. Работник школы имеет права и несет ответственность, предусмотренные условиями трудового договора, а также все иные права и обязанности, предусмотренные ст. 21 ТК РФ и для соответствующих категорий работников, другими статьями ТК РФ.</w:t>
      </w:r>
    </w:p>
    <w:p w:rsidR="005636F0" w:rsidRPr="00437CC8" w:rsidRDefault="005636F0" w:rsidP="000674E8">
      <w:pPr>
        <w:jc w:val="both"/>
        <w:rPr>
          <w:sz w:val="24"/>
          <w:szCs w:val="24"/>
        </w:rPr>
      </w:pPr>
      <w:r w:rsidRPr="00437CC8">
        <w:rPr>
          <w:sz w:val="24"/>
          <w:szCs w:val="24"/>
        </w:rPr>
        <w:t>3.2. Работник школы имеет право на:</w:t>
      </w:r>
    </w:p>
    <w:p w:rsidR="005636F0" w:rsidRPr="00437CC8" w:rsidRDefault="005636F0" w:rsidP="000674E8">
      <w:pPr>
        <w:jc w:val="both"/>
        <w:rPr>
          <w:sz w:val="24"/>
          <w:szCs w:val="24"/>
        </w:rPr>
      </w:pPr>
      <w:r w:rsidRPr="00437CC8">
        <w:rPr>
          <w:sz w:val="24"/>
          <w:szCs w:val="24"/>
        </w:rPr>
        <w:t>3.2.1. предоставление ему работы, обусловленной трудовым договором;</w:t>
      </w:r>
    </w:p>
    <w:p w:rsidR="005636F0" w:rsidRPr="00437CC8" w:rsidRDefault="005636F0" w:rsidP="000674E8">
      <w:pPr>
        <w:jc w:val="both"/>
        <w:rPr>
          <w:sz w:val="24"/>
          <w:szCs w:val="24"/>
        </w:rPr>
      </w:pPr>
      <w:r w:rsidRPr="00437CC8">
        <w:rPr>
          <w:sz w:val="24"/>
          <w:szCs w:val="24"/>
        </w:rPr>
        <w:t>3.2.2. рабочее место, соответствующее условиям, предусмотренным государственными стандартами организации и безопасности труда и коллективным договором;</w:t>
      </w:r>
    </w:p>
    <w:p w:rsidR="005636F0" w:rsidRPr="00437CC8" w:rsidRDefault="005636F0" w:rsidP="000674E8">
      <w:pPr>
        <w:jc w:val="both"/>
        <w:rPr>
          <w:sz w:val="24"/>
          <w:szCs w:val="24"/>
        </w:rPr>
      </w:pPr>
      <w:r w:rsidRPr="00437CC8">
        <w:rPr>
          <w:sz w:val="24"/>
          <w:szCs w:val="24"/>
        </w:rPr>
        <w:t>3.2.3. своевременную и в полном объеме выплату заработной платы;</w:t>
      </w:r>
    </w:p>
    <w:p w:rsidR="005636F0" w:rsidRPr="00437CC8" w:rsidRDefault="005636F0" w:rsidP="000674E8">
      <w:pPr>
        <w:jc w:val="both"/>
        <w:rPr>
          <w:sz w:val="24"/>
          <w:szCs w:val="24"/>
        </w:rPr>
      </w:pPr>
      <w:r w:rsidRPr="00437CC8">
        <w:rPr>
          <w:sz w:val="24"/>
          <w:szCs w:val="24"/>
        </w:rPr>
        <w:t>3.2.4. отдых установленной продолжительности;</w:t>
      </w:r>
    </w:p>
    <w:p w:rsidR="005636F0" w:rsidRPr="00437CC8" w:rsidRDefault="005636F0" w:rsidP="000674E8">
      <w:pPr>
        <w:jc w:val="both"/>
        <w:rPr>
          <w:sz w:val="24"/>
          <w:szCs w:val="24"/>
        </w:rPr>
      </w:pPr>
      <w:r w:rsidRPr="00437CC8">
        <w:rPr>
          <w:sz w:val="24"/>
          <w:szCs w:val="24"/>
        </w:rPr>
        <w:t>3.2.5. полную и достоверную информацию об условиях труда и требованиях  охраны труда на рабочем месте;</w:t>
      </w:r>
    </w:p>
    <w:p w:rsidR="005636F0" w:rsidRPr="00437CC8" w:rsidRDefault="005636F0" w:rsidP="000674E8">
      <w:pPr>
        <w:jc w:val="both"/>
        <w:rPr>
          <w:sz w:val="24"/>
          <w:szCs w:val="24"/>
        </w:rPr>
      </w:pPr>
      <w:r w:rsidRPr="00437CC8">
        <w:rPr>
          <w:sz w:val="24"/>
          <w:szCs w:val="24"/>
        </w:rPr>
        <w:t>3.2.6. профессиональную подготовку, переподготовку и повышение квалификации в установленном порядке;</w:t>
      </w:r>
    </w:p>
    <w:p w:rsidR="005636F0" w:rsidRPr="00437CC8" w:rsidRDefault="005636F0" w:rsidP="000674E8">
      <w:pPr>
        <w:jc w:val="both"/>
        <w:rPr>
          <w:sz w:val="24"/>
          <w:szCs w:val="24"/>
        </w:rPr>
      </w:pPr>
      <w:r w:rsidRPr="00437CC8">
        <w:rPr>
          <w:sz w:val="24"/>
          <w:szCs w:val="24"/>
        </w:rPr>
        <w:t>3.2.7. объединение, включая право на создание профсоюзов;</w:t>
      </w:r>
    </w:p>
    <w:p w:rsidR="005636F0" w:rsidRPr="00437CC8" w:rsidRDefault="005636F0" w:rsidP="000674E8">
      <w:pPr>
        <w:jc w:val="both"/>
        <w:rPr>
          <w:sz w:val="24"/>
          <w:szCs w:val="24"/>
        </w:rPr>
      </w:pPr>
      <w:r w:rsidRPr="00437CC8">
        <w:rPr>
          <w:sz w:val="24"/>
          <w:szCs w:val="24"/>
        </w:rPr>
        <w:t>3.2.8. участие в управлении школой в формах, предусмотренных трудовым законодательством и Уставом школы;</w:t>
      </w:r>
    </w:p>
    <w:p w:rsidR="005636F0" w:rsidRPr="00437CC8" w:rsidRDefault="005636F0" w:rsidP="000674E8">
      <w:pPr>
        <w:jc w:val="both"/>
        <w:rPr>
          <w:sz w:val="24"/>
          <w:szCs w:val="24"/>
        </w:rPr>
      </w:pPr>
      <w:r w:rsidRPr="00437CC8">
        <w:rPr>
          <w:sz w:val="24"/>
          <w:szCs w:val="24"/>
        </w:rPr>
        <w:t>3.2.9. защиту своих трудовых прав и законных интересов всеми не запрещенными законом способами;</w:t>
      </w:r>
    </w:p>
    <w:p w:rsidR="005636F0" w:rsidRPr="00437CC8" w:rsidRDefault="005636F0" w:rsidP="000674E8">
      <w:pPr>
        <w:jc w:val="both"/>
        <w:rPr>
          <w:sz w:val="24"/>
          <w:szCs w:val="24"/>
        </w:rPr>
      </w:pPr>
      <w:r w:rsidRPr="00437CC8">
        <w:rPr>
          <w:sz w:val="24"/>
          <w:szCs w:val="24"/>
        </w:rPr>
        <w:t>3.2.10. возмещение вреда, причиненного в связи с исполнением трудовых обязанностей;</w:t>
      </w:r>
    </w:p>
    <w:p w:rsidR="005636F0" w:rsidRPr="00437CC8" w:rsidRDefault="005636F0" w:rsidP="000674E8">
      <w:pPr>
        <w:jc w:val="both"/>
        <w:rPr>
          <w:sz w:val="24"/>
          <w:szCs w:val="24"/>
        </w:rPr>
      </w:pPr>
      <w:r w:rsidRPr="00437CC8">
        <w:rPr>
          <w:sz w:val="24"/>
          <w:szCs w:val="24"/>
        </w:rPr>
        <w:t>3.2.11. обязательное социальное страхование в порядке и случаях, предусмотренных законодательством.</w:t>
      </w:r>
    </w:p>
    <w:p w:rsidR="005636F0" w:rsidRPr="00437CC8" w:rsidRDefault="005636F0" w:rsidP="000674E8">
      <w:pPr>
        <w:jc w:val="both"/>
        <w:rPr>
          <w:sz w:val="24"/>
          <w:szCs w:val="24"/>
        </w:rPr>
      </w:pPr>
      <w:r w:rsidRPr="00437CC8">
        <w:rPr>
          <w:sz w:val="24"/>
          <w:szCs w:val="24"/>
        </w:rPr>
        <w:t>3.3. Работник школы обязан:</w:t>
      </w:r>
    </w:p>
    <w:p w:rsidR="005636F0" w:rsidRPr="00437CC8" w:rsidRDefault="005636F0" w:rsidP="000674E8">
      <w:pPr>
        <w:jc w:val="both"/>
        <w:rPr>
          <w:sz w:val="24"/>
          <w:szCs w:val="24"/>
        </w:rPr>
      </w:pPr>
      <w:r w:rsidRPr="00437CC8">
        <w:rPr>
          <w:sz w:val="24"/>
          <w:szCs w:val="24"/>
        </w:rPr>
        <w:t>3.3.1. добросовестно выполнять обязанности, предусмотренные в должностной инструкции, трудовом договоре, а также установленные законодательством о труде. Законом РФ «Об образовании», Уставом школы, Правилами внутреннего трудового распорядка;</w:t>
      </w:r>
    </w:p>
    <w:p w:rsidR="005636F0" w:rsidRPr="00437CC8" w:rsidRDefault="005636F0" w:rsidP="000674E8">
      <w:pPr>
        <w:jc w:val="both"/>
        <w:rPr>
          <w:sz w:val="24"/>
          <w:szCs w:val="24"/>
        </w:rPr>
      </w:pPr>
      <w:r w:rsidRPr="00437CC8">
        <w:rPr>
          <w:sz w:val="24"/>
          <w:szCs w:val="24"/>
        </w:rPr>
        <w:t xml:space="preserve">3.3.2. соблюдать трудовую дисциплину – вовремя приходить на работу, соблюдать установленную продолжительность рабочего времени, своевременно и точно исполнять распоряжения администрации, использовать рабочее время для производительного труда; </w:t>
      </w:r>
    </w:p>
    <w:p w:rsidR="005636F0" w:rsidRPr="00437CC8" w:rsidRDefault="005636F0" w:rsidP="000674E8">
      <w:pPr>
        <w:jc w:val="both"/>
        <w:rPr>
          <w:sz w:val="24"/>
          <w:szCs w:val="24"/>
        </w:rPr>
      </w:pPr>
      <w:r w:rsidRPr="00437CC8">
        <w:rPr>
          <w:sz w:val="24"/>
          <w:szCs w:val="24"/>
        </w:rPr>
        <w:t>3.3.3. воздерживаться от действий, мешающих другим работникам выполнять их трудовые обязанности;</w:t>
      </w:r>
    </w:p>
    <w:p w:rsidR="005636F0" w:rsidRPr="00437CC8" w:rsidRDefault="005636F0" w:rsidP="000674E8">
      <w:pPr>
        <w:jc w:val="both"/>
        <w:rPr>
          <w:sz w:val="24"/>
          <w:szCs w:val="24"/>
        </w:rPr>
      </w:pPr>
      <w:r w:rsidRPr="00437CC8">
        <w:rPr>
          <w:sz w:val="24"/>
          <w:szCs w:val="24"/>
        </w:rPr>
        <w:t>3.3.4. принимать активные меры по устранению причин и условий, нарушающих нормальную деятельность школы;</w:t>
      </w:r>
    </w:p>
    <w:p w:rsidR="005636F0" w:rsidRPr="00437CC8" w:rsidRDefault="005636F0" w:rsidP="000674E8">
      <w:pPr>
        <w:jc w:val="both"/>
        <w:rPr>
          <w:sz w:val="24"/>
          <w:szCs w:val="24"/>
        </w:rPr>
      </w:pPr>
      <w:r w:rsidRPr="00437CC8">
        <w:rPr>
          <w:sz w:val="24"/>
          <w:szCs w:val="24"/>
        </w:rPr>
        <w:t>3.3.5. содержать свое учебное оборудование и пособия в исправном состоянии, поддерживать чистоту на рабочем месте;</w:t>
      </w:r>
    </w:p>
    <w:p w:rsidR="005636F0" w:rsidRPr="00437CC8" w:rsidRDefault="005636F0" w:rsidP="000674E8">
      <w:pPr>
        <w:jc w:val="both"/>
        <w:rPr>
          <w:sz w:val="24"/>
          <w:szCs w:val="24"/>
        </w:rPr>
      </w:pPr>
      <w:r w:rsidRPr="00437CC8">
        <w:rPr>
          <w:sz w:val="24"/>
          <w:szCs w:val="24"/>
        </w:rPr>
        <w:t>3.3.6. соблюдать установленный порядок хранения материальных ценностей и документов;</w:t>
      </w:r>
    </w:p>
    <w:p w:rsidR="005636F0" w:rsidRPr="00437CC8" w:rsidRDefault="005636F0" w:rsidP="000674E8">
      <w:pPr>
        <w:jc w:val="both"/>
        <w:rPr>
          <w:sz w:val="24"/>
          <w:szCs w:val="24"/>
        </w:rPr>
      </w:pPr>
      <w:r w:rsidRPr="00437CC8">
        <w:rPr>
          <w:sz w:val="24"/>
          <w:szCs w:val="24"/>
        </w:rPr>
        <w:t>3.3.7. эффективно использовать учебное оборудование, экономно и рационально расходовать электроэнергию, воду и другие материальные ресурсы;</w:t>
      </w:r>
    </w:p>
    <w:p w:rsidR="005636F0" w:rsidRPr="00437CC8" w:rsidRDefault="005636F0" w:rsidP="000674E8">
      <w:pPr>
        <w:jc w:val="both"/>
        <w:rPr>
          <w:sz w:val="24"/>
          <w:szCs w:val="24"/>
        </w:rPr>
      </w:pPr>
      <w:r w:rsidRPr="00437CC8">
        <w:rPr>
          <w:sz w:val="24"/>
          <w:szCs w:val="24"/>
        </w:rPr>
        <w:t>3.3.8. соблюдать требования техники безопасности и охраны труда, производственной санитарии, гигиены, противопожарной безопасности, предусмотренные соответствующими правилами и инструкциями, пользоваться необходимыми средствами индивидуальной защиты;</w:t>
      </w:r>
    </w:p>
    <w:p w:rsidR="005636F0" w:rsidRPr="00437CC8" w:rsidRDefault="005636F0" w:rsidP="000674E8">
      <w:pPr>
        <w:jc w:val="both"/>
        <w:rPr>
          <w:sz w:val="24"/>
          <w:szCs w:val="24"/>
        </w:rPr>
      </w:pPr>
      <w:r w:rsidRPr="00437CC8">
        <w:rPr>
          <w:sz w:val="24"/>
          <w:szCs w:val="24"/>
        </w:rPr>
        <w:t>3.3.9. быть всегда вежливым, внимательным к детям, родителям учащихся и членами коллектива, не унижать их честь и достоинство, знать и уважать права участников образовательного процесса, требовать исполнения обязанностей; соблюдать законные права и свободы обучающихся;</w:t>
      </w:r>
    </w:p>
    <w:p w:rsidR="005636F0" w:rsidRPr="00437CC8" w:rsidRDefault="005636F0" w:rsidP="000674E8">
      <w:pPr>
        <w:jc w:val="both"/>
        <w:rPr>
          <w:sz w:val="24"/>
          <w:szCs w:val="24"/>
        </w:rPr>
      </w:pPr>
      <w:r w:rsidRPr="00437CC8">
        <w:rPr>
          <w:sz w:val="24"/>
          <w:szCs w:val="24"/>
        </w:rPr>
        <w:t>3.3.10. систематически повышать свой теоретический и культурный уровень, деловую квалификацию;</w:t>
      </w:r>
    </w:p>
    <w:p w:rsidR="005636F0" w:rsidRPr="00437CC8" w:rsidRDefault="005636F0" w:rsidP="000674E8">
      <w:pPr>
        <w:jc w:val="both"/>
        <w:rPr>
          <w:sz w:val="24"/>
          <w:szCs w:val="24"/>
        </w:rPr>
      </w:pPr>
      <w:r w:rsidRPr="00437CC8">
        <w:rPr>
          <w:sz w:val="24"/>
          <w:szCs w:val="24"/>
        </w:rPr>
        <w:t>3.3.11. быть примером достойного поведения на работе, в быту и в общественных местах;</w:t>
      </w:r>
    </w:p>
    <w:p w:rsidR="005636F0" w:rsidRPr="00437CC8" w:rsidRDefault="005636F0" w:rsidP="000674E8">
      <w:pPr>
        <w:jc w:val="both"/>
        <w:rPr>
          <w:sz w:val="24"/>
          <w:szCs w:val="24"/>
        </w:rPr>
      </w:pPr>
      <w:r w:rsidRPr="00437CC8">
        <w:rPr>
          <w:sz w:val="24"/>
          <w:szCs w:val="24"/>
        </w:rPr>
        <w:t>3.3.12. Во время учебных занятий двери в учебных кабинетах должны быть открыты, кабинеты могут закрываться учителями на переменах с целью проветривания помещения, оставлять учеников в закрытых помещениях одних не допускается.</w:t>
      </w:r>
    </w:p>
    <w:p w:rsidR="005636F0" w:rsidRPr="00437CC8" w:rsidRDefault="005636F0" w:rsidP="000674E8">
      <w:pPr>
        <w:jc w:val="both"/>
        <w:rPr>
          <w:sz w:val="24"/>
          <w:szCs w:val="24"/>
        </w:rPr>
      </w:pPr>
      <w:r w:rsidRPr="00437CC8">
        <w:rPr>
          <w:sz w:val="24"/>
          <w:szCs w:val="24"/>
        </w:rPr>
        <w:t>3.3.13. проходить в установленные сроки периодические медицинские осмотры в соответствии с правилами проведения медицинских осмотров, своевременно делать необходимые прививки.</w:t>
      </w:r>
    </w:p>
    <w:p w:rsidR="005636F0" w:rsidRPr="00437CC8" w:rsidRDefault="005636F0" w:rsidP="000674E8">
      <w:pPr>
        <w:jc w:val="both"/>
        <w:rPr>
          <w:sz w:val="24"/>
          <w:szCs w:val="24"/>
        </w:rPr>
      </w:pPr>
      <w:r w:rsidRPr="00437CC8">
        <w:rPr>
          <w:sz w:val="24"/>
          <w:szCs w:val="24"/>
        </w:rPr>
        <w:t>3.4. Педагогические работники школы несут ответственность за жизнь и здоровье детей. Они обязаны во время образовательного процесса, при проведении внеклассных и внешкольных мероприятий, организуемых школой, принимать все разумные меры для предотвращения травматизма и несчастных случаев с обучающимися и другими работниками школы; при травмах и несчастных случаях – оказывать посильную помощь пострадавшим; о всех травмах и несчастных случаях незамедлительно сообщать администрации школы.</w:t>
      </w:r>
    </w:p>
    <w:p w:rsidR="005636F0" w:rsidRPr="00437CC8" w:rsidRDefault="005636F0" w:rsidP="000674E8">
      <w:pPr>
        <w:jc w:val="both"/>
        <w:rPr>
          <w:sz w:val="24"/>
          <w:szCs w:val="24"/>
        </w:rPr>
      </w:pPr>
      <w:r w:rsidRPr="00437CC8">
        <w:rPr>
          <w:sz w:val="24"/>
          <w:szCs w:val="24"/>
        </w:rPr>
        <w:t>3.5. Круг конкретных трудовых обязанностей (работ) педагогических работников, вспомогательного и обслуживающего персонала школы определяется их должностными инструкциями, соответствующими локальными правовыми актами и иными правовыми актами.</w:t>
      </w:r>
    </w:p>
    <w:p w:rsidR="005636F0" w:rsidRPr="00437CC8" w:rsidRDefault="005636F0" w:rsidP="000674E8">
      <w:pPr>
        <w:jc w:val="both"/>
        <w:rPr>
          <w:b/>
          <w:sz w:val="24"/>
          <w:szCs w:val="24"/>
        </w:rPr>
      </w:pPr>
      <w:r w:rsidRPr="00437CC8">
        <w:rPr>
          <w:b/>
          <w:sz w:val="24"/>
          <w:szCs w:val="24"/>
        </w:rPr>
        <w:t>4. Основные права и обязанности администрации школы</w:t>
      </w:r>
    </w:p>
    <w:p w:rsidR="005636F0" w:rsidRPr="00437CC8" w:rsidRDefault="005636F0" w:rsidP="000674E8">
      <w:pPr>
        <w:jc w:val="both"/>
        <w:rPr>
          <w:sz w:val="24"/>
          <w:szCs w:val="24"/>
        </w:rPr>
      </w:pPr>
      <w:r w:rsidRPr="00437CC8">
        <w:rPr>
          <w:sz w:val="24"/>
          <w:szCs w:val="24"/>
        </w:rPr>
        <w:t>4.1. Администрация школы в лице директора и/или уполномоченных им должностных лиц имеет право:</w:t>
      </w:r>
    </w:p>
    <w:p w:rsidR="005636F0" w:rsidRPr="00437CC8" w:rsidRDefault="005636F0" w:rsidP="000674E8">
      <w:pPr>
        <w:jc w:val="both"/>
        <w:rPr>
          <w:sz w:val="24"/>
          <w:szCs w:val="24"/>
        </w:rPr>
      </w:pPr>
      <w:r w:rsidRPr="00437CC8">
        <w:rPr>
          <w:sz w:val="24"/>
          <w:szCs w:val="24"/>
        </w:rPr>
        <w:t>4.1.1. заключать, изменять и расторгать трудовые договоры с работниками в порядке и на условиях, установленных ТК РФ и иными Федеральными законами;</w:t>
      </w:r>
    </w:p>
    <w:p w:rsidR="005636F0" w:rsidRPr="00437CC8" w:rsidRDefault="005636F0" w:rsidP="000674E8">
      <w:pPr>
        <w:jc w:val="both"/>
        <w:rPr>
          <w:sz w:val="24"/>
          <w:szCs w:val="24"/>
        </w:rPr>
      </w:pPr>
      <w:r w:rsidRPr="00437CC8">
        <w:rPr>
          <w:sz w:val="24"/>
          <w:szCs w:val="24"/>
        </w:rPr>
        <w:t>4.1.2. поощрять работников за добросовестный эффективный труд;</w:t>
      </w:r>
    </w:p>
    <w:p w:rsidR="005636F0" w:rsidRPr="00437CC8" w:rsidRDefault="005636F0" w:rsidP="000674E8">
      <w:pPr>
        <w:jc w:val="both"/>
        <w:rPr>
          <w:sz w:val="24"/>
          <w:szCs w:val="24"/>
        </w:rPr>
      </w:pPr>
      <w:r w:rsidRPr="00437CC8">
        <w:rPr>
          <w:sz w:val="24"/>
          <w:szCs w:val="24"/>
        </w:rPr>
        <w:t>4.1.3. требовать от работников исполнение ими трудовых обязанностей и бережного отношения к имуществу школы, соблюдения настоящих Правил внутреннего трудового распорядка, иных локальных нормативных актов школы;</w:t>
      </w:r>
    </w:p>
    <w:p w:rsidR="005636F0" w:rsidRPr="00437CC8" w:rsidRDefault="005636F0" w:rsidP="000674E8">
      <w:pPr>
        <w:jc w:val="both"/>
        <w:rPr>
          <w:sz w:val="24"/>
          <w:szCs w:val="24"/>
        </w:rPr>
      </w:pPr>
      <w:r w:rsidRPr="00437CC8">
        <w:rPr>
          <w:sz w:val="24"/>
          <w:szCs w:val="24"/>
        </w:rPr>
        <w:t>4.1.4. привлекать работников к дисциплинарной и материальной ответственности в установленном порядке;</w:t>
      </w:r>
    </w:p>
    <w:p w:rsidR="005636F0" w:rsidRPr="00437CC8" w:rsidRDefault="005636F0" w:rsidP="000674E8">
      <w:pPr>
        <w:jc w:val="both"/>
        <w:rPr>
          <w:sz w:val="24"/>
          <w:szCs w:val="24"/>
        </w:rPr>
      </w:pPr>
      <w:r w:rsidRPr="00437CC8">
        <w:rPr>
          <w:sz w:val="24"/>
          <w:szCs w:val="24"/>
        </w:rPr>
        <w:t>4.1.5. принимать локальные нормативные акты и индивидуальные акты школы в порядке, установленном Уставом школы.</w:t>
      </w:r>
    </w:p>
    <w:p w:rsidR="005636F0" w:rsidRPr="00437CC8" w:rsidRDefault="005636F0" w:rsidP="000674E8">
      <w:pPr>
        <w:jc w:val="both"/>
        <w:rPr>
          <w:sz w:val="24"/>
          <w:szCs w:val="24"/>
        </w:rPr>
      </w:pPr>
      <w:r w:rsidRPr="00437CC8">
        <w:rPr>
          <w:sz w:val="24"/>
          <w:szCs w:val="24"/>
        </w:rPr>
        <w:t>4.2. Администрация школы обязана:</w:t>
      </w:r>
    </w:p>
    <w:p w:rsidR="005636F0" w:rsidRPr="00437CC8" w:rsidRDefault="005636F0" w:rsidP="000674E8">
      <w:pPr>
        <w:jc w:val="both"/>
        <w:rPr>
          <w:sz w:val="24"/>
          <w:szCs w:val="24"/>
        </w:rPr>
      </w:pPr>
      <w:r w:rsidRPr="00437CC8">
        <w:rPr>
          <w:sz w:val="24"/>
          <w:szCs w:val="24"/>
        </w:rPr>
        <w:t>4.2.1. соблюдать условия трудового договора, локальные нормативные акты, условия коллективного договора и права работников;</w:t>
      </w:r>
    </w:p>
    <w:p w:rsidR="005636F0" w:rsidRPr="00437CC8" w:rsidRDefault="005636F0" w:rsidP="000674E8">
      <w:pPr>
        <w:jc w:val="both"/>
        <w:rPr>
          <w:sz w:val="24"/>
          <w:szCs w:val="24"/>
        </w:rPr>
      </w:pPr>
      <w:r w:rsidRPr="00437CC8">
        <w:rPr>
          <w:sz w:val="24"/>
          <w:szCs w:val="24"/>
        </w:rPr>
        <w:t>4.2.2. предоставлять работникам работу в соответствии с трудовым договором;</w:t>
      </w:r>
    </w:p>
    <w:p w:rsidR="005636F0" w:rsidRPr="00437CC8" w:rsidRDefault="005636F0" w:rsidP="000674E8">
      <w:pPr>
        <w:jc w:val="both"/>
        <w:rPr>
          <w:sz w:val="24"/>
          <w:szCs w:val="24"/>
        </w:rPr>
      </w:pPr>
      <w:r w:rsidRPr="00437CC8">
        <w:rPr>
          <w:sz w:val="24"/>
          <w:szCs w:val="24"/>
        </w:rPr>
        <w:t>4.2.3. обеспечивать безопасность труда и условия, отвечающие требованиям охраны и гигиены труда;</w:t>
      </w:r>
    </w:p>
    <w:p w:rsidR="005636F0" w:rsidRPr="00437CC8" w:rsidRDefault="005636F0" w:rsidP="000674E8">
      <w:pPr>
        <w:jc w:val="both"/>
        <w:rPr>
          <w:sz w:val="24"/>
          <w:szCs w:val="24"/>
        </w:rPr>
      </w:pPr>
      <w:r w:rsidRPr="00437CC8">
        <w:rPr>
          <w:sz w:val="24"/>
          <w:szCs w:val="24"/>
        </w:rPr>
        <w:t>4.2.4. контролировать соблюдение работниками школы обязанностей, возложенных на них Уставом школы, настоящими Правилами, должностными инструкциями, вести учет рабочего времени;</w:t>
      </w:r>
    </w:p>
    <w:p w:rsidR="005636F0" w:rsidRPr="00437CC8" w:rsidRDefault="005636F0" w:rsidP="000674E8">
      <w:pPr>
        <w:jc w:val="both"/>
        <w:rPr>
          <w:sz w:val="24"/>
          <w:szCs w:val="24"/>
        </w:rPr>
      </w:pPr>
      <w:r w:rsidRPr="00437CC8">
        <w:rPr>
          <w:sz w:val="24"/>
          <w:szCs w:val="24"/>
        </w:rPr>
        <w:t>4.2.5. своевременно и в полном размере оплачивать труда работников;</w:t>
      </w:r>
    </w:p>
    <w:p w:rsidR="005636F0" w:rsidRPr="00437CC8" w:rsidRDefault="005636F0" w:rsidP="000674E8">
      <w:pPr>
        <w:jc w:val="both"/>
        <w:rPr>
          <w:sz w:val="24"/>
          <w:szCs w:val="24"/>
        </w:rPr>
      </w:pPr>
      <w:r w:rsidRPr="00437CC8">
        <w:rPr>
          <w:sz w:val="24"/>
          <w:szCs w:val="24"/>
        </w:rPr>
        <w:t>4.2.6. организовать нормальные условия труда работников школы в соответствии с их специальностью и квалификацией, закрепить за каждым из них определенное место работы, обеспечить исправное состояние оборудования, здоровые и безопасные условия труда;</w:t>
      </w:r>
    </w:p>
    <w:p w:rsidR="005636F0" w:rsidRPr="00437CC8" w:rsidRDefault="005636F0" w:rsidP="000674E8">
      <w:pPr>
        <w:jc w:val="both"/>
        <w:rPr>
          <w:sz w:val="24"/>
          <w:szCs w:val="24"/>
        </w:rPr>
      </w:pPr>
      <w:r w:rsidRPr="00437CC8">
        <w:rPr>
          <w:sz w:val="24"/>
          <w:szCs w:val="24"/>
        </w:rPr>
        <w:t>4.2.7. обеспечивать работников документацией, оборудованием, инструментами и иными средствами, необходимыми для исполнения ими трудовых обязанностей;</w:t>
      </w:r>
    </w:p>
    <w:p w:rsidR="005636F0" w:rsidRPr="00437CC8" w:rsidRDefault="005636F0" w:rsidP="000674E8">
      <w:pPr>
        <w:jc w:val="both"/>
        <w:rPr>
          <w:sz w:val="24"/>
          <w:szCs w:val="24"/>
        </w:rPr>
      </w:pPr>
      <w:r w:rsidRPr="00437CC8">
        <w:rPr>
          <w:sz w:val="24"/>
          <w:szCs w:val="24"/>
        </w:rPr>
        <w:t>4.2.8. осуществлять организаторскую работу, направленную на укрепление дисциплины, устранение потерь рабочего времени, рациональное использование трудовых ресурсов, формирование стабильных трудовых коллективов, создание благоприятных условий работы школы; своевременно принимать меры воздействия к нарушителям трудовой дисциплины, учитывая при этом мнение трудового коллектива;</w:t>
      </w:r>
    </w:p>
    <w:p w:rsidR="005636F0" w:rsidRPr="00437CC8" w:rsidRDefault="005636F0" w:rsidP="000674E8">
      <w:pPr>
        <w:jc w:val="both"/>
        <w:rPr>
          <w:sz w:val="24"/>
          <w:szCs w:val="24"/>
        </w:rPr>
      </w:pPr>
      <w:r w:rsidRPr="00437CC8">
        <w:rPr>
          <w:sz w:val="24"/>
          <w:szCs w:val="24"/>
        </w:rPr>
        <w:t>4.2.9. совершенствовать учебно-воспитательный процесс. Создать условия для внедрения научной организации труда, осуществлять мероприятия по повышению качества работы, культуры труда; организовать изучение, распространение и внедрение передового опыта работника данного и других трудовых коллективов школ;</w:t>
      </w:r>
    </w:p>
    <w:p w:rsidR="005636F0" w:rsidRPr="00437CC8" w:rsidRDefault="005636F0" w:rsidP="000674E8">
      <w:pPr>
        <w:jc w:val="both"/>
        <w:rPr>
          <w:sz w:val="24"/>
          <w:szCs w:val="24"/>
        </w:rPr>
      </w:pPr>
      <w:r w:rsidRPr="00437CC8">
        <w:rPr>
          <w:sz w:val="24"/>
          <w:szCs w:val="24"/>
        </w:rPr>
        <w:t>4.2.10. обеспечивать систематическое повышение работниками школы теоретического уровня и деловой квалификации; проводить в установленные сроки аттестацию педагогических работников, создавать условия для совмещения работы с обучением в образовательных учреждениях;</w:t>
      </w:r>
    </w:p>
    <w:p w:rsidR="005636F0" w:rsidRPr="00437CC8" w:rsidRDefault="005636F0" w:rsidP="000674E8">
      <w:pPr>
        <w:jc w:val="both"/>
        <w:rPr>
          <w:sz w:val="24"/>
          <w:szCs w:val="24"/>
        </w:rPr>
      </w:pPr>
      <w:r w:rsidRPr="00437CC8">
        <w:rPr>
          <w:sz w:val="24"/>
          <w:szCs w:val="24"/>
        </w:rPr>
        <w:t>4.2.11. принимать меры к своевременному обеспечению школы необходимым оборудованием, учебными пособиями, хозяйственным инвентарем;</w:t>
      </w:r>
    </w:p>
    <w:p w:rsidR="005636F0" w:rsidRPr="00437CC8" w:rsidRDefault="005636F0" w:rsidP="000674E8">
      <w:pPr>
        <w:jc w:val="both"/>
        <w:rPr>
          <w:sz w:val="24"/>
          <w:szCs w:val="24"/>
        </w:rPr>
      </w:pPr>
      <w:r w:rsidRPr="00437CC8">
        <w:rPr>
          <w:sz w:val="24"/>
          <w:szCs w:val="24"/>
        </w:rPr>
        <w:t>4.2.12. создавать условия, обеспечивающие охрану и здоровья учащихся и работников школы, контролировать знание и соблюдение учащимися и работниками всех требований инструкций и правил по технике безопасности производственной санитарии и гигиены, пожарной безопасности;</w:t>
      </w:r>
    </w:p>
    <w:p w:rsidR="005636F0" w:rsidRPr="00437CC8" w:rsidRDefault="005636F0" w:rsidP="000674E8">
      <w:pPr>
        <w:jc w:val="both"/>
        <w:rPr>
          <w:sz w:val="24"/>
          <w:szCs w:val="24"/>
        </w:rPr>
      </w:pPr>
      <w:r w:rsidRPr="00437CC8">
        <w:rPr>
          <w:sz w:val="24"/>
          <w:szCs w:val="24"/>
        </w:rPr>
        <w:t>4.2.13. обеспечивать сохранность имущества школы, сотрудников и учащихся;</w:t>
      </w:r>
    </w:p>
    <w:p w:rsidR="005636F0" w:rsidRPr="00437CC8" w:rsidRDefault="005636F0" w:rsidP="000674E8">
      <w:pPr>
        <w:jc w:val="both"/>
        <w:rPr>
          <w:sz w:val="24"/>
          <w:szCs w:val="24"/>
        </w:rPr>
      </w:pPr>
      <w:r w:rsidRPr="00437CC8">
        <w:rPr>
          <w:sz w:val="24"/>
          <w:szCs w:val="24"/>
        </w:rPr>
        <w:t>4.2.14. организовывать горячее питание учащихся и сотрудников школы;</w:t>
      </w:r>
    </w:p>
    <w:p w:rsidR="005636F0" w:rsidRPr="00437CC8" w:rsidRDefault="005636F0" w:rsidP="000674E8">
      <w:pPr>
        <w:jc w:val="both"/>
        <w:rPr>
          <w:sz w:val="24"/>
          <w:szCs w:val="24"/>
        </w:rPr>
      </w:pPr>
      <w:r w:rsidRPr="00437CC8">
        <w:rPr>
          <w:sz w:val="24"/>
          <w:szCs w:val="24"/>
        </w:rPr>
        <w:t>4.2.15. создавать трудовому коллективу необходимые условия для выполнения им своих полномочий. Способствовать созданию в трудовом коллективе деловой, творческой обстановки, поддерживать инициативу и активность работников, обеспечивать их участие в управлении школой, своевременно рассматривать заявления работников и сообщать им о принятых мерах.</w:t>
      </w:r>
    </w:p>
    <w:p w:rsidR="005636F0" w:rsidRPr="00437CC8" w:rsidRDefault="005636F0" w:rsidP="000674E8">
      <w:pPr>
        <w:jc w:val="both"/>
        <w:rPr>
          <w:sz w:val="24"/>
          <w:szCs w:val="24"/>
        </w:rPr>
      </w:pPr>
      <w:r w:rsidRPr="00437CC8">
        <w:rPr>
          <w:sz w:val="24"/>
          <w:szCs w:val="24"/>
        </w:rPr>
        <w:t>4.3. Принимать все необходимые меры по обеспечению безопасности для жизни и здоровья обучающихся во время образовательного процесса и участия в мероприятиях организуемых школой, о всех случаях травматизма и происшествиях незамедлительно сообщать в Управление образования.</w:t>
      </w:r>
    </w:p>
    <w:p w:rsidR="005636F0" w:rsidRPr="00437CC8" w:rsidRDefault="005636F0" w:rsidP="000674E8">
      <w:pPr>
        <w:jc w:val="both"/>
        <w:rPr>
          <w:b/>
          <w:sz w:val="24"/>
          <w:szCs w:val="24"/>
        </w:rPr>
      </w:pPr>
      <w:r w:rsidRPr="00437CC8">
        <w:rPr>
          <w:b/>
          <w:sz w:val="24"/>
          <w:szCs w:val="24"/>
        </w:rPr>
        <w:t>5. Рабочее время педагогов и сотрудников и его использование.</w:t>
      </w:r>
    </w:p>
    <w:p w:rsidR="005636F0" w:rsidRPr="00437CC8" w:rsidRDefault="005636F0" w:rsidP="000674E8">
      <w:pPr>
        <w:jc w:val="both"/>
        <w:rPr>
          <w:bCs/>
          <w:sz w:val="24"/>
          <w:szCs w:val="24"/>
        </w:rPr>
      </w:pPr>
      <w:r w:rsidRPr="00437CC8">
        <w:rPr>
          <w:bCs/>
          <w:sz w:val="24"/>
          <w:szCs w:val="24"/>
        </w:rPr>
        <w:t>5.1. Режим работы школы определяется Уставом, Коллективным договором и обеспечивается соответствующими приказами (распоряжениями) директора школы. В школе установлена шестидневная рабочая неделя с общей продолжительностью рабочего времени 40 часов.</w:t>
      </w:r>
    </w:p>
    <w:p w:rsidR="005636F0" w:rsidRPr="00437CC8" w:rsidRDefault="005636F0" w:rsidP="000674E8">
      <w:pPr>
        <w:jc w:val="both"/>
        <w:rPr>
          <w:bCs/>
          <w:sz w:val="24"/>
          <w:szCs w:val="24"/>
        </w:rPr>
      </w:pPr>
      <w:r w:rsidRPr="00437CC8">
        <w:rPr>
          <w:bCs/>
          <w:sz w:val="24"/>
          <w:szCs w:val="24"/>
        </w:rPr>
        <w:t>5.2. Учебную нагрузку педагогическим работникам устанавливает директор школы по согласованию с ПК (на новый учебный год до ухода сотрудников в отпуск). При этом необходимо учитывать:</w:t>
      </w:r>
    </w:p>
    <w:p w:rsidR="005636F0" w:rsidRPr="00437CC8" w:rsidRDefault="005636F0" w:rsidP="000674E8">
      <w:pPr>
        <w:jc w:val="both"/>
        <w:rPr>
          <w:bCs/>
          <w:sz w:val="24"/>
          <w:szCs w:val="24"/>
        </w:rPr>
      </w:pPr>
      <w:r w:rsidRPr="00437CC8">
        <w:rPr>
          <w:bCs/>
          <w:sz w:val="24"/>
          <w:szCs w:val="24"/>
        </w:rPr>
        <w:t xml:space="preserve"> - у учителей, как правило, должна сохраняться преемственность и объем учебной нагрузки;</w:t>
      </w:r>
    </w:p>
    <w:p w:rsidR="005636F0" w:rsidRPr="00437CC8" w:rsidRDefault="005636F0" w:rsidP="000674E8">
      <w:pPr>
        <w:jc w:val="both"/>
        <w:rPr>
          <w:bCs/>
          <w:sz w:val="24"/>
          <w:szCs w:val="24"/>
        </w:rPr>
      </w:pPr>
      <w:r w:rsidRPr="00437CC8">
        <w:rPr>
          <w:bCs/>
          <w:sz w:val="24"/>
          <w:szCs w:val="24"/>
        </w:rPr>
        <w:t xml:space="preserve"> - молодых специалистов обеспечить учебной нагрузкой не менее количества часов, соответствующих ставке заработной платы;</w:t>
      </w:r>
    </w:p>
    <w:p w:rsidR="005636F0" w:rsidRPr="00437CC8" w:rsidRDefault="005636F0" w:rsidP="000674E8">
      <w:pPr>
        <w:jc w:val="both"/>
        <w:rPr>
          <w:bCs/>
          <w:sz w:val="24"/>
          <w:szCs w:val="24"/>
        </w:rPr>
      </w:pPr>
      <w:r w:rsidRPr="00437CC8">
        <w:rPr>
          <w:bCs/>
          <w:sz w:val="24"/>
          <w:szCs w:val="24"/>
        </w:rPr>
        <w:t>- неполная учебная нагрузка работника возможна только при его согласии, которое должно быть выражено в письменной форме;</w:t>
      </w:r>
    </w:p>
    <w:p w:rsidR="005636F0" w:rsidRPr="00437CC8" w:rsidRDefault="005636F0" w:rsidP="000674E8">
      <w:pPr>
        <w:jc w:val="both"/>
        <w:rPr>
          <w:bCs/>
          <w:sz w:val="24"/>
          <w:szCs w:val="24"/>
        </w:rPr>
      </w:pPr>
      <w:r w:rsidRPr="00437CC8">
        <w:rPr>
          <w:bCs/>
          <w:sz w:val="24"/>
          <w:szCs w:val="24"/>
        </w:rPr>
        <w:t>- объем учебной нагрузки у учителя должен быть, как правило, стабильным на протяжении всего учебного года.</w:t>
      </w:r>
    </w:p>
    <w:p w:rsidR="005636F0" w:rsidRPr="00437CC8" w:rsidRDefault="005636F0" w:rsidP="000674E8">
      <w:pPr>
        <w:jc w:val="both"/>
        <w:rPr>
          <w:bCs/>
          <w:sz w:val="24"/>
          <w:szCs w:val="24"/>
        </w:rPr>
      </w:pPr>
      <w:r w:rsidRPr="00437CC8">
        <w:rPr>
          <w:bCs/>
          <w:sz w:val="24"/>
          <w:szCs w:val="24"/>
        </w:rPr>
        <w:t>5.3. График работы школьной библиотеки определяется директором школы и должен быть удобным для обучающихся.</w:t>
      </w:r>
    </w:p>
    <w:p w:rsidR="005636F0" w:rsidRPr="00437CC8" w:rsidRDefault="005636F0" w:rsidP="000674E8">
      <w:pPr>
        <w:jc w:val="both"/>
        <w:rPr>
          <w:bCs/>
          <w:sz w:val="24"/>
          <w:szCs w:val="24"/>
        </w:rPr>
      </w:pPr>
      <w:r w:rsidRPr="00437CC8">
        <w:rPr>
          <w:bCs/>
          <w:sz w:val="24"/>
          <w:szCs w:val="24"/>
        </w:rPr>
        <w:t>5.4. Рабочее время педагогических работников определяется учебным расписанием и обязанностями, возлагаемыми на них Уставом школы, настоящими правилами, должностной инструкцией, планами учебно-воспитательной работы школы. Администрация школы обязана организовать учет на работу и ухода с работы. Часы, свободные от уроков, дежурств, участия во внеурочных мероприятиях, предусмотренных планами школы, заседаний педагогического совета, родительских собраний учитель вправе использовать по своему усмотрению. Заработная плата педагогическому работнику устанавливается исходя из затрат рабочего времени в астрономических часах. В рабочее время при этом включается короткие перерывы (перемены). Продолжительность урока 45, 40, и 35 минут устанавливается только для обучающихся, перерасчета количества занятий в астрономические часы не производится ни в течении учебного года, ни в каникулярный период.</w:t>
      </w:r>
    </w:p>
    <w:p w:rsidR="005636F0" w:rsidRPr="00437CC8" w:rsidRDefault="005636F0" w:rsidP="000674E8">
      <w:pPr>
        <w:jc w:val="both"/>
        <w:rPr>
          <w:bCs/>
          <w:sz w:val="24"/>
          <w:szCs w:val="24"/>
        </w:rPr>
      </w:pPr>
      <w:r w:rsidRPr="00437CC8">
        <w:rPr>
          <w:bCs/>
          <w:sz w:val="24"/>
          <w:szCs w:val="24"/>
        </w:rPr>
        <w:t>5.5. Администрация школы предоставляет учителям один день в неделю для методической работы при условиях, если их недельная учебная нагрузка не повышает 24 часов, имеется возможность не нарушать педагогические требования, предъявляемые к организации учебного процесса, и нормы СанПиН и не является классным руководителем.</w:t>
      </w:r>
    </w:p>
    <w:p w:rsidR="005636F0" w:rsidRPr="00437CC8" w:rsidRDefault="005636F0" w:rsidP="000674E8">
      <w:pPr>
        <w:jc w:val="both"/>
        <w:rPr>
          <w:bCs/>
          <w:sz w:val="24"/>
          <w:szCs w:val="24"/>
        </w:rPr>
      </w:pPr>
      <w:r w:rsidRPr="00437CC8">
        <w:rPr>
          <w:bCs/>
          <w:sz w:val="24"/>
          <w:szCs w:val="24"/>
        </w:rPr>
        <w:t>5.6.  Рабочий день учителей должен начинаться не позднее, чем за 15 минут до начала занятий и продолжаться не более 20 минут после окончания уроков. Это время отведено на подготовку к уроку кабинета с соблюдением санитарно-гигиенических норм. Дежурный администратор и учитель являются на дежурство за полчаса до начала уроков.</w:t>
      </w:r>
    </w:p>
    <w:p w:rsidR="005636F0" w:rsidRPr="00437CC8" w:rsidRDefault="005636F0" w:rsidP="000674E8">
      <w:pPr>
        <w:jc w:val="both"/>
        <w:rPr>
          <w:bCs/>
          <w:sz w:val="24"/>
          <w:szCs w:val="24"/>
        </w:rPr>
      </w:pPr>
      <w:r w:rsidRPr="00437CC8">
        <w:rPr>
          <w:bCs/>
          <w:sz w:val="24"/>
          <w:szCs w:val="24"/>
        </w:rPr>
        <w:t>5.7. Продолжительность рабочего дня обслуживающего персонала и рабочих определяется графиком сменности, составляемым с соблюдением установленной продолжительности рабочего времени за неделю и другой учетный период. График утверждается директором школы. В графике указываются часы работы и перерывы для отдыха и приема пищи, порядок и места отдыха и приема пищи. График сменности объявляется работникам под расписку и вывешивается на видном месте, как правило, не позднее, чем за один месяц до введения  его в действие.</w:t>
      </w:r>
    </w:p>
    <w:p w:rsidR="005636F0" w:rsidRPr="00437CC8" w:rsidRDefault="005636F0" w:rsidP="000674E8">
      <w:pPr>
        <w:jc w:val="both"/>
        <w:rPr>
          <w:bCs/>
          <w:sz w:val="24"/>
          <w:szCs w:val="24"/>
        </w:rPr>
      </w:pPr>
      <w:r w:rsidRPr="00437CC8">
        <w:rPr>
          <w:bCs/>
          <w:sz w:val="24"/>
          <w:szCs w:val="24"/>
        </w:rPr>
        <w:t>5.8. Работа в праздничные и выходные дни запрещается.</w:t>
      </w:r>
    </w:p>
    <w:p w:rsidR="005636F0" w:rsidRPr="00437CC8" w:rsidRDefault="005636F0" w:rsidP="000674E8">
      <w:pPr>
        <w:jc w:val="both"/>
        <w:rPr>
          <w:bCs/>
          <w:sz w:val="24"/>
          <w:szCs w:val="24"/>
        </w:rPr>
      </w:pPr>
      <w:r w:rsidRPr="00437CC8">
        <w:rPr>
          <w:bCs/>
          <w:sz w:val="24"/>
          <w:szCs w:val="24"/>
        </w:rPr>
        <w:t>Привлечение отдельных работников школы (учителей, воспитателей и др.) к дежурству и к некоторым видам работ в выходные и праздничные дни допускается в исключительных случаях, предусмотренных законодательством, по письменному приказу администрации. Дни отдыха за дежурство или работу в выходные и праздничные дни предоставляется в порядке, предусмотренном ТК РФ, или с согласия работника, каникулярное время, не совпадающее с очередным отпуском.</w:t>
      </w:r>
    </w:p>
    <w:p w:rsidR="005636F0" w:rsidRPr="00437CC8" w:rsidRDefault="005636F0" w:rsidP="000674E8">
      <w:pPr>
        <w:jc w:val="both"/>
        <w:rPr>
          <w:bCs/>
          <w:sz w:val="24"/>
          <w:szCs w:val="24"/>
        </w:rPr>
      </w:pPr>
      <w:r w:rsidRPr="00437CC8">
        <w:rPr>
          <w:bCs/>
          <w:sz w:val="24"/>
          <w:szCs w:val="24"/>
        </w:rPr>
        <w:t>Не привлекаются к сверхурочным работам, работам в выходные дни и направлению в длительные походы, экскурсии, командировки в другую местность беременные женщины и работники, имеющие детей в возрасте до трех лет.</w:t>
      </w:r>
    </w:p>
    <w:p w:rsidR="005636F0" w:rsidRPr="00437CC8" w:rsidRDefault="005636F0" w:rsidP="000674E8">
      <w:pPr>
        <w:jc w:val="both"/>
        <w:rPr>
          <w:bCs/>
          <w:sz w:val="24"/>
          <w:szCs w:val="24"/>
        </w:rPr>
      </w:pPr>
      <w:r w:rsidRPr="00437CC8">
        <w:rPr>
          <w:bCs/>
          <w:sz w:val="24"/>
          <w:szCs w:val="24"/>
        </w:rPr>
        <w:t>5.9. Администрация привлекает педагогических работников к дежурству по школе. Дежурство начинается за 30 минут до начала занятий и продолжается 20 минут после окончания уроков (занятий). График дежурств составляется на определенный учебный период и утверждается директором школы. График вывешивается в учительской.</w:t>
      </w:r>
    </w:p>
    <w:p w:rsidR="005636F0" w:rsidRPr="00437CC8" w:rsidRDefault="005636F0" w:rsidP="000674E8">
      <w:pPr>
        <w:jc w:val="both"/>
        <w:rPr>
          <w:bCs/>
          <w:sz w:val="24"/>
          <w:szCs w:val="24"/>
        </w:rPr>
      </w:pPr>
      <w:r w:rsidRPr="00437CC8">
        <w:rPr>
          <w:bCs/>
          <w:sz w:val="24"/>
          <w:szCs w:val="24"/>
        </w:rPr>
        <w:t>5.10. Время каникул не совпадающее с очередным отпуском, является рабочим временем педагогических работников. В эти периоды они выполняют педагогическую, методическую и организационную работу в соответствии с трудовым договором и должностной инструкцией в пределах времени, не превышающего их учебной нагрузки до начала каникул. По соглашению администрации школы и педагога в период каникул он может выполнять и другую работу.</w:t>
      </w:r>
    </w:p>
    <w:p w:rsidR="005636F0" w:rsidRPr="00437CC8" w:rsidRDefault="005636F0" w:rsidP="000674E8">
      <w:pPr>
        <w:jc w:val="both"/>
        <w:rPr>
          <w:bCs/>
          <w:sz w:val="24"/>
          <w:szCs w:val="24"/>
        </w:rPr>
      </w:pPr>
      <w:r w:rsidRPr="00437CC8">
        <w:rPr>
          <w:bCs/>
          <w:sz w:val="24"/>
          <w:szCs w:val="24"/>
        </w:rPr>
        <w:t>В каникулярное время учебно-вспомогательный и обслуживающий персонал школы привлекается к выполнению хозяйственных и ремонтных работ, дежурству по школе и другим работам, соответствующим заключенным с ним трудовым договором и должностной инструкции. По соглашению с администрацией школы в период каникул работник может выполнять иную работу.</w:t>
      </w:r>
    </w:p>
    <w:p w:rsidR="005636F0" w:rsidRPr="00437CC8" w:rsidRDefault="005636F0" w:rsidP="000674E8">
      <w:pPr>
        <w:jc w:val="both"/>
        <w:rPr>
          <w:bCs/>
          <w:sz w:val="24"/>
          <w:szCs w:val="24"/>
        </w:rPr>
      </w:pPr>
      <w:r w:rsidRPr="00437CC8">
        <w:rPr>
          <w:bCs/>
          <w:sz w:val="24"/>
          <w:szCs w:val="24"/>
        </w:rPr>
        <w:t>Порядок и графики в период каникул устанавливается приказом директора школы не позднее, чем за две недели до начала каникул.</w:t>
      </w:r>
    </w:p>
    <w:p w:rsidR="005636F0" w:rsidRPr="00437CC8" w:rsidRDefault="005636F0" w:rsidP="000674E8">
      <w:pPr>
        <w:jc w:val="both"/>
        <w:rPr>
          <w:bCs/>
          <w:sz w:val="24"/>
          <w:szCs w:val="24"/>
        </w:rPr>
      </w:pPr>
      <w:r w:rsidRPr="00437CC8">
        <w:rPr>
          <w:bCs/>
          <w:sz w:val="24"/>
          <w:szCs w:val="24"/>
        </w:rPr>
        <w:t>5.11. Заседание школьных методических объединений учителей и воспитателей проводятся не чаще двух раз в учебную четверть. Общие родительские собрания созываются не реже одного раза в четверть, классные – не реже четырех раз в год.</w:t>
      </w:r>
    </w:p>
    <w:p w:rsidR="005636F0" w:rsidRPr="00437CC8" w:rsidRDefault="005636F0" w:rsidP="000674E8">
      <w:pPr>
        <w:jc w:val="both"/>
        <w:rPr>
          <w:bCs/>
          <w:sz w:val="24"/>
          <w:szCs w:val="24"/>
        </w:rPr>
      </w:pPr>
      <w:r w:rsidRPr="00437CC8">
        <w:rPr>
          <w:bCs/>
          <w:sz w:val="24"/>
          <w:szCs w:val="24"/>
        </w:rPr>
        <w:t>5.12. Общее собрание трудового коллектива, заседание педагогического совета и занятия школьных методических объединений должны продолжаться, как правило не более двух часов, родительское собрание – 1,5 часа, собрания школьников – 1 час, занятия кружков, секций – от 45 минут до 1,5 часа.</w:t>
      </w:r>
    </w:p>
    <w:p w:rsidR="005636F0" w:rsidRPr="00437CC8" w:rsidRDefault="005636F0" w:rsidP="000674E8">
      <w:pPr>
        <w:jc w:val="both"/>
        <w:rPr>
          <w:bCs/>
          <w:sz w:val="24"/>
          <w:szCs w:val="24"/>
        </w:rPr>
      </w:pPr>
      <w:r w:rsidRPr="00437CC8">
        <w:rPr>
          <w:bCs/>
          <w:sz w:val="24"/>
          <w:szCs w:val="24"/>
        </w:rPr>
        <w:t>5.13. Педагогическим и другим работникам школы запрещается:</w:t>
      </w:r>
    </w:p>
    <w:p w:rsidR="005636F0" w:rsidRPr="00437CC8" w:rsidRDefault="005636F0" w:rsidP="000674E8">
      <w:pPr>
        <w:jc w:val="both"/>
        <w:rPr>
          <w:bCs/>
          <w:sz w:val="24"/>
          <w:szCs w:val="24"/>
        </w:rPr>
      </w:pPr>
      <w:r w:rsidRPr="00437CC8">
        <w:rPr>
          <w:bCs/>
          <w:sz w:val="24"/>
          <w:szCs w:val="24"/>
        </w:rPr>
        <w:t>-  изменять по своему усмотрению расписание уроков (занятий);</w:t>
      </w:r>
    </w:p>
    <w:p w:rsidR="005636F0" w:rsidRPr="00437CC8" w:rsidRDefault="005636F0" w:rsidP="000674E8">
      <w:pPr>
        <w:jc w:val="both"/>
        <w:rPr>
          <w:bCs/>
          <w:sz w:val="24"/>
          <w:szCs w:val="24"/>
        </w:rPr>
      </w:pPr>
      <w:r w:rsidRPr="00437CC8">
        <w:rPr>
          <w:bCs/>
          <w:sz w:val="24"/>
          <w:szCs w:val="24"/>
        </w:rPr>
        <w:t>-  отменять, удлинять или сокращать продолжительность уроков и перерывов между ними;</w:t>
      </w:r>
    </w:p>
    <w:p w:rsidR="005636F0" w:rsidRPr="00437CC8" w:rsidRDefault="005636F0" w:rsidP="000674E8">
      <w:pPr>
        <w:jc w:val="both"/>
        <w:rPr>
          <w:bCs/>
          <w:sz w:val="24"/>
          <w:szCs w:val="24"/>
        </w:rPr>
      </w:pPr>
      <w:r w:rsidRPr="00437CC8">
        <w:rPr>
          <w:bCs/>
          <w:sz w:val="24"/>
          <w:szCs w:val="24"/>
        </w:rPr>
        <w:t>- удалять обучающихся с уроков (занятий) без предварительного уведомления администрации школы;</w:t>
      </w:r>
    </w:p>
    <w:p w:rsidR="005636F0" w:rsidRPr="00437CC8" w:rsidRDefault="005636F0" w:rsidP="000674E8">
      <w:pPr>
        <w:jc w:val="both"/>
        <w:rPr>
          <w:bCs/>
          <w:sz w:val="24"/>
          <w:szCs w:val="24"/>
        </w:rPr>
      </w:pPr>
      <w:r w:rsidRPr="00437CC8">
        <w:rPr>
          <w:bCs/>
          <w:sz w:val="24"/>
          <w:szCs w:val="24"/>
        </w:rPr>
        <w:t>-  оставлять учащихся одних в кабинетах.</w:t>
      </w:r>
    </w:p>
    <w:p w:rsidR="005636F0" w:rsidRPr="00437CC8" w:rsidRDefault="005636F0" w:rsidP="000674E8">
      <w:pPr>
        <w:jc w:val="both"/>
        <w:rPr>
          <w:bCs/>
          <w:sz w:val="24"/>
          <w:szCs w:val="24"/>
        </w:rPr>
      </w:pPr>
      <w:r w:rsidRPr="00437CC8">
        <w:rPr>
          <w:bCs/>
          <w:sz w:val="24"/>
          <w:szCs w:val="24"/>
        </w:rPr>
        <w:t>5.14.  Классный руководитель или учитель, после которого по графику обед этого класса, выводит учащихся в столовую.</w:t>
      </w:r>
    </w:p>
    <w:p w:rsidR="005636F0" w:rsidRPr="00437CC8" w:rsidRDefault="005636F0" w:rsidP="000674E8">
      <w:pPr>
        <w:jc w:val="both"/>
        <w:rPr>
          <w:bCs/>
          <w:sz w:val="24"/>
          <w:szCs w:val="24"/>
        </w:rPr>
      </w:pPr>
      <w:r w:rsidRPr="00437CC8">
        <w:rPr>
          <w:bCs/>
          <w:sz w:val="24"/>
          <w:szCs w:val="24"/>
        </w:rPr>
        <w:t>5.15. Заместитель директора школы своевременно предупреждает учителей и учащихся о замене уроков.</w:t>
      </w:r>
    </w:p>
    <w:p w:rsidR="005636F0" w:rsidRPr="00437CC8" w:rsidRDefault="005636F0" w:rsidP="000674E8">
      <w:pPr>
        <w:jc w:val="both"/>
        <w:rPr>
          <w:bCs/>
          <w:sz w:val="24"/>
          <w:szCs w:val="24"/>
        </w:rPr>
      </w:pPr>
      <w:r w:rsidRPr="00437CC8">
        <w:rPr>
          <w:bCs/>
          <w:sz w:val="24"/>
          <w:szCs w:val="24"/>
        </w:rPr>
        <w:t>5.16. Устанавливается единый день совещаний, собраний трудового коллектива – по понедельникам .</w:t>
      </w:r>
    </w:p>
    <w:p w:rsidR="005636F0" w:rsidRPr="00437CC8" w:rsidRDefault="005636F0" w:rsidP="000674E8">
      <w:pPr>
        <w:jc w:val="both"/>
        <w:rPr>
          <w:bCs/>
          <w:sz w:val="24"/>
          <w:szCs w:val="24"/>
        </w:rPr>
      </w:pPr>
      <w:r w:rsidRPr="00437CC8">
        <w:rPr>
          <w:bCs/>
          <w:sz w:val="24"/>
          <w:szCs w:val="24"/>
        </w:rPr>
        <w:t>5.17. В школе устанавливаются единые педагогические правила для педагогов, работников:</w:t>
      </w:r>
    </w:p>
    <w:p w:rsidR="005636F0" w:rsidRPr="00437CC8" w:rsidRDefault="005636F0" w:rsidP="000674E8">
      <w:pPr>
        <w:jc w:val="both"/>
        <w:rPr>
          <w:bCs/>
          <w:sz w:val="24"/>
          <w:szCs w:val="24"/>
        </w:rPr>
      </w:pPr>
      <w:r w:rsidRPr="00437CC8">
        <w:rPr>
          <w:bCs/>
          <w:sz w:val="24"/>
          <w:szCs w:val="24"/>
        </w:rPr>
        <w:t xml:space="preserve"> - урок начинается и заканчивается по звонку;</w:t>
      </w:r>
    </w:p>
    <w:p w:rsidR="005636F0" w:rsidRPr="00437CC8" w:rsidRDefault="005636F0" w:rsidP="000674E8">
      <w:pPr>
        <w:jc w:val="both"/>
        <w:rPr>
          <w:bCs/>
          <w:sz w:val="24"/>
          <w:szCs w:val="24"/>
        </w:rPr>
      </w:pPr>
      <w:r w:rsidRPr="00437CC8">
        <w:rPr>
          <w:bCs/>
          <w:sz w:val="24"/>
          <w:szCs w:val="24"/>
        </w:rPr>
        <w:t xml:space="preserve"> - каждая минута урока используется для организации активной познавательной деятельности учащихся;</w:t>
      </w:r>
    </w:p>
    <w:p w:rsidR="005636F0" w:rsidRPr="00437CC8" w:rsidRDefault="005636F0" w:rsidP="000674E8">
      <w:pPr>
        <w:jc w:val="both"/>
        <w:rPr>
          <w:bCs/>
          <w:sz w:val="24"/>
          <w:szCs w:val="24"/>
        </w:rPr>
      </w:pPr>
      <w:r w:rsidRPr="00437CC8">
        <w:rPr>
          <w:bCs/>
          <w:sz w:val="24"/>
          <w:szCs w:val="24"/>
        </w:rPr>
        <w:t xml:space="preserve"> - воспитательная функция урока органически связана с образовательной, развивающей;</w:t>
      </w:r>
    </w:p>
    <w:p w:rsidR="005636F0" w:rsidRPr="00437CC8" w:rsidRDefault="005636F0" w:rsidP="000674E8">
      <w:pPr>
        <w:jc w:val="both"/>
        <w:rPr>
          <w:bCs/>
          <w:sz w:val="24"/>
          <w:szCs w:val="24"/>
        </w:rPr>
      </w:pPr>
      <w:r w:rsidRPr="00437CC8">
        <w:rPr>
          <w:bCs/>
          <w:sz w:val="24"/>
          <w:szCs w:val="24"/>
        </w:rPr>
        <w:t xml:space="preserve"> - воспитание на уроке осуществляется через содержание, организацию, методику урока, влияние личности учителя;</w:t>
      </w:r>
    </w:p>
    <w:p w:rsidR="005636F0" w:rsidRPr="00437CC8" w:rsidRDefault="005636F0" w:rsidP="000674E8">
      <w:pPr>
        <w:jc w:val="both"/>
        <w:rPr>
          <w:bCs/>
          <w:sz w:val="24"/>
          <w:szCs w:val="24"/>
        </w:rPr>
      </w:pPr>
      <w:r w:rsidRPr="00437CC8">
        <w:rPr>
          <w:bCs/>
          <w:sz w:val="24"/>
          <w:szCs w:val="24"/>
        </w:rPr>
        <w:t xml:space="preserve"> - обращение к учащимся должно быть уважительным;</w:t>
      </w:r>
    </w:p>
    <w:p w:rsidR="005636F0" w:rsidRPr="00437CC8" w:rsidRDefault="005636F0" w:rsidP="000674E8">
      <w:pPr>
        <w:jc w:val="both"/>
        <w:rPr>
          <w:bCs/>
          <w:sz w:val="24"/>
          <w:szCs w:val="24"/>
        </w:rPr>
      </w:pPr>
      <w:r w:rsidRPr="00437CC8">
        <w:rPr>
          <w:bCs/>
          <w:sz w:val="24"/>
          <w:szCs w:val="24"/>
        </w:rPr>
        <w:t xml:space="preserve"> - учитель в самом начале урока требует полной готовности учеников к уроку, наличия учебных принадлежностей, внимания;</w:t>
      </w:r>
    </w:p>
    <w:p w:rsidR="005636F0" w:rsidRPr="00437CC8" w:rsidRDefault="005636F0" w:rsidP="000674E8">
      <w:pPr>
        <w:jc w:val="both"/>
        <w:rPr>
          <w:bCs/>
          <w:sz w:val="24"/>
          <w:szCs w:val="24"/>
        </w:rPr>
      </w:pPr>
      <w:r w:rsidRPr="00437CC8">
        <w:rPr>
          <w:bCs/>
          <w:sz w:val="24"/>
          <w:szCs w:val="24"/>
        </w:rPr>
        <w:t xml:space="preserve"> - учитель вырабатывает спокойный сдержанный тон;</w:t>
      </w:r>
    </w:p>
    <w:p w:rsidR="005636F0" w:rsidRPr="00437CC8" w:rsidRDefault="005636F0" w:rsidP="000674E8">
      <w:pPr>
        <w:jc w:val="both"/>
        <w:rPr>
          <w:bCs/>
          <w:sz w:val="24"/>
          <w:szCs w:val="24"/>
        </w:rPr>
      </w:pPr>
      <w:r w:rsidRPr="00437CC8">
        <w:rPr>
          <w:bCs/>
          <w:sz w:val="24"/>
          <w:szCs w:val="24"/>
        </w:rPr>
        <w:t xml:space="preserve"> - категорически запрещается крик, оскорбление ученика;</w:t>
      </w:r>
    </w:p>
    <w:p w:rsidR="005636F0" w:rsidRPr="00437CC8" w:rsidRDefault="005636F0" w:rsidP="000674E8">
      <w:pPr>
        <w:jc w:val="both"/>
        <w:rPr>
          <w:bCs/>
          <w:sz w:val="24"/>
          <w:szCs w:val="24"/>
        </w:rPr>
      </w:pPr>
      <w:r w:rsidRPr="00437CC8">
        <w:rPr>
          <w:bCs/>
          <w:sz w:val="24"/>
          <w:szCs w:val="24"/>
        </w:rPr>
        <w:t xml:space="preserve"> - требования к оформлению  и ведению тетрадей, дневников основывается на едином орфографическом режиме;</w:t>
      </w:r>
    </w:p>
    <w:p w:rsidR="005636F0" w:rsidRPr="00437CC8" w:rsidRDefault="005636F0" w:rsidP="000674E8">
      <w:pPr>
        <w:jc w:val="both"/>
        <w:rPr>
          <w:bCs/>
          <w:sz w:val="24"/>
          <w:szCs w:val="24"/>
        </w:rPr>
      </w:pPr>
      <w:r w:rsidRPr="00437CC8">
        <w:rPr>
          <w:bCs/>
          <w:sz w:val="24"/>
          <w:szCs w:val="24"/>
        </w:rPr>
        <w:t>- все учителя, работающие в одном классе, укрепляют доверие учащихся к учителям на основе межпредметных связей, взаимоуважения друг к другу;</w:t>
      </w:r>
    </w:p>
    <w:p w:rsidR="005636F0" w:rsidRPr="00437CC8" w:rsidRDefault="005636F0" w:rsidP="000674E8">
      <w:pPr>
        <w:jc w:val="both"/>
        <w:rPr>
          <w:bCs/>
          <w:sz w:val="24"/>
          <w:szCs w:val="24"/>
        </w:rPr>
      </w:pPr>
      <w:r w:rsidRPr="00437CC8">
        <w:rPr>
          <w:bCs/>
          <w:sz w:val="24"/>
          <w:szCs w:val="24"/>
        </w:rPr>
        <w:t>- важное место в воспитании занимают высокие профессиональные качества, которые совершенствуются в совместной работе. Поиск новых методов, форм, средств обращения и воспитания и их обсуждение являлись постоянным атрибутом работы школы.</w:t>
      </w:r>
    </w:p>
    <w:p w:rsidR="005636F0" w:rsidRPr="00437CC8" w:rsidRDefault="005636F0" w:rsidP="000674E8">
      <w:pPr>
        <w:jc w:val="both"/>
        <w:rPr>
          <w:bCs/>
          <w:sz w:val="24"/>
          <w:szCs w:val="24"/>
        </w:rPr>
      </w:pPr>
      <w:r w:rsidRPr="00437CC8">
        <w:rPr>
          <w:bCs/>
          <w:sz w:val="24"/>
          <w:szCs w:val="24"/>
        </w:rPr>
        <w:t>5.14. Администрации школы запрещается:</w:t>
      </w:r>
    </w:p>
    <w:p w:rsidR="005636F0" w:rsidRPr="00437CC8" w:rsidRDefault="005636F0" w:rsidP="000674E8">
      <w:pPr>
        <w:jc w:val="both"/>
        <w:rPr>
          <w:bCs/>
          <w:sz w:val="24"/>
          <w:szCs w:val="24"/>
        </w:rPr>
      </w:pPr>
      <w:r w:rsidRPr="00437CC8">
        <w:rPr>
          <w:bCs/>
          <w:sz w:val="24"/>
          <w:szCs w:val="24"/>
        </w:rPr>
        <w:t>А) привлекать учащихся без согласия их родителей (законных представителей) к любым видам работ, не предусмотренным образовательной программой и не связанным с обучением и воспитанием. При этом разрешается освобождать обучающихся по их просьбе и/или заявлению их родителей от учебных занятий для выполнения общественных поручений, участия в спортивных соревнованиях, смотрах, конкурсах, олимпиадах и других мероприятиях при условии обеспечения контроля, надзора и иных разумных мер безопасности с учетом возраста и индивидуальных особенностей;</w:t>
      </w:r>
    </w:p>
    <w:p w:rsidR="005636F0" w:rsidRPr="00437CC8" w:rsidRDefault="005636F0" w:rsidP="000674E8">
      <w:pPr>
        <w:jc w:val="both"/>
        <w:rPr>
          <w:bCs/>
          <w:sz w:val="24"/>
          <w:szCs w:val="24"/>
        </w:rPr>
      </w:pPr>
      <w:r w:rsidRPr="00437CC8">
        <w:rPr>
          <w:bCs/>
          <w:sz w:val="24"/>
          <w:szCs w:val="24"/>
        </w:rPr>
        <w:t>Б)</w:t>
      </w:r>
      <w:r>
        <w:rPr>
          <w:bCs/>
          <w:sz w:val="24"/>
          <w:szCs w:val="24"/>
        </w:rPr>
        <w:t xml:space="preserve"> </w:t>
      </w:r>
      <w:r w:rsidRPr="00437CC8">
        <w:rPr>
          <w:bCs/>
          <w:sz w:val="24"/>
          <w:szCs w:val="24"/>
        </w:rPr>
        <w:t>отвлекать педагогических работников в учебное время от их непосредственной работы, вызывать их для выполнения общественных обязанностей и проведения разного рода мероприятий;</w:t>
      </w:r>
    </w:p>
    <w:p w:rsidR="005636F0" w:rsidRPr="00437CC8" w:rsidRDefault="005636F0" w:rsidP="000674E8">
      <w:pPr>
        <w:jc w:val="both"/>
        <w:rPr>
          <w:bCs/>
          <w:sz w:val="24"/>
          <w:szCs w:val="24"/>
        </w:rPr>
      </w:pPr>
      <w:r w:rsidRPr="00437CC8">
        <w:rPr>
          <w:bCs/>
          <w:sz w:val="24"/>
          <w:szCs w:val="24"/>
        </w:rPr>
        <w:t>В) созывать в рабочее время собрания, заседания и всякого рода совещания по общественным делам.</w:t>
      </w:r>
    </w:p>
    <w:p w:rsidR="005636F0" w:rsidRPr="00437CC8" w:rsidRDefault="005636F0" w:rsidP="000674E8">
      <w:pPr>
        <w:jc w:val="both"/>
        <w:rPr>
          <w:bCs/>
          <w:sz w:val="24"/>
          <w:szCs w:val="24"/>
        </w:rPr>
      </w:pPr>
      <w:r w:rsidRPr="00437CC8">
        <w:rPr>
          <w:bCs/>
          <w:sz w:val="24"/>
          <w:szCs w:val="24"/>
        </w:rPr>
        <w:t>5.15. Родители (законные представители) учащихся могут присутствовать во время урока в классе (группе) только с разрешения директора школы или его заместителя. Вход в класс (группу) после начала урока (занятия) разрешается только директору школы и его заместителям в целях контроля. Не разрешается делать педагогическим работникам замечания по поводу их работы во время проведения урока (занятия), а также в присутствии учащихся, работников школы и родителей (законных представителей) обучающихся.</w:t>
      </w:r>
    </w:p>
    <w:p w:rsidR="005636F0" w:rsidRPr="00437CC8" w:rsidRDefault="005636F0" w:rsidP="000674E8">
      <w:pPr>
        <w:jc w:val="both"/>
        <w:rPr>
          <w:b/>
          <w:bCs/>
          <w:sz w:val="24"/>
          <w:szCs w:val="24"/>
        </w:rPr>
      </w:pPr>
      <w:r w:rsidRPr="00437CC8">
        <w:rPr>
          <w:b/>
          <w:bCs/>
          <w:sz w:val="24"/>
          <w:szCs w:val="24"/>
        </w:rPr>
        <w:t>6. Время отдыха</w:t>
      </w:r>
    </w:p>
    <w:p w:rsidR="005636F0" w:rsidRPr="00437CC8" w:rsidRDefault="005636F0" w:rsidP="000674E8">
      <w:pPr>
        <w:jc w:val="both"/>
        <w:rPr>
          <w:bCs/>
          <w:sz w:val="24"/>
          <w:szCs w:val="24"/>
        </w:rPr>
      </w:pPr>
      <w:r w:rsidRPr="00437CC8">
        <w:rPr>
          <w:bCs/>
          <w:sz w:val="24"/>
          <w:szCs w:val="24"/>
        </w:rPr>
        <w:t>6.1.Очередность предоставления ежегодных оплачиваемых отпусков определяется графиком отпусков, который составляется администрацией школы с учетом обеспечения нормальной работы школы и благоприятных условий для отдыха работников.</w:t>
      </w:r>
    </w:p>
    <w:p w:rsidR="005636F0" w:rsidRPr="00437CC8" w:rsidRDefault="005636F0" w:rsidP="000674E8">
      <w:pPr>
        <w:jc w:val="both"/>
        <w:rPr>
          <w:bCs/>
          <w:sz w:val="24"/>
          <w:szCs w:val="24"/>
        </w:rPr>
      </w:pPr>
      <w:r w:rsidRPr="00437CC8">
        <w:rPr>
          <w:bCs/>
          <w:sz w:val="24"/>
          <w:szCs w:val="24"/>
        </w:rPr>
        <w:t>Отпуска педагогическим работникам школы, как правило, представляются в период летних каникул. График отпусков утверждается с учетом мнения выборного профсоюзного органа не позднее, чем за две недели до наступления календарного года и доводится до сведения работников.</w:t>
      </w:r>
    </w:p>
    <w:p w:rsidR="005636F0" w:rsidRPr="00437CC8" w:rsidRDefault="005636F0" w:rsidP="000674E8">
      <w:pPr>
        <w:jc w:val="both"/>
        <w:rPr>
          <w:b/>
          <w:sz w:val="24"/>
          <w:szCs w:val="24"/>
        </w:rPr>
      </w:pPr>
      <w:r w:rsidRPr="00437CC8">
        <w:rPr>
          <w:b/>
          <w:sz w:val="24"/>
          <w:szCs w:val="24"/>
        </w:rPr>
        <w:t>7. Организация дежурства.</w:t>
      </w:r>
    </w:p>
    <w:p w:rsidR="005636F0" w:rsidRPr="00437CC8" w:rsidRDefault="005636F0" w:rsidP="000674E8">
      <w:pPr>
        <w:jc w:val="both"/>
        <w:rPr>
          <w:sz w:val="24"/>
          <w:szCs w:val="24"/>
        </w:rPr>
      </w:pPr>
      <w:r w:rsidRPr="00437CC8">
        <w:rPr>
          <w:sz w:val="24"/>
          <w:szCs w:val="24"/>
        </w:rPr>
        <w:t>7.1.   Администрация привлекает педагогических работников к дежурству в школе. Дежурство должно начинаться не ранее чем за 30 минут до начала занятий и продолжаться не более 20 минут после окончания уроков в школе.</w:t>
      </w:r>
    </w:p>
    <w:p w:rsidR="005636F0" w:rsidRPr="00437CC8" w:rsidRDefault="005636F0" w:rsidP="000674E8">
      <w:pPr>
        <w:jc w:val="both"/>
        <w:rPr>
          <w:sz w:val="24"/>
          <w:szCs w:val="24"/>
        </w:rPr>
      </w:pPr>
      <w:r w:rsidRPr="00437CC8">
        <w:rPr>
          <w:sz w:val="24"/>
          <w:szCs w:val="24"/>
        </w:rPr>
        <w:t>7.2. Дежурный класс под руководством дежурного учителя и дежурного администратора является в школу к 7:30.</w:t>
      </w:r>
    </w:p>
    <w:p w:rsidR="005636F0" w:rsidRPr="00437CC8" w:rsidRDefault="005636F0" w:rsidP="000674E8">
      <w:pPr>
        <w:jc w:val="both"/>
        <w:rPr>
          <w:sz w:val="24"/>
          <w:szCs w:val="24"/>
        </w:rPr>
      </w:pPr>
      <w:r w:rsidRPr="00437CC8">
        <w:rPr>
          <w:sz w:val="24"/>
          <w:szCs w:val="24"/>
        </w:rPr>
        <w:t>7.3. Дежурство начинается с инструктажа (линейки), где классный руководитель намечает основные задачи, даёт рекомендации по их реализации и выполнению.</w:t>
      </w:r>
    </w:p>
    <w:p w:rsidR="005636F0" w:rsidRPr="00437CC8" w:rsidRDefault="005636F0" w:rsidP="000674E8">
      <w:pPr>
        <w:jc w:val="both"/>
        <w:rPr>
          <w:sz w:val="24"/>
          <w:szCs w:val="24"/>
        </w:rPr>
      </w:pPr>
      <w:r w:rsidRPr="00437CC8">
        <w:rPr>
          <w:sz w:val="24"/>
          <w:szCs w:val="24"/>
        </w:rPr>
        <w:t>7.4. Дежурный администратор вносит свои предложения по организации дежурства, акцентирует внимание на проблемах, требующих решения и контроля.</w:t>
      </w:r>
    </w:p>
    <w:p w:rsidR="005636F0" w:rsidRPr="00437CC8" w:rsidRDefault="005636F0" w:rsidP="000674E8">
      <w:pPr>
        <w:jc w:val="both"/>
        <w:rPr>
          <w:sz w:val="24"/>
          <w:szCs w:val="24"/>
        </w:rPr>
      </w:pPr>
      <w:r w:rsidRPr="00437CC8">
        <w:rPr>
          <w:sz w:val="24"/>
          <w:szCs w:val="24"/>
        </w:rPr>
        <w:t>7.5. Дежурный учитель по школе приходит за 30 минут до начала занятий. Обязанности дежурного учителя:</w:t>
      </w:r>
    </w:p>
    <w:p w:rsidR="005636F0" w:rsidRPr="00437CC8" w:rsidRDefault="005636F0" w:rsidP="000674E8">
      <w:pPr>
        <w:jc w:val="both"/>
        <w:rPr>
          <w:sz w:val="24"/>
          <w:szCs w:val="24"/>
        </w:rPr>
      </w:pPr>
      <w:r w:rsidRPr="00437CC8">
        <w:rPr>
          <w:sz w:val="24"/>
          <w:szCs w:val="24"/>
        </w:rPr>
        <w:t>-  накануне дежурства провести инструктаж с учащимися класса по дежурству, указать ответственных в столовую и на начало смены – дежурных  на посты: 1 и 2 этажи, центральная лестница, у входа.</w:t>
      </w:r>
    </w:p>
    <w:p w:rsidR="005636F0" w:rsidRPr="00437CC8" w:rsidRDefault="005636F0" w:rsidP="000674E8">
      <w:pPr>
        <w:jc w:val="both"/>
        <w:rPr>
          <w:sz w:val="24"/>
          <w:szCs w:val="24"/>
        </w:rPr>
      </w:pPr>
      <w:r w:rsidRPr="00437CC8">
        <w:rPr>
          <w:sz w:val="24"/>
          <w:szCs w:val="24"/>
        </w:rPr>
        <w:t>- начало дежурства – за 30 минут до начала занятий;</w:t>
      </w:r>
    </w:p>
    <w:p w:rsidR="005636F0" w:rsidRPr="00437CC8" w:rsidRDefault="005636F0" w:rsidP="000674E8">
      <w:pPr>
        <w:jc w:val="both"/>
        <w:rPr>
          <w:sz w:val="24"/>
          <w:szCs w:val="24"/>
        </w:rPr>
      </w:pPr>
      <w:r w:rsidRPr="00437CC8">
        <w:rPr>
          <w:sz w:val="24"/>
          <w:szCs w:val="24"/>
        </w:rPr>
        <w:t>- во время дежурства дежурный учитель обязан контролировать дежурство учащихся, обеспечивать чистоту и порядок в школе;</w:t>
      </w:r>
    </w:p>
    <w:p w:rsidR="005636F0" w:rsidRPr="00437CC8" w:rsidRDefault="005636F0" w:rsidP="000674E8">
      <w:pPr>
        <w:jc w:val="both"/>
        <w:rPr>
          <w:sz w:val="24"/>
          <w:szCs w:val="24"/>
        </w:rPr>
      </w:pPr>
      <w:r w:rsidRPr="00437CC8">
        <w:rPr>
          <w:sz w:val="24"/>
          <w:szCs w:val="24"/>
        </w:rPr>
        <w:t>- по окончании дежурства проверить посты.</w:t>
      </w:r>
    </w:p>
    <w:p w:rsidR="005636F0" w:rsidRPr="00437CC8" w:rsidRDefault="005636F0" w:rsidP="000674E8">
      <w:pPr>
        <w:jc w:val="both"/>
        <w:rPr>
          <w:sz w:val="24"/>
          <w:szCs w:val="24"/>
        </w:rPr>
      </w:pPr>
      <w:r w:rsidRPr="00437CC8">
        <w:rPr>
          <w:sz w:val="24"/>
          <w:szCs w:val="24"/>
        </w:rPr>
        <w:t>7.6. Дежурный учитель координирует деятельность дежурных учащихся, отвечает за соблюдение правил техники безопасности во время перемен и до начала уроков, контролирует ситуацию и принимает меры по устранению нарушений дисциплины и санитарного состояния на своём участке. Обо всех происшествиях немедленно сообщает администрации.</w:t>
      </w:r>
    </w:p>
    <w:p w:rsidR="005636F0" w:rsidRPr="00437CC8" w:rsidRDefault="005636F0" w:rsidP="000674E8">
      <w:pPr>
        <w:jc w:val="both"/>
        <w:rPr>
          <w:sz w:val="24"/>
          <w:szCs w:val="24"/>
        </w:rPr>
      </w:pPr>
      <w:r w:rsidRPr="00437CC8">
        <w:rPr>
          <w:sz w:val="24"/>
          <w:szCs w:val="24"/>
        </w:rPr>
        <w:t>7.7. Дежурные закрепляются за определёнными в школе постами и отвечают за:</w:t>
      </w:r>
    </w:p>
    <w:p w:rsidR="005636F0" w:rsidRPr="00437CC8" w:rsidRDefault="005636F0" w:rsidP="000674E8">
      <w:pPr>
        <w:jc w:val="both"/>
        <w:rPr>
          <w:sz w:val="24"/>
          <w:szCs w:val="24"/>
        </w:rPr>
      </w:pPr>
      <w:r w:rsidRPr="00437CC8">
        <w:rPr>
          <w:sz w:val="24"/>
          <w:szCs w:val="24"/>
        </w:rPr>
        <w:t xml:space="preserve"> -  дисциплину;</w:t>
      </w:r>
    </w:p>
    <w:p w:rsidR="005636F0" w:rsidRPr="00437CC8" w:rsidRDefault="005636F0" w:rsidP="000674E8">
      <w:pPr>
        <w:jc w:val="both"/>
        <w:rPr>
          <w:sz w:val="24"/>
          <w:szCs w:val="24"/>
        </w:rPr>
      </w:pPr>
      <w:r w:rsidRPr="00437CC8">
        <w:rPr>
          <w:sz w:val="24"/>
          <w:szCs w:val="24"/>
        </w:rPr>
        <w:t>-  санитарное состояние;</w:t>
      </w:r>
    </w:p>
    <w:p w:rsidR="005636F0" w:rsidRPr="00437CC8" w:rsidRDefault="005636F0" w:rsidP="000674E8">
      <w:pPr>
        <w:jc w:val="both"/>
        <w:rPr>
          <w:sz w:val="24"/>
          <w:szCs w:val="24"/>
        </w:rPr>
      </w:pPr>
      <w:r w:rsidRPr="00437CC8">
        <w:rPr>
          <w:sz w:val="24"/>
          <w:szCs w:val="24"/>
        </w:rPr>
        <w:t>-  эстетичный вид своего объекта и прилегающей территории.</w:t>
      </w:r>
    </w:p>
    <w:p w:rsidR="005636F0" w:rsidRPr="00437CC8" w:rsidRDefault="005636F0" w:rsidP="000674E8">
      <w:pPr>
        <w:jc w:val="both"/>
        <w:rPr>
          <w:sz w:val="24"/>
          <w:szCs w:val="24"/>
        </w:rPr>
      </w:pPr>
      <w:r w:rsidRPr="00437CC8">
        <w:rPr>
          <w:sz w:val="24"/>
          <w:szCs w:val="24"/>
        </w:rPr>
        <w:t>7.8. Дежурные имеют право предъявлять претензии и добиваться выполнения Устава школы.</w:t>
      </w:r>
    </w:p>
    <w:p w:rsidR="005636F0" w:rsidRPr="00437CC8" w:rsidRDefault="005636F0" w:rsidP="000674E8">
      <w:pPr>
        <w:jc w:val="both"/>
        <w:rPr>
          <w:sz w:val="24"/>
          <w:szCs w:val="24"/>
        </w:rPr>
      </w:pPr>
      <w:r w:rsidRPr="00437CC8">
        <w:rPr>
          <w:sz w:val="24"/>
          <w:szCs w:val="24"/>
        </w:rPr>
        <w:t>7.9. В случае невыполнения учащимися требований дежурных, те обращаются с информацией о нарушениях к ответственному за дежурство учащемуся или классному руководителю. Нерешённые их силами проблемы доводятся до сведения дежурного администратора.</w:t>
      </w:r>
    </w:p>
    <w:p w:rsidR="005636F0" w:rsidRPr="00437CC8" w:rsidRDefault="005636F0" w:rsidP="000674E8">
      <w:pPr>
        <w:jc w:val="both"/>
        <w:rPr>
          <w:sz w:val="24"/>
          <w:szCs w:val="24"/>
        </w:rPr>
      </w:pPr>
      <w:r w:rsidRPr="00437CC8">
        <w:rPr>
          <w:sz w:val="24"/>
          <w:szCs w:val="24"/>
        </w:rPr>
        <w:t>7.10. Если нарушение санитарного состояния, порча имущества школы произошли в отсутствие дежурного, он несёт ответственность за ликвидацию последствий этих нарушений.</w:t>
      </w:r>
    </w:p>
    <w:p w:rsidR="005636F0" w:rsidRPr="00437CC8" w:rsidRDefault="005636F0" w:rsidP="000674E8">
      <w:pPr>
        <w:jc w:val="both"/>
        <w:rPr>
          <w:sz w:val="24"/>
          <w:szCs w:val="24"/>
        </w:rPr>
      </w:pPr>
      <w:r w:rsidRPr="00437CC8">
        <w:rPr>
          <w:sz w:val="24"/>
          <w:szCs w:val="24"/>
        </w:rPr>
        <w:t>7.11. В конце учебного дня дежурные проверяют санитарное состояние школы, контролируют ход уборки закреплённых за классами кабинетов и сводную информацию передают ответственному дежурному или дежурному учителю.</w:t>
      </w:r>
    </w:p>
    <w:p w:rsidR="005636F0" w:rsidRPr="00437CC8" w:rsidRDefault="005636F0" w:rsidP="000674E8">
      <w:pPr>
        <w:jc w:val="both"/>
        <w:rPr>
          <w:sz w:val="24"/>
          <w:szCs w:val="24"/>
        </w:rPr>
      </w:pPr>
      <w:r w:rsidRPr="00437CC8">
        <w:rPr>
          <w:sz w:val="24"/>
          <w:szCs w:val="24"/>
        </w:rPr>
        <w:t>7.12. Итоги дежурства подводятся в рабочем порядке на линейке.</w:t>
      </w:r>
    </w:p>
    <w:p w:rsidR="005636F0" w:rsidRPr="00437CC8" w:rsidRDefault="005636F0" w:rsidP="000674E8">
      <w:pPr>
        <w:jc w:val="both"/>
        <w:rPr>
          <w:sz w:val="24"/>
          <w:szCs w:val="24"/>
        </w:rPr>
      </w:pPr>
      <w:r w:rsidRPr="00437CC8">
        <w:rPr>
          <w:sz w:val="24"/>
          <w:szCs w:val="24"/>
        </w:rPr>
        <w:t>7.13. Результаты дежурства по школе определяет зам.директора по воспитательной работе или директор школы.</w:t>
      </w:r>
    </w:p>
    <w:p w:rsidR="005636F0" w:rsidRPr="00437CC8" w:rsidRDefault="005636F0" w:rsidP="000674E8">
      <w:pPr>
        <w:jc w:val="both"/>
        <w:rPr>
          <w:sz w:val="24"/>
          <w:szCs w:val="24"/>
        </w:rPr>
      </w:pPr>
      <w:r w:rsidRPr="00437CC8">
        <w:rPr>
          <w:sz w:val="24"/>
          <w:szCs w:val="24"/>
        </w:rPr>
        <w:t>7.14. В случае невозможности дежурным учителем выполнять свои обязанности он должен заблаговременно поставить об этом в известность администрацию с целью своевременной его замены.</w:t>
      </w:r>
    </w:p>
    <w:p w:rsidR="005636F0" w:rsidRPr="00437CC8" w:rsidRDefault="005636F0" w:rsidP="000674E8">
      <w:pPr>
        <w:jc w:val="both"/>
        <w:rPr>
          <w:b/>
          <w:sz w:val="24"/>
          <w:szCs w:val="24"/>
        </w:rPr>
      </w:pPr>
      <w:r w:rsidRPr="00437CC8">
        <w:rPr>
          <w:b/>
          <w:sz w:val="24"/>
          <w:szCs w:val="24"/>
        </w:rPr>
        <w:t>8. Поощрения за успехи в работе.</w:t>
      </w:r>
    </w:p>
    <w:p w:rsidR="005636F0" w:rsidRPr="00437CC8" w:rsidRDefault="005636F0" w:rsidP="000674E8">
      <w:pPr>
        <w:jc w:val="both"/>
        <w:rPr>
          <w:sz w:val="24"/>
          <w:szCs w:val="24"/>
        </w:rPr>
      </w:pPr>
      <w:r w:rsidRPr="00437CC8">
        <w:rPr>
          <w:sz w:val="24"/>
          <w:szCs w:val="24"/>
        </w:rPr>
        <w:t>8.1. За образцовое выполнение трудовых обязанностей, успехи в обучении и воспитании детей, продолжительную и безупречную работу, новаторство в труде и за другие достижения в работе применяются следующие поощрения:</w:t>
      </w:r>
    </w:p>
    <w:p w:rsidR="005636F0" w:rsidRPr="00437CC8" w:rsidRDefault="005636F0" w:rsidP="000674E8">
      <w:pPr>
        <w:jc w:val="both"/>
        <w:rPr>
          <w:sz w:val="24"/>
          <w:szCs w:val="24"/>
        </w:rPr>
      </w:pPr>
      <w:r w:rsidRPr="00437CC8">
        <w:rPr>
          <w:sz w:val="24"/>
          <w:szCs w:val="24"/>
        </w:rPr>
        <w:t>А) объявление в благодарности с занесением в трудовую книжку;</w:t>
      </w:r>
    </w:p>
    <w:p w:rsidR="005636F0" w:rsidRPr="00437CC8" w:rsidRDefault="005636F0" w:rsidP="000674E8">
      <w:pPr>
        <w:jc w:val="both"/>
        <w:rPr>
          <w:sz w:val="24"/>
          <w:szCs w:val="24"/>
        </w:rPr>
      </w:pPr>
      <w:r w:rsidRPr="00437CC8">
        <w:rPr>
          <w:sz w:val="24"/>
          <w:szCs w:val="24"/>
        </w:rPr>
        <w:t>Б) выдача премии;</w:t>
      </w:r>
    </w:p>
    <w:p w:rsidR="005636F0" w:rsidRPr="00437CC8" w:rsidRDefault="005636F0" w:rsidP="000674E8">
      <w:pPr>
        <w:jc w:val="both"/>
        <w:rPr>
          <w:sz w:val="24"/>
          <w:szCs w:val="24"/>
        </w:rPr>
      </w:pPr>
      <w:r w:rsidRPr="00437CC8">
        <w:rPr>
          <w:sz w:val="24"/>
          <w:szCs w:val="24"/>
        </w:rPr>
        <w:t>В) награждение почетными грамотами.</w:t>
      </w:r>
    </w:p>
    <w:p w:rsidR="005636F0" w:rsidRPr="00437CC8" w:rsidRDefault="005636F0" w:rsidP="000674E8">
      <w:pPr>
        <w:jc w:val="both"/>
        <w:rPr>
          <w:sz w:val="24"/>
          <w:szCs w:val="24"/>
        </w:rPr>
      </w:pPr>
      <w:r w:rsidRPr="00437CC8">
        <w:rPr>
          <w:sz w:val="24"/>
          <w:szCs w:val="24"/>
        </w:rPr>
        <w:t>В школе могут применяться и другие поощрения.</w:t>
      </w:r>
    </w:p>
    <w:p w:rsidR="005636F0" w:rsidRPr="00437CC8" w:rsidRDefault="005636F0" w:rsidP="000674E8">
      <w:pPr>
        <w:jc w:val="both"/>
        <w:rPr>
          <w:sz w:val="24"/>
          <w:szCs w:val="24"/>
        </w:rPr>
      </w:pPr>
      <w:r w:rsidRPr="00437CC8">
        <w:rPr>
          <w:sz w:val="24"/>
          <w:szCs w:val="24"/>
        </w:rPr>
        <w:t>Поощрение, предусмотренное пунктом «А» настоящего пункта, применяется администрацией по согласованию с профсоюзным комитетом школы.</w:t>
      </w:r>
    </w:p>
    <w:p w:rsidR="005636F0" w:rsidRPr="00437CC8" w:rsidRDefault="005636F0" w:rsidP="000674E8">
      <w:pPr>
        <w:jc w:val="both"/>
        <w:rPr>
          <w:sz w:val="24"/>
          <w:szCs w:val="24"/>
        </w:rPr>
      </w:pPr>
      <w:r w:rsidRPr="00437CC8">
        <w:rPr>
          <w:sz w:val="24"/>
          <w:szCs w:val="24"/>
        </w:rPr>
        <w:t>Поощрения, предусмотренные  пунктами «Б» и «В», применяются вышестоящими органами образования и профсоюзными комитетами по совместному представлению администрации и профсоюзного комитета школы.</w:t>
      </w:r>
    </w:p>
    <w:p w:rsidR="005636F0" w:rsidRPr="00437CC8" w:rsidRDefault="005636F0" w:rsidP="000674E8">
      <w:pPr>
        <w:jc w:val="both"/>
        <w:rPr>
          <w:sz w:val="24"/>
          <w:szCs w:val="24"/>
        </w:rPr>
      </w:pPr>
      <w:r w:rsidRPr="00437CC8">
        <w:rPr>
          <w:sz w:val="24"/>
          <w:szCs w:val="24"/>
        </w:rPr>
        <w:t>За особые трудовые заслуги работники школы представляются в вышестоящие органы для награждения правительственными наградами, установленными для работников народного образования, и присвоения почетных званий.</w:t>
      </w:r>
    </w:p>
    <w:p w:rsidR="005636F0" w:rsidRPr="00437CC8" w:rsidRDefault="005636F0" w:rsidP="000674E8">
      <w:pPr>
        <w:jc w:val="both"/>
        <w:rPr>
          <w:sz w:val="24"/>
          <w:szCs w:val="24"/>
        </w:rPr>
      </w:pPr>
      <w:r w:rsidRPr="00437CC8">
        <w:rPr>
          <w:sz w:val="24"/>
          <w:szCs w:val="24"/>
        </w:rPr>
        <w:t>8.2. При применении мер поощрения обеспечивается сочетание материального и морального стимулирования труда.</w:t>
      </w:r>
    </w:p>
    <w:p w:rsidR="005636F0" w:rsidRPr="00437CC8" w:rsidRDefault="005636F0" w:rsidP="000674E8">
      <w:pPr>
        <w:jc w:val="both"/>
        <w:rPr>
          <w:sz w:val="24"/>
          <w:szCs w:val="24"/>
        </w:rPr>
      </w:pPr>
      <w:r w:rsidRPr="00437CC8">
        <w:rPr>
          <w:sz w:val="24"/>
          <w:szCs w:val="24"/>
        </w:rPr>
        <w:t>8.3. Поощрения объявляются в приказе (распоряжении), доводятся до сведения всего коллектива школы и заносятся в трудовую книжку работника.</w:t>
      </w:r>
    </w:p>
    <w:p w:rsidR="005636F0" w:rsidRPr="00437CC8" w:rsidRDefault="005636F0" w:rsidP="000674E8">
      <w:pPr>
        <w:jc w:val="both"/>
        <w:rPr>
          <w:sz w:val="24"/>
          <w:szCs w:val="24"/>
        </w:rPr>
      </w:pPr>
      <w:r w:rsidRPr="00437CC8">
        <w:rPr>
          <w:sz w:val="24"/>
          <w:szCs w:val="24"/>
        </w:rPr>
        <w:t>8.4. При применении мер общественного, морального и материального поощрения при представлении работников к государственным наградам и почётным званиям учитывается мнение трудового коллектива.</w:t>
      </w:r>
    </w:p>
    <w:p w:rsidR="005636F0" w:rsidRPr="00437CC8" w:rsidRDefault="005636F0" w:rsidP="000674E8">
      <w:pPr>
        <w:jc w:val="both"/>
        <w:rPr>
          <w:b/>
          <w:sz w:val="24"/>
          <w:szCs w:val="24"/>
        </w:rPr>
      </w:pPr>
      <w:r w:rsidRPr="00437CC8">
        <w:rPr>
          <w:b/>
          <w:sz w:val="24"/>
          <w:szCs w:val="24"/>
        </w:rPr>
        <w:t>9. Ответственность за нарушение трудовой дисциплины.</w:t>
      </w:r>
    </w:p>
    <w:p w:rsidR="005636F0" w:rsidRPr="00437CC8" w:rsidRDefault="005636F0" w:rsidP="000674E8">
      <w:pPr>
        <w:jc w:val="both"/>
        <w:rPr>
          <w:sz w:val="24"/>
          <w:szCs w:val="24"/>
        </w:rPr>
      </w:pPr>
      <w:r w:rsidRPr="00437CC8">
        <w:rPr>
          <w:sz w:val="24"/>
          <w:szCs w:val="24"/>
        </w:rPr>
        <w:t>9.1. Нарушение трудовой дисциплины, то есть неисполнение или ненадлежащее исполнение по вине работника обязанностей, возложенных на него трудовым договором, Уставом  школы, Правилами внутреннего трудового распорядка, положением о соответствующей общеобразовательной школе, должностными инструкциями, влечет за собой применение мер дисциплинарного или общественного воздействия, а также применение иных мер, предусмотренных действующим законодательством.</w:t>
      </w:r>
    </w:p>
    <w:p w:rsidR="005636F0" w:rsidRPr="00437CC8" w:rsidRDefault="005636F0" w:rsidP="000674E8">
      <w:pPr>
        <w:jc w:val="both"/>
        <w:rPr>
          <w:sz w:val="24"/>
          <w:szCs w:val="24"/>
        </w:rPr>
      </w:pPr>
      <w:r w:rsidRPr="00437CC8">
        <w:rPr>
          <w:sz w:val="24"/>
          <w:szCs w:val="24"/>
        </w:rPr>
        <w:t>9.2. За нарушение трудовой дисциплины администрация школы применяет следующие дисциплинарные взыскания:</w:t>
      </w:r>
    </w:p>
    <w:p w:rsidR="005636F0" w:rsidRPr="00437CC8" w:rsidRDefault="005636F0" w:rsidP="000674E8">
      <w:pPr>
        <w:jc w:val="both"/>
        <w:rPr>
          <w:sz w:val="24"/>
          <w:szCs w:val="24"/>
        </w:rPr>
      </w:pPr>
      <w:r w:rsidRPr="00437CC8">
        <w:rPr>
          <w:sz w:val="24"/>
          <w:szCs w:val="24"/>
        </w:rPr>
        <w:t>А) замечание;</w:t>
      </w:r>
    </w:p>
    <w:p w:rsidR="005636F0" w:rsidRPr="00437CC8" w:rsidRDefault="005636F0" w:rsidP="000674E8">
      <w:pPr>
        <w:jc w:val="both"/>
        <w:rPr>
          <w:sz w:val="24"/>
          <w:szCs w:val="24"/>
        </w:rPr>
      </w:pPr>
      <w:r w:rsidRPr="00437CC8">
        <w:rPr>
          <w:sz w:val="24"/>
          <w:szCs w:val="24"/>
        </w:rPr>
        <w:t>Б) выговор;</w:t>
      </w:r>
    </w:p>
    <w:p w:rsidR="005636F0" w:rsidRPr="00437CC8" w:rsidRDefault="005636F0" w:rsidP="000674E8">
      <w:pPr>
        <w:jc w:val="both"/>
        <w:rPr>
          <w:sz w:val="24"/>
          <w:szCs w:val="24"/>
        </w:rPr>
      </w:pPr>
      <w:r w:rsidRPr="00437CC8">
        <w:rPr>
          <w:sz w:val="24"/>
          <w:szCs w:val="24"/>
        </w:rPr>
        <w:t>В) строгий выговор;</w:t>
      </w:r>
    </w:p>
    <w:p w:rsidR="005636F0" w:rsidRPr="00437CC8" w:rsidRDefault="005636F0" w:rsidP="000674E8">
      <w:pPr>
        <w:jc w:val="both"/>
        <w:rPr>
          <w:sz w:val="24"/>
          <w:szCs w:val="24"/>
        </w:rPr>
      </w:pPr>
      <w:r w:rsidRPr="00437CC8">
        <w:rPr>
          <w:sz w:val="24"/>
          <w:szCs w:val="24"/>
        </w:rPr>
        <w:t>Г) перевод на нижеоплачиваемую работу на срок до трёх месяцев или смещение на низшую должность на тот же срок;</w:t>
      </w:r>
    </w:p>
    <w:p w:rsidR="005636F0" w:rsidRPr="00437CC8" w:rsidRDefault="005636F0" w:rsidP="000674E8">
      <w:pPr>
        <w:jc w:val="both"/>
        <w:rPr>
          <w:sz w:val="24"/>
          <w:szCs w:val="24"/>
        </w:rPr>
      </w:pPr>
      <w:r w:rsidRPr="00437CC8">
        <w:rPr>
          <w:sz w:val="24"/>
          <w:szCs w:val="24"/>
        </w:rPr>
        <w:t>Д) увольнение.</w:t>
      </w:r>
    </w:p>
    <w:p w:rsidR="005636F0" w:rsidRPr="00437CC8" w:rsidRDefault="005636F0" w:rsidP="000674E8">
      <w:pPr>
        <w:jc w:val="both"/>
        <w:rPr>
          <w:sz w:val="24"/>
          <w:szCs w:val="24"/>
        </w:rPr>
      </w:pPr>
      <w:r w:rsidRPr="00437CC8">
        <w:rPr>
          <w:sz w:val="24"/>
          <w:szCs w:val="24"/>
        </w:rPr>
        <w:t>К педагогическим работникам дисциплинарные взыскания, предусмотренные подпунктом «Г» настоящего пункта, не применяются.</w:t>
      </w:r>
    </w:p>
    <w:p w:rsidR="005636F0" w:rsidRPr="00437CC8" w:rsidRDefault="005636F0" w:rsidP="000674E8">
      <w:pPr>
        <w:jc w:val="both"/>
        <w:rPr>
          <w:sz w:val="24"/>
          <w:szCs w:val="24"/>
        </w:rPr>
      </w:pPr>
      <w:r w:rsidRPr="00437CC8">
        <w:rPr>
          <w:sz w:val="24"/>
          <w:szCs w:val="24"/>
        </w:rPr>
        <w:t>9.3. Увольнение в качестве дисциплинарного взыскания может быть применено:</w:t>
      </w:r>
    </w:p>
    <w:p w:rsidR="005636F0" w:rsidRPr="00437CC8" w:rsidRDefault="005636F0" w:rsidP="000674E8">
      <w:pPr>
        <w:jc w:val="both"/>
        <w:rPr>
          <w:sz w:val="24"/>
          <w:szCs w:val="24"/>
        </w:rPr>
      </w:pPr>
      <w:r w:rsidRPr="00437CC8">
        <w:rPr>
          <w:sz w:val="24"/>
          <w:szCs w:val="24"/>
        </w:rPr>
        <w:t>- за систематическое неисполнение работником без уважительных причин обязанностей, возложенных на него трудовым договором, Уставом школы или Правилами внутреннего распорядка, если к работнику ранее применялись меры дисциплинарного или общественного взыскания;</w:t>
      </w:r>
    </w:p>
    <w:p w:rsidR="005636F0" w:rsidRPr="00437CC8" w:rsidRDefault="005636F0" w:rsidP="000674E8">
      <w:pPr>
        <w:jc w:val="both"/>
        <w:rPr>
          <w:sz w:val="24"/>
          <w:szCs w:val="24"/>
        </w:rPr>
      </w:pPr>
      <w:r w:rsidRPr="00437CC8">
        <w:rPr>
          <w:sz w:val="24"/>
          <w:szCs w:val="24"/>
        </w:rPr>
        <w:t>- за прогул (в том числе за отсутствие на работе более 3-х часов в течение рабочего дня) без уважительных причин;</w:t>
      </w:r>
    </w:p>
    <w:p w:rsidR="005636F0" w:rsidRPr="00437CC8" w:rsidRDefault="005636F0" w:rsidP="000674E8">
      <w:pPr>
        <w:jc w:val="both"/>
        <w:rPr>
          <w:sz w:val="24"/>
          <w:szCs w:val="24"/>
        </w:rPr>
      </w:pPr>
      <w:r w:rsidRPr="00437CC8">
        <w:rPr>
          <w:sz w:val="24"/>
          <w:szCs w:val="24"/>
        </w:rPr>
        <w:t>- за появление на работе в нетрезвом состоянии.</w:t>
      </w:r>
    </w:p>
    <w:p w:rsidR="005636F0" w:rsidRPr="00437CC8" w:rsidRDefault="005636F0" w:rsidP="000674E8">
      <w:pPr>
        <w:jc w:val="both"/>
        <w:rPr>
          <w:sz w:val="24"/>
          <w:szCs w:val="24"/>
        </w:rPr>
      </w:pPr>
      <w:r w:rsidRPr="00437CC8">
        <w:rPr>
          <w:sz w:val="24"/>
          <w:szCs w:val="24"/>
        </w:rPr>
        <w:t>9.4. Прогулом считается неявка на работу без уважительной причины в течение всего рабочего дня.</w:t>
      </w:r>
    </w:p>
    <w:p w:rsidR="005636F0" w:rsidRPr="00437CC8" w:rsidRDefault="005636F0" w:rsidP="000674E8">
      <w:pPr>
        <w:jc w:val="both"/>
        <w:rPr>
          <w:sz w:val="24"/>
          <w:szCs w:val="24"/>
        </w:rPr>
      </w:pPr>
      <w:r w:rsidRPr="00437CC8">
        <w:rPr>
          <w:sz w:val="24"/>
          <w:szCs w:val="24"/>
        </w:rPr>
        <w:t>9.5. Равным образом считается  прогулом отсутствие на работе более 3-х часов в течение рабочего дня без уважительных причин. Для педагогических работников прогулом считается пропуск занятий по расписанию без уведомления администрации (без уважительных причин).</w:t>
      </w:r>
    </w:p>
    <w:p w:rsidR="005636F0" w:rsidRPr="00437CC8" w:rsidRDefault="005636F0" w:rsidP="000674E8">
      <w:pPr>
        <w:jc w:val="both"/>
        <w:rPr>
          <w:sz w:val="24"/>
          <w:szCs w:val="24"/>
        </w:rPr>
      </w:pPr>
      <w:r w:rsidRPr="00437CC8">
        <w:rPr>
          <w:sz w:val="24"/>
          <w:szCs w:val="24"/>
        </w:rPr>
        <w:t>9.6. В соответствии с действующим законодательством о труде педагогические работники могут  быть уволены за совершение аморального поступка, не совместимого с дальнейшим выполнением воспитательных функций.</w:t>
      </w:r>
    </w:p>
    <w:p w:rsidR="005636F0" w:rsidRPr="00437CC8" w:rsidRDefault="005636F0" w:rsidP="000674E8">
      <w:pPr>
        <w:jc w:val="both"/>
        <w:rPr>
          <w:sz w:val="24"/>
          <w:szCs w:val="24"/>
        </w:rPr>
      </w:pPr>
      <w:r w:rsidRPr="00437CC8">
        <w:rPr>
          <w:sz w:val="24"/>
          <w:szCs w:val="24"/>
        </w:rPr>
        <w:t>9.7. Дисциплинарные взыскания применяются директором школы, а также соответствующими должностными лицами органов  образования, в пределах предоставленных им прав.</w:t>
      </w:r>
    </w:p>
    <w:p w:rsidR="005636F0" w:rsidRPr="00437CC8" w:rsidRDefault="005636F0" w:rsidP="000674E8">
      <w:pPr>
        <w:jc w:val="both"/>
        <w:rPr>
          <w:sz w:val="24"/>
          <w:szCs w:val="24"/>
        </w:rPr>
      </w:pPr>
      <w:r w:rsidRPr="00437CC8">
        <w:rPr>
          <w:sz w:val="24"/>
          <w:szCs w:val="24"/>
        </w:rPr>
        <w:t>9.8. Администрация школы имеет право вместо применения дисциплинарного взыскания передать вопрос о нарушении трудовой дисциплины на рассмотрение трудового коллектива, товарищеского суда или общественной организации.</w:t>
      </w:r>
    </w:p>
    <w:p w:rsidR="005636F0" w:rsidRPr="00437CC8" w:rsidRDefault="005636F0" w:rsidP="000674E8">
      <w:pPr>
        <w:jc w:val="both"/>
        <w:rPr>
          <w:sz w:val="24"/>
          <w:szCs w:val="24"/>
        </w:rPr>
      </w:pPr>
      <w:r w:rsidRPr="00437CC8">
        <w:rPr>
          <w:sz w:val="24"/>
          <w:szCs w:val="24"/>
        </w:rPr>
        <w:t>9.9. Дисциплинарные взыскания на директора накладываются начальником управления образования, который имеет право их назначать и увольнять.</w:t>
      </w:r>
    </w:p>
    <w:p w:rsidR="005636F0" w:rsidRPr="00437CC8" w:rsidRDefault="005636F0" w:rsidP="000674E8">
      <w:pPr>
        <w:jc w:val="both"/>
        <w:rPr>
          <w:sz w:val="24"/>
          <w:szCs w:val="24"/>
        </w:rPr>
      </w:pPr>
      <w:r w:rsidRPr="00437CC8">
        <w:rPr>
          <w:sz w:val="24"/>
          <w:szCs w:val="24"/>
        </w:rPr>
        <w:t>9.10. Трудовые коллективы, проявляя строгую товарищескую требовательность к работникам, недобросовестно выполняющим свои обязанности, применяют к членам коллектива за нарушение трудовой дисциплины меры общественного взыскания (товарищеское замечание, общественный выговор), передают материал о нарушителях трудовой дисциплины на рассмотрение товарищеских судов, ставят вопросы о применении к нарушителям трудовой дисциплины мер воздействия, предусмотренных законодательством.</w:t>
      </w:r>
    </w:p>
    <w:p w:rsidR="005636F0" w:rsidRPr="00437CC8" w:rsidRDefault="005636F0" w:rsidP="000674E8">
      <w:pPr>
        <w:jc w:val="both"/>
        <w:rPr>
          <w:sz w:val="24"/>
          <w:szCs w:val="24"/>
        </w:rPr>
      </w:pPr>
      <w:r w:rsidRPr="00437CC8">
        <w:rPr>
          <w:sz w:val="24"/>
          <w:szCs w:val="24"/>
        </w:rPr>
        <w:t>9.11. До применения взыскания от нарушителя трудовой дисциплины должны быть затребованы объяснения в письменной форме. Отказ работника дать объяснения не может служить препятствием для применения дисциплинарного взыскания.</w:t>
      </w:r>
    </w:p>
    <w:p w:rsidR="005636F0" w:rsidRPr="00437CC8" w:rsidRDefault="005636F0" w:rsidP="000674E8">
      <w:pPr>
        <w:jc w:val="both"/>
        <w:rPr>
          <w:sz w:val="24"/>
          <w:szCs w:val="24"/>
        </w:rPr>
      </w:pPr>
      <w:r w:rsidRPr="00437CC8">
        <w:rPr>
          <w:sz w:val="24"/>
          <w:szCs w:val="24"/>
        </w:rPr>
        <w:t>9.12. Дисциплинарные взыскания применяются администрацией непосредственно за обнаружением проступка, но не позднее одного месяца со дня его обнаружения, не считая времени болезни или пребывания работника в отпуске.</w:t>
      </w:r>
    </w:p>
    <w:p w:rsidR="005636F0" w:rsidRPr="00437CC8" w:rsidRDefault="005636F0" w:rsidP="000674E8">
      <w:pPr>
        <w:jc w:val="both"/>
        <w:rPr>
          <w:sz w:val="24"/>
          <w:szCs w:val="24"/>
        </w:rPr>
      </w:pPr>
      <w:r w:rsidRPr="00437CC8">
        <w:rPr>
          <w:sz w:val="24"/>
          <w:szCs w:val="24"/>
        </w:rPr>
        <w:t>9.13.  Дисциплинарное взыскание не может быть применено позднее шести месяцев со дня совершения проступка. В указанные сроки не включается время производства по уголовному делу.</w:t>
      </w:r>
    </w:p>
    <w:p w:rsidR="005636F0" w:rsidRPr="00437CC8" w:rsidRDefault="005636F0" w:rsidP="000674E8">
      <w:pPr>
        <w:jc w:val="both"/>
        <w:rPr>
          <w:sz w:val="24"/>
          <w:szCs w:val="24"/>
        </w:rPr>
      </w:pPr>
      <w:r w:rsidRPr="00437CC8">
        <w:rPr>
          <w:sz w:val="24"/>
          <w:szCs w:val="24"/>
        </w:rPr>
        <w:t>9.14. За каждое нарушение трудовой дисциплины может быть применено только одно дисциплинарное взыскание.</w:t>
      </w:r>
    </w:p>
    <w:p w:rsidR="005636F0" w:rsidRPr="00437CC8" w:rsidRDefault="005636F0" w:rsidP="000674E8">
      <w:pPr>
        <w:jc w:val="both"/>
        <w:rPr>
          <w:sz w:val="24"/>
          <w:szCs w:val="24"/>
        </w:rPr>
      </w:pPr>
      <w:r w:rsidRPr="00437CC8">
        <w:rPr>
          <w:sz w:val="24"/>
          <w:szCs w:val="24"/>
        </w:rPr>
        <w:t>9.15. При применении взыскания должны учитываться тяжесть совершенного проступка, обстоятельства при которых он совершен, предшествующая работа и поведение работника.</w:t>
      </w:r>
    </w:p>
    <w:p w:rsidR="005636F0" w:rsidRPr="00437CC8" w:rsidRDefault="005636F0" w:rsidP="000674E8">
      <w:pPr>
        <w:jc w:val="both"/>
        <w:rPr>
          <w:sz w:val="24"/>
          <w:szCs w:val="24"/>
        </w:rPr>
      </w:pPr>
      <w:r w:rsidRPr="00437CC8">
        <w:rPr>
          <w:sz w:val="24"/>
          <w:szCs w:val="24"/>
        </w:rPr>
        <w:t>9.16. Работники, избранные в состав профсоюзного комитета, не могут быть подвергнуты к дисциплинарному взысканию без предварительного согласия профсоюзного комитета школы, а председатель этого комитета или профорганизатор – без предварительного согласия вышестоящего профсоюзного органа.</w:t>
      </w:r>
    </w:p>
    <w:p w:rsidR="005636F0" w:rsidRPr="00437CC8" w:rsidRDefault="005636F0" w:rsidP="000674E8">
      <w:pPr>
        <w:jc w:val="both"/>
        <w:rPr>
          <w:sz w:val="24"/>
          <w:szCs w:val="24"/>
        </w:rPr>
      </w:pPr>
      <w:r w:rsidRPr="00437CC8">
        <w:rPr>
          <w:sz w:val="24"/>
          <w:szCs w:val="24"/>
        </w:rPr>
        <w:t>9.17. Кроме случаев, предусмотренных трудовым законодательством РФ, работники школы могут быть уволены по инициативе администрации до истечения срока действия трудового договора (контракта) без согласования с профсоюзной организацией за:</w:t>
      </w:r>
    </w:p>
    <w:p w:rsidR="005636F0" w:rsidRPr="00437CC8" w:rsidRDefault="005636F0" w:rsidP="000674E8">
      <w:pPr>
        <w:jc w:val="both"/>
        <w:rPr>
          <w:sz w:val="24"/>
          <w:szCs w:val="24"/>
        </w:rPr>
      </w:pPr>
      <w:r w:rsidRPr="00437CC8">
        <w:rPr>
          <w:sz w:val="24"/>
          <w:szCs w:val="24"/>
        </w:rPr>
        <w:t>- повторное в течение года грубое нарушение Устава школы;</w:t>
      </w:r>
    </w:p>
    <w:p w:rsidR="005636F0" w:rsidRPr="00437CC8" w:rsidRDefault="005636F0" w:rsidP="000674E8">
      <w:pPr>
        <w:jc w:val="both"/>
        <w:rPr>
          <w:sz w:val="24"/>
          <w:szCs w:val="24"/>
        </w:rPr>
      </w:pPr>
      <w:r w:rsidRPr="00437CC8">
        <w:rPr>
          <w:sz w:val="24"/>
          <w:szCs w:val="24"/>
        </w:rPr>
        <w:t>- применение, в том числе однократное, методов воспитания, связанных с физическим или психическим насилием над личностью учащихся;</w:t>
      </w:r>
    </w:p>
    <w:p w:rsidR="005636F0" w:rsidRPr="00437CC8" w:rsidRDefault="005636F0" w:rsidP="000674E8">
      <w:pPr>
        <w:jc w:val="both"/>
        <w:rPr>
          <w:sz w:val="24"/>
          <w:szCs w:val="24"/>
        </w:rPr>
      </w:pPr>
      <w:r w:rsidRPr="00437CC8">
        <w:rPr>
          <w:sz w:val="24"/>
          <w:szCs w:val="24"/>
        </w:rPr>
        <w:t>- появление на работе в состоянии алкогольного, наркотического или токсического опьянения.</w:t>
      </w:r>
    </w:p>
    <w:p w:rsidR="005636F0" w:rsidRPr="00437CC8" w:rsidRDefault="005636F0" w:rsidP="000674E8">
      <w:pPr>
        <w:jc w:val="both"/>
        <w:rPr>
          <w:sz w:val="24"/>
          <w:szCs w:val="24"/>
        </w:rPr>
      </w:pPr>
      <w:r w:rsidRPr="00437CC8">
        <w:rPr>
          <w:sz w:val="24"/>
          <w:szCs w:val="24"/>
        </w:rPr>
        <w:t>9.18. Приказ (распоряжение) о применении дисциплинарного взыскания с указанием мотивов его применения объявляется (сообщается) работнику, подвергнутому взысканию, под расписку в трехдневный срок. Отказ работника от подписки не отменяет действия приказа.</w:t>
      </w:r>
    </w:p>
    <w:p w:rsidR="005636F0" w:rsidRPr="00437CC8" w:rsidRDefault="005636F0" w:rsidP="000674E8">
      <w:pPr>
        <w:jc w:val="both"/>
        <w:rPr>
          <w:sz w:val="24"/>
          <w:szCs w:val="24"/>
        </w:rPr>
      </w:pPr>
      <w:r w:rsidRPr="00437CC8">
        <w:rPr>
          <w:sz w:val="24"/>
          <w:szCs w:val="24"/>
        </w:rPr>
        <w:t>9.19. Приказ (распоряжение) в необходимых случаях доводятся до сведения работников школы.</w:t>
      </w:r>
    </w:p>
    <w:p w:rsidR="005636F0" w:rsidRPr="00437CC8" w:rsidRDefault="005636F0" w:rsidP="000674E8">
      <w:pPr>
        <w:jc w:val="both"/>
        <w:rPr>
          <w:sz w:val="24"/>
          <w:szCs w:val="24"/>
        </w:rPr>
      </w:pPr>
      <w:r w:rsidRPr="00437CC8">
        <w:rPr>
          <w:sz w:val="24"/>
          <w:szCs w:val="24"/>
        </w:rPr>
        <w:t>9.20. Если в течение года со дня применения дисциплинарного взыскания работник не будет подвергнут новому дисциплинарному взысканию, то он считается не подвергавшимся  дисциплинарному взысканию.</w:t>
      </w:r>
    </w:p>
    <w:p w:rsidR="005636F0" w:rsidRPr="00437CC8" w:rsidRDefault="005636F0" w:rsidP="000674E8">
      <w:pPr>
        <w:jc w:val="both"/>
        <w:rPr>
          <w:sz w:val="24"/>
          <w:szCs w:val="24"/>
        </w:rPr>
      </w:pPr>
      <w:r w:rsidRPr="00437CC8">
        <w:rPr>
          <w:sz w:val="24"/>
          <w:szCs w:val="24"/>
        </w:rPr>
        <w:t>9.21. Администрация школы по своей инициативе или по ходатайству трудового коллектива может издать приказ (распоряжение) о снятии взыскания, не ожидая истечения года, если работник не допустил нового нарушения трудовой дисциплины и притом проявил себя как хороший, добросовестный работник.</w:t>
      </w:r>
    </w:p>
    <w:p w:rsidR="005636F0" w:rsidRPr="00437CC8" w:rsidRDefault="005636F0" w:rsidP="000674E8">
      <w:pPr>
        <w:jc w:val="both"/>
        <w:rPr>
          <w:sz w:val="24"/>
          <w:szCs w:val="24"/>
        </w:rPr>
      </w:pPr>
      <w:r w:rsidRPr="00437CC8">
        <w:rPr>
          <w:sz w:val="24"/>
          <w:szCs w:val="24"/>
        </w:rPr>
        <w:t>9.22. В течение срока действия дисциплинарного взыскания меры поощрения, указанные в настоящих Правилах, к работнику не применяются.</w:t>
      </w:r>
    </w:p>
    <w:p w:rsidR="005636F0" w:rsidRDefault="005636F0" w:rsidP="000674E8">
      <w:pPr>
        <w:jc w:val="both"/>
        <w:rPr>
          <w:sz w:val="28"/>
          <w:szCs w:val="28"/>
        </w:rPr>
      </w:pPr>
      <w:r w:rsidRPr="00437CC8">
        <w:rPr>
          <w:sz w:val="24"/>
          <w:szCs w:val="24"/>
        </w:rPr>
        <w:t>9.23. Трудовой коллектив вправе снять примененное им взыскание досрочно, до истечения года со дня его применения, а также ходатайствовать о досрочном снятии дисциплинарного взыскания или о прекращении действия иных мер, примененных за нарушение трудовой дисциплины, если член коллектива не допустил нового нарушения дисциплины и проявил себя как добросовестный работник.</w:t>
      </w: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213C24">
      <w:pPr>
        <w:jc w:val="right"/>
        <w:rPr>
          <w:i/>
        </w:rPr>
      </w:pPr>
      <w:r>
        <w:rPr>
          <w:i/>
        </w:rPr>
        <w:t>Приложение</w:t>
      </w:r>
      <w:r w:rsidRPr="00686E0D">
        <w:rPr>
          <w:i/>
        </w:rPr>
        <w:t xml:space="preserve"> № 4</w:t>
      </w:r>
    </w:p>
    <w:p w:rsidR="005636F0" w:rsidRDefault="005636F0" w:rsidP="00213C24">
      <w:pPr>
        <w:jc w:val="right"/>
        <w:rPr>
          <w:i/>
        </w:rPr>
      </w:pPr>
    </w:p>
    <w:p w:rsidR="005636F0" w:rsidRPr="006A662D" w:rsidRDefault="005636F0" w:rsidP="00B1731C">
      <w:r w:rsidRPr="006A662D">
        <w:t>СОГЛАСОВАНО</w:t>
      </w:r>
      <w:r w:rsidRPr="006A662D">
        <w:tab/>
      </w:r>
      <w:r w:rsidRPr="006A662D">
        <w:tab/>
      </w:r>
      <w:r w:rsidRPr="006A662D">
        <w:tab/>
      </w:r>
      <w:r w:rsidRPr="006A662D">
        <w:tab/>
      </w:r>
      <w:r w:rsidRPr="006A662D">
        <w:tab/>
      </w:r>
      <w:r w:rsidRPr="006A662D">
        <w:tab/>
      </w:r>
      <w:r w:rsidRPr="006A662D">
        <w:tab/>
      </w:r>
      <w:r w:rsidRPr="006A662D">
        <w:tab/>
        <w:t>УТВЕРЖДАЮ</w:t>
      </w:r>
    </w:p>
    <w:p w:rsidR="005636F0" w:rsidRPr="006A662D" w:rsidRDefault="005636F0" w:rsidP="00B1731C">
      <w:r w:rsidRPr="006A662D">
        <w:t>Председатель первичной профсоюзной</w:t>
      </w:r>
      <w:r w:rsidRPr="006A662D">
        <w:tab/>
      </w:r>
      <w:r w:rsidRPr="006A662D">
        <w:tab/>
      </w:r>
      <w:r w:rsidRPr="006A662D">
        <w:tab/>
      </w:r>
      <w:r w:rsidRPr="006A662D">
        <w:tab/>
        <w:t>Директор М</w:t>
      </w:r>
      <w:r>
        <w:t>БОУ «Кутлушкинская</w:t>
      </w:r>
    </w:p>
    <w:p w:rsidR="005636F0" w:rsidRPr="006A662D" w:rsidRDefault="005636F0" w:rsidP="00B1731C">
      <w:r w:rsidRPr="006A662D">
        <w:t>организации М</w:t>
      </w:r>
      <w:r>
        <w:t xml:space="preserve">БОУ «Кутлушкинская </w:t>
      </w:r>
      <w:r w:rsidRPr="006A662D">
        <w:tab/>
      </w:r>
      <w:r w:rsidRPr="006A662D">
        <w:tab/>
      </w:r>
      <w:r w:rsidRPr="006A662D">
        <w:tab/>
      </w:r>
      <w:r>
        <w:t xml:space="preserve">              </w:t>
      </w:r>
      <w:r w:rsidRPr="006A662D">
        <w:t>средняя общеобразовательная школа»</w:t>
      </w:r>
    </w:p>
    <w:p w:rsidR="005636F0" w:rsidRPr="006A662D" w:rsidRDefault="005636F0" w:rsidP="00B1731C">
      <w:r w:rsidRPr="006A662D">
        <w:t>средняя общеобразовательная школа»</w:t>
      </w:r>
    </w:p>
    <w:p w:rsidR="005636F0" w:rsidRPr="006A662D" w:rsidRDefault="005636F0" w:rsidP="00B1731C">
      <w:r w:rsidRPr="006A662D">
        <w:t>______________</w:t>
      </w:r>
      <w:r>
        <w:t>_____А.А. Мингазов</w:t>
      </w:r>
      <w:r w:rsidRPr="006A662D">
        <w:tab/>
      </w:r>
      <w:r w:rsidRPr="006A662D">
        <w:tab/>
      </w:r>
      <w:r w:rsidRPr="006A662D">
        <w:tab/>
      </w:r>
      <w:r w:rsidRPr="006A662D">
        <w:tab/>
      </w:r>
      <w:r>
        <w:t>_________________ Р.А. Агзамов</w:t>
      </w:r>
    </w:p>
    <w:p w:rsidR="005636F0" w:rsidRPr="006A662D" w:rsidRDefault="005636F0" w:rsidP="00B1731C">
      <w:r w:rsidRPr="006A662D">
        <w:t>«______» __________________ 20______ г.</w:t>
      </w:r>
      <w:r w:rsidRPr="006A662D">
        <w:tab/>
      </w:r>
      <w:r w:rsidRPr="006A662D">
        <w:tab/>
      </w:r>
      <w:r w:rsidRPr="006A662D">
        <w:tab/>
        <w:t>«______» __________________ 20______ г.</w:t>
      </w:r>
    </w:p>
    <w:p w:rsidR="005636F0" w:rsidRPr="00686E0D" w:rsidRDefault="005636F0" w:rsidP="00213C24">
      <w:pPr>
        <w:jc w:val="right"/>
        <w:rPr>
          <w:i/>
        </w:rPr>
      </w:pPr>
    </w:p>
    <w:p w:rsidR="005636F0" w:rsidRPr="00213C24" w:rsidRDefault="005636F0" w:rsidP="0051524D">
      <w:pPr>
        <w:spacing w:before="100" w:beforeAutospacing="1" w:after="100" w:afterAutospacing="1"/>
        <w:jc w:val="both"/>
        <w:rPr>
          <w:b/>
          <w:sz w:val="24"/>
          <w:szCs w:val="24"/>
        </w:rPr>
      </w:pPr>
      <w:r w:rsidRPr="00213C24">
        <w:rPr>
          <w:b/>
          <w:sz w:val="24"/>
          <w:szCs w:val="24"/>
        </w:rPr>
        <w:t>Продолжительность ежегодного основного удлиненного оплачиваемого отпуска, предоставляемо</w:t>
      </w:r>
      <w:r>
        <w:rPr>
          <w:b/>
          <w:sz w:val="24"/>
          <w:szCs w:val="24"/>
        </w:rPr>
        <w:t>го педагогическим работникам МБОУ «Кутлушкинская средняя общеобразовательная школа</w:t>
      </w:r>
      <w:r w:rsidRPr="00213C24">
        <w:rPr>
          <w:b/>
          <w:sz w:val="24"/>
          <w:szCs w:val="24"/>
        </w:rPr>
        <w:t>» Чистопольского муниципального района республики Татарстан.</w:t>
      </w:r>
    </w:p>
    <w:p w:rsidR="005636F0" w:rsidRPr="00213C24" w:rsidRDefault="005636F0" w:rsidP="00303BD4">
      <w:pPr>
        <w:spacing w:before="100" w:beforeAutospacing="1" w:after="100" w:afterAutospacing="1"/>
        <w:ind w:left="1701" w:firstLine="1139"/>
        <w:jc w:val="right"/>
        <w:rPr>
          <w:sz w:val="24"/>
          <w:szCs w:val="24"/>
        </w:rPr>
      </w:pPr>
      <w:r w:rsidRPr="00213C24">
        <w:rPr>
          <w:sz w:val="24"/>
          <w:szCs w:val="24"/>
        </w:rPr>
        <w:t xml:space="preserve">В соответствии с  </w:t>
      </w:r>
      <w:hyperlink r:id="rId19" w:history="1">
        <w:r w:rsidRPr="00213C24">
          <w:rPr>
            <w:sz w:val="24"/>
            <w:szCs w:val="24"/>
            <w:u w:val="single"/>
          </w:rPr>
          <w:t>постановлением</w:t>
        </w:r>
      </w:hyperlink>
      <w:r w:rsidRPr="00213C24">
        <w:rPr>
          <w:color w:val="FF0000"/>
          <w:sz w:val="24"/>
          <w:szCs w:val="24"/>
          <w:u w:val="single"/>
        </w:rPr>
        <w:t xml:space="preserve"> </w:t>
      </w:r>
      <w:r w:rsidRPr="00213C24">
        <w:rPr>
          <w:sz w:val="24"/>
          <w:szCs w:val="24"/>
        </w:rPr>
        <w:t xml:space="preserve"> Правительства РФ от 1  октября 2002 г. N 724 с</w:t>
      </w:r>
      <w:r w:rsidRPr="00213C24">
        <w:rPr>
          <w:b/>
          <w:bCs/>
          <w:sz w:val="24"/>
          <w:szCs w:val="24"/>
        </w:rPr>
        <w:t xml:space="preserve"> изменениями и дополнениями от:</w:t>
      </w:r>
      <w:r w:rsidRPr="00213C24">
        <w:rPr>
          <w:sz w:val="24"/>
          <w:szCs w:val="24"/>
        </w:rPr>
        <w:t xml:space="preserve"> 29 ноября 2003 г., 11 мая 2007 г., 18 августа 2008 г., 16 июля 2009 г., 21 мая 2012г.</w:t>
      </w:r>
    </w:p>
    <w:tbl>
      <w:tblPr>
        <w:tblW w:w="9781" w:type="dxa"/>
        <w:tblCellSpacing w:w="15" w:type="dxa"/>
        <w:tblInd w:w="60" w:type="dxa"/>
        <w:tblCellMar>
          <w:top w:w="15" w:type="dxa"/>
          <w:left w:w="15" w:type="dxa"/>
          <w:bottom w:w="15" w:type="dxa"/>
          <w:right w:w="15" w:type="dxa"/>
        </w:tblCellMar>
        <w:tblLook w:val="00A0"/>
      </w:tblPr>
      <w:tblGrid>
        <w:gridCol w:w="497"/>
        <w:gridCol w:w="3536"/>
        <w:gridCol w:w="2155"/>
        <w:gridCol w:w="3593"/>
      </w:tblGrid>
      <w:tr w:rsidR="005636F0" w:rsidRPr="00DA392D" w:rsidTr="00DA392D">
        <w:trPr>
          <w:tblCellSpacing w:w="15" w:type="dxa"/>
        </w:trPr>
        <w:tc>
          <w:tcPr>
            <w:tcW w:w="452" w:type="dxa"/>
            <w:tcBorders>
              <w:top w:val="single" w:sz="6" w:space="0" w:color="000000"/>
              <w:left w:val="single" w:sz="6" w:space="0" w:color="000000"/>
              <w:bottom w:val="single" w:sz="6" w:space="0" w:color="000000"/>
              <w:right w:val="single" w:sz="6" w:space="0" w:color="000000"/>
            </w:tcBorders>
          </w:tcPr>
          <w:p w:rsidR="005636F0" w:rsidRPr="00DA392D" w:rsidRDefault="005636F0" w:rsidP="00450236">
            <w:pPr>
              <w:rPr>
                <w:sz w:val="24"/>
                <w:szCs w:val="24"/>
              </w:rPr>
            </w:pPr>
            <w:r w:rsidRPr="00DA392D">
              <w:rPr>
                <w:sz w:val="24"/>
                <w:szCs w:val="24"/>
              </w:rPr>
              <w:t>№ п/п</w:t>
            </w:r>
          </w:p>
        </w:tc>
        <w:tc>
          <w:tcPr>
            <w:tcW w:w="3506" w:type="dxa"/>
            <w:tcBorders>
              <w:top w:val="single" w:sz="6" w:space="0" w:color="000000"/>
              <w:bottom w:val="single" w:sz="6" w:space="0" w:color="000000"/>
              <w:right w:val="single" w:sz="6" w:space="0" w:color="000000"/>
            </w:tcBorders>
          </w:tcPr>
          <w:p w:rsidR="005636F0" w:rsidRPr="00DA392D" w:rsidRDefault="005636F0" w:rsidP="00303BD4">
            <w:pPr>
              <w:spacing w:before="100" w:beforeAutospacing="1" w:after="100" w:afterAutospacing="1"/>
              <w:jc w:val="center"/>
              <w:rPr>
                <w:sz w:val="24"/>
                <w:szCs w:val="24"/>
              </w:rPr>
            </w:pPr>
            <w:r w:rsidRPr="00DA392D">
              <w:rPr>
                <w:sz w:val="24"/>
                <w:szCs w:val="24"/>
              </w:rPr>
              <w:t>Место работы</w:t>
            </w:r>
          </w:p>
        </w:tc>
        <w:tc>
          <w:tcPr>
            <w:tcW w:w="2125" w:type="dxa"/>
            <w:tcBorders>
              <w:top w:val="single" w:sz="6" w:space="0" w:color="000000"/>
              <w:bottom w:val="single" w:sz="6" w:space="0" w:color="000000"/>
              <w:right w:val="single" w:sz="6" w:space="0" w:color="000000"/>
            </w:tcBorders>
          </w:tcPr>
          <w:p w:rsidR="005636F0" w:rsidRPr="00DA392D" w:rsidRDefault="005636F0" w:rsidP="00303BD4">
            <w:pPr>
              <w:spacing w:before="100" w:beforeAutospacing="1" w:after="100" w:afterAutospacing="1"/>
              <w:rPr>
                <w:sz w:val="24"/>
                <w:szCs w:val="24"/>
              </w:rPr>
            </w:pPr>
            <w:r w:rsidRPr="00DA392D">
              <w:rPr>
                <w:sz w:val="24"/>
                <w:szCs w:val="24"/>
              </w:rPr>
              <w:t>Продолжительность ежегодного основного удлиненного оплачиваемого отпуска (календарных дней)</w:t>
            </w:r>
          </w:p>
        </w:tc>
        <w:tc>
          <w:tcPr>
            <w:tcW w:w="3548" w:type="dxa"/>
            <w:tcBorders>
              <w:top w:val="single" w:sz="6" w:space="0" w:color="000000"/>
              <w:bottom w:val="single" w:sz="6" w:space="0" w:color="000000"/>
              <w:right w:val="single" w:sz="6" w:space="0" w:color="000000"/>
            </w:tcBorders>
          </w:tcPr>
          <w:p w:rsidR="005636F0" w:rsidRPr="00DA392D" w:rsidRDefault="005636F0" w:rsidP="00303BD4">
            <w:pPr>
              <w:spacing w:before="100" w:beforeAutospacing="1" w:after="100" w:afterAutospacing="1"/>
              <w:jc w:val="center"/>
              <w:rPr>
                <w:sz w:val="24"/>
                <w:szCs w:val="24"/>
              </w:rPr>
            </w:pPr>
            <w:r w:rsidRPr="00DA392D">
              <w:rPr>
                <w:sz w:val="24"/>
                <w:szCs w:val="24"/>
              </w:rPr>
              <w:t>Наименование должностей педагогических работников</w:t>
            </w:r>
          </w:p>
        </w:tc>
      </w:tr>
      <w:tr w:rsidR="005636F0" w:rsidRPr="00DA392D" w:rsidTr="00DA392D">
        <w:trPr>
          <w:tblCellSpacing w:w="15" w:type="dxa"/>
        </w:trPr>
        <w:tc>
          <w:tcPr>
            <w:tcW w:w="452" w:type="dxa"/>
            <w:tcBorders>
              <w:left w:val="single" w:sz="6" w:space="0" w:color="000000"/>
              <w:bottom w:val="single" w:sz="6" w:space="0" w:color="000000"/>
              <w:right w:val="single" w:sz="6" w:space="0" w:color="000000"/>
            </w:tcBorders>
          </w:tcPr>
          <w:p w:rsidR="005636F0" w:rsidRPr="00DA392D" w:rsidRDefault="005636F0" w:rsidP="00303BD4">
            <w:pPr>
              <w:spacing w:before="100" w:beforeAutospacing="1" w:after="100" w:afterAutospacing="1"/>
              <w:rPr>
                <w:sz w:val="24"/>
                <w:szCs w:val="24"/>
              </w:rPr>
            </w:pPr>
            <w:r w:rsidRPr="00DA392D">
              <w:rPr>
                <w:sz w:val="24"/>
                <w:szCs w:val="24"/>
              </w:rPr>
              <w:t>1.</w:t>
            </w:r>
          </w:p>
        </w:tc>
        <w:tc>
          <w:tcPr>
            <w:tcW w:w="3506" w:type="dxa"/>
            <w:tcBorders>
              <w:bottom w:val="single" w:sz="6" w:space="0" w:color="000000"/>
              <w:right w:val="single" w:sz="6" w:space="0" w:color="000000"/>
            </w:tcBorders>
          </w:tcPr>
          <w:p w:rsidR="005636F0" w:rsidRPr="00DA392D" w:rsidRDefault="005636F0" w:rsidP="00303BD4">
            <w:pPr>
              <w:spacing w:before="100" w:beforeAutospacing="1" w:after="100" w:afterAutospacing="1"/>
              <w:rPr>
                <w:sz w:val="24"/>
                <w:szCs w:val="24"/>
              </w:rPr>
            </w:pPr>
            <w:r w:rsidRPr="00DA392D">
              <w:rPr>
                <w:sz w:val="24"/>
                <w:szCs w:val="24"/>
              </w:rPr>
              <w:t>Общеобразовательные учреждения; общеобразовательные школы-интернаты; образовательные учреждения для детей-сирот и детей, оставшихся без попечения родителей; специальные (коррекционные) образовательные учреждения для обучающихся, воспитанников с ограниченными возможностями здоровья; дошкольные образовательные учреждения для воспитанников с ограниченными возможностями здоровья; оздоровительные образовательные учреждения санаторного типа для детей, нуждающихся в длительном лечении; дошкольные образовательные учреждения для детей, нуждающихся в длительном лечении; специальные учебно-воспитательные учреждения открытого и закрытого типа; образовательные учреждения для детей дошкольного и младшего школьного возраста; образовательные учреждения для детей, нуждающихся в психолого-педагогической и медико-социальной помощи</w:t>
            </w:r>
          </w:p>
        </w:tc>
        <w:tc>
          <w:tcPr>
            <w:tcW w:w="2125" w:type="dxa"/>
            <w:tcBorders>
              <w:bottom w:val="single" w:sz="6" w:space="0" w:color="000000"/>
              <w:right w:val="single" w:sz="6" w:space="0" w:color="000000"/>
            </w:tcBorders>
          </w:tcPr>
          <w:p w:rsidR="005636F0" w:rsidRPr="00DA392D" w:rsidRDefault="005636F0" w:rsidP="00450236">
            <w:pPr>
              <w:spacing w:before="100" w:beforeAutospacing="1" w:after="100" w:afterAutospacing="1"/>
              <w:jc w:val="center"/>
              <w:rPr>
                <w:sz w:val="24"/>
                <w:szCs w:val="24"/>
              </w:rPr>
            </w:pPr>
            <w:r w:rsidRPr="00DA392D">
              <w:rPr>
                <w:sz w:val="24"/>
                <w:szCs w:val="24"/>
              </w:rPr>
              <w:t>56</w:t>
            </w:r>
          </w:p>
        </w:tc>
        <w:tc>
          <w:tcPr>
            <w:tcW w:w="3548" w:type="dxa"/>
            <w:tcBorders>
              <w:bottom w:val="single" w:sz="6" w:space="0" w:color="000000"/>
              <w:right w:val="single" w:sz="6" w:space="0" w:color="000000"/>
            </w:tcBorders>
          </w:tcPr>
          <w:p w:rsidR="005636F0" w:rsidRPr="00DA392D" w:rsidRDefault="005636F0" w:rsidP="00DA392D">
            <w:pPr>
              <w:spacing w:before="100" w:beforeAutospacing="1" w:after="100" w:afterAutospacing="1"/>
              <w:rPr>
                <w:sz w:val="24"/>
                <w:szCs w:val="24"/>
              </w:rPr>
            </w:pPr>
            <w:r>
              <w:rPr>
                <w:sz w:val="24"/>
                <w:szCs w:val="24"/>
              </w:rPr>
              <w:t>директор, его</w:t>
            </w:r>
            <w:r w:rsidRPr="00DA392D">
              <w:rPr>
                <w:sz w:val="24"/>
                <w:szCs w:val="24"/>
              </w:rPr>
              <w:t xml:space="preserve"> заместители; преподаватели - организаторы основ безопасности жизнедеятельности; учителя; преподаватели; педагоги дополнительного образования;; педагоги-организаторы; </w:t>
            </w:r>
          </w:p>
        </w:tc>
      </w:tr>
    </w:tbl>
    <w:p w:rsidR="005636F0" w:rsidRPr="00213C24" w:rsidRDefault="005636F0" w:rsidP="00213C24">
      <w:pPr>
        <w:spacing w:before="100" w:beforeAutospacing="1" w:after="100" w:afterAutospacing="1"/>
        <w:rPr>
          <w:b/>
          <w:sz w:val="24"/>
          <w:szCs w:val="24"/>
        </w:rPr>
      </w:pPr>
      <w:r w:rsidRPr="00213C24">
        <w:rPr>
          <w:b/>
          <w:sz w:val="24"/>
          <w:szCs w:val="24"/>
        </w:rPr>
        <w:t>Примечания:</w:t>
      </w:r>
    </w:p>
    <w:p w:rsidR="005636F0" w:rsidRPr="00213C24" w:rsidRDefault="005636F0" w:rsidP="00213C24">
      <w:pPr>
        <w:spacing w:before="100" w:beforeAutospacing="1" w:after="100" w:afterAutospacing="1"/>
        <w:rPr>
          <w:sz w:val="24"/>
          <w:szCs w:val="24"/>
        </w:rPr>
      </w:pPr>
      <w:r w:rsidRPr="00213C24">
        <w:rPr>
          <w:sz w:val="24"/>
          <w:szCs w:val="24"/>
        </w:rPr>
        <w:t>1. Ежегодный основной удлиненный оплачиваемый отпуск продолжительностью, указанной в пунктах 1-5, предоставляется заместителям руководителей образовательных учреждений и руководителям структурных подразделений образовательных учреждений в случае, если их деятельность связана с руководством образовательным (воспитательным) процессом или методической (научно-методической) работой.</w:t>
      </w:r>
    </w:p>
    <w:p w:rsidR="005636F0" w:rsidRPr="00213C24" w:rsidRDefault="005636F0" w:rsidP="00213C24">
      <w:pPr>
        <w:spacing w:before="100" w:beforeAutospacing="1" w:after="100" w:afterAutospacing="1"/>
        <w:rPr>
          <w:b/>
          <w:sz w:val="24"/>
          <w:szCs w:val="24"/>
        </w:rPr>
      </w:pPr>
      <w:r w:rsidRPr="00213C24">
        <w:rPr>
          <w:sz w:val="24"/>
          <w:szCs w:val="24"/>
        </w:rPr>
        <w:t xml:space="preserve">2. Продолжительность ежегодного основного удлиненного оплачиваемого отпуска составляет </w:t>
      </w:r>
      <w:r w:rsidRPr="00213C24">
        <w:rPr>
          <w:b/>
          <w:sz w:val="24"/>
          <w:szCs w:val="24"/>
        </w:rPr>
        <w:t>56 календарных дней для следующих педагогических работников:</w:t>
      </w:r>
    </w:p>
    <w:p w:rsidR="005636F0" w:rsidRPr="00213C24" w:rsidRDefault="005636F0" w:rsidP="00213C24">
      <w:pPr>
        <w:spacing w:before="100" w:beforeAutospacing="1" w:after="100" w:afterAutospacing="1"/>
        <w:rPr>
          <w:sz w:val="24"/>
          <w:szCs w:val="24"/>
        </w:rPr>
      </w:pPr>
      <w:r w:rsidRPr="00213C24">
        <w:rPr>
          <w:sz w:val="24"/>
          <w:szCs w:val="24"/>
        </w:rPr>
        <w:t>воспитателей, музыкальных руководителей, инструкторов по физкультуре, учителей-логопедов, учителей-дефектологов, работающих полный рабочий день в дошкольных группах для воспитанников с ограниченными возможностями здоровья или в дошкольных санаторных группах для воспитанников, нуждающихся в длительном лечении, которые находятся в составе образовательных учреждений для детей дошкольного и младшего школьного возраста, дошкольных образовательных учреждений;</w:t>
      </w:r>
    </w:p>
    <w:p w:rsidR="005636F0" w:rsidRPr="00213C24" w:rsidRDefault="005636F0" w:rsidP="00213C24">
      <w:pPr>
        <w:spacing w:before="100" w:beforeAutospacing="1" w:after="100" w:afterAutospacing="1"/>
        <w:rPr>
          <w:sz w:val="24"/>
          <w:szCs w:val="24"/>
        </w:rPr>
      </w:pPr>
      <w:r w:rsidRPr="00213C24">
        <w:rPr>
          <w:sz w:val="24"/>
          <w:szCs w:val="24"/>
        </w:rPr>
        <w:t xml:space="preserve">3. Ежегодный основной удлиненный оплачиваемый отпуск </w:t>
      </w:r>
      <w:r w:rsidRPr="00213C24">
        <w:rPr>
          <w:b/>
          <w:sz w:val="24"/>
          <w:szCs w:val="24"/>
        </w:rPr>
        <w:t>продолжительностью 42 календарных дня предоставляется</w:t>
      </w:r>
      <w:r w:rsidRPr="00213C24">
        <w:rPr>
          <w:sz w:val="24"/>
          <w:szCs w:val="24"/>
        </w:rPr>
        <w:t xml:space="preserve"> воспитателям и музыкальным руководителям, работающим в дошкольных группах общеобразовательных учреждений и образовательных учреждениях для детей дошкольного и младшего школьного возраста.</w:t>
      </w:r>
    </w:p>
    <w:p w:rsidR="005636F0" w:rsidRPr="00213C24" w:rsidRDefault="005636F0" w:rsidP="00213C24">
      <w:pPr>
        <w:spacing w:before="100" w:beforeAutospacing="1" w:after="100" w:afterAutospacing="1"/>
        <w:rPr>
          <w:b/>
          <w:sz w:val="24"/>
          <w:szCs w:val="24"/>
        </w:rPr>
      </w:pPr>
      <w:r w:rsidRPr="00213C24">
        <w:rPr>
          <w:sz w:val="24"/>
          <w:szCs w:val="24"/>
        </w:rPr>
        <w:t xml:space="preserve">4. Ежегодными удлиненными оплачиваемыми отпусками установленной настоящим документом продолжительности пользуются педагогические работники </w:t>
      </w:r>
      <w:r w:rsidRPr="00213C24">
        <w:rPr>
          <w:b/>
          <w:sz w:val="24"/>
          <w:szCs w:val="24"/>
        </w:rPr>
        <w:t>по одноименным должностям с наименованием "старший" или "главный"</w:t>
      </w: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Pr="00222CAE" w:rsidRDefault="005636F0" w:rsidP="00222CAE">
      <w:pPr>
        <w:shd w:val="clear" w:color="auto" w:fill="FFFFFF"/>
        <w:tabs>
          <w:tab w:val="left" w:pos="926"/>
          <w:tab w:val="left" w:leader="underscore" w:pos="4464"/>
        </w:tabs>
        <w:spacing w:line="276" w:lineRule="auto"/>
        <w:jc w:val="right"/>
        <w:rPr>
          <w:i/>
          <w:color w:val="000000"/>
        </w:rPr>
      </w:pPr>
      <w:r>
        <w:rPr>
          <w:i/>
          <w:color w:val="000000"/>
        </w:rPr>
        <w:t>Приложение №5</w:t>
      </w:r>
    </w:p>
    <w:p w:rsidR="005636F0" w:rsidRPr="007E0AD3" w:rsidRDefault="005636F0" w:rsidP="00222CAE">
      <w:pPr>
        <w:shd w:val="clear" w:color="auto" w:fill="FFFFFF"/>
        <w:tabs>
          <w:tab w:val="left" w:pos="926"/>
          <w:tab w:val="left" w:leader="underscore" w:pos="4464"/>
        </w:tabs>
        <w:spacing w:line="276" w:lineRule="auto"/>
        <w:jc w:val="right"/>
        <w:rPr>
          <w:b/>
          <w:color w:val="000000"/>
          <w:sz w:val="28"/>
        </w:rPr>
      </w:pPr>
    </w:p>
    <w:p w:rsidR="005636F0" w:rsidRPr="00D86327" w:rsidRDefault="005636F0" w:rsidP="006F7111">
      <w:r w:rsidRPr="00D86327">
        <w:t>СОГЛАСОВАНО</w:t>
      </w:r>
      <w:r w:rsidRPr="00D86327">
        <w:tab/>
      </w:r>
      <w:r w:rsidRPr="00D86327">
        <w:tab/>
      </w:r>
      <w:r w:rsidRPr="00D86327">
        <w:tab/>
      </w:r>
      <w:r w:rsidRPr="00D86327">
        <w:tab/>
      </w:r>
      <w:r w:rsidRPr="00D86327">
        <w:tab/>
      </w:r>
      <w:r w:rsidRPr="00D86327">
        <w:tab/>
      </w:r>
      <w:r w:rsidRPr="00D86327">
        <w:tab/>
      </w:r>
      <w:r w:rsidRPr="00D86327">
        <w:tab/>
        <w:t>УТВЕРЖДАЮ</w:t>
      </w:r>
    </w:p>
    <w:p w:rsidR="005636F0" w:rsidRPr="00D86327" w:rsidRDefault="005636F0" w:rsidP="006F7111">
      <w:r w:rsidRPr="00D86327">
        <w:t>Председатель первичной профсоюзной</w:t>
      </w:r>
      <w:r w:rsidRPr="00D86327">
        <w:tab/>
      </w:r>
      <w:r w:rsidRPr="00D86327">
        <w:tab/>
      </w:r>
      <w:r w:rsidRPr="00D86327">
        <w:tab/>
      </w:r>
      <w:r w:rsidRPr="00D86327">
        <w:tab/>
        <w:t>Директор М</w:t>
      </w:r>
      <w:r>
        <w:t>БОУ «Кутлушкинская</w:t>
      </w:r>
    </w:p>
    <w:p w:rsidR="005636F0" w:rsidRPr="00D86327" w:rsidRDefault="005636F0" w:rsidP="006F7111">
      <w:r w:rsidRPr="00D86327">
        <w:t>организации М</w:t>
      </w:r>
      <w:r>
        <w:t xml:space="preserve">БОУ «Кутлушкинская </w:t>
      </w:r>
      <w:r w:rsidRPr="00D86327">
        <w:tab/>
      </w:r>
      <w:r w:rsidRPr="00D86327">
        <w:tab/>
      </w:r>
      <w:r w:rsidRPr="00D86327">
        <w:tab/>
      </w:r>
      <w:r>
        <w:t xml:space="preserve">             </w:t>
      </w:r>
      <w:r w:rsidRPr="00D86327">
        <w:t>средняя общеобразовательная школа»</w:t>
      </w:r>
    </w:p>
    <w:p w:rsidR="005636F0" w:rsidRPr="00D86327" w:rsidRDefault="005636F0" w:rsidP="006F7111">
      <w:r w:rsidRPr="00D86327">
        <w:t>средняя общеобразовательная школа»</w:t>
      </w:r>
    </w:p>
    <w:p w:rsidR="005636F0" w:rsidRPr="00D86327" w:rsidRDefault="005636F0" w:rsidP="006F7111">
      <w:r>
        <w:t>___________________А. А. Мингазов</w:t>
      </w:r>
      <w:r w:rsidRPr="00D86327">
        <w:tab/>
      </w:r>
      <w:r w:rsidRPr="00D86327">
        <w:tab/>
      </w:r>
      <w:r w:rsidRPr="00D86327">
        <w:tab/>
      </w:r>
      <w:r w:rsidRPr="00D86327">
        <w:tab/>
        <w:t>_____________</w:t>
      </w:r>
      <w:r>
        <w:t>____ Р</w:t>
      </w:r>
      <w:r w:rsidRPr="00D86327">
        <w:t>.А.</w:t>
      </w:r>
      <w:r>
        <w:t xml:space="preserve"> Агзамов</w:t>
      </w:r>
    </w:p>
    <w:p w:rsidR="005636F0" w:rsidRPr="00D86327" w:rsidRDefault="005636F0" w:rsidP="006F7111">
      <w:r w:rsidRPr="00D86327">
        <w:t>«______» __________________ 20______ г.</w:t>
      </w:r>
      <w:r w:rsidRPr="00D86327">
        <w:tab/>
      </w:r>
      <w:r w:rsidRPr="00D86327">
        <w:tab/>
      </w:r>
      <w:r w:rsidRPr="00D86327">
        <w:tab/>
        <w:t>«______» __________________ 20______ г.</w:t>
      </w:r>
    </w:p>
    <w:p w:rsidR="005636F0" w:rsidRDefault="005636F0" w:rsidP="006F7111">
      <w:pPr>
        <w:shd w:val="clear" w:color="auto" w:fill="FFFFFF"/>
        <w:tabs>
          <w:tab w:val="left" w:pos="1109"/>
        </w:tabs>
        <w:jc w:val="right"/>
      </w:pPr>
    </w:p>
    <w:p w:rsidR="005636F0" w:rsidRDefault="005636F0" w:rsidP="006F7111">
      <w:pPr>
        <w:shd w:val="clear" w:color="auto" w:fill="FFFFFF"/>
        <w:tabs>
          <w:tab w:val="left" w:pos="1109"/>
        </w:tabs>
        <w:jc w:val="right"/>
      </w:pPr>
    </w:p>
    <w:p w:rsidR="005636F0" w:rsidRPr="007337EB" w:rsidRDefault="005636F0" w:rsidP="006F7111">
      <w:pPr>
        <w:pStyle w:val="Heading1"/>
        <w:spacing w:before="0" w:after="0"/>
        <w:jc w:val="center"/>
        <w:rPr>
          <w:rFonts w:ascii="Times New Roman" w:hAnsi="Times New Roman"/>
          <w:sz w:val="24"/>
          <w:szCs w:val="24"/>
        </w:rPr>
      </w:pPr>
      <w:r w:rsidRPr="007337EB">
        <w:rPr>
          <w:rFonts w:ascii="Times New Roman" w:hAnsi="Times New Roman"/>
          <w:sz w:val="24"/>
          <w:szCs w:val="24"/>
        </w:rPr>
        <w:t>С П И С О К</w:t>
      </w:r>
    </w:p>
    <w:p w:rsidR="005636F0" w:rsidRPr="007337EB" w:rsidRDefault="005636F0" w:rsidP="006F7111">
      <w:pPr>
        <w:jc w:val="center"/>
        <w:rPr>
          <w:b/>
          <w:bCs/>
        </w:rPr>
      </w:pPr>
      <w:r w:rsidRPr="007337EB">
        <w:rPr>
          <w:b/>
          <w:bCs/>
        </w:rPr>
        <w:t>профессий и должностей с вредными условиями</w:t>
      </w:r>
      <w:r w:rsidRPr="00D947CB">
        <w:rPr>
          <w:b/>
          <w:bCs/>
        </w:rPr>
        <w:t xml:space="preserve"> </w:t>
      </w:r>
      <w:r w:rsidRPr="007337EB">
        <w:rPr>
          <w:b/>
          <w:bCs/>
        </w:rPr>
        <w:t>труда,</w:t>
      </w:r>
      <w:r>
        <w:rPr>
          <w:b/>
          <w:bCs/>
        </w:rPr>
        <w:t xml:space="preserve"> </w:t>
      </w:r>
      <w:r w:rsidRPr="007337EB">
        <w:rPr>
          <w:b/>
          <w:bCs/>
        </w:rPr>
        <w:t xml:space="preserve">работа в которых дает право на дополнительный отпуск </w:t>
      </w:r>
      <w:r>
        <w:rPr>
          <w:b/>
          <w:bCs/>
        </w:rPr>
        <w:t xml:space="preserve"> </w:t>
      </w:r>
      <w:r w:rsidRPr="007337EB">
        <w:rPr>
          <w:b/>
          <w:bCs/>
        </w:rPr>
        <w:t>и сокращенный рабочий день</w:t>
      </w:r>
    </w:p>
    <w:p w:rsidR="005636F0" w:rsidRPr="007D4193" w:rsidRDefault="005636F0" w:rsidP="006F7111">
      <w:pPr>
        <w:jc w:val="center"/>
        <w:rPr>
          <w:bCs/>
        </w:rPr>
      </w:pPr>
      <w:r w:rsidRPr="007D4193">
        <w:rPr>
          <w:bCs/>
        </w:rPr>
        <w:t xml:space="preserve"> (извлечение)</w:t>
      </w:r>
    </w:p>
    <w:p w:rsidR="005636F0" w:rsidRPr="007D4193" w:rsidRDefault="005636F0" w:rsidP="006F7111"/>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5400"/>
        <w:gridCol w:w="1620"/>
        <w:gridCol w:w="1440"/>
      </w:tblGrid>
      <w:tr w:rsidR="005636F0" w:rsidRPr="007D4193" w:rsidTr="006F7111">
        <w:tc>
          <w:tcPr>
            <w:tcW w:w="900" w:type="dxa"/>
          </w:tcPr>
          <w:p w:rsidR="005636F0" w:rsidRPr="007D4193" w:rsidRDefault="005636F0" w:rsidP="006F7111">
            <w:r w:rsidRPr="007D4193">
              <w:t>№№</w:t>
            </w:r>
          </w:p>
          <w:p w:rsidR="005636F0" w:rsidRPr="007D4193" w:rsidRDefault="005636F0" w:rsidP="006F7111">
            <w:r w:rsidRPr="007D4193">
              <w:t>По «Списку»</w:t>
            </w:r>
          </w:p>
        </w:tc>
        <w:tc>
          <w:tcPr>
            <w:tcW w:w="5400" w:type="dxa"/>
          </w:tcPr>
          <w:p w:rsidR="005636F0" w:rsidRPr="007D4193" w:rsidRDefault="005636F0" w:rsidP="006F7111">
            <w:pPr>
              <w:jc w:val="center"/>
              <w:rPr>
                <w:bCs/>
              </w:rPr>
            </w:pPr>
          </w:p>
          <w:p w:rsidR="005636F0" w:rsidRPr="007D4193" w:rsidRDefault="005636F0" w:rsidP="006F7111">
            <w:pPr>
              <w:jc w:val="center"/>
              <w:rPr>
                <w:bCs/>
              </w:rPr>
            </w:pPr>
            <w:r w:rsidRPr="007D4193">
              <w:rPr>
                <w:bCs/>
              </w:rPr>
              <w:t>Наименование производств, цехов, профессий и должностей</w:t>
            </w:r>
          </w:p>
        </w:tc>
        <w:tc>
          <w:tcPr>
            <w:tcW w:w="1620" w:type="dxa"/>
          </w:tcPr>
          <w:p w:rsidR="005636F0" w:rsidRPr="007D4193" w:rsidRDefault="005636F0" w:rsidP="006F7111">
            <w:pPr>
              <w:rPr>
                <w:bCs/>
              </w:rPr>
            </w:pPr>
            <w:r>
              <w:rPr>
                <w:bCs/>
              </w:rPr>
              <w:t>Продолжи</w:t>
            </w:r>
            <w:r w:rsidRPr="007D4193">
              <w:rPr>
                <w:bCs/>
              </w:rPr>
              <w:t xml:space="preserve">тельность доп. </w:t>
            </w:r>
            <w:r>
              <w:rPr>
                <w:bCs/>
              </w:rPr>
              <w:t>отпуска</w:t>
            </w:r>
            <w:r w:rsidRPr="007D4193">
              <w:rPr>
                <w:bCs/>
              </w:rPr>
              <w:t xml:space="preserve"> (в раб. днях)</w:t>
            </w:r>
          </w:p>
        </w:tc>
        <w:tc>
          <w:tcPr>
            <w:tcW w:w="1440" w:type="dxa"/>
          </w:tcPr>
          <w:p w:rsidR="005636F0" w:rsidRPr="007D4193" w:rsidRDefault="005636F0" w:rsidP="006F7111">
            <w:pPr>
              <w:jc w:val="center"/>
              <w:rPr>
                <w:bCs/>
              </w:rPr>
            </w:pPr>
            <w:r w:rsidRPr="007D4193">
              <w:rPr>
                <w:bCs/>
              </w:rPr>
              <w:t>Продолжит</w:t>
            </w:r>
          </w:p>
          <w:p w:rsidR="005636F0" w:rsidRPr="007D4193" w:rsidRDefault="005636F0" w:rsidP="006F7111">
            <w:pPr>
              <w:jc w:val="center"/>
              <w:rPr>
                <w:bCs/>
              </w:rPr>
            </w:pPr>
            <w:r w:rsidRPr="007D4193">
              <w:rPr>
                <w:bCs/>
              </w:rPr>
              <w:t>сокращен. раб. дня</w:t>
            </w:r>
          </w:p>
          <w:p w:rsidR="005636F0" w:rsidRPr="007D4193" w:rsidRDefault="005636F0" w:rsidP="006F7111">
            <w:pPr>
              <w:jc w:val="center"/>
              <w:rPr>
                <w:bCs/>
              </w:rPr>
            </w:pPr>
            <w:r w:rsidRPr="007D4193">
              <w:rPr>
                <w:bCs/>
              </w:rPr>
              <w:t xml:space="preserve"> (в часах)</w:t>
            </w:r>
          </w:p>
        </w:tc>
      </w:tr>
      <w:tr w:rsidR="005636F0" w:rsidRPr="007D4193" w:rsidTr="006F7111">
        <w:tc>
          <w:tcPr>
            <w:tcW w:w="900" w:type="dxa"/>
          </w:tcPr>
          <w:p w:rsidR="005636F0" w:rsidRPr="007D4193" w:rsidRDefault="005636F0" w:rsidP="006F7111">
            <w:pPr>
              <w:jc w:val="center"/>
            </w:pPr>
            <w:r w:rsidRPr="007D4193">
              <w:t>1</w:t>
            </w:r>
          </w:p>
        </w:tc>
        <w:tc>
          <w:tcPr>
            <w:tcW w:w="5400" w:type="dxa"/>
          </w:tcPr>
          <w:p w:rsidR="005636F0" w:rsidRPr="007D4193" w:rsidRDefault="005636F0" w:rsidP="006F7111">
            <w:pPr>
              <w:jc w:val="center"/>
            </w:pPr>
            <w:r w:rsidRPr="007D4193">
              <w:t>2</w:t>
            </w:r>
          </w:p>
        </w:tc>
        <w:tc>
          <w:tcPr>
            <w:tcW w:w="1620" w:type="dxa"/>
          </w:tcPr>
          <w:p w:rsidR="005636F0" w:rsidRPr="007D4193" w:rsidRDefault="005636F0" w:rsidP="006F7111">
            <w:pPr>
              <w:jc w:val="center"/>
            </w:pPr>
            <w:r w:rsidRPr="007D4193">
              <w:t>3</w:t>
            </w:r>
          </w:p>
        </w:tc>
        <w:tc>
          <w:tcPr>
            <w:tcW w:w="1440" w:type="dxa"/>
          </w:tcPr>
          <w:p w:rsidR="005636F0" w:rsidRPr="007D4193" w:rsidRDefault="005636F0" w:rsidP="006F7111">
            <w:pPr>
              <w:jc w:val="center"/>
            </w:pPr>
            <w:r w:rsidRPr="007D4193">
              <w:t>4</w:t>
            </w:r>
          </w:p>
        </w:tc>
      </w:tr>
      <w:tr w:rsidR="005636F0" w:rsidRPr="007D4193" w:rsidTr="006F7111">
        <w:tc>
          <w:tcPr>
            <w:tcW w:w="900" w:type="dxa"/>
          </w:tcPr>
          <w:p w:rsidR="005636F0" w:rsidRPr="007D4193" w:rsidRDefault="005636F0" w:rsidP="006F7111">
            <w:r>
              <w:t>1.</w:t>
            </w:r>
          </w:p>
        </w:tc>
        <w:tc>
          <w:tcPr>
            <w:tcW w:w="5400" w:type="dxa"/>
          </w:tcPr>
          <w:p w:rsidR="005636F0" w:rsidRPr="007D4193" w:rsidRDefault="005636F0" w:rsidP="006F7111">
            <w:r w:rsidRPr="007D4193">
              <w:t>Повар, постоянно работающий у плиты</w:t>
            </w:r>
          </w:p>
        </w:tc>
        <w:tc>
          <w:tcPr>
            <w:tcW w:w="1620" w:type="dxa"/>
          </w:tcPr>
          <w:p w:rsidR="005636F0" w:rsidRPr="007D4193" w:rsidRDefault="005636F0" w:rsidP="006F7111">
            <w:pPr>
              <w:jc w:val="center"/>
            </w:pPr>
            <w:r>
              <w:t>7</w:t>
            </w:r>
          </w:p>
        </w:tc>
        <w:tc>
          <w:tcPr>
            <w:tcW w:w="1440" w:type="dxa"/>
          </w:tcPr>
          <w:p w:rsidR="005636F0" w:rsidRPr="007D4193" w:rsidRDefault="005636F0" w:rsidP="006F7111"/>
        </w:tc>
      </w:tr>
      <w:tr w:rsidR="005636F0" w:rsidRPr="007D4193" w:rsidTr="006F7111">
        <w:tc>
          <w:tcPr>
            <w:tcW w:w="900" w:type="dxa"/>
          </w:tcPr>
          <w:p w:rsidR="005636F0" w:rsidRPr="007D4193" w:rsidRDefault="005636F0" w:rsidP="006F7111">
            <w:r>
              <w:t>2.</w:t>
            </w:r>
          </w:p>
        </w:tc>
        <w:tc>
          <w:tcPr>
            <w:tcW w:w="5400" w:type="dxa"/>
          </w:tcPr>
          <w:p w:rsidR="005636F0" w:rsidRPr="007D4193" w:rsidRDefault="005636F0" w:rsidP="006F7111">
            <w:r w:rsidRPr="007D4193">
              <w:t>Уборщик служебных помещений, занятый уборкой наружных (общественных) уборных и санузлов</w:t>
            </w:r>
          </w:p>
        </w:tc>
        <w:tc>
          <w:tcPr>
            <w:tcW w:w="1620" w:type="dxa"/>
          </w:tcPr>
          <w:p w:rsidR="005636F0" w:rsidRPr="007D4193" w:rsidRDefault="005636F0" w:rsidP="006F7111">
            <w:pPr>
              <w:jc w:val="center"/>
            </w:pPr>
          </w:p>
          <w:p w:rsidR="005636F0" w:rsidRPr="007D4193" w:rsidRDefault="005636F0" w:rsidP="006F7111">
            <w:pPr>
              <w:jc w:val="center"/>
            </w:pPr>
            <w:r>
              <w:t>7</w:t>
            </w:r>
          </w:p>
        </w:tc>
        <w:tc>
          <w:tcPr>
            <w:tcW w:w="1440" w:type="dxa"/>
          </w:tcPr>
          <w:p w:rsidR="005636F0" w:rsidRPr="007D4193" w:rsidRDefault="005636F0" w:rsidP="006F7111"/>
        </w:tc>
      </w:tr>
    </w:tbl>
    <w:p w:rsidR="005636F0" w:rsidRDefault="005636F0" w:rsidP="006F7111"/>
    <w:p w:rsidR="005636F0" w:rsidRPr="00D86327" w:rsidRDefault="005636F0" w:rsidP="006F7111">
      <w:pPr>
        <w:ind w:left="1410"/>
        <w:rPr>
          <w:bCs/>
        </w:rPr>
      </w:pPr>
      <w:r w:rsidRPr="007D4193">
        <w:rPr>
          <w:bCs/>
        </w:rPr>
        <w:t>Основание: Постановление Госкомитета Совета Министров СССР и Президиума ВЦСПС от 25 октября 1974 г. № 298/П-22</w:t>
      </w:r>
    </w:p>
    <w:p w:rsidR="005636F0" w:rsidRDefault="005636F0" w:rsidP="006F7111"/>
    <w:p w:rsidR="005636F0" w:rsidRDefault="005636F0" w:rsidP="006F7111"/>
    <w:p w:rsidR="005636F0" w:rsidRDefault="005636F0" w:rsidP="006F7111"/>
    <w:p w:rsidR="005636F0" w:rsidRDefault="005636F0" w:rsidP="006F7111"/>
    <w:p w:rsidR="005636F0" w:rsidRPr="007337EB" w:rsidRDefault="005636F0" w:rsidP="006F7111">
      <w:pPr>
        <w:pStyle w:val="Heading1"/>
        <w:spacing w:before="0" w:after="0"/>
        <w:jc w:val="center"/>
        <w:rPr>
          <w:rFonts w:ascii="Times New Roman" w:hAnsi="Times New Roman"/>
          <w:sz w:val="24"/>
          <w:szCs w:val="24"/>
        </w:rPr>
      </w:pPr>
      <w:r w:rsidRPr="007337EB">
        <w:rPr>
          <w:rFonts w:ascii="Times New Roman" w:hAnsi="Times New Roman"/>
          <w:sz w:val="24"/>
          <w:szCs w:val="24"/>
        </w:rPr>
        <w:t>С П И С О К</w:t>
      </w:r>
    </w:p>
    <w:p w:rsidR="005636F0" w:rsidRDefault="005636F0" w:rsidP="006F7111">
      <w:pPr>
        <w:jc w:val="center"/>
        <w:rPr>
          <w:b/>
          <w:bCs/>
        </w:rPr>
      </w:pPr>
      <w:r w:rsidRPr="007337EB">
        <w:rPr>
          <w:b/>
          <w:bCs/>
        </w:rPr>
        <w:t>профессий и должностей</w:t>
      </w:r>
      <w:r>
        <w:rPr>
          <w:b/>
          <w:bCs/>
        </w:rPr>
        <w:t xml:space="preserve">, </w:t>
      </w:r>
      <w:r w:rsidRPr="007337EB">
        <w:rPr>
          <w:b/>
          <w:bCs/>
        </w:rPr>
        <w:t xml:space="preserve">работа в которых дает право </w:t>
      </w:r>
    </w:p>
    <w:p w:rsidR="005636F0" w:rsidRPr="007337EB" w:rsidRDefault="005636F0" w:rsidP="006F7111">
      <w:pPr>
        <w:jc w:val="center"/>
        <w:rPr>
          <w:b/>
          <w:bCs/>
        </w:rPr>
      </w:pPr>
      <w:r w:rsidRPr="007337EB">
        <w:rPr>
          <w:b/>
          <w:bCs/>
        </w:rPr>
        <w:t>на дополнительный отпуск и сокращенный рабочий день</w:t>
      </w:r>
    </w:p>
    <w:p w:rsidR="005636F0" w:rsidRPr="007D4193" w:rsidRDefault="005636F0" w:rsidP="006F7111">
      <w:pPr>
        <w:jc w:val="center"/>
        <w:rPr>
          <w:bCs/>
        </w:rPr>
      </w:pPr>
      <w:r w:rsidRPr="007D4193">
        <w:rPr>
          <w:bCs/>
        </w:rPr>
        <w:t xml:space="preserve"> (извлечение)</w:t>
      </w:r>
    </w:p>
    <w:p w:rsidR="005636F0" w:rsidRDefault="005636F0" w:rsidP="006F7111"/>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5400"/>
        <w:gridCol w:w="1620"/>
        <w:gridCol w:w="1440"/>
      </w:tblGrid>
      <w:tr w:rsidR="005636F0" w:rsidRPr="007D4193" w:rsidTr="006F7111">
        <w:tc>
          <w:tcPr>
            <w:tcW w:w="900" w:type="dxa"/>
          </w:tcPr>
          <w:p w:rsidR="005636F0" w:rsidRPr="007D4193" w:rsidRDefault="005636F0" w:rsidP="006F7111">
            <w:r w:rsidRPr="007D4193">
              <w:t>№№</w:t>
            </w:r>
          </w:p>
          <w:p w:rsidR="005636F0" w:rsidRPr="007D4193" w:rsidRDefault="005636F0" w:rsidP="006F7111">
            <w:r w:rsidRPr="007D4193">
              <w:t>По «Списку»</w:t>
            </w:r>
          </w:p>
        </w:tc>
        <w:tc>
          <w:tcPr>
            <w:tcW w:w="5400" w:type="dxa"/>
          </w:tcPr>
          <w:p w:rsidR="005636F0" w:rsidRPr="007D4193" w:rsidRDefault="005636F0" w:rsidP="006F7111">
            <w:pPr>
              <w:jc w:val="center"/>
              <w:rPr>
                <w:bCs/>
              </w:rPr>
            </w:pPr>
          </w:p>
          <w:p w:rsidR="005636F0" w:rsidRPr="007D4193" w:rsidRDefault="005636F0" w:rsidP="006F7111">
            <w:pPr>
              <w:jc w:val="center"/>
              <w:rPr>
                <w:bCs/>
              </w:rPr>
            </w:pPr>
            <w:r w:rsidRPr="007D4193">
              <w:rPr>
                <w:bCs/>
              </w:rPr>
              <w:t>Наименование производств, цехов, профессий и должностей</w:t>
            </w:r>
          </w:p>
        </w:tc>
        <w:tc>
          <w:tcPr>
            <w:tcW w:w="1620" w:type="dxa"/>
          </w:tcPr>
          <w:p w:rsidR="005636F0" w:rsidRPr="007D4193" w:rsidRDefault="005636F0" w:rsidP="006F7111">
            <w:pPr>
              <w:rPr>
                <w:bCs/>
              </w:rPr>
            </w:pPr>
            <w:r>
              <w:rPr>
                <w:bCs/>
              </w:rPr>
              <w:t>Продолжи</w:t>
            </w:r>
            <w:r w:rsidRPr="007D4193">
              <w:rPr>
                <w:bCs/>
              </w:rPr>
              <w:t xml:space="preserve">тельность доп. </w:t>
            </w:r>
            <w:r>
              <w:rPr>
                <w:bCs/>
              </w:rPr>
              <w:t>отпуска</w:t>
            </w:r>
            <w:r w:rsidRPr="007D4193">
              <w:rPr>
                <w:bCs/>
              </w:rPr>
              <w:t xml:space="preserve"> (в раб. днях)</w:t>
            </w:r>
          </w:p>
        </w:tc>
        <w:tc>
          <w:tcPr>
            <w:tcW w:w="1440" w:type="dxa"/>
          </w:tcPr>
          <w:p w:rsidR="005636F0" w:rsidRPr="007D4193" w:rsidRDefault="005636F0" w:rsidP="006F7111">
            <w:pPr>
              <w:jc w:val="center"/>
              <w:rPr>
                <w:bCs/>
              </w:rPr>
            </w:pPr>
            <w:r w:rsidRPr="007D4193">
              <w:rPr>
                <w:bCs/>
              </w:rPr>
              <w:t>Продолжит</w:t>
            </w:r>
          </w:p>
          <w:p w:rsidR="005636F0" w:rsidRPr="007D4193" w:rsidRDefault="005636F0" w:rsidP="006F7111">
            <w:pPr>
              <w:jc w:val="center"/>
              <w:rPr>
                <w:bCs/>
              </w:rPr>
            </w:pPr>
            <w:r w:rsidRPr="007D4193">
              <w:rPr>
                <w:bCs/>
              </w:rPr>
              <w:t>сокращен. раб. дня</w:t>
            </w:r>
          </w:p>
          <w:p w:rsidR="005636F0" w:rsidRPr="007D4193" w:rsidRDefault="005636F0" w:rsidP="006F7111">
            <w:pPr>
              <w:jc w:val="center"/>
              <w:rPr>
                <w:bCs/>
              </w:rPr>
            </w:pPr>
            <w:r w:rsidRPr="007D4193">
              <w:rPr>
                <w:bCs/>
              </w:rPr>
              <w:t xml:space="preserve"> (в часах)</w:t>
            </w:r>
          </w:p>
        </w:tc>
      </w:tr>
      <w:tr w:rsidR="005636F0" w:rsidRPr="007D4193" w:rsidTr="006F7111">
        <w:tc>
          <w:tcPr>
            <w:tcW w:w="900" w:type="dxa"/>
          </w:tcPr>
          <w:p w:rsidR="005636F0" w:rsidRPr="007D4193" w:rsidRDefault="005636F0" w:rsidP="006F7111">
            <w:pPr>
              <w:jc w:val="center"/>
            </w:pPr>
            <w:r w:rsidRPr="007D4193">
              <w:t>1</w:t>
            </w:r>
          </w:p>
        </w:tc>
        <w:tc>
          <w:tcPr>
            <w:tcW w:w="5400" w:type="dxa"/>
          </w:tcPr>
          <w:p w:rsidR="005636F0" w:rsidRPr="007D4193" w:rsidRDefault="005636F0" w:rsidP="006F7111">
            <w:pPr>
              <w:jc w:val="center"/>
            </w:pPr>
            <w:r w:rsidRPr="007D4193">
              <w:t>2</w:t>
            </w:r>
          </w:p>
        </w:tc>
        <w:tc>
          <w:tcPr>
            <w:tcW w:w="1620" w:type="dxa"/>
          </w:tcPr>
          <w:p w:rsidR="005636F0" w:rsidRPr="007D4193" w:rsidRDefault="005636F0" w:rsidP="006F7111">
            <w:pPr>
              <w:jc w:val="center"/>
            </w:pPr>
            <w:r w:rsidRPr="007D4193">
              <w:t>3</w:t>
            </w:r>
          </w:p>
        </w:tc>
        <w:tc>
          <w:tcPr>
            <w:tcW w:w="1440" w:type="dxa"/>
          </w:tcPr>
          <w:p w:rsidR="005636F0" w:rsidRPr="007D4193" w:rsidRDefault="005636F0" w:rsidP="006F7111">
            <w:pPr>
              <w:jc w:val="center"/>
            </w:pPr>
            <w:r w:rsidRPr="007D4193">
              <w:t>4</w:t>
            </w:r>
          </w:p>
        </w:tc>
      </w:tr>
      <w:tr w:rsidR="005636F0" w:rsidRPr="007D4193" w:rsidTr="006F7111">
        <w:tc>
          <w:tcPr>
            <w:tcW w:w="900" w:type="dxa"/>
          </w:tcPr>
          <w:p w:rsidR="005636F0" w:rsidRPr="007D4193" w:rsidRDefault="005636F0" w:rsidP="006F7111">
            <w:r>
              <w:t>1.</w:t>
            </w:r>
          </w:p>
        </w:tc>
        <w:tc>
          <w:tcPr>
            <w:tcW w:w="5400" w:type="dxa"/>
          </w:tcPr>
          <w:p w:rsidR="005636F0" w:rsidRPr="007D4193" w:rsidRDefault="005636F0" w:rsidP="006F7111">
            <w:r>
              <w:t xml:space="preserve">Председатель первичной профсоюзной организации </w:t>
            </w:r>
          </w:p>
        </w:tc>
        <w:tc>
          <w:tcPr>
            <w:tcW w:w="1620" w:type="dxa"/>
          </w:tcPr>
          <w:p w:rsidR="005636F0" w:rsidRPr="007D4193" w:rsidRDefault="005636F0" w:rsidP="006F7111">
            <w:pPr>
              <w:jc w:val="center"/>
            </w:pPr>
            <w:r>
              <w:t>10</w:t>
            </w:r>
          </w:p>
        </w:tc>
        <w:tc>
          <w:tcPr>
            <w:tcW w:w="1440" w:type="dxa"/>
          </w:tcPr>
          <w:p w:rsidR="005636F0" w:rsidRPr="007D4193" w:rsidRDefault="005636F0" w:rsidP="006F7111"/>
        </w:tc>
      </w:tr>
      <w:tr w:rsidR="005636F0" w:rsidRPr="007D4193" w:rsidTr="006F7111">
        <w:tc>
          <w:tcPr>
            <w:tcW w:w="900" w:type="dxa"/>
          </w:tcPr>
          <w:p w:rsidR="005636F0" w:rsidRPr="007D4193" w:rsidRDefault="005636F0" w:rsidP="006F7111">
            <w:r>
              <w:t>2.</w:t>
            </w:r>
          </w:p>
        </w:tc>
        <w:tc>
          <w:tcPr>
            <w:tcW w:w="5400" w:type="dxa"/>
          </w:tcPr>
          <w:p w:rsidR="005636F0" w:rsidRDefault="005636F0" w:rsidP="006F7111">
            <w:r>
              <w:t>Учитель, отвечающий за ведение школьной документации (протоколы педсоветов, производственных собраний, собраний трудового коллектива), не входящая в должностные обязанности учителя</w:t>
            </w:r>
          </w:p>
        </w:tc>
        <w:tc>
          <w:tcPr>
            <w:tcW w:w="1620" w:type="dxa"/>
          </w:tcPr>
          <w:p w:rsidR="005636F0" w:rsidRDefault="005636F0" w:rsidP="006F7111">
            <w:pPr>
              <w:tabs>
                <w:tab w:val="left" w:pos="570"/>
                <w:tab w:val="center" w:pos="702"/>
              </w:tabs>
            </w:pPr>
            <w:r>
              <w:tab/>
            </w:r>
            <w:r>
              <w:tab/>
              <w:t>15</w:t>
            </w:r>
          </w:p>
        </w:tc>
        <w:tc>
          <w:tcPr>
            <w:tcW w:w="1440" w:type="dxa"/>
          </w:tcPr>
          <w:p w:rsidR="005636F0" w:rsidRPr="007D4193" w:rsidRDefault="005636F0" w:rsidP="006F7111"/>
        </w:tc>
      </w:tr>
    </w:tbl>
    <w:p w:rsidR="005636F0" w:rsidRPr="007D4193" w:rsidRDefault="005636F0" w:rsidP="006F7111"/>
    <w:p w:rsidR="005636F0" w:rsidRPr="00D86327" w:rsidRDefault="005636F0" w:rsidP="006F7111">
      <w:pPr>
        <w:pStyle w:val="Textbodyindent"/>
        <w:ind w:left="0"/>
        <w:jc w:val="both"/>
        <w:rPr>
          <w:rFonts w:ascii="Times New Roman" w:hAnsi="Times New Roman"/>
          <w:spacing w:val="3"/>
        </w:rPr>
      </w:pPr>
    </w:p>
    <w:p w:rsidR="005636F0" w:rsidRDefault="005636F0" w:rsidP="000674E8">
      <w:pPr>
        <w:pStyle w:val="ListParagraph"/>
        <w:spacing w:after="0"/>
        <w:ind w:left="0" w:right="-1" w:firstLine="709"/>
        <w:contextualSpacing w:val="0"/>
        <w:jc w:val="right"/>
        <w:rPr>
          <w:rFonts w:ascii="Times New Roman" w:hAnsi="Times New Roman"/>
          <w:i/>
          <w:sz w:val="20"/>
          <w:szCs w:val="20"/>
        </w:rPr>
      </w:pPr>
    </w:p>
    <w:p w:rsidR="005636F0" w:rsidRDefault="005636F0" w:rsidP="000674E8">
      <w:pPr>
        <w:pStyle w:val="ListParagraph"/>
        <w:spacing w:after="0"/>
        <w:ind w:left="0" w:right="-1" w:firstLine="709"/>
        <w:contextualSpacing w:val="0"/>
        <w:jc w:val="right"/>
        <w:rPr>
          <w:rFonts w:ascii="Times New Roman" w:hAnsi="Times New Roman"/>
          <w:i/>
          <w:sz w:val="20"/>
          <w:szCs w:val="20"/>
        </w:rPr>
      </w:pPr>
    </w:p>
    <w:p w:rsidR="005636F0" w:rsidRDefault="005636F0" w:rsidP="000674E8">
      <w:pPr>
        <w:pStyle w:val="ListParagraph"/>
        <w:spacing w:after="0"/>
        <w:ind w:left="0" w:right="-1" w:firstLine="709"/>
        <w:contextualSpacing w:val="0"/>
        <w:jc w:val="right"/>
        <w:rPr>
          <w:rFonts w:ascii="Times New Roman" w:hAnsi="Times New Roman"/>
          <w:i/>
          <w:sz w:val="20"/>
          <w:szCs w:val="20"/>
        </w:rPr>
      </w:pPr>
    </w:p>
    <w:p w:rsidR="005636F0" w:rsidRDefault="005636F0" w:rsidP="000674E8">
      <w:pPr>
        <w:pStyle w:val="ListParagraph"/>
        <w:spacing w:after="0"/>
        <w:ind w:left="0" w:right="-1" w:firstLine="709"/>
        <w:contextualSpacing w:val="0"/>
        <w:jc w:val="right"/>
        <w:rPr>
          <w:rFonts w:ascii="Times New Roman" w:hAnsi="Times New Roman"/>
          <w:i/>
          <w:sz w:val="20"/>
          <w:szCs w:val="20"/>
        </w:rPr>
      </w:pPr>
    </w:p>
    <w:p w:rsidR="005636F0" w:rsidRDefault="005636F0" w:rsidP="000674E8">
      <w:pPr>
        <w:pStyle w:val="ListParagraph"/>
        <w:spacing w:after="0"/>
        <w:ind w:left="0" w:right="-1" w:firstLine="709"/>
        <w:contextualSpacing w:val="0"/>
        <w:jc w:val="right"/>
        <w:rPr>
          <w:rFonts w:ascii="Times New Roman" w:hAnsi="Times New Roman"/>
          <w:i/>
          <w:sz w:val="20"/>
          <w:szCs w:val="20"/>
        </w:rPr>
      </w:pPr>
    </w:p>
    <w:p w:rsidR="005636F0" w:rsidRDefault="005636F0" w:rsidP="000674E8">
      <w:pPr>
        <w:pStyle w:val="ListParagraph"/>
        <w:spacing w:after="0"/>
        <w:ind w:left="0" w:right="-1" w:firstLine="709"/>
        <w:contextualSpacing w:val="0"/>
        <w:jc w:val="right"/>
        <w:rPr>
          <w:rFonts w:ascii="Times New Roman" w:hAnsi="Times New Roman"/>
          <w:i/>
          <w:sz w:val="20"/>
          <w:szCs w:val="20"/>
        </w:rPr>
      </w:pPr>
    </w:p>
    <w:p w:rsidR="005636F0" w:rsidRDefault="005636F0" w:rsidP="000674E8">
      <w:pPr>
        <w:pStyle w:val="ListParagraph"/>
        <w:spacing w:after="0"/>
        <w:ind w:left="0" w:right="-1" w:firstLine="709"/>
        <w:contextualSpacing w:val="0"/>
        <w:jc w:val="right"/>
        <w:rPr>
          <w:rFonts w:ascii="Times New Roman" w:hAnsi="Times New Roman"/>
          <w:i/>
          <w:sz w:val="20"/>
          <w:szCs w:val="20"/>
        </w:rPr>
      </w:pPr>
    </w:p>
    <w:p w:rsidR="005636F0" w:rsidRDefault="005636F0" w:rsidP="000674E8">
      <w:pPr>
        <w:pStyle w:val="ListParagraph"/>
        <w:spacing w:after="0"/>
        <w:ind w:left="0" w:right="-1" w:firstLine="709"/>
        <w:contextualSpacing w:val="0"/>
        <w:jc w:val="right"/>
        <w:rPr>
          <w:rFonts w:ascii="Times New Roman" w:hAnsi="Times New Roman"/>
          <w:i/>
          <w:sz w:val="20"/>
          <w:szCs w:val="20"/>
        </w:rPr>
      </w:pPr>
    </w:p>
    <w:p w:rsidR="005636F0" w:rsidRDefault="005636F0" w:rsidP="000674E8">
      <w:pPr>
        <w:pStyle w:val="ListParagraph"/>
        <w:spacing w:after="0"/>
        <w:ind w:left="0" w:right="-1" w:firstLine="709"/>
        <w:contextualSpacing w:val="0"/>
        <w:jc w:val="right"/>
        <w:rPr>
          <w:rFonts w:ascii="Times New Roman" w:hAnsi="Times New Roman"/>
          <w:i/>
          <w:sz w:val="20"/>
          <w:szCs w:val="20"/>
        </w:rPr>
      </w:pPr>
    </w:p>
    <w:p w:rsidR="005636F0" w:rsidRDefault="005636F0" w:rsidP="000674E8">
      <w:pPr>
        <w:pStyle w:val="ListParagraph"/>
        <w:spacing w:after="0"/>
        <w:ind w:left="0" w:right="-1" w:firstLine="709"/>
        <w:contextualSpacing w:val="0"/>
        <w:jc w:val="right"/>
        <w:rPr>
          <w:rFonts w:ascii="Times New Roman" w:hAnsi="Times New Roman"/>
          <w:i/>
          <w:sz w:val="20"/>
          <w:szCs w:val="20"/>
        </w:rPr>
      </w:pPr>
    </w:p>
    <w:p w:rsidR="005636F0" w:rsidRDefault="005636F0" w:rsidP="000674E8">
      <w:pPr>
        <w:pStyle w:val="ListParagraph"/>
        <w:spacing w:after="0"/>
        <w:ind w:left="0" w:right="-1" w:firstLine="709"/>
        <w:contextualSpacing w:val="0"/>
        <w:jc w:val="right"/>
        <w:rPr>
          <w:rFonts w:ascii="Times New Roman" w:hAnsi="Times New Roman"/>
          <w:i/>
          <w:sz w:val="20"/>
          <w:szCs w:val="20"/>
        </w:rPr>
      </w:pPr>
    </w:p>
    <w:p w:rsidR="005636F0" w:rsidRDefault="005636F0" w:rsidP="000674E8">
      <w:pPr>
        <w:pStyle w:val="ListParagraph"/>
        <w:spacing w:after="0"/>
        <w:ind w:left="0" w:right="-1" w:firstLine="709"/>
        <w:contextualSpacing w:val="0"/>
        <w:jc w:val="right"/>
        <w:rPr>
          <w:rFonts w:ascii="Times New Roman" w:hAnsi="Times New Roman"/>
          <w:i/>
          <w:sz w:val="20"/>
          <w:szCs w:val="20"/>
        </w:rPr>
      </w:pPr>
    </w:p>
    <w:p w:rsidR="005636F0" w:rsidRDefault="005636F0" w:rsidP="000674E8">
      <w:pPr>
        <w:pStyle w:val="ListParagraph"/>
        <w:spacing w:after="0"/>
        <w:ind w:left="0" w:right="-1" w:firstLine="709"/>
        <w:contextualSpacing w:val="0"/>
        <w:jc w:val="right"/>
        <w:rPr>
          <w:rFonts w:ascii="Times New Roman" w:hAnsi="Times New Roman"/>
          <w:i/>
          <w:sz w:val="20"/>
          <w:szCs w:val="20"/>
        </w:rPr>
      </w:pPr>
      <w:r>
        <w:rPr>
          <w:rFonts w:ascii="Times New Roman" w:hAnsi="Times New Roman"/>
          <w:i/>
          <w:sz w:val="20"/>
          <w:szCs w:val="20"/>
        </w:rPr>
        <w:t>Приложение № 6</w:t>
      </w:r>
    </w:p>
    <w:p w:rsidR="005636F0" w:rsidRPr="006A662D" w:rsidRDefault="005636F0" w:rsidP="00B1731C">
      <w:r w:rsidRPr="006A662D">
        <w:t>СОГЛАСОВАНО</w:t>
      </w:r>
      <w:r w:rsidRPr="006A662D">
        <w:tab/>
      </w:r>
      <w:r w:rsidRPr="006A662D">
        <w:tab/>
      </w:r>
      <w:r w:rsidRPr="006A662D">
        <w:tab/>
      </w:r>
      <w:r w:rsidRPr="006A662D">
        <w:tab/>
      </w:r>
      <w:r w:rsidRPr="006A662D">
        <w:tab/>
      </w:r>
      <w:r w:rsidRPr="006A662D">
        <w:tab/>
      </w:r>
      <w:r w:rsidRPr="006A662D">
        <w:tab/>
      </w:r>
      <w:r w:rsidRPr="006A662D">
        <w:tab/>
        <w:t>УТВЕРЖДАЮ</w:t>
      </w:r>
    </w:p>
    <w:p w:rsidR="005636F0" w:rsidRPr="006A662D" w:rsidRDefault="005636F0" w:rsidP="00B1731C">
      <w:r w:rsidRPr="006A662D">
        <w:t>Председатель первичной профсоюзной</w:t>
      </w:r>
      <w:r w:rsidRPr="006A662D">
        <w:tab/>
      </w:r>
      <w:r w:rsidRPr="006A662D">
        <w:tab/>
      </w:r>
      <w:r w:rsidRPr="006A662D">
        <w:tab/>
      </w:r>
      <w:r w:rsidRPr="006A662D">
        <w:tab/>
        <w:t>Директор М</w:t>
      </w:r>
      <w:r>
        <w:t>БОУ «Кутлушкинская</w:t>
      </w:r>
    </w:p>
    <w:p w:rsidR="005636F0" w:rsidRPr="006A662D" w:rsidRDefault="005636F0" w:rsidP="00B1731C">
      <w:r w:rsidRPr="006A662D">
        <w:t>организации М</w:t>
      </w:r>
      <w:r>
        <w:t>БОУ Кутлушкинская</w:t>
      </w:r>
      <w:r w:rsidRPr="006A662D">
        <w:tab/>
      </w:r>
      <w:r w:rsidRPr="006A662D">
        <w:tab/>
      </w:r>
      <w:r w:rsidRPr="006A662D">
        <w:tab/>
      </w:r>
      <w:r>
        <w:t xml:space="preserve">               </w:t>
      </w:r>
      <w:r w:rsidRPr="006A662D">
        <w:t>средняя общеобразовательная школа»</w:t>
      </w:r>
    </w:p>
    <w:p w:rsidR="005636F0" w:rsidRPr="006A662D" w:rsidRDefault="005636F0" w:rsidP="00B1731C">
      <w:r w:rsidRPr="006A662D">
        <w:t>средняя общеобразовательная школа»</w:t>
      </w:r>
    </w:p>
    <w:p w:rsidR="005636F0" w:rsidRPr="006A662D" w:rsidRDefault="005636F0" w:rsidP="00B1731C">
      <w:r>
        <w:t>___________________А.А. Мингазов</w:t>
      </w:r>
      <w:r w:rsidRPr="006A662D">
        <w:tab/>
      </w:r>
      <w:r>
        <w:tab/>
      </w:r>
      <w:r>
        <w:tab/>
      </w:r>
      <w:r>
        <w:tab/>
        <w:t>_________________ Р.А. Агзамов</w:t>
      </w:r>
    </w:p>
    <w:p w:rsidR="005636F0" w:rsidRPr="006A662D" w:rsidRDefault="005636F0" w:rsidP="00B1731C">
      <w:r w:rsidRPr="006A662D">
        <w:t>«______» __________________ 20______ г.</w:t>
      </w:r>
      <w:r w:rsidRPr="006A662D">
        <w:tab/>
      </w:r>
      <w:r w:rsidRPr="006A662D">
        <w:tab/>
      </w:r>
      <w:r w:rsidRPr="006A662D">
        <w:tab/>
        <w:t>«______» __________________ 20______ г.</w:t>
      </w:r>
    </w:p>
    <w:p w:rsidR="005636F0" w:rsidRPr="000674E8" w:rsidRDefault="005636F0" w:rsidP="000674E8">
      <w:pPr>
        <w:pStyle w:val="ListParagraph"/>
        <w:spacing w:after="0"/>
        <w:ind w:left="0" w:right="-1" w:firstLine="709"/>
        <w:contextualSpacing w:val="0"/>
        <w:jc w:val="right"/>
        <w:rPr>
          <w:rFonts w:ascii="Times New Roman" w:hAnsi="Times New Roman"/>
          <w:i/>
          <w:sz w:val="20"/>
          <w:szCs w:val="20"/>
        </w:rPr>
      </w:pPr>
    </w:p>
    <w:p w:rsidR="005636F0" w:rsidRPr="000674E8" w:rsidRDefault="005636F0" w:rsidP="000674E8">
      <w:pPr>
        <w:pStyle w:val="ListParagraph"/>
        <w:spacing w:after="0"/>
        <w:ind w:left="0" w:right="-1" w:firstLine="709"/>
        <w:contextualSpacing w:val="0"/>
        <w:jc w:val="center"/>
        <w:rPr>
          <w:rFonts w:ascii="Times New Roman" w:hAnsi="Times New Roman"/>
          <w:b/>
          <w:sz w:val="24"/>
          <w:szCs w:val="24"/>
        </w:rPr>
      </w:pPr>
    </w:p>
    <w:tbl>
      <w:tblPr>
        <w:tblW w:w="0" w:type="auto"/>
        <w:tblLook w:val="00A0"/>
      </w:tblPr>
      <w:tblGrid>
        <w:gridCol w:w="5137"/>
        <w:gridCol w:w="4434"/>
      </w:tblGrid>
      <w:tr w:rsidR="005636F0" w:rsidRPr="000674E8" w:rsidTr="00B1731C">
        <w:trPr>
          <w:trHeight w:val="280"/>
        </w:trPr>
        <w:tc>
          <w:tcPr>
            <w:tcW w:w="5137" w:type="dxa"/>
          </w:tcPr>
          <w:p w:rsidR="005636F0" w:rsidRPr="00B1731C" w:rsidRDefault="005636F0" w:rsidP="00450236">
            <w:pPr>
              <w:tabs>
                <w:tab w:val="num" w:pos="240"/>
              </w:tabs>
              <w:spacing w:line="276" w:lineRule="auto"/>
              <w:ind w:right="-1"/>
            </w:pPr>
            <w:r w:rsidRPr="00B1731C">
              <w:t>Протокол заседания профкома</w:t>
            </w:r>
          </w:p>
        </w:tc>
        <w:tc>
          <w:tcPr>
            <w:tcW w:w="4434" w:type="dxa"/>
          </w:tcPr>
          <w:p w:rsidR="005636F0" w:rsidRPr="00B1731C" w:rsidRDefault="005636F0" w:rsidP="00450236">
            <w:pPr>
              <w:tabs>
                <w:tab w:val="num" w:pos="240"/>
              </w:tabs>
              <w:spacing w:line="276" w:lineRule="auto"/>
              <w:ind w:right="-1"/>
            </w:pPr>
            <w:r w:rsidRPr="00B1731C">
              <w:t xml:space="preserve">Приказ </w:t>
            </w:r>
          </w:p>
        </w:tc>
      </w:tr>
      <w:tr w:rsidR="005636F0" w:rsidRPr="000674E8" w:rsidTr="00B1731C">
        <w:trPr>
          <w:trHeight w:val="280"/>
        </w:trPr>
        <w:tc>
          <w:tcPr>
            <w:tcW w:w="5137" w:type="dxa"/>
          </w:tcPr>
          <w:p w:rsidR="005636F0" w:rsidRPr="00B1731C" w:rsidRDefault="005636F0" w:rsidP="00450236">
            <w:pPr>
              <w:tabs>
                <w:tab w:val="num" w:pos="240"/>
              </w:tabs>
              <w:spacing w:line="276" w:lineRule="auto"/>
              <w:ind w:right="-1"/>
            </w:pPr>
            <w:r w:rsidRPr="00B1731C">
              <w:t>от____ ______________ 20_____г.</w:t>
            </w:r>
          </w:p>
        </w:tc>
        <w:tc>
          <w:tcPr>
            <w:tcW w:w="4434" w:type="dxa"/>
          </w:tcPr>
          <w:p w:rsidR="005636F0" w:rsidRPr="00B1731C" w:rsidRDefault="005636F0" w:rsidP="00450236">
            <w:pPr>
              <w:tabs>
                <w:tab w:val="num" w:pos="240"/>
              </w:tabs>
              <w:spacing w:line="276" w:lineRule="auto"/>
              <w:ind w:right="-1"/>
            </w:pPr>
            <w:r w:rsidRPr="00B1731C">
              <w:t>от____ ______________ 20_____г.</w:t>
            </w:r>
          </w:p>
        </w:tc>
      </w:tr>
      <w:tr w:rsidR="005636F0" w:rsidRPr="000674E8" w:rsidTr="00B1731C">
        <w:trPr>
          <w:trHeight w:val="280"/>
        </w:trPr>
        <w:tc>
          <w:tcPr>
            <w:tcW w:w="5137" w:type="dxa"/>
          </w:tcPr>
          <w:p w:rsidR="005636F0" w:rsidRPr="00B1731C" w:rsidRDefault="005636F0" w:rsidP="00450236">
            <w:pPr>
              <w:tabs>
                <w:tab w:val="num" w:pos="240"/>
              </w:tabs>
              <w:spacing w:line="276" w:lineRule="auto"/>
              <w:ind w:right="-1"/>
            </w:pPr>
            <w:r w:rsidRPr="00B1731C">
              <w:t>№_______</w:t>
            </w:r>
          </w:p>
        </w:tc>
        <w:tc>
          <w:tcPr>
            <w:tcW w:w="4434" w:type="dxa"/>
          </w:tcPr>
          <w:p w:rsidR="005636F0" w:rsidRPr="00B1731C" w:rsidRDefault="005636F0" w:rsidP="00450236">
            <w:pPr>
              <w:tabs>
                <w:tab w:val="num" w:pos="240"/>
              </w:tabs>
              <w:spacing w:line="276" w:lineRule="auto"/>
              <w:ind w:right="-1"/>
            </w:pPr>
            <w:r w:rsidRPr="00B1731C">
              <w:t>№_______</w:t>
            </w:r>
          </w:p>
        </w:tc>
      </w:tr>
    </w:tbl>
    <w:p w:rsidR="005636F0" w:rsidRPr="000674E8" w:rsidRDefault="005636F0" w:rsidP="000674E8">
      <w:pPr>
        <w:pStyle w:val="ListParagraph"/>
        <w:spacing w:after="0"/>
        <w:ind w:left="0" w:right="-1"/>
        <w:contextualSpacing w:val="0"/>
        <w:jc w:val="center"/>
        <w:rPr>
          <w:rFonts w:ascii="Times New Roman" w:hAnsi="Times New Roman"/>
          <w:b/>
          <w:sz w:val="24"/>
          <w:szCs w:val="24"/>
        </w:rPr>
      </w:pPr>
    </w:p>
    <w:p w:rsidR="005636F0" w:rsidRPr="000674E8" w:rsidRDefault="005636F0" w:rsidP="000674E8">
      <w:pPr>
        <w:pStyle w:val="ListParagraph"/>
        <w:spacing w:after="0"/>
        <w:ind w:left="0" w:right="-1"/>
        <w:contextualSpacing w:val="0"/>
        <w:jc w:val="center"/>
        <w:rPr>
          <w:rFonts w:ascii="Times New Roman" w:hAnsi="Times New Roman"/>
          <w:b/>
          <w:sz w:val="24"/>
          <w:szCs w:val="24"/>
        </w:rPr>
      </w:pPr>
      <w:r w:rsidRPr="000674E8">
        <w:rPr>
          <w:rFonts w:ascii="Times New Roman" w:hAnsi="Times New Roman"/>
          <w:b/>
          <w:sz w:val="24"/>
          <w:szCs w:val="24"/>
        </w:rPr>
        <w:t>Положение об условиях оплаты труда</w:t>
      </w:r>
    </w:p>
    <w:p w:rsidR="005636F0" w:rsidRPr="00303BD4" w:rsidRDefault="005636F0" w:rsidP="000674E8">
      <w:pPr>
        <w:spacing w:line="276" w:lineRule="auto"/>
        <w:jc w:val="center"/>
        <w:rPr>
          <w:rStyle w:val="SubtleEmphasis"/>
          <w:b/>
          <w:i w:val="0"/>
          <w:color w:val="auto"/>
          <w:sz w:val="24"/>
          <w:szCs w:val="24"/>
        </w:rPr>
      </w:pPr>
      <w:r w:rsidRPr="00303BD4">
        <w:rPr>
          <w:rStyle w:val="SubtleEmphasis"/>
          <w:b/>
          <w:i w:val="0"/>
          <w:color w:val="auto"/>
          <w:sz w:val="24"/>
          <w:szCs w:val="24"/>
        </w:rPr>
        <w:t xml:space="preserve">работников муниципального бюджетного образовательного учреждения </w:t>
      </w:r>
    </w:p>
    <w:p w:rsidR="005636F0" w:rsidRPr="00303BD4" w:rsidRDefault="005636F0" w:rsidP="000674E8">
      <w:pPr>
        <w:spacing w:line="276" w:lineRule="auto"/>
        <w:jc w:val="center"/>
        <w:rPr>
          <w:rStyle w:val="SubtleEmphasis"/>
          <w:b/>
          <w:i w:val="0"/>
          <w:color w:val="auto"/>
          <w:sz w:val="24"/>
          <w:szCs w:val="24"/>
        </w:rPr>
      </w:pPr>
      <w:r>
        <w:rPr>
          <w:rStyle w:val="SubtleEmphasis"/>
          <w:b/>
          <w:i w:val="0"/>
          <w:color w:val="auto"/>
          <w:sz w:val="24"/>
          <w:szCs w:val="24"/>
        </w:rPr>
        <w:t>«Кутлушкинская</w:t>
      </w:r>
      <w:r w:rsidRPr="00303BD4">
        <w:rPr>
          <w:rStyle w:val="SubtleEmphasis"/>
          <w:b/>
          <w:i w:val="0"/>
          <w:color w:val="auto"/>
          <w:sz w:val="24"/>
          <w:szCs w:val="24"/>
        </w:rPr>
        <w:t xml:space="preserve"> средняя общеобразовательная  школа»</w:t>
      </w:r>
    </w:p>
    <w:p w:rsidR="005636F0" w:rsidRPr="00303BD4" w:rsidRDefault="005636F0" w:rsidP="000674E8">
      <w:pPr>
        <w:spacing w:line="276" w:lineRule="auto"/>
        <w:jc w:val="center"/>
        <w:rPr>
          <w:rStyle w:val="SubtleEmphasis"/>
          <w:b/>
          <w:i w:val="0"/>
          <w:color w:val="auto"/>
          <w:sz w:val="24"/>
          <w:szCs w:val="24"/>
        </w:rPr>
      </w:pPr>
      <w:r w:rsidRPr="00303BD4">
        <w:rPr>
          <w:rStyle w:val="SubtleEmphasis"/>
          <w:b/>
          <w:i w:val="0"/>
          <w:color w:val="auto"/>
          <w:sz w:val="24"/>
          <w:szCs w:val="24"/>
        </w:rPr>
        <w:t xml:space="preserve"> на 2013-2014 учебный год</w:t>
      </w:r>
    </w:p>
    <w:p w:rsidR="005636F0" w:rsidRPr="000674E8" w:rsidRDefault="005636F0" w:rsidP="000674E8">
      <w:pPr>
        <w:spacing w:line="276" w:lineRule="auto"/>
        <w:ind w:firstLine="709"/>
        <w:rPr>
          <w:rStyle w:val="SubtleEmphasis"/>
          <w:b/>
          <w:i w:val="0"/>
          <w:color w:val="auto"/>
          <w:sz w:val="24"/>
          <w:szCs w:val="24"/>
        </w:rPr>
      </w:pPr>
    </w:p>
    <w:p w:rsidR="005636F0" w:rsidRPr="000674E8" w:rsidRDefault="005636F0" w:rsidP="000674E8">
      <w:pPr>
        <w:spacing w:line="276" w:lineRule="auto"/>
        <w:ind w:firstLine="709"/>
        <w:jc w:val="center"/>
        <w:rPr>
          <w:rStyle w:val="SubtleEmphasis"/>
          <w:b/>
          <w:i w:val="0"/>
          <w:color w:val="auto"/>
          <w:sz w:val="24"/>
          <w:szCs w:val="24"/>
        </w:rPr>
      </w:pPr>
      <w:r w:rsidRPr="000674E8">
        <w:rPr>
          <w:rStyle w:val="SubtleEmphasis"/>
          <w:b/>
          <w:i w:val="0"/>
          <w:color w:val="auto"/>
          <w:sz w:val="24"/>
          <w:szCs w:val="24"/>
        </w:rPr>
        <w:t>Общие положения</w:t>
      </w:r>
    </w:p>
    <w:p w:rsidR="005636F0" w:rsidRPr="000674E8" w:rsidRDefault="005636F0" w:rsidP="000674E8">
      <w:pPr>
        <w:spacing w:line="276" w:lineRule="auto"/>
        <w:ind w:firstLine="709"/>
        <w:jc w:val="center"/>
        <w:rPr>
          <w:rStyle w:val="SubtleEmphasis"/>
          <w:i w:val="0"/>
          <w:color w:val="auto"/>
          <w:sz w:val="24"/>
          <w:szCs w:val="24"/>
        </w:rPr>
      </w:pPr>
    </w:p>
    <w:p w:rsidR="005636F0" w:rsidRPr="000674E8" w:rsidRDefault="005636F0" w:rsidP="00DA392D">
      <w:pPr>
        <w:spacing w:line="276" w:lineRule="auto"/>
        <w:jc w:val="both"/>
        <w:rPr>
          <w:rStyle w:val="SubtleEmphasis"/>
          <w:i w:val="0"/>
          <w:color w:val="auto"/>
          <w:sz w:val="24"/>
          <w:szCs w:val="24"/>
        </w:rPr>
      </w:pPr>
      <w:r w:rsidRPr="000674E8">
        <w:rPr>
          <w:rStyle w:val="SubtleEmphasis"/>
          <w:i w:val="0"/>
          <w:color w:val="auto"/>
          <w:sz w:val="24"/>
          <w:szCs w:val="24"/>
        </w:rPr>
        <w:t>1. Положение об оплате труда работников муниципального бюджетного об</w:t>
      </w:r>
      <w:r>
        <w:rPr>
          <w:rStyle w:val="SubtleEmphasis"/>
          <w:i w:val="0"/>
          <w:color w:val="auto"/>
          <w:sz w:val="24"/>
          <w:szCs w:val="24"/>
        </w:rPr>
        <w:t>разовательного учреждения «Кутлушкинская</w:t>
      </w:r>
      <w:r w:rsidRPr="000674E8">
        <w:rPr>
          <w:rStyle w:val="SubtleEmphasis"/>
          <w:i w:val="0"/>
          <w:color w:val="auto"/>
          <w:sz w:val="24"/>
          <w:szCs w:val="24"/>
        </w:rPr>
        <w:t xml:space="preserve"> средняя общеобразовательная  школа» (далее - Положение) разработано в соответствии:</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Трудовым Кодексом Российской Федерации;</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постановлением Правительства Российской Федерации от 5 августа 2008 г. N 583 "О введении новых систем оплаты труда работников бюджетных учреждений»;</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xml:space="preserve">- приказом Министерства здравоохранения и социального развития Российской Федерации от 26.08.2010г. № 761н </w:t>
      </w:r>
      <w:r w:rsidRPr="000674E8">
        <w:rPr>
          <w:sz w:val="24"/>
          <w:szCs w:val="24"/>
        </w:rPr>
        <w:t>"Об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постановлением Кабинета Министров Республики Татарстан от 18.08.2008 года №592 «О введении новых систем оплаты труда работников государственных учреждений Республики Татарстан» (в редакции постановлений Кабинета Министров Республики Татарстан от 05.12.2008года  №869, от 02.02.2009 года №59, от 01.03.2010 года №102, от 14.07.2010 года №564, от24.08.2010 года №675);</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xml:space="preserve">- постановлением Кабинета Министров Республики Татарстан  от 24.08.2010 года № 678 «Об условиях оплаты труда работников государственных учреждений Республики Татарстан» </w:t>
      </w:r>
      <w:r w:rsidRPr="000674E8">
        <w:rPr>
          <w:sz w:val="24"/>
          <w:szCs w:val="24"/>
        </w:rPr>
        <w:t xml:space="preserve">(с изменениями, внесенными постановлениями Кабинета Министров Республики Татарстан от 08.10.2010 </w:t>
      </w:r>
      <w:hyperlink r:id="rId20" w:history="1">
        <w:r w:rsidRPr="000674E8">
          <w:rPr>
            <w:sz w:val="24"/>
            <w:szCs w:val="24"/>
          </w:rPr>
          <w:t>№ 790</w:t>
        </w:r>
      </w:hyperlink>
      <w:r w:rsidRPr="000674E8">
        <w:rPr>
          <w:sz w:val="24"/>
          <w:szCs w:val="24"/>
        </w:rPr>
        <w:t xml:space="preserve">, от 03.12.2010 </w:t>
      </w:r>
      <w:hyperlink r:id="rId21" w:history="1">
        <w:r w:rsidRPr="000674E8">
          <w:rPr>
            <w:sz w:val="24"/>
            <w:szCs w:val="24"/>
          </w:rPr>
          <w:t>№ 987</w:t>
        </w:r>
      </w:hyperlink>
      <w:r w:rsidRPr="000674E8">
        <w:rPr>
          <w:sz w:val="24"/>
          <w:szCs w:val="24"/>
        </w:rPr>
        <w:t xml:space="preserve">, от 30.12.2010 </w:t>
      </w:r>
      <w:hyperlink r:id="rId22" w:history="1">
        <w:r w:rsidRPr="000674E8">
          <w:rPr>
            <w:sz w:val="24"/>
            <w:szCs w:val="24"/>
          </w:rPr>
          <w:t>№ 1175</w:t>
        </w:r>
      </w:hyperlink>
      <w:r w:rsidRPr="000674E8">
        <w:rPr>
          <w:sz w:val="24"/>
          <w:szCs w:val="24"/>
        </w:rPr>
        <w:t xml:space="preserve">, от 28.04.2011 </w:t>
      </w:r>
      <w:hyperlink r:id="rId23" w:history="1">
        <w:r w:rsidRPr="000674E8">
          <w:rPr>
            <w:sz w:val="24"/>
            <w:szCs w:val="24"/>
          </w:rPr>
          <w:t>№ 347</w:t>
        </w:r>
      </w:hyperlink>
      <w:r w:rsidRPr="000674E8">
        <w:rPr>
          <w:sz w:val="24"/>
          <w:szCs w:val="24"/>
        </w:rPr>
        <w:t xml:space="preserve">, от 30.04.2011 </w:t>
      </w:r>
      <w:hyperlink r:id="rId24" w:history="1">
        <w:r w:rsidRPr="000674E8">
          <w:rPr>
            <w:sz w:val="24"/>
            <w:szCs w:val="24"/>
          </w:rPr>
          <w:t>№ 356</w:t>
        </w:r>
      </w:hyperlink>
      <w:r w:rsidRPr="000674E8">
        <w:rPr>
          <w:sz w:val="24"/>
          <w:szCs w:val="24"/>
        </w:rPr>
        <w:t xml:space="preserve">, от 25.07.2011 </w:t>
      </w:r>
      <w:hyperlink r:id="rId25" w:history="1">
        <w:r w:rsidRPr="000674E8">
          <w:rPr>
            <w:sz w:val="24"/>
            <w:szCs w:val="24"/>
          </w:rPr>
          <w:t>№ 576</w:t>
        </w:r>
      </w:hyperlink>
      <w:r w:rsidRPr="000674E8">
        <w:rPr>
          <w:sz w:val="24"/>
          <w:szCs w:val="24"/>
        </w:rPr>
        <w:t xml:space="preserve">, от 19.08.2011 </w:t>
      </w:r>
      <w:hyperlink r:id="rId26" w:history="1">
        <w:r w:rsidRPr="000674E8">
          <w:rPr>
            <w:sz w:val="24"/>
            <w:szCs w:val="24"/>
          </w:rPr>
          <w:t>№ 688</w:t>
        </w:r>
      </w:hyperlink>
      <w:r w:rsidRPr="000674E8">
        <w:rPr>
          <w:sz w:val="24"/>
          <w:szCs w:val="24"/>
        </w:rPr>
        <w:t xml:space="preserve">, от 19.09.2011 </w:t>
      </w:r>
      <w:hyperlink r:id="rId27" w:history="1">
        <w:r w:rsidRPr="000674E8">
          <w:rPr>
            <w:sz w:val="24"/>
            <w:szCs w:val="24"/>
          </w:rPr>
          <w:t>№ 778</w:t>
        </w:r>
      </w:hyperlink>
      <w:r w:rsidRPr="000674E8">
        <w:rPr>
          <w:sz w:val="24"/>
          <w:szCs w:val="24"/>
        </w:rPr>
        <w:t xml:space="preserve">, от 19.10.2011 </w:t>
      </w:r>
      <w:hyperlink r:id="rId28" w:history="1">
        <w:r w:rsidRPr="000674E8">
          <w:rPr>
            <w:sz w:val="24"/>
            <w:szCs w:val="24"/>
          </w:rPr>
          <w:t>№ 869</w:t>
        </w:r>
      </w:hyperlink>
      <w:r w:rsidRPr="000674E8">
        <w:rPr>
          <w:sz w:val="24"/>
          <w:szCs w:val="24"/>
        </w:rPr>
        <w:t xml:space="preserve">, от 20.01.2012 </w:t>
      </w:r>
      <w:hyperlink r:id="rId29" w:history="1">
        <w:r w:rsidRPr="000674E8">
          <w:rPr>
            <w:sz w:val="24"/>
            <w:szCs w:val="24"/>
          </w:rPr>
          <w:t>№ 31</w:t>
        </w:r>
      </w:hyperlink>
      <w:r w:rsidRPr="000674E8">
        <w:rPr>
          <w:sz w:val="24"/>
          <w:szCs w:val="24"/>
        </w:rPr>
        <w:t xml:space="preserve">, от 25.04.2012 </w:t>
      </w:r>
      <w:hyperlink r:id="rId30" w:history="1">
        <w:r w:rsidRPr="000674E8">
          <w:rPr>
            <w:sz w:val="24"/>
            <w:szCs w:val="24"/>
          </w:rPr>
          <w:t>№ 323</w:t>
        </w:r>
      </w:hyperlink>
      <w:r w:rsidRPr="000674E8">
        <w:rPr>
          <w:sz w:val="24"/>
          <w:szCs w:val="24"/>
        </w:rPr>
        <w:t xml:space="preserve">, от 01.06.2012 </w:t>
      </w:r>
      <w:hyperlink r:id="rId31" w:history="1">
        <w:r w:rsidRPr="000674E8">
          <w:rPr>
            <w:sz w:val="24"/>
            <w:szCs w:val="24"/>
          </w:rPr>
          <w:t>№ 464</w:t>
        </w:r>
      </w:hyperlink>
      <w:r w:rsidRPr="000674E8">
        <w:rPr>
          <w:sz w:val="24"/>
          <w:szCs w:val="24"/>
        </w:rPr>
        <w:t xml:space="preserve">,  от 26.08.2013 №600, от 31.12.2013 № 1105,     ) </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постановлением Кабинета Министров Республики Татарстан  от 24.08.2010 года № 674 «О размере тарифной ставки (оклада) первого разряда, минимальных базовых окладов (должностных окладов) работников государственных учреждений Республики Татарстан»( с изменениями от 24.082011 №700,  от 23.12.2013 №1024);</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постановлением Кабинета Министров Республики Татарстан  от 30.09.2013г. № 693 «Об увеличении оплаты труда работников государственных учреждений Республики Татарстан»;</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приказом МО и Н РФ от 24.12.2010г. № 2075 «О продолжительности рабочего времени (норме часов педагогической работы за ставку заработной платы) педагогических работников»;</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приказом МО и Н РТ от 25.06.2013г. №2441/13 «Об утверждении критериев оценки эффективности деятельности руководителей и работников государственных и муниципальных учреждений Республики Татарстан»;</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постановлением  ИК Чистопольского муниципального района от 24.08.2010г. № 1012 «О введении новой системы оплаты труда работников муниципальных учреждений Чистопольского муниципального района»;</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постановлением ИК Чистопольского муниципального района от 12.01.2011 г.  № 12 «Об условиях оплаты труда работников профессиональных квалификационных групп должностей работников образования муниципальных учреждений Чистопольского муниципального района»;</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постановлением ИК Чистопольского муниципального района от 04.08.2011 г. № 860 «О внесении изменений в Положение «Об условиях оплаты труда работников профессиональных квалификационных групп должностей работников образования муниципальных учреждений Чистопольского муниципального района» от 12.01.2011 г. №12;</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постановлением ИК Чистопольского муниципального района от 18.07.2013г. №543 «Об утверждении критериев оценки эффективности деятельности руководителей и работников  муниципальных  образовательных учреждений  Чистопольского муниципального района Республики Татарстан».</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2. Заработная плата работников школы (без учета премий и иных стимулирующих выплат), устанавливаемая в соответствии с локальными нормативными актами учреждения образования, которые разрабатывается с учетом настоящего Положения, не может быть меньше заработной платы (без учета премий и иных стимулирующих выплат), выплачиваемой на основе Единой тарифной сетки по оплате труда работников учреждений образования на 1 сентября 2010 года, при условии сохранения объема должностных обязанностей работников и выполнения ими работ той же квалификации.</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3. Оплата труда библиотечных и других работников учреждения, не относящихся согласно ПКГ к работникам образования, осуществляется в учреждении применительно к ПКГ по соответствующим видам экономической деятельности.</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4. Месячная заработная плата работника, полностью отработавшего за этот период норму рабочего времени и выполнившего норму труда (трудовые обязанности), не может быть ниже минимального размера оплаты труда.</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7. Оплата труда работников, занятых по совместительству, а также на условиях неполного рабочего времени, производится пропорционально отработанному времени либо в зависимости от выполненного объема работ.</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5. Введение в школе новых систем оплаты труда не может рассматриваться как основание для отказа от предоставления льгот и гарантий, установленных трудовым законодательством.</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6. Системы оплаты труда в учреждение устанавливаются коллективными договорами, территориальным и отраслевым соглашениями, локальными нормативными актами, принимаемыми в соответствии с трудовым законодательством, иными нормативными правовыми актами Российской Федерации, Республики Татарстан и ИК МО г.Казани, содержащими нормы трудового права, и настоящим Положением.</w:t>
      </w:r>
    </w:p>
    <w:p w:rsidR="005636F0" w:rsidRPr="000674E8" w:rsidRDefault="005636F0" w:rsidP="000674E8">
      <w:pPr>
        <w:spacing w:line="276" w:lineRule="auto"/>
        <w:ind w:firstLine="709"/>
        <w:jc w:val="center"/>
        <w:rPr>
          <w:rStyle w:val="SubtleEmphasis"/>
          <w:b/>
          <w:i w:val="0"/>
          <w:color w:val="auto"/>
          <w:sz w:val="24"/>
          <w:szCs w:val="24"/>
        </w:rPr>
      </w:pPr>
    </w:p>
    <w:p w:rsidR="005636F0" w:rsidRPr="000674E8" w:rsidRDefault="005636F0" w:rsidP="000674E8">
      <w:pPr>
        <w:spacing w:line="276" w:lineRule="auto"/>
        <w:ind w:firstLine="709"/>
        <w:jc w:val="center"/>
        <w:rPr>
          <w:rStyle w:val="SubtleEmphasis"/>
          <w:b/>
          <w:i w:val="0"/>
          <w:color w:val="auto"/>
          <w:sz w:val="24"/>
          <w:szCs w:val="24"/>
        </w:rPr>
      </w:pPr>
      <w:r w:rsidRPr="000674E8">
        <w:rPr>
          <w:rStyle w:val="SubtleEmphasis"/>
          <w:b/>
          <w:i w:val="0"/>
          <w:color w:val="auto"/>
          <w:sz w:val="24"/>
          <w:szCs w:val="24"/>
        </w:rPr>
        <w:t>Порядок и условия оплаты труда</w:t>
      </w:r>
    </w:p>
    <w:p w:rsidR="005636F0" w:rsidRPr="000674E8" w:rsidRDefault="005636F0" w:rsidP="000674E8">
      <w:pPr>
        <w:spacing w:line="276" w:lineRule="auto"/>
        <w:ind w:firstLine="709"/>
        <w:jc w:val="center"/>
        <w:rPr>
          <w:rStyle w:val="SubtleEmphasis"/>
          <w:b/>
          <w:i w:val="0"/>
          <w:color w:val="auto"/>
          <w:sz w:val="24"/>
          <w:szCs w:val="24"/>
        </w:rPr>
      </w:pP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7.Данное положение вступает в действие и регулирует порядок и правила оплаты труда работников  учреждения образования  с 01.09.2013 года.</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8. Положение определяет порядок:</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формирования фонда оплаты труда работников ОУ за счет средств бюджета и внебюджетных средств от приносящей доход деятельности;</w:t>
      </w:r>
    </w:p>
    <w:p w:rsidR="005636F0" w:rsidRPr="000674E8" w:rsidRDefault="005636F0" w:rsidP="00DA392D">
      <w:pPr>
        <w:spacing w:line="276" w:lineRule="auto"/>
        <w:ind w:firstLine="720"/>
        <w:jc w:val="both"/>
        <w:rPr>
          <w:sz w:val="24"/>
          <w:szCs w:val="24"/>
        </w:rPr>
      </w:pPr>
      <w:r w:rsidRPr="000674E8">
        <w:rPr>
          <w:sz w:val="24"/>
          <w:szCs w:val="24"/>
        </w:rPr>
        <w:t>(Формирование фонда оплаты труда образовательного учреждения осуществляется в пределах объема средств образовательного учреждения на текущий финансовый год, определенного в соответствии с нормативом финансовых затрат, количеством потребителей и услуг и поправочным коэффициентом на переходный период, и отражается в плане финансово-хозяйственной деятельности образовательного учреждения).</w:t>
      </w:r>
    </w:p>
    <w:p w:rsidR="005636F0" w:rsidRPr="000674E8" w:rsidRDefault="005636F0" w:rsidP="00DA392D">
      <w:pPr>
        <w:spacing w:line="276" w:lineRule="auto"/>
        <w:ind w:firstLine="720"/>
        <w:jc w:val="both"/>
        <w:rPr>
          <w:sz w:val="24"/>
          <w:szCs w:val="24"/>
        </w:rPr>
      </w:pPr>
      <w:r w:rsidRPr="000674E8">
        <w:rPr>
          <w:sz w:val="24"/>
          <w:szCs w:val="24"/>
        </w:rPr>
        <w:t>Образовательное учреждение самостоятельно определяет в общем объеме средств, рассчитанном на основании норматива финансирования, количества потребителей и поправочного коэффициента, на  заработную плату педагогического, учебно-вспомогательного персонала при условии сохранения объема средств на предоставление выплат стимулирующего характера за качество работы в объеме не менее ____ процентов от фонда оплаты труда основного персонала по основному месту работы учреждения по должностным окладам (окладам, ставкам заработной платы).</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установления базовых окладов работников, с учетом межразрядного коэффициента четырехразрядной тарифной сетки по оплате труда работников образования и размеров должностных окладов (ставок) по профессиональным квалификационным группам (ПКГ) и квалификационным уровням;</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выплат компенсационного и стимулирующего характера.</w:t>
      </w:r>
    </w:p>
    <w:p w:rsidR="005636F0" w:rsidRPr="00DB5839" w:rsidRDefault="005636F0" w:rsidP="00DA392D">
      <w:pPr>
        <w:spacing w:line="276" w:lineRule="auto"/>
        <w:ind w:firstLine="709"/>
        <w:jc w:val="both"/>
        <w:rPr>
          <w:rStyle w:val="SubtleEmphasis"/>
          <w:b/>
          <w:i w:val="0"/>
          <w:color w:val="auto"/>
          <w:sz w:val="24"/>
          <w:szCs w:val="24"/>
        </w:rPr>
      </w:pPr>
      <w:r w:rsidRPr="00DB5839">
        <w:rPr>
          <w:rStyle w:val="SubtleEmphasis"/>
          <w:b/>
          <w:i w:val="0"/>
          <w:color w:val="auto"/>
          <w:sz w:val="24"/>
          <w:szCs w:val="24"/>
        </w:rPr>
        <w:t>9. Основные условия оплаты труда.</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xml:space="preserve">9.1. Фонд оплаты труда работников учреждения включают в себя размеры окладов (должностных окладов), ставок заработной платы, выплаты компенсационного и стимулирующего характера. </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9.2. Фонд оплаты труда работников учреждения формируется на календарный год, исходя из объема лимитов бюджетных обязательств муниципального бюджета и внебюджетных средств, поступающих от приносящей доход деятельности.</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9.3. Системы оплаты труда работников учреждения устанавливаются с учетом:</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-единого тарифно-квалификационного справочника работ и профессий рабочих;</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-единого квалификационного справочника должностей руководителей, специалистов и служащих;</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-государственных гарантий по оплате труда;</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xml:space="preserve">-минимальных окладов (минимальных должностных окладов), минимальных ставок заработной платы по профессиональным квалификационным группам. </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-перечня видов выплат компенсационного характера в образовательных учреждениях;</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-перечня видов выплат стимулирующего характера в образовательных учреждениях;</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xml:space="preserve">-иных обязательных  выплат, установленных законодательством и нормативными правовыми актами, содержащими нормы трудового права, (классифицируются как стимулирующие обязательные выплаты); </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-настоящего Положения;</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-рекомендаций Российской трехсторонней комиссии по регулированию социально-трудовых отношений;</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-мнения представительного (профсоюзного) органа работников.</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9.4. Учреждение в пределах, имеющихся у него средств на оплату труда, самостоятельно определяет размеры окладов (должностных окладов), ставок заработной платы работников учреждения, осуществляющих профессиональную деятельность по профессиям рабочих или должностям служащих (далее - оклады (должностные оклады), ставки заработной платы), а также размеры доплат, надбавок, премий и иных выплат без ограничения их максимальными размерами согласно постановления Кабинета Министров Республики Татарстан  от 24.08.2010 года № 678 «Об условиях оплаты труда работников государственных учреждений Республики Татарстан» и с  изменениями (постановление КМ РТ от 08.10.2010 года №790) и - постановлением  ИК Чистопольского муниципального района от 24.08.2010г. № 1012 «О введении новой системы оплаты труда работников муниципальных учреждений Чистопольского муниципального района»;</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постановлением ИК Чистопольского муниципального района от 12.01.2011 г.  № 12 «Об условиях оплаты труда работников профессиональных квалификационных групп должностей работников образования муниципальных учреждений Чистопольского муниципального района»;</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постановлением ИК Чистопольского муниципального района от 04.08.2011 г. № 860 «О внесении изменений в Положение «Об условиях оплаты труда работников профессиональных квалификационных групп должностей работников образования муниципальных учреждений Чистопольского муниципального района» от 12.01.2011 г. №12.</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9.5. Размеры окладов (должностных окладов), ставок заработной платы устанавливается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путем умножения размера окладов (должностных окладов), ставок заработной платы по соответствующим ПКГ (далее - оклады по соответствующим ПКГ) на повышающий коэффициент, установленный для профессий рабочих и/или должностей служащих, отнесенных к соответствующему квалификационному уровню ПКГ (далее - повышающий коэффициент). Оклады по соответствующим ПКГ  устанавливается с учетом требований к профессиональной подготовке и уровню квалификации, которые необходимы для осуществления соответствующей профессиональной деятельности.</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9.6. Размер повышающего коэффициента к окладу по соответствующей ПКГ устанавливается единым для всех должностей (профессий), отнесенных к соответствующему квалификационному уровню, на основе расчетов и в пределах средств, предусмотренных на оплату труда работников учреждения.</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9.7. Размеры повышающих коэффициентов к окладам по соответствующим ПКГ рассчитываются на основе проведения дифференциации типовых должностей, включаемых в штатное расписание учреждения, по квалификационным уровням ПКГ. Указанные должности должны соответствовать уставным целям учреждения и содержаться в соответствующих разделах единого тарифно-квалификационного справочника работ и профессий рабочих и единого квалификационного справочника должностей руководителей, специалистов и служащих.</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9.8. В тех случаях, когда возможно определение конкретного вида работы (его качественное и количественное описание), выполняемого работниками для реализации уставных целей учреждения без привязки к конкретной должности (профессии), возможно установление повышающих коэффициентов по перечню конкретных видов работ. При этом перечни видов работ должны первоначально быть распределены по соответствующим квалификационным уровням ПКГ.</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9.9. Педагогическим работникам производится доплата за внеурочную занятость:</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выплаты за осуществление функций классного руководителя по организации и координации воспитательной работы с обучающимися;</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выплаты за проверку письменных работ (проверку тетрадей);</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выплаты за заведование учебными кабинетами, учебными мастерскими, учебно-опытным участком, спортивным залом;</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выплаты за руководство предметной, методической и цикловой комиссией, методическими объединениями.</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xml:space="preserve">9.10. Выплаты социального характера работникам может выплачиваться за счет экономии средств фонда оплаты труда, направленные на их социальную поддержку, но не связанные с осуществлением ими трудовых функций: </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в связи с тяжелыми заболеваниями работника или его детей, требующих значительных финансовых средств на лечение;</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потере имущества в результате пожара;</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семье воспитывающих более 3-х детей.</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Размер выплат зависит от суммы экономии. Выплачивается по приказу руководителя, по согласованию с профкомом.</w:t>
      </w:r>
    </w:p>
    <w:p w:rsidR="005636F0" w:rsidRPr="000674E8" w:rsidRDefault="005636F0" w:rsidP="000674E8">
      <w:pPr>
        <w:spacing w:line="276" w:lineRule="auto"/>
        <w:ind w:firstLine="709"/>
        <w:jc w:val="center"/>
        <w:rPr>
          <w:rStyle w:val="SubtleEmphasis"/>
          <w:b/>
          <w:i w:val="0"/>
          <w:color w:val="auto"/>
          <w:sz w:val="24"/>
          <w:szCs w:val="24"/>
        </w:rPr>
      </w:pPr>
      <w:r w:rsidRPr="000674E8">
        <w:rPr>
          <w:rStyle w:val="SubtleEmphasis"/>
          <w:b/>
          <w:i w:val="0"/>
          <w:color w:val="auto"/>
          <w:sz w:val="24"/>
          <w:szCs w:val="24"/>
        </w:rPr>
        <w:t xml:space="preserve">Условия оплаты труда руководителя учреждения, заместителей руководителя </w:t>
      </w:r>
    </w:p>
    <w:p w:rsidR="005636F0" w:rsidRPr="000674E8" w:rsidRDefault="005636F0" w:rsidP="00DA392D">
      <w:pPr>
        <w:widowControl/>
        <w:numPr>
          <w:ilvl w:val="0"/>
          <w:numId w:val="14"/>
        </w:numPr>
        <w:tabs>
          <w:tab w:val="left" w:pos="1134"/>
        </w:tabs>
        <w:autoSpaceDE/>
        <w:autoSpaceDN/>
        <w:adjustRightInd/>
        <w:spacing w:line="276" w:lineRule="auto"/>
        <w:ind w:left="0" w:firstLine="709"/>
        <w:jc w:val="both"/>
        <w:rPr>
          <w:rStyle w:val="SubtleEmphasis"/>
          <w:i w:val="0"/>
          <w:color w:val="auto"/>
          <w:sz w:val="24"/>
          <w:szCs w:val="24"/>
        </w:rPr>
      </w:pPr>
      <w:r w:rsidRPr="000674E8">
        <w:rPr>
          <w:rStyle w:val="SubtleEmphasis"/>
          <w:i w:val="0"/>
          <w:color w:val="auto"/>
          <w:sz w:val="24"/>
          <w:szCs w:val="24"/>
        </w:rPr>
        <w:t>Заработная плата руководителя учреждения, его заместителей состоит из должностного оклада, выплат компенсационного и стимулирующего характера.</w:t>
      </w:r>
    </w:p>
    <w:p w:rsidR="005636F0" w:rsidRPr="000674E8" w:rsidRDefault="005636F0" w:rsidP="00DA392D">
      <w:pPr>
        <w:spacing w:line="276" w:lineRule="auto"/>
        <w:ind w:firstLine="720"/>
        <w:jc w:val="both"/>
        <w:rPr>
          <w:rStyle w:val="SubtleEmphasis"/>
          <w:i w:val="0"/>
          <w:iCs w:val="0"/>
          <w:color w:val="auto"/>
          <w:sz w:val="24"/>
          <w:szCs w:val="24"/>
        </w:rPr>
      </w:pPr>
      <w:r w:rsidRPr="000674E8">
        <w:rPr>
          <w:sz w:val="24"/>
          <w:szCs w:val="24"/>
        </w:rPr>
        <w:t>Должностной оклад руководителя, заместителя руководителя образовательного учреждения устанавливается учредителем образовательного учреждения на основании трудового договора, в двукратном отношении к средней заработной плате работников, относящихся к основному персоналу возглавляемого им учреждения. При расчете должностного оклада руководителя учитываются оклады (должностные оклады), выплаты за внеаудиторную занятость и отдельные виды выплат стимулирующего и компенсационного характера работников (персонала) за календарный год, предшествующий году установления должностного оклада руководителю.</w:t>
      </w:r>
    </w:p>
    <w:p w:rsidR="005636F0" w:rsidRPr="000674E8" w:rsidRDefault="005636F0" w:rsidP="00DA392D">
      <w:pPr>
        <w:widowControl/>
        <w:numPr>
          <w:ilvl w:val="0"/>
          <w:numId w:val="14"/>
        </w:numPr>
        <w:tabs>
          <w:tab w:val="left" w:pos="1134"/>
        </w:tabs>
        <w:autoSpaceDE/>
        <w:autoSpaceDN/>
        <w:adjustRightInd/>
        <w:spacing w:line="276" w:lineRule="auto"/>
        <w:ind w:left="0" w:firstLine="709"/>
        <w:jc w:val="both"/>
        <w:rPr>
          <w:rStyle w:val="SubtleEmphasis"/>
          <w:i w:val="0"/>
          <w:color w:val="auto"/>
          <w:sz w:val="24"/>
          <w:szCs w:val="24"/>
        </w:rPr>
      </w:pPr>
      <w:r w:rsidRPr="000674E8">
        <w:rPr>
          <w:rStyle w:val="SubtleEmphasis"/>
          <w:i w:val="0"/>
          <w:color w:val="auto"/>
          <w:sz w:val="24"/>
          <w:szCs w:val="24"/>
        </w:rPr>
        <w:t>К основному персоналу учреждения относятся работники, непосредственно обеспечивающие выполнение основных функций, для реализации которых создано учреждение.</w:t>
      </w:r>
    </w:p>
    <w:p w:rsidR="005636F0" w:rsidRPr="000674E8" w:rsidRDefault="005636F0" w:rsidP="00DA392D">
      <w:pPr>
        <w:widowControl/>
        <w:numPr>
          <w:ilvl w:val="0"/>
          <w:numId w:val="14"/>
        </w:numPr>
        <w:tabs>
          <w:tab w:val="left" w:pos="1134"/>
        </w:tabs>
        <w:autoSpaceDE/>
        <w:autoSpaceDN/>
        <w:adjustRightInd/>
        <w:spacing w:line="276" w:lineRule="auto"/>
        <w:ind w:left="0" w:firstLine="709"/>
        <w:jc w:val="both"/>
        <w:rPr>
          <w:rStyle w:val="SubtleEmphasis"/>
          <w:i w:val="0"/>
          <w:color w:val="auto"/>
          <w:sz w:val="24"/>
          <w:szCs w:val="24"/>
        </w:rPr>
      </w:pPr>
      <w:r w:rsidRPr="000674E8">
        <w:rPr>
          <w:rStyle w:val="SubtleEmphasis"/>
          <w:i w:val="0"/>
          <w:color w:val="auto"/>
          <w:sz w:val="24"/>
          <w:szCs w:val="24"/>
        </w:rPr>
        <w:t xml:space="preserve">Перечни должностей и профессий работников учреждений, которые относятся к основному персоналу по видам экономической деятельности «Образование», указанных в Едином квалификационном справочнике должностей руководителей, специалистов и служащих и Едином тарифно-квалификационном справочнике работ и профессий рабочих, утвержденных Правительством РФ. </w:t>
      </w:r>
    </w:p>
    <w:p w:rsidR="005636F0" w:rsidRPr="000674E8" w:rsidRDefault="005636F0" w:rsidP="00DA392D">
      <w:pPr>
        <w:widowControl/>
        <w:numPr>
          <w:ilvl w:val="0"/>
          <w:numId w:val="14"/>
        </w:numPr>
        <w:tabs>
          <w:tab w:val="left" w:pos="1134"/>
        </w:tabs>
        <w:autoSpaceDE/>
        <w:autoSpaceDN/>
        <w:adjustRightInd/>
        <w:spacing w:line="276" w:lineRule="auto"/>
        <w:ind w:left="0" w:firstLine="709"/>
        <w:jc w:val="both"/>
        <w:rPr>
          <w:rStyle w:val="SubtleEmphasis"/>
          <w:i w:val="0"/>
          <w:color w:val="auto"/>
          <w:sz w:val="24"/>
          <w:szCs w:val="24"/>
        </w:rPr>
      </w:pPr>
      <w:r w:rsidRPr="000674E8">
        <w:rPr>
          <w:rStyle w:val="SubtleEmphasis"/>
          <w:i w:val="0"/>
          <w:color w:val="auto"/>
          <w:sz w:val="24"/>
          <w:szCs w:val="24"/>
        </w:rPr>
        <w:t>Порядок исчисления размера средней заработной платы для определения размера должностного оклада руководителя  бюджетного учреждения утверждены приказом Министерства здравоохранения и социального развития Российской Федерации от 8 апреля 2008 г. N 167н (зарегистрирован Министерством юстиции Российской Федерации 5 мая 2008 г., регистрационный N 11624) и постановлениями МОиН РТ.</w:t>
      </w:r>
    </w:p>
    <w:p w:rsidR="005636F0" w:rsidRPr="000674E8" w:rsidRDefault="005636F0" w:rsidP="00DA392D">
      <w:pPr>
        <w:widowControl/>
        <w:numPr>
          <w:ilvl w:val="0"/>
          <w:numId w:val="14"/>
        </w:numPr>
        <w:tabs>
          <w:tab w:val="left" w:pos="1134"/>
        </w:tabs>
        <w:autoSpaceDE/>
        <w:autoSpaceDN/>
        <w:adjustRightInd/>
        <w:spacing w:line="276" w:lineRule="auto"/>
        <w:ind w:left="0" w:firstLine="709"/>
        <w:jc w:val="both"/>
        <w:rPr>
          <w:rStyle w:val="SubtleEmphasis"/>
          <w:i w:val="0"/>
          <w:color w:val="auto"/>
          <w:sz w:val="24"/>
          <w:szCs w:val="24"/>
        </w:rPr>
      </w:pPr>
      <w:r w:rsidRPr="000674E8">
        <w:rPr>
          <w:rStyle w:val="SubtleEmphasis"/>
          <w:i w:val="0"/>
          <w:color w:val="auto"/>
          <w:sz w:val="24"/>
          <w:szCs w:val="24"/>
        </w:rPr>
        <w:t>Должностные оклады заместителей руководителя  устанавливаются на 10-30 процентов ниже должностного оклада руководителя .</w:t>
      </w:r>
    </w:p>
    <w:p w:rsidR="005636F0" w:rsidRPr="000674E8" w:rsidRDefault="005636F0" w:rsidP="00DA392D">
      <w:pPr>
        <w:widowControl/>
        <w:numPr>
          <w:ilvl w:val="0"/>
          <w:numId w:val="14"/>
        </w:numPr>
        <w:tabs>
          <w:tab w:val="left" w:pos="1134"/>
        </w:tabs>
        <w:autoSpaceDE/>
        <w:autoSpaceDN/>
        <w:adjustRightInd/>
        <w:spacing w:line="276" w:lineRule="auto"/>
        <w:ind w:left="0" w:firstLine="709"/>
        <w:jc w:val="both"/>
        <w:rPr>
          <w:rStyle w:val="SubtleEmphasis"/>
          <w:i w:val="0"/>
          <w:color w:val="auto"/>
          <w:sz w:val="24"/>
          <w:szCs w:val="24"/>
        </w:rPr>
      </w:pPr>
      <w:r w:rsidRPr="000674E8">
        <w:rPr>
          <w:rStyle w:val="SubtleEmphasis"/>
          <w:i w:val="0"/>
          <w:color w:val="auto"/>
          <w:sz w:val="24"/>
          <w:szCs w:val="24"/>
        </w:rPr>
        <w:t>Выплаты компенсационного характера устанавливаются для руководителя учреждения, его заместителей в процентах к должностным окладам или в абсолютных размерах, если иное не установлено федеральными  законами, законами РТ или указами Президента Российской Федерации и Республики Татарстан.</w:t>
      </w:r>
    </w:p>
    <w:p w:rsidR="005636F0" w:rsidRPr="000674E8" w:rsidRDefault="005636F0" w:rsidP="00DA392D">
      <w:pPr>
        <w:widowControl/>
        <w:numPr>
          <w:ilvl w:val="0"/>
          <w:numId w:val="14"/>
        </w:numPr>
        <w:tabs>
          <w:tab w:val="left" w:pos="1134"/>
        </w:tabs>
        <w:autoSpaceDE/>
        <w:autoSpaceDN/>
        <w:adjustRightInd/>
        <w:spacing w:line="276" w:lineRule="auto"/>
        <w:ind w:left="0" w:firstLine="709"/>
        <w:jc w:val="both"/>
        <w:rPr>
          <w:rStyle w:val="SubtleEmphasis"/>
          <w:i w:val="0"/>
          <w:color w:val="auto"/>
          <w:sz w:val="24"/>
          <w:szCs w:val="24"/>
        </w:rPr>
      </w:pPr>
      <w:r w:rsidRPr="000674E8">
        <w:rPr>
          <w:rStyle w:val="SubtleEmphasis"/>
          <w:i w:val="0"/>
          <w:color w:val="auto"/>
          <w:sz w:val="24"/>
          <w:szCs w:val="24"/>
        </w:rPr>
        <w:t>Выплаты стимулирующего характера производятся руководителю учреждения с учетом результатов деятельности учреждений, определенных на основании критериев эффективности деятельности учреждений и составляет 50% от фонда стимулирования руководителю и 50% заместителям руководителя образовательного учреждения. Выплаты стимулирующего характера руководителю и заместителям руководителя могут осуществляться ежемесячно, ежеквартально, по итогам  работы за год, за выполнение важных и особо важных заданий.</w:t>
      </w:r>
    </w:p>
    <w:p w:rsidR="005636F0" w:rsidRPr="000674E8" w:rsidRDefault="005636F0" w:rsidP="000674E8">
      <w:pPr>
        <w:spacing w:line="276" w:lineRule="auto"/>
        <w:ind w:firstLine="709"/>
        <w:jc w:val="center"/>
        <w:rPr>
          <w:rStyle w:val="SubtleEmphasis"/>
          <w:b/>
          <w:i w:val="0"/>
          <w:color w:val="auto"/>
          <w:sz w:val="24"/>
          <w:szCs w:val="24"/>
        </w:rPr>
      </w:pPr>
      <w:r w:rsidRPr="000674E8">
        <w:rPr>
          <w:rStyle w:val="SubtleEmphasis"/>
          <w:b/>
          <w:i w:val="0"/>
          <w:color w:val="auto"/>
          <w:sz w:val="24"/>
          <w:szCs w:val="24"/>
        </w:rPr>
        <w:t>Стимулирующие выплаты.</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11.1. 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11.2. Выплаты стимулирующего характера включают в себя:</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-выплаты за интенсивность и высокие результаты работы;</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-выплаты за стаж работы по профилю;</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-выплаты за квалификационную категорию;</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-выплаты за качество выполняемых работ;</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-премиальные и иные поощрительные выплаты.</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11.3. Выплаты за интенсивность и высокие результаты работы подразделяются на:</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xml:space="preserve">-выплаты за специфику образовательной </w:t>
      </w:r>
      <w:r w:rsidRPr="00DB5839">
        <w:rPr>
          <w:rStyle w:val="SubtleEmphasis"/>
          <w:i w:val="0"/>
          <w:color w:val="auto"/>
          <w:sz w:val="24"/>
          <w:szCs w:val="24"/>
        </w:rPr>
        <w:t>программы 9%;</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-выплаты за управление структурным подразделением от 5 до 15% (заведование учебно-опытным участком, мастерскими, спортзалом. За руководство предметной, методической и цикловой комиссией, за заведование кабинетом, музеем, лабораторией);</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xml:space="preserve">-выплаты за </w:t>
      </w:r>
      <w:r w:rsidRPr="00DB5839">
        <w:rPr>
          <w:rStyle w:val="SubtleEmphasis"/>
          <w:i w:val="0"/>
          <w:color w:val="auto"/>
          <w:sz w:val="24"/>
          <w:szCs w:val="24"/>
        </w:rPr>
        <w:t>наличие почетных званий, государственных наград от 4-х до 15%.</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11.4. Размеры стимулирующих выплат для основного персонала устанавливается  согласно  постановления Кабинета Министров Республики Татарстан  от 24.08.2010 года № 678 «Об условиях оплаты труда работников государственных учреждений Республики Татарстан», с  изменениями (постановление КМ РТ от 08.10.2010 года №790) и   приказа МО и Н РТ от 25.06.2013г. №2441/13 «Об утверждении критериев оценки эффективности деятельности руководителей и работников государственных и муниципальных учреждений Республики Татарстан»;</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постановления ИК Чистопольского муниципального района от 18.07.2013 г. №543 «Об утверждении критериев оценки эффективности деятельности руководителей и работников  муниципальных  образовательных учреждений  Чистопольского муниципального района Республики Татарстан»</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11.5. Выплаты стимулирующего характера производятся в соответствии с Положением о критериях оценки эффективности деятельности педагогов, по решению комиссии и приказу руководителя учреждения в пределах бюджетных ассигнований на оплату труда работников учреждения, а также средств, поступающих от приносящей доход деятельности, направленных учреждением на оплату труда работников, по согласованию с представительным (профсоюзным) органом работников.</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xml:space="preserve">11.6. Установить одним из критериев оценки эффективности деятельности работников ОУ </w:t>
      </w:r>
      <w:r>
        <w:rPr>
          <w:rStyle w:val="SubtleEmphasis"/>
          <w:i w:val="0"/>
          <w:color w:val="auto"/>
          <w:sz w:val="24"/>
          <w:szCs w:val="24"/>
        </w:rPr>
        <w:t xml:space="preserve">от </w:t>
      </w:r>
      <w:r w:rsidRPr="000674E8">
        <w:rPr>
          <w:rStyle w:val="SubtleEmphasis"/>
          <w:i w:val="0"/>
          <w:color w:val="auto"/>
          <w:sz w:val="24"/>
          <w:szCs w:val="24"/>
        </w:rPr>
        <w:t>10</w:t>
      </w:r>
      <w:r>
        <w:rPr>
          <w:rStyle w:val="SubtleEmphasis"/>
          <w:i w:val="0"/>
          <w:color w:val="auto"/>
          <w:sz w:val="24"/>
          <w:szCs w:val="24"/>
        </w:rPr>
        <w:t xml:space="preserve"> до 20</w:t>
      </w:r>
      <w:r w:rsidRPr="000674E8">
        <w:rPr>
          <w:rStyle w:val="SubtleEmphasis"/>
          <w:i w:val="0"/>
          <w:color w:val="auto"/>
          <w:sz w:val="24"/>
          <w:szCs w:val="24"/>
        </w:rPr>
        <w:t xml:space="preserve"> баллов за выполнение социально значимой общественной работы (председателю первичной профсоюзной организации, уполномоченному по охране труда, ответственному за делопроизводство, за работу с пенсионным фондом, страхование сотрудников).</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11.7. Основным критерием, влияющим на размер выплат  за качество выполняемых работ, является достижение пороговых значений критериев оценки эффективности деятельности учреждений.</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11.8.</w:t>
      </w:r>
      <w:r w:rsidRPr="000674E8">
        <w:rPr>
          <w:sz w:val="24"/>
          <w:szCs w:val="24"/>
        </w:rPr>
        <w:t xml:space="preserve"> Критерии оценки эффективности деятельности работников учреждения утверждены</w:t>
      </w:r>
      <w:r w:rsidRPr="000674E8">
        <w:rPr>
          <w:rStyle w:val="SubtleEmphasis"/>
          <w:i w:val="0"/>
          <w:color w:val="auto"/>
          <w:sz w:val="24"/>
          <w:szCs w:val="24"/>
        </w:rPr>
        <w:t xml:space="preserve"> постановлением ИК Чистопольского муниципального района от 18.07.2013г. №543 «Об утверждении критериев оценки эффективности деятельности руководите</w:t>
      </w:r>
      <w:r>
        <w:rPr>
          <w:rStyle w:val="SubtleEmphasis"/>
          <w:i w:val="0"/>
          <w:color w:val="auto"/>
          <w:sz w:val="24"/>
          <w:szCs w:val="24"/>
        </w:rPr>
        <w:t>лей и работников муниципальных образовательных учреждений</w:t>
      </w:r>
      <w:r w:rsidRPr="000674E8">
        <w:rPr>
          <w:rStyle w:val="SubtleEmphasis"/>
          <w:i w:val="0"/>
          <w:color w:val="auto"/>
          <w:sz w:val="24"/>
          <w:szCs w:val="24"/>
        </w:rPr>
        <w:t xml:space="preserve"> Чистопольского муниципального района Республики Татарстан»</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11.9. Значение критериев и условия осуществления выплат определяется ежегодно на основании задач, поставленных перед учреждением.</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11.10. Размер выплат за стаж работы по профилю и квалификационную категорию определяется постановлением КМ РТ.</w:t>
      </w:r>
    </w:p>
    <w:p w:rsidR="005636F0" w:rsidRPr="000674E8" w:rsidRDefault="005636F0" w:rsidP="000674E8">
      <w:pPr>
        <w:spacing w:line="276" w:lineRule="auto"/>
        <w:ind w:firstLine="709"/>
        <w:jc w:val="center"/>
        <w:rPr>
          <w:rStyle w:val="SubtleEmphasis"/>
          <w:b/>
          <w:i w:val="0"/>
          <w:color w:val="auto"/>
          <w:sz w:val="24"/>
          <w:szCs w:val="24"/>
        </w:rPr>
      </w:pPr>
    </w:p>
    <w:p w:rsidR="005636F0" w:rsidRPr="000674E8" w:rsidRDefault="005636F0" w:rsidP="000674E8">
      <w:pPr>
        <w:spacing w:line="276" w:lineRule="auto"/>
        <w:ind w:firstLine="709"/>
        <w:jc w:val="center"/>
        <w:rPr>
          <w:rStyle w:val="SubtleEmphasis"/>
          <w:b/>
          <w:i w:val="0"/>
          <w:color w:val="auto"/>
          <w:sz w:val="24"/>
          <w:szCs w:val="24"/>
        </w:rPr>
      </w:pPr>
      <w:r w:rsidRPr="000674E8">
        <w:rPr>
          <w:rStyle w:val="SubtleEmphasis"/>
          <w:b/>
          <w:i w:val="0"/>
          <w:color w:val="auto"/>
          <w:sz w:val="24"/>
          <w:szCs w:val="24"/>
        </w:rPr>
        <w:t>Компенсационные выплаты.</w:t>
      </w:r>
    </w:p>
    <w:p w:rsidR="005636F0" w:rsidRPr="000674E8" w:rsidRDefault="005636F0" w:rsidP="000674E8">
      <w:pPr>
        <w:spacing w:line="276" w:lineRule="auto"/>
        <w:ind w:firstLine="709"/>
        <w:jc w:val="center"/>
        <w:rPr>
          <w:rStyle w:val="SubtleEmphasis"/>
          <w:b/>
          <w:i w:val="0"/>
          <w:color w:val="auto"/>
          <w:sz w:val="24"/>
          <w:szCs w:val="24"/>
        </w:rPr>
      </w:pP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10.1. К выплатам компенсационного характера в учреждениях относятся:</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выплаты работникам, занятым на тяжелых работах, работах с вредными и (или) опасными либо иными особыми условиями труда;</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 Выплаты компенсационного характера устанавливаются в процентах к окладам (должностным окладам), ставкам заработной платы или в абсолютных размерах, если иное не установлено федеральными  законами, законами Республики Татарстан, указами Президента Российской Федерации и Республики Татарстан  и постановлением ИК Чистопольского муниципального района.</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10.2. В учреждение устанавливаются следующие виды выплат компенсационного характера:</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выплаты работникам, занятым на тяжелых работах, работах с вредными и (или) опасными и иными особыми условиями труда;</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10.3. Конкретные размеры выплат компенсационного характера не могут быть ниже предусмотренных трудовым законодательством и иными нормативными правовыми актами Российской Федерации, Республики Татарстан, содержащими нормы трудового права.</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10.4. Руководитель учреждения проводит аттестацию рабочих мест по условиям труда в порядке, установленном трудовым законодательством.</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10.5.Выплаты компенсационного характера работникам, занятым на тяжелых работах, работах с вредными и (или) опасными и иными особыми условиями труда, устанавливаются в соответствии со статьей 147 Трудового кодекса Российской Федерации.</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10.6.Выплаты компенсационного характера работникам, в других случаях выполнения работ в условиях, отклоняющихся от нормальных, устанавливаются с учетом статей 149, 150, 151, 152, 153, 154 Трудового кодекса Российской Федерации.</w:t>
      </w:r>
    </w:p>
    <w:p w:rsidR="005636F0" w:rsidRPr="000674E8" w:rsidRDefault="005636F0" w:rsidP="00DA392D">
      <w:pPr>
        <w:spacing w:line="276" w:lineRule="auto"/>
        <w:ind w:firstLine="709"/>
        <w:jc w:val="both"/>
        <w:rPr>
          <w:rStyle w:val="SubtleEmphasis"/>
          <w:i w:val="0"/>
          <w:color w:val="auto"/>
          <w:sz w:val="24"/>
          <w:szCs w:val="24"/>
        </w:rPr>
      </w:pPr>
      <w:r w:rsidRPr="000674E8">
        <w:rPr>
          <w:rStyle w:val="SubtleEmphasis"/>
          <w:i w:val="0"/>
          <w:color w:val="auto"/>
          <w:sz w:val="24"/>
          <w:szCs w:val="24"/>
        </w:rPr>
        <w:t>10.7. Размеры и условия осуществления выплат компенсационного характера конкретизируются в трудовых договорах работников и в коллективном договоре.</w:t>
      </w:r>
    </w:p>
    <w:p w:rsidR="005636F0" w:rsidRPr="000674E8" w:rsidRDefault="005636F0" w:rsidP="00DA392D">
      <w:pPr>
        <w:spacing w:line="276" w:lineRule="auto"/>
        <w:ind w:firstLine="709"/>
        <w:jc w:val="both"/>
        <w:rPr>
          <w:rStyle w:val="SubtleEmphasis"/>
          <w:b/>
          <w:i w:val="0"/>
          <w:color w:val="auto"/>
          <w:sz w:val="24"/>
          <w:szCs w:val="24"/>
        </w:rPr>
      </w:pPr>
    </w:p>
    <w:p w:rsidR="005636F0" w:rsidRPr="000674E8" w:rsidRDefault="005636F0" w:rsidP="00DA392D">
      <w:pPr>
        <w:spacing w:line="276" w:lineRule="auto"/>
        <w:ind w:firstLine="709"/>
        <w:jc w:val="both"/>
        <w:rPr>
          <w:rStyle w:val="SubtleEmphasis"/>
          <w:b/>
          <w:i w:val="0"/>
          <w:color w:val="auto"/>
          <w:sz w:val="24"/>
          <w:szCs w:val="24"/>
        </w:rPr>
      </w:pPr>
      <w:r w:rsidRPr="000674E8">
        <w:rPr>
          <w:rStyle w:val="SubtleEmphasis"/>
          <w:b/>
          <w:i w:val="0"/>
          <w:color w:val="auto"/>
          <w:sz w:val="24"/>
          <w:szCs w:val="24"/>
        </w:rPr>
        <w:t>Премиальные и иные поощрительные выплаты педагогическим работникам и работникам профессиональных квалификационных групп общеотраслевых профессий рабочих и общеотраслевых должностей руководителей, специалистов и служащих</w:t>
      </w:r>
    </w:p>
    <w:p w:rsidR="005636F0" w:rsidRPr="000674E8" w:rsidRDefault="005636F0" w:rsidP="00DA392D">
      <w:pPr>
        <w:spacing w:line="276" w:lineRule="auto"/>
        <w:ind w:firstLine="709"/>
        <w:jc w:val="both"/>
        <w:rPr>
          <w:rStyle w:val="SubtleEmphasis"/>
          <w:b/>
          <w:i w:val="0"/>
          <w:color w:val="auto"/>
          <w:sz w:val="24"/>
          <w:szCs w:val="24"/>
        </w:rPr>
      </w:pPr>
    </w:p>
    <w:p w:rsidR="005636F0" w:rsidRPr="000674E8" w:rsidRDefault="005636F0" w:rsidP="00DA392D">
      <w:pPr>
        <w:widowControl/>
        <w:numPr>
          <w:ilvl w:val="0"/>
          <w:numId w:val="14"/>
        </w:numPr>
        <w:tabs>
          <w:tab w:val="left" w:pos="1134"/>
        </w:tabs>
        <w:autoSpaceDE/>
        <w:autoSpaceDN/>
        <w:adjustRightInd/>
        <w:spacing w:line="276" w:lineRule="auto"/>
        <w:ind w:left="0" w:firstLine="709"/>
        <w:jc w:val="both"/>
        <w:rPr>
          <w:rStyle w:val="SubtleEmphasis"/>
          <w:i w:val="0"/>
          <w:color w:val="auto"/>
          <w:sz w:val="24"/>
          <w:szCs w:val="24"/>
        </w:rPr>
      </w:pPr>
      <w:r w:rsidRPr="000674E8">
        <w:rPr>
          <w:rStyle w:val="SubtleEmphasis"/>
          <w:i w:val="0"/>
          <w:color w:val="auto"/>
          <w:sz w:val="24"/>
          <w:szCs w:val="24"/>
        </w:rPr>
        <w:t xml:space="preserve">Премиальные и иные поощрительные выплаты устанавливаются педагогическим работникам  и работникам профессиональных квалификационных групп общеотраслевых профессий рабочих и общеотраслевых должностей руководителей, специалистов и служащих, единовременно или ежеквартально. </w:t>
      </w:r>
    </w:p>
    <w:p w:rsidR="005636F0" w:rsidRPr="000674E8" w:rsidRDefault="005636F0" w:rsidP="00DA392D">
      <w:pPr>
        <w:widowControl/>
        <w:numPr>
          <w:ilvl w:val="0"/>
          <w:numId w:val="14"/>
        </w:numPr>
        <w:tabs>
          <w:tab w:val="left" w:pos="1134"/>
        </w:tabs>
        <w:autoSpaceDE/>
        <w:autoSpaceDN/>
        <w:adjustRightInd/>
        <w:spacing w:line="276" w:lineRule="auto"/>
        <w:ind w:left="0" w:firstLine="709"/>
        <w:jc w:val="both"/>
        <w:rPr>
          <w:rStyle w:val="SubtleEmphasis"/>
          <w:i w:val="0"/>
          <w:color w:val="auto"/>
          <w:sz w:val="24"/>
          <w:szCs w:val="24"/>
        </w:rPr>
      </w:pPr>
      <w:r w:rsidRPr="000674E8">
        <w:rPr>
          <w:rStyle w:val="SubtleEmphasis"/>
          <w:i w:val="0"/>
          <w:color w:val="auto"/>
          <w:sz w:val="24"/>
          <w:szCs w:val="24"/>
        </w:rPr>
        <w:t>Размеры и порядок условия премирования устанавливается Положением учреждения образования, протоколом комиссии и утверждается приказом руководителя по согласованию с органом первичной профсоюзной организации.</w:t>
      </w:r>
    </w:p>
    <w:p w:rsidR="005636F0" w:rsidRPr="000674E8" w:rsidRDefault="005636F0" w:rsidP="00DA392D">
      <w:pPr>
        <w:widowControl/>
        <w:numPr>
          <w:ilvl w:val="0"/>
          <w:numId w:val="14"/>
        </w:numPr>
        <w:tabs>
          <w:tab w:val="left" w:pos="1134"/>
        </w:tabs>
        <w:autoSpaceDE/>
        <w:autoSpaceDN/>
        <w:adjustRightInd/>
        <w:spacing w:line="276" w:lineRule="auto"/>
        <w:ind w:left="0" w:firstLine="709"/>
        <w:jc w:val="both"/>
        <w:rPr>
          <w:rStyle w:val="SubtleEmphasis"/>
          <w:i w:val="0"/>
          <w:color w:val="auto"/>
          <w:sz w:val="24"/>
          <w:szCs w:val="24"/>
        </w:rPr>
      </w:pPr>
      <w:r w:rsidRPr="000674E8">
        <w:rPr>
          <w:rStyle w:val="SubtleEmphasis"/>
          <w:i w:val="0"/>
          <w:color w:val="auto"/>
          <w:sz w:val="24"/>
          <w:szCs w:val="24"/>
        </w:rPr>
        <w:t>Размер фонда оплаты труда, предусмотренного на премиальные выплаты работникам профессиональных квалификационных групп общеотраслевых профессий рабочих и общеотраслевых должностей руководителей, специалистов и служащих и работников, относимых к основному персоналу составляет не менее 2 процентов от фонда оплаты труда, предусмотренного на выплату окладов (ставок заработной платы, должностных окладов) и иных выплат стимулирующего характера.</w:t>
      </w:r>
    </w:p>
    <w:p w:rsidR="005636F0" w:rsidRPr="000674E8" w:rsidRDefault="005636F0" w:rsidP="00DA392D">
      <w:pPr>
        <w:widowControl/>
        <w:numPr>
          <w:ilvl w:val="0"/>
          <w:numId w:val="14"/>
        </w:numPr>
        <w:tabs>
          <w:tab w:val="left" w:pos="1134"/>
        </w:tabs>
        <w:autoSpaceDE/>
        <w:autoSpaceDN/>
        <w:adjustRightInd/>
        <w:spacing w:line="276" w:lineRule="auto"/>
        <w:ind w:left="0" w:firstLine="709"/>
        <w:jc w:val="both"/>
        <w:rPr>
          <w:rStyle w:val="SubtleEmphasis"/>
          <w:i w:val="0"/>
          <w:color w:val="auto"/>
          <w:sz w:val="24"/>
          <w:szCs w:val="24"/>
        </w:rPr>
      </w:pPr>
      <w:r w:rsidRPr="000674E8">
        <w:rPr>
          <w:rStyle w:val="SubtleEmphasis"/>
          <w:i w:val="0"/>
          <w:color w:val="auto"/>
          <w:sz w:val="24"/>
          <w:szCs w:val="24"/>
        </w:rPr>
        <w:t>Размер фонда оплаты труда, предусмотренного на премиальные выплаты работникам профессиональных квалификационных групп должностей работников образования, составляет не менее 2 процентов от фонда оплаты труда, предусмотренного на выплату окладов (ставок заработной платы, должностных окладов), выплат за неаудиторную занятость и выплат стимулирующего характера.</w:t>
      </w:r>
    </w:p>
    <w:p w:rsidR="005636F0" w:rsidRDefault="005636F0" w:rsidP="00AF38A2">
      <w:pPr>
        <w:shd w:val="clear" w:color="auto" w:fill="FFFFFF"/>
        <w:tabs>
          <w:tab w:val="left" w:pos="1109"/>
        </w:tabs>
        <w:spacing w:line="276" w:lineRule="auto"/>
        <w:ind w:left="2124" w:right="-1" w:hanging="2124"/>
        <w:rPr>
          <w:spacing w:val="2"/>
          <w:sz w:val="24"/>
          <w:szCs w:val="24"/>
        </w:rPr>
      </w:pPr>
    </w:p>
    <w:p w:rsidR="005636F0" w:rsidRPr="00B1731C" w:rsidRDefault="005636F0" w:rsidP="00AF38A2">
      <w:pPr>
        <w:shd w:val="clear" w:color="auto" w:fill="FFFFFF"/>
        <w:tabs>
          <w:tab w:val="left" w:pos="1109"/>
        </w:tabs>
        <w:spacing w:line="276" w:lineRule="auto"/>
        <w:ind w:left="2124" w:right="-1" w:hanging="2124"/>
      </w:pPr>
      <w:r w:rsidRPr="00B1731C">
        <w:rPr>
          <w:spacing w:val="2"/>
        </w:rPr>
        <w:t xml:space="preserve">Регист. № ___ </w:t>
      </w:r>
      <w:r w:rsidRPr="00B1731C">
        <w:rPr>
          <w:spacing w:val="2"/>
        </w:rPr>
        <w:tab/>
        <w:t xml:space="preserve"> </w:t>
      </w:r>
      <w:r w:rsidRPr="00B1731C">
        <w:rPr>
          <w:spacing w:val="2"/>
        </w:rPr>
        <w:tab/>
      </w:r>
      <w:r w:rsidRPr="00B1731C">
        <w:rPr>
          <w:spacing w:val="2"/>
        </w:rPr>
        <w:tab/>
      </w:r>
      <w:r w:rsidRPr="00B1731C">
        <w:rPr>
          <w:spacing w:val="2"/>
        </w:rPr>
        <w:tab/>
      </w:r>
      <w:r w:rsidRPr="00B1731C">
        <w:t xml:space="preserve">Принято на заседании педагогического совета </w:t>
      </w:r>
    </w:p>
    <w:p w:rsidR="005636F0" w:rsidRPr="00B1731C" w:rsidRDefault="005636F0" w:rsidP="00AF38A2">
      <w:pPr>
        <w:shd w:val="clear" w:color="auto" w:fill="FFFFFF"/>
        <w:tabs>
          <w:tab w:val="left" w:pos="1109"/>
        </w:tabs>
        <w:spacing w:line="276" w:lineRule="auto"/>
        <w:ind w:left="2124" w:right="-1" w:hanging="2124"/>
      </w:pPr>
      <w:r>
        <w:tab/>
      </w:r>
      <w:r>
        <w:tab/>
      </w:r>
      <w:r>
        <w:tab/>
      </w:r>
      <w:r>
        <w:tab/>
      </w:r>
      <w:r>
        <w:tab/>
        <w:t>МБОУ «Кутлушкинская</w:t>
      </w:r>
      <w:r w:rsidRPr="00B1731C">
        <w:t xml:space="preserve"> средняя </w:t>
      </w:r>
    </w:p>
    <w:p w:rsidR="005636F0" w:rsidRPr="00B1731C" w:rsidRDefault="005636F0" w:rsidP="00AF38A2">
      <w:pPr>
        <w:shd w:val="clear" w:color="auto" w:fill="FFFFFF"/>
        <w:tabs>
          <w:tab w:val="left" w:pos="1109"/>
        </w:tabs>
        <w:spacing w:line="276" w:lineRule="auto"/>
        <w:ind w:left="2124" w:right="-1" w:hanging="2124"/>
      </w:pPr>
      <w:r w:rsidRPr="00B1731C">
        <w:tab/>
      </w:r>
      <w:r w:rsidRPr="00B1731C">
        <w:tab/>
      </w:r>
      <w:r w:rsidRPr="00B1731C">
        <w:tab/>
      </w:r>
      <w:r w:rsidRPr="00B1731C">
        <w:tab/>
      </w:r>
      <w:r w:rsidRPr="00B1731C">
        <w:tab/>
        <w:t xml:space="preserve">общеобразовательная школа» Чистопольского  </w:t>
      </w:r>
    </w:p>
    <w:p w:rsidR="005636F0" w:rsidRPr="00B1731C" w:rsidRDefault="005636F0" w:rsidP="00AF38A2">
      <w:pPr>
        <w:shd w:val="clear" w:color="auto" w:fill="FFFFFF"/>
        <w:tabs>
          <w:tab w:val="left" w:pos="1109"/>
        </w:tabs>
        <w:spacing w:line="276" w:lineRule="auto"/>
        <w:ind w:left="2124" w:right="-1" w:hanging="2124"/>
        <w:rPr>
          <w:i/>
          <w:spacing w:val="2"/>
        </w:rPr>
      </w:pPr>
      <w:r w:rsidRPr="00B1731C">
        <w:tab/>
      </w:r>
      <w:r w:rsidRPr="00B1731C">
        <w:tab/>
      </w:r>
      <w:r w:rsidRPr="00B1731C">
        <w:tab/>
      </w:r>
      <w:r w:rsidRPr="00B1731C">
        <w:tab/>
      </w:r>
      <w:r w:rsidRPr="00B1731C">
        <w:tab/>
        <w:t>муниципального района Республики Татарстан</w:t>
      </w:r>
    </w:p>
    <w:p w:rsidR="005636F0" w:rsidRPr="00B1731C" w:rsidRDefault="005636F0" w:rsidP="00D759BB">
      <w:pPr>
        <w:spacing w:line="276" w:lineRule="auto"/>
        <w:ind w:left="5387" w:right="-1"/>
      </w:pPr>
      <w:r w:rsidRPr="00B1731C">
        <w:t xml:space="preserve">Протокол от </w:t>
      </w:r>
      <w:r>
        <w:t>_________________</w:t>
      </w:r>
      <w:r w:rsidRPr="00B1731C">
        <w:t>201</w:t>
      </w:r>
      <w:r>
        <w:t>______</w:t>
      </w:r>
      <w:r w:rsidRPr="00B1731C">
        <w:t xml:space="preserve">  г. </w:t>
      </w:r>
      <w:r>
        <w:t>№ ____</w:t>
      </w:r>
    </w:p>
    <w:p w:rsidR="005636F0" w:rsidRPr="008E6628" w:rsidRDefault="005636F0" w:rsidP="00D759BB">
      <w:pPr>
        <w:pStyle w:val="ListParagraph"/>
        <w:spacing w:after="0"/>
        <w:ind w:left="0" w:right="-1" w:firstLine="709"/>
        <w:contextualSpacing w:val="0"/>
        <w:jc w:val="center"/>
        <w:rPr>
          <w:rFonts w:ascii="Times New Roman" w:hAnsi="Times New Roman"/>
          <w:b/>
          <w:sz w:val="28"/>
          <w:szCs w:val="28"/>
        </w:rPr>
      </w:pPr>
    </w:p>
    <w:tbl>
      <w:tblPr>
        <w:tblW w:w="0" w:type="auto"/>
        <w:tblLook w:val="00A0"/>
      </w:tblPr>
      <w:tblGrid>
        <w:gridCol w:w="5205"/>
        <w:gridCol w:w="4366"/>
      </w:tblGrid>
      <w:tr w:rsidR="005636F0" w:rsidRPr="00BC25B2" w:rsidTr="00450236">
        <w:trPr>
          <w:trHeight w:val="280"/>
        </w:trPr>
        <w:tc>
          <w:tcPr>
            <w:tcW w:w="7905" w:type="dxa"/>
          </w:tcPr>
          <w:p w:rsidR="005636F0" w:rsidRPr="00B1731C" w:rsidRDefault="005636F0" w:rsidP="00450236">
            <w:pPr>
              <w:tabs>
                <w:tab w:val="num" w:pos="240"/>
              </w:tabs>
              <w:spacing w:line="276" w:lineRule="auto"/>
              <w:ind w:right="-1"/>
              <w:jc w:val="center"/>
            </w:pPr>
            <w:r w:rsidRPr="00B1731C">
              <w:rPr>
                <w:bCs/>
              </w:rPr>
              <w:t>«СОГЛАСОВАНО»</w:t>
            </w:r>
          </w:p>
        </w:tc>
        <w:tc>
          <w:tcPr>
            <w:tcW w:w="6892" w:type="dxa"/>
          </w:tcPr>
          <w:p w:rsidR="005636F0" w:rsidRPr="00B1731C" w:rsidRDefault="005636F0" w:rsidP="00450236">
            <w:pPr>
              <w:tabs>
                <w:tab w:val="num" w:pos="240"/>
              </w:tabs>
              <w:spacing w:line="276" w:lineRule="auto"/>
              <w:ind w:right="-1"/>
              <w:jc w:val="center"/>
            </w:pPr>
            <w:r w:rsidRPr="00B1731C">
              <w:rPr>
                <w:bCs/>
              </w:rPr>
              <w:t>«УТВЕРЖДЕНО»</w:t>
            </w:r>
          </w:p>
        </w:tc>
      </w:tr>
      <w:tr w:rsidR="005636F0" w:rsidRPr="00BC25B2" w:rsidTr="00450236">
        <w:trPr>
          <w:trHeight w:val="561"/>
        </w:trPr>
        <w:tc>
          <w:tcPr>
            <w:tcW w:w="7905" w:type="dxa"/>
          </w:tcPr>
          <w:p w:rsidR="005636F0" w:rsidRPr="00B1731C" w:rsidRDefault="005636F0" w:rsidP="00450236">
            <w:pPr>
              <w:tabs>
                <w:tab w:val="num" w:pos="240"/>
              </w:tabs>
              <w:spacing w:line="276" w:lineRule="auto"/>
              <w:ind w:right="-1"/>
            </w:pPr>
            <w:r w:rsidRPr="00B1731C">
              <w:t xml:space="preserve">Председатель профсоюзного </w:t>
            </w:r>
          </w:p>
          <w:p w:rsidR="005636F0" w:rsidRPr="00B1731C" w:rsidRDefault="005636F0" w:rsidP="00450236">
            <w:pPr>
              <w:tabs>
                <w:tab w:val="num" w:pos="240"/>
              </w:tabs>
              <w:spacing w:line="276" w:lineRule="auto"/>
              <w:ind w:right="-1"/>
            </w:pPr>
            <w:r>
              <w:t>комитета МБОУ «Кутлушкинская</w:t>
            </w:r>
            <w:r w:rsidRPr="00B1731C">
              <w:t xml:space="preserve"> средняя общеобразовательная школа»</w:t>
            </w:r>
          </w:p>
          <w:p w:rsidR="005636F0" w:rsidRPr="00B1731C" w:rsidRDefault="005636F0" w:rsidP="00450236">
            <w:pPr>
              <w:tabs>
                <w:tab w:val="num" w:pos="240"/>
              </w:tabs>
              <w:spacing w:line="276" w:lineRule="auto"/>
              <w:ind w:right="-1"/>
            </w:pPr>
            <w:r w:rsidRPr="00B1731C">
              <w:t>Чистопольского муниципального района РТ</w:t>
            </w:r>
          </w:p>
        </w:tc>
        <w:tc>
          <w:tcPr>
            <w:tcW w:w="6892" w:type="dxa"/>
          </w:tcPr>
          <w:p w:rsidR="005636F0" w:rsidRPr="00B1731C" w:rsidRDefault="005636F0" w:rsidP="00450236">
            <w:pPr>
              <w:tabs>
                <w:tab w:val="num" w:pos="240"/>
              </w:tabs>
              <w:spacing w:line="276" w:lineRule="auto"/>
              <w:ind w:right="-1"/>
            </w:pPr>
            <w:r w:rsidRPr="00B1731C">
              <w:t>Руковод</w:t>
            </w:r>
            <w:r>
              <w:t xml:space="preserve">итель МБОУ «Кутлушкинская </w:t>
            </w:r>
            <w:r w:rsidRPr="00B1731C">
              <w:t>средняя общеобразовательная школа»</w:t>
            </w:r>
          </w:p>
          <w:p w:rsidR="005636F0" w:rsidRPr="00B1731C" w:rsidRDefault="005636F0" w:rsidP="00450236">
            <w:pPr>
              <w:tabs>
                <w:tab w:val="num" w:pos="240"/>
              </w:tabs>
              <w:spacing w:line="276" w:lineRule="auto"/>
              <w:ind w:right="-1"/>
            </w:pPr>
            <w:r w:rsidRPr="00B1731C">
              <w:t>Чистопольского муниципального района РТ</w:t>
            </w:r>
          </w:p>
        </w:tc>
      </w:tr>
      <w:tr w:rsidR="005636F0" w:rsidRPr="00BC25B2" w:rsidTr="00450236">
        <w:trPr>
          <w:trHeight w:val="280"/>
        </w:trPr>
        <w:tc>
          <w:tcPr>
            <w:tcW w:w="7905" w:type="dxa"/>
          </w:tcPr>
          <w:p w:rsidR="005636F0" w:rsidRPr="00B1731C" w:rsidRDefault="005636F0" w:rsidP="00CA3A20">
            <w:pPr>
              <w:tabs>
                <w:tab w:val="num" w:pos="240"/>
              </w:tabs>
              <w:spacing w:line="276" w:lineRule="auto"/>
              <w:ind w:right="-1"/>
            </w:pPr>
            <w:r>
              <w:t>_______________ Мингазов  А. А</w:t>
            </w:r>
            <w:r w:rsidRPr="00B1731C">
              <w:t>.</w:t>
            </w:r>
          </w:p>
        </w:tc>
        <w:tc>
          <w:tcPr>
            <w:tcW w:w="6892" w:type="dxa"/>
          </w:tcPr>
          <w:p w:rsidR="005636F0" w:rsidRPr="00B1731C" w:rsidRDefault="005636F0" w:rsidP="00CA3A20">
            <w:pPr>
              <w:tabs>
                <w:tab w:val="num" w:pos="240"/>
              </w:tabs>
              <w:spacing w:line="276" w:lineRule="auto"/>
              <w:ind w:right="-1"/>
            </w:pPr>
            <w:r>
              <w:t>_________________ Агзамов Р</w:t>
            </w:r>
            <w:r w:rsidRPr="00B1731C">
              <w:t>.А.</w:t>
            </w:r>
          </w:p>
        </w:tc>
      </w:tr>
      <w:tr w:rsidR="005636F0" w:rsidRPr="00BC25B2" w:rsidTr="00450236">
        <w:trPr>
          <w:trHeight w:val="280"/>
        </w:trPr>
        <w:tc>
          <w:tcPr>
            <w:tcW w:w="7905" w:type="dxa"/>
          </w:tcPr>
          <w:p w:rsidR="005636F0" w:rsidRPr="00B1731C" w:rsidRDefault="005636F0" w:rsidP="00B1731C">
            <w:pPr>
              <w:tabs>
                <w:tab w:val="num" w:pos="240"/>
              </w:tabs>
              <w:spacing w:line="276" w:lineRule="auto"/>
              <w:ind w:right="-1"/>
            </w:pPr>
            <w:r w:rsidRPr="00B1731C">
              <w:t>«____»___________201</w:t>
            </w:r>
            <w:r>
              <w:t>____</w:t>
            </w:r>
            <w:r w:rsidRPr="00B1731C">
              <w:t>г.</w:t>
            </w:r>
          </w:p>
        </w:tc>
        <w:tc>
          <w:tcPr>
            <w:tcW w:w="6892" w:type="dxa"/>
          </w:tcPr>
          <w:p w:rsidR="005636F0" w:rsidRPr="00B1731C" w:rsidRDefault="005636F0" w:rsidP="00B1731C">
            <w:pPr>
              <w:tabs>
                <w:tab w:val="num" w:pos="240"/>
              </w:tabs>
              <w:spacing w:line="276" w:lineRule="auto"/>
              <w:ind w:right="-1"/>
            </w:pPr>
            <w:r>
              <w:t>«_____</w:t>
            </w:r>
            <w:r w:rsidRPr="00B1731C">
              <w:t xml:space="preserve">» </w:t>
            </w:r>
            <w:r>
              <w:t>______________ 20_______</w:t>
            </w:r>
            <w:r w:rsidRPr="00B1731C">
              <w:t>г.</w:t>
            </w:r>
          </w:p>
        </w:tc>
      </w:tr>
      <w:tr w:rsidR="005636F0" w:rsidRPr="00BC25B2" w:rsidTr="00450236">
        <w:trPr>
          <w:trHeight w:val="280"/>
        </w:trPr>
        <w:tc>
          <w:tcPr>
            <w:tcW w:w="7905" w:type="dxa"/>
          </w:tcPr>
          <w:p w:rsidR="005636F0" w:rsidRPr="00B1731C" w:rsidRDefault="005636F0" w:rsidP="00450236">
            <w:pPr>
              <w:tabs>
                <w:tab w:val="num" w:pos="240"/>
              </w:tabs>
              <w:spacing w:line="276" w:lineRule="auto"/>
              <w:ind w:right="-1"/>
            </w:pPr>
          </w:p>
        </w:tc>
        <w:tc>
          <w:tcPr>
            <w:tcW w:w="6892" w:type="dxa"/>
          </w:tcPr>
          <w:p w:rsidR="005636F0" w:rsidRPr="00B1731C" w:rsidRDefault="005636F0" w:rsidP="00450236">
            <w:pPr>
              <w:tabs>
                <w:tab w:val="num" w:pos="240"/>
              </w:tabs>
              <w:spacing w:line="276" w:lineRule="auto"/>
              <w:ind w:right="-1"/>
            </w:pPr>
          </w:p>
        </w:tc>
      </w:tr>
      <w:tr w:rsidR="005636F0" w:rsidRPr="00BC25B2" w:rsidTr="00450236">
        <w:trPr>
          <w:trHeight w:val="280"/>
        </w:trPr>
        <w:tc>
          <w:tcPr>
            <w:tcW w:w="7905" w:type="dxa"/>
          </w:tcPr>
          <w:p w:rsidR="005636F0" w:rsidRPr="00B1731C" w:rsidRDefault="005636F0" w:rsidP="00450236">
            <w:pPr>
              <w:tabs>
                <w:tab w:val="num" w:pos="240"/>
              </w:tabs>
              <w:spacing w:line="276" w:lineRule="auto"/>
              <w:ind w:right="-1"/>
            </w:pPr>
            <w:r w:rsidRPr="00B1731C">
              <w:t>Протокол заседания профкома</w:t>
            </w:r>
          </w:p>
        </w:tc>
        <w:tc>
          <w:tcPr>
            <w:tcW w:w="6892" w:type="dxa"/>
          </w:tcPr>
          <w:p w:rsidR="005636F0" w:rsidRPr="00B1731C" w:rsidRDefault="005636F0" w:rsidP="00450236">
            <w:pPr>
              <w:tabs>
                <w:tab w:val="num" w:pos="240"/>
              </w:tabs>
              <w:spacing w:line="276" w:lineRule="auto"/>
              <w:ind w:right="-1"/>
            </w:pPr>
            <w:r w:rsidRPr="00B1731C">
              <w:t xml:space="preserve">Приказ </w:t>
            </w:r>
          </w:p>
        </w:tc>
      </w:tr>
      <w:tr w:rsidR="005636F0" w:rsidRPr="00BC25B2" w:rsidTr="00450236">
        <w:trPr>
          <w:trHeight w:val="280"/>
        </w:trPr>
        <w:tc>
          <w:tcPr>
            <w:tcW w:w="7905" w:type="dxa"/>
          </w:tcPr>
          <w:p w:rsidR="005636F0" w:rsidRPr="00B1731C" w:rsidRDefault="005636F0" w:rsidP="00B1731C">
            <w:pPr>
              <w:tabs>
                <w:tab w:val="num" w:pos="240"/>
              </w:tabs>
              <w:spacing w:line="276" w:lineRule="auto"/>
              <w:ind w:right="-1"/>
            </w:pPr>
            <w:r w:rsidRPr="00B1731C">
              <w:t>от____ ______________ 201</w:t>
            </w:r>
            <w:r>
              <w:t>_____</w:t>
            </w:r>
            <w:r w:rsidRPr="00B1731C">
              <w:t>г.</w:t>
            </w:r>
          </w:p>
        </w:tc>
        <w:tc>
          <w:tcPr>
            <w:tcW w:w="6892" w:type="dxa"/>
          </w:tcPr>
          <w:p w:rsidR="005636F0" w:rsidRPr="00B1731C" w:rsidRDefault="005636F0" w:rsidP="00B1731C">
            <w:pPr>
              <w:tabs>
                <w:tab w:val="num" w:pos="240"/>
              </w:tabs>
              <w:spacing w:line="276" w:lineRule="auto"/>
              <w:ind w:right="-1"/>
            </w:pPr>
            <w:r>
              <w:t>от ______</w:t>
            </w:r>
            <w:r w:rsidRPr="00B1731C">
              <w:t xml:space="preserve"> </w:t>
            </w:r>
            <w:r>
              <w:t>________________</w:t>
            </w:r>
            <w:r w:rsidRPr="00B1731C">
              <w:t xml:space="preserve">  </w:t>
            </w:r>
            <w:r>
              <w:t>20______</w:t>
            </w:r>
            <w:r w:rsidRPr="00B1731C">
              <w:t>г.</w:t>
            </w:r>
          </w:p>
        </w:tc>
      </w:tr>
      <w:tr w:rsidR="005636F0" w:rsidRPr="00BC25B2" w:rsidTr="00450236">
        <w:trPr>
          <w:trHeight w:val="280"/>
        </w:trPr>
        <w:tc>
          <w:tcPr>
            <w:tcW w:w="7905" w:type="dxa"/>
          </w:tcPr>
          <w:p w:rsidR="005636F0" w:rsidRPr="00B1731C" w:rsidRDefault="005636F0" w:rsidP="00450236">
            <w:pPr>
              <w:tabs>
                <w:tab w:val="num" w:pos="240"/>
              </w:tabs>
              <w:spacing w:line="276" w:lineRule="auto"/>
              <w:ind w:right="-1"/>
            </w:pPr>
            <w:r w:rsidRPr="00B1731C">
              <w:t>№_______</w:t>
            </w:r>
          </w:p>
        </w:tc>
        <w:tc>
          <w:tcPr>
            <w:tcW w:w="6892" w:type="dxa"/>
          </w:tcPr>
          <w:p w:rsidR="005636F0" w:rsidRPr="00B1731C" w:rsidRDefault="005636F0" w:rsidP="00450236">
            <w:pPr>
              <w:tabs>
                <w:tab w:val="num" w:pos="240"/>
              </w:tabs>
              <w:spacing w:line="276" w:lineRule="auto"/>
              <w:ind w:right="-1"/>
            </w:pPr>
            <w:r w:rsidRPr="00B1731C">
              <w:t xml:space="preserve">№ </w:t>
            </w:r>
            <w:r>
              <w:t>__________</w:t>
            </w:r>
          </w:p>
        </w:tc>
      </w:tr>
    </w:tbl>
    <w:p w:rsidR="005636F0" w:rsidRDefault="005636F0" w:rsidP="00D759BB">
      <w:pPr>
        <w:shd w:val="clear" w:color="auto" w:fill="FFFFFF"/>
        <w:tabs>
          <w:tab w:val="left" w:pos="1109"/>
        </w:tabs>
        <w:spacing w:line="276" w:lineRule="auto"/>
        <w:ind w:right="-1" w:firstLine="709"/>
        <w:jc w:val="center"/>
        <w:rPr>
          <w:b/>
          <w:sz w:val="28"/>
          <w:szCs w:val="28"/>
        </w:rPr>
      </w:pPr>
    </w:p>
    <w:p w:rsidR="005636F0" w:rsidRDefault="005636F0" w:rsidP="00D759BB">
      <w:pPr>
        <w:shd w:val="clear" w:color="auto" w:fill="FFFFFF"/>
        <w:tabs>
          <w:tab w:val="left" w:pos="1109"/>
        </w:tabs>
        <w:spacing w:line="276" w:lineRule="auto"/>
        <w:ind w:right="-1"/>
        <w:jc w:val="center"/>
        <w:rPr>
          <w:b/>
          <w:sz w:val="28"/>
          <w:szCs w:val="28"/>
        </w:rPr>
      </w:pPr>
    </w:p>
    <w:p w:rsidR="005636F0" w:rsidRPr="00BC25B2" w:rsidRDefault="005636F0" w:rsidP="00D759BB">
      <w:pPr>
        <w:spacing w:line="276" w:lineRule="auto"/>
        <w:jc w:val="center"/>
        <w:rPr>
          <w:b/>
          <w:sz w:val="24"/>
          <w:szCs w:val="24"/>
        </w:rPr>
      </w:pPr>
      <w:r w:rsidRPr="00BC25B2">
        <w:rPr>
          <w:b/>
          <w:sz w:val="24"/>
          <w:szCs w:val="24"/>
        </w:rPr>
        <w:t>Положение</w:t>
      </w:r>
    </w:p>
    <w:p w:rsidR="005636F0" w:rsidRPr="00BC25B2" w:rsidRDefault="005636F0" w:rsidP="00D759BB">
      <w:pPr>
        <w:spacing w:line="276" w:lineRule="auto"/>
        <w:jc w:val="center"/>
        <w:rPr>
          <w:b/>
          <w:sz w:val="24"/>
          <w:szCs w:val="24"/>
        </w:rPr>
      </w:pPr>
      <w:r w:rsidRPr="00BC25B2">
        <w:rPr>
          <w:b/>
          <w:sz w:val="24"/>
          <w:szCs w:val="24"/>
        </w:rPr>
        <w:t>о формировании и использовании премиального фонда</w:t>
      </w:r>
    </w:p>
    <w:p w:rsidR="005636F0" w:rsidRPr="006D593D" w:rsidRDefault="005636F0" w:rsidP="00D759BB">
      <w:pPr>
        <w:spacing w:line="276" w:lineRule="auto"/>
        <w:jc w:val="center"/>
        <w:rPr>
          <w:b/>
          <w:sz w:val="24"/>
          <w:szCs w:val="24"/>
        </w:rPr>
      </w:pPr>
      <w:r w:rsidRPr="006D593D">
        <w:rPr>
          <w:b/>
          <w:sz w:val="24"/>
          <w:szCs w:val="24"/>
        </w:rPr>
        <w:t>муниципального бюджетного образовательного</w:t>
      </w:r>
      <w:r>
        <w:rPr>
          <w:b/>
          <w:sz w:val="24"/>
          <w:szCs w:val="24"/>
        </w:rPr>
        <w:t xml:space="preserve"> учреждения «Кутлушкинская</w:t>
      </w:r>
      <w:r w:rsidRPr="006D593D">
        <w:rPr>
          <w:b/>
          <w:sz w:val="24"/>
          <w:szCs w:val="24"/>
        </w:rPr>
        <w:t xml:space="preserve"> средняя общеобразовательная школа» Чистопольского муниципального района Республики Татарстан </w:t>
      </w:r>
    </w:p>
    <w:p w:rsidR="005636F0" w:rsidRPr="00CA3A20" w:rsidRDefault="005636F0" w:rsidP="00D759BB">
      <w:pPr>
        <w:spacing w:line="276" w:lineRule="auto"/>
        <w:jc w:val="center"/>
        <w:rPr>
          <w:sz w:val="16"/>
          <w:szCs w:val="16"/>
        </w:rPr>
      </w:pPr>
      <w:r w:rsidRPr="00CA3A20">
        <w:rPr>
          <w:sz w:val="16"/>
          <w:szCs w:val="16"/>
        </w:rPr>
        <w:t>(полное наименование образовательной организации по уставу)</w:t>
      </w:r>
    </w:p>
    <w:p w:rsidR="005636F0" w:rsidRPr="00BC25B2" w:rsidRDefault="005636F0" w:rsidP="00D759BB">
      <w:pPr>
        <w:spacing w:line="276" w:lineRule="auto"/>
        <w:jc w:val="center"/>
        <w:rPr>
          <w:sz w:val="24"/>
          <w:szCs w:val="24"/>
        </w:rPr>
      </w:pPr>
    </w:p>
    <w:p w:rsidR="005636F0" w:rsidRPr="00BC25B2" w:rsidRDefault="005636F0" w:rsidP="00D759BB">
      <w:pPr>
        <w:numPr>
          <w:ilvl w:val="0"/>
          <w:numId w:val="15"/>
        </w:numPr>
        <w:tabs>
          <w:tab w:val="left" w:pos="284"/>
        </w:tabs>
        <w:spacing w:line="276" w:lineRule="auto"/>
        <w:ind w:left="0" w:firstLine="0"/>
        <w:jc w:val="center"/>
        <w:rPr>
          <w:b/>
          <w:sz w:val="24"/>
          <w:szCs w:val="24"/>
          <w:lang w:val="en-US"/>
        </w:rPr>
      </w:pPr>
      <w:r w:rsidRPr="00BC25B2">
        <w:rPr>
          <w:b/>
          <w:sz w:val="24"/>
          <w:szCs w:val="24"/>
        </w:rPr>
        <w:t>Общее положение</w:t>
      </w:r>
      <w:r w:rsidRPr="00BC25B2">
        <w:rPr>
          <w:b/>
          <w:sz w:val="24"/>
          <w:szCs w:val="24"/>
          <w:lang w:val="en-US"/>
        </w:rPr>
        <w:t>.</w:t>
      </w:r>
    </w:p>
    <w:p w:rsidR="005636F0" w:rsidRPr="00BC25B2" w:rsidRDefault="005636F0" w:rsidP="00D759BB">
      <w:pPr>
        <w:tabs>
          <w:tab w:val="left" w:pos="284"/>
        </w:tabs>
        <w:spacing w:line="276" w:lineRule="auto"/>
        <w:rPr>
          <w:b/>
          <w:sz w:val="24"/>
          <w:szCs w:val="24"/>
          <w:lang w:val="en-US"/>
        </w:rPr>
      </w:pPr>
    </w:p>
    <w:p w:rsidR="005636F0" w:rsidRPr="00BC25B2" w:rsidRDefault="005636F0" w:rsidP="00D759BB">
      <w:pPr>
        <w:numPr>
          <w:ilvl w:val="1"/>
          <w:numId w:val="15"/>
        </w:numPr>
        <w:spacing w:line="276" w:lineRule="auto"/>
        <w:ind w:left="0" w:firstLine="709"/>
        <w:jc w:val="both"/>
        <w:rPr>
          <w:sz w:val="24"/>
          <w:szCs w:val="24"/>
        </w:rPr>
      </w:pPr>
      <w:r w:rsidRPr="00BC25B2">
        <w:rPr>
          <w:sz w:val="24"/>
          <w:szCs w:val="24"/>
        </w:rPr>
        <w:t>Настоящее Положение о формировании и использовании премиального фонда (далее – Положение) является формой реализации Постановления Кабинета Министров Республики Татарстан  от 24.08.2010 года № 678 «Об условиях оплаты труда работников государственных учреждений Республики Татарстан», Постановления Кабинета Министров Республики Татарстан от 24.08.2010 года № 674 «О размере тарифной ставки (оклада) первого разряда, минимальных базовых окладов (должностных окладов) работников государственных учреждений Республики Татарстан».</w:t>
      </w:r>
    </w:p>
    <w:p w:rsidR="005636F0" w:rsidRPr="00DA392D" w:rsidRDefault="005636F0" w:rsidP="00D759BB">
      <w:pPr>
        <w:spacing w:line="276" w:lineRule="auto"/>
        <w:ind w:firstLine="709"/>
        <w:rPr>
          <w:rStyle w:val="SubtleEmphasis"/>
          <w:i w:val="0"/>
          <w:color w:val="auto"/>
          <w:sz w:val="24"/>
          <w:szCs w:val="24"/>
        </w:rPr>
      </w:pPr>
      <w:r w:rsidRPr="00DA392D">
        <w:rPr>
          <w:rStyle w:val="SubtleEmphasis"/>
          <w:color w:val="auto"/>
          <w:sz w:val="24"/>
          <w:szCs w:val="24"/>
        </w:rPr>
        <w:t>- постановлением Кабинета Министров Республики Татарстан от 19.08.2011 года № 688 «О внесении изменений в Положение об условиях оплаты труда работников профессиональных квалификационных групп должностей работников образования государственных учреждений Республики Татарстан, утвержденное постановлением Кабинетом Министров Республики Татарстан от 24.08.2010 №678 «Об условиях оплаты труда работников государственных учреждений Республики Татарстан»</w:t>
      </w:r>
    </w:p>
    <w:p w:rsidR="005636F0" w:rsidRPr="00DA392D" w:rsidRDefault="005636F0" w:rsidP="00D759BB">
      <w:pPr>
        <w:spacing w:line="276" w:lineRule="auto"/>
        <w:ind w:firstLine="709"/>
        <w:rPr>
          <w:rStyle w:val="SubtleEmphasis"/>
          <w:i w:val="0"/>
          <w:color w:val="auto"/>
          <w:sz w:val="24"/>
          <w:szCs w:val="24"/>
        </w:rPr>
      </w:pPr>
      <w:r w:rsidRPr="00DA392D">
        <w:rPr>
          <w:rStyle w:val="SubtleEmphasis"/>
          <w:color w:val="auto"/>
          <w:sz w:val="24"/>
          <w:szCs w:val="24"/>
        </w:rPr>
        <w:t>- постановлением Кабинета Министров Республики Татарстан  от 24.08.2010 года № 674 «О размере тарифной ставки (оклада) первого разряда, минимальных базовых окладов (должностных окладов) работников государственных учреждений Республики Татарстан»;</w:t>
      </w:r>
    </w:p>
    <w:p w:rsidR="005636F0" w:rsidRPr="00DA392D" w:rsidRDefault="005636F0" w:rsidP="00D759BB">
      <w:pPr>
        <w:spacing w:line="276" w:lineRule="auto"/>
        <w:ind w:firstLine="709"/>
        <w:rPr>
          <w:rStyle w:val="SubtleEmphasis"/>
          <w:i w:val="0"/>
          <w:color w:val="auto"/>
          <w:sz w:val="24"/>
          <w:szCs w:val="24"/>
        </w:rPr>
      </w:pPr>
      <w:r w:rsidRPr="00DA392D">
        <w:rPr>
          <w:rStyle w:val="SubtleEmphasis"/>
          <w:color w:val="auto"/>
          <w:sz w:val="24"/>
          <w:szCs w:val="24"/>
        </w:rPr>
        <w:t>- постановление Кабинета Министров РТ №700 от 24.08.2011"О внесении изменений в постановление Кабинета Министров Республики Татар­стан от 24.08.2010 № 674 «О размере тарифной ставки (оклада) первого разряда, минимальных базовых окладов (должностных окладов) работников государственных учреждений Республики Татарстан";</w:t>
      </w:r>
    </w:p>
    <w:p w:rsidR="005636F0" w:rsidRPr="00BC25B2" w:rsidRDefault="005636F0" w:rsidP="00D759BB">
      <w:pPr>
        <w:numPr>
          <w:ilvl w:val="1"/>
          <w:numId w:val="15"/>
        </w:numPr>
        <w:tabs>
          <w:tab w:val="left" w:pos="284"/>
        </w:tabs>
        <w:spacing w:line="276" w:lineRule="auto"/>
        <w:ind w:left="0" w:firstLine="709"/>
        <w:jc w:val="both"/>
        <w:rPr>
          <w:sz w:val="24"/>
          <w:szCs w:val="24"/>
        </w:rPr>
      </w:pPr>
      <w:r w:rsidRPr="00BC25B2">
        <w:rPr>
          <w:sz w:val="24"/>
          <w:szCs w:val="24"/>
        </w:rPr>
        <w:t>Положение разработано комиссией по стимулирующим выплатам, согласовано с профсоюзным комитетом,  и утверждено на собрании трудового коллектива.</w:t>
      </w:r>
    </w:p>
    <w:p w:rsidR="005636F0" w:rsidRPr="00BC25B2" w:rsidRDefault="005636F0" w:rsidP="00D759BB">
      <w:pPr>
        <w:numPr>
          <w:ilvl w:val="1"/>
          <w:numId w:val="15"/>
        </w:numPr>
        <w:tabs>
          <w:tab w:val="left" w:pos="284"/>
        </w:tabs>
        <w:spacing w:line="276" w:lineRule="auto"/>
        <w:ind w:left="0" w:firstLine="709"/>
        <w:jc w:val="both"/>
        <w:rPr>
          <w:sz w:val="24"/>
          <w:szCs w:val="24"/>
        </w:rPr>
      </w:pPr>
      <w:r w:rsidRPr="00BC25B2">
        <w:rPr>
          <w:sz w:val="24"/>
          <w:szCs w:val="24"/>
        </w:rPr>
        <w:t>Действие Положения направлено  на материальное поощрение с целью дальнейшего развития творческой инициативы работников.</w:t>
      </w:r>
    </w:p>
    <w:p w:rsidR="005636F0" w:rsidRPr="00BC25B2" w:rsidRDefault="005636F0" w:rsidP="00D759BB">
      <w:pPr>
        <w:numPr>
          <w:ilvl w:val="1"/>
          <w:numId w:val="15"/>
        </w:numPr>
        <w:tabs>
          <w:tab w:val="left" w:pos="284"/>
        </w:tabs>
        <w:spacing w:line="276" w:lineRule="auto"/>
        <w:ind w:left="0" w:firstLine="709"/>
        <w:jc w:val="both"/>
        <w:rPr>
          <w:sz w:val="24"/>
          <w:szCs w:val="24"/>
        </w:rPr>
      </w:pPr>
      <w:r w:rsidRPr="00BC25B2">
        <w:rPr>
          <w:sz w:val="24"/>
          <w:szCs w:val="24"/>
        </w:rPr>
        <w:t>Данное Положение распространяется на основной, учебно-вспомогательный и обслуживающий персонал образовательного учреждения.</w:t>
      </w:r>
    </w:p>
    <w:p w:rsidR="005636F0" w:rsidRPr="00BC25B2" w:rsidRDefault="005636F0" w:rsidP="00D759BB">
      <w:pPr>
        <w:tabs>
          <w:tab w:val="left" w:pos="284"/>
        </w:tabs>
        <w:spacing w:line="276" w:lineRule="auto"/>
        <w:ind w:left="709"/>
        <w:rPr>
          <w:sz w:val="24"/>
          <w:szCs w:val="24"/>
        </w:rPr>
      </w:pPr>
    </w:p>
    <w:p w:rsidR="005636F0" w:rsidRPr="00BC25B2" w:rsidRDefault="005636F0" w:rsidP="00D759BB">
      <w:pPr>
        <w:numPr>
          <w:ilvl w:val="0"/>
          <w:numId w:val="15"/>
        </w:numPr>
        <w:tabs>
          <w:tab w:val="left" w:pos="142"/>
        </w:tabs>
        <w:spacing w:line="276" w:lineRule="auto"/>
        <w:ind w:left="0" w:firstLine="0"/>
        <w:jc w:val="center"/>
        <w:rPr>
          <w:b/>
          <w:sz w:val="24"/>
          <w:szCs w:val="24"/>
          <w:lang w:val="en-US"/>
        </w:rPr>
      </w:pPr>
      <w:r w:rsidRPr="00BC25B2">
        <w:rPr>
          <w:b/>
          <w:sz w:val="24"/>
          <w:szCs w:val="24"/>
        </w:rPr>
        <w:t>Формирование</w:t>
      </w:r>
      <w:r w:rsidRPr="00BC25B2">
        <w:rPr>
          <w:b/>
          <w:sz w:val="24"/>
          <w:szCs w:val="24"/>
          <w:lang w:val="en-US"/>
        </w:rPr>
        <w:t xml:space="preserve"> </w:t>
      </w:r>
      <w:r w:rsidRPr="00BC25B2">
        <w:rPr>
          <w:b/>
          <w:sz w:val="24"/>
          <w:szCs w:val="24"/>
        </w:rPr>
        <w:t>фонда премирования</w:t>
      </w:r>
    </w:p>
    <w:p w:rsidR="005636F0" w:rsidRPr="00BC25B2" w:rsidRDefault="005636F0" w:rsidP="00D759BB">
      <w:pPr>
        <w:numPr>
          <w:ilvl w:val="1"/>
          <w:numId w:val="15"/>
        </w:numPr>
        <w:tabs>
          <w:tab w:val="left" w:pos="142"/>
        </w:tabs>
        <w:spacing w:line="276" w:lineRule="auto"/>
        <w:ind w:left="0" w:firstLine="710"/>
        <w:jc w:val="both"/>
        <w:rPr>
          <w:sz w:val="24"/>
          <w:szCs w:val="24"/>
        </w:rPr>
      </w:pPr>
      <w:r w:rsidRPr="00BC25B2">
        <w:rPr>
          <w:sz w:val="24"/>
          <w:szCs w:val="24"/>
        </w:rPr>
        <w:t>Размер фонда оплаты труда, предусмотренного на премиальные выплаты работникам работников образования, составляет не менее 2 процентов от фонда оплаты труда, предусмотренного на выплату окладов основного и вспомогательного персонала (ставок заработных плат, должностных окладов), выплат за неаудиторную занятость  и выплат стимулирующего характера.</w:t>
      </w:r>
    </w:p>
    <w:p w:rsidR="005636F0" w:rsidRPr="00BC25B2" w:rsidRDefault="005636F0" w:rsidP="00D759BB">
      <w:pPr>
        <w:numPr>
          <w:ilvl w:val="1"/>
          <w:numId w:val="15"/>
        </w:numPr>
        <w:tabs>
          <w:tab w:val="left" w:pos="142"/>
        </w:tabs>
        <w:spacing w:line="276" w:lineRule="auto"/>
        <w:ind w:left="0" w:firstLine="709"/>
        <w:jc w:val="both"/>
        <w:rPr>
          <w:sz w:val="24"/>
          <w:szCs w:val="24"/>
        </w:rPr>
      </w:pPr>
      <w:r w:rsidRPr="00BC25B2">
        <w:rPr>
          <w:sz w:val="24"/>
          <w:szCs w:val="24"/>
        </w:rPr>
        <w:t>Для поощрения работников возможно использование внебюджетных средств и безвозмездной спонсорской помощи (в рамках имеющихся инструктивных документов, локальных нормативных актов).</w:t>
      </w:r>
    </w:p>
    <w:p w:rsidR="005636F0" w:rsidRPr="00BC25B2" w:rsidRDefault="005636F0" w:rsidP="00D759BB">
      <w:pPr>
        <w:tabs>
          <w:tab w:val="left" w:pos="142"/>
        </w:tabs>
        <w:spacing w:line="276" w:lineRule="auto"/>
        <w:rPr>
          <w:sz w:val="24"/>
          <w:szCs w:val="24"/>
        </w:rPr>
      </w:pPr>
    </w:p>
    <w:p w:rsidR="005636F0" w:rsidRPr="00BC25B2" w:rsidRDefault="005636F0" w:rsidP="00D759BB">
      <w:pPr>
        <w:numPr>
          <w:ilvl w:val="0"/>
          <w:numId w:val="15"/>
        </w:numPr>
        <w:tabs>
          <w:tab w:val="left" w:pos="142"/>
        </w:tabs>
        <w:spacing w:line="276" w:lineRule="auto"/>
        <w:ind w:left="0" w:firstLine="0"/>
        <w:jc w:val="center"/>
        <w:rPr>
          <w:b/>
          <w:sz w:val="24"/>
          <w:szCs w:val="24"/>
        </w:rPr>
      </w:pPr>
      <w:r w:rsidRPr="00BC25B2">
        <w:rPr>
          <w:b/>
          <w:sz w:val="24"/>
          <w:szCs w:val="24"/>
        </w:rPr>
        <w:t>Порядок премирования работников</w:t>
      </w:r>
    </w:p>
    <w:p w:rsidR="005636F0" w:rsidRPr="00BC25B2" w:rsidRDefault="005636F0" w:rsidP="00D759BB">
      <w:pPr>
        <w:numPr>
          <w:ilvl w:val="1"/>
          <w:numId w:val="15"/>
        </w:numPr>
        <w:tabs>
          <w:tab w:val="left" w:pos="142"/>
        </w:tabs>
        <w:spacing w:line="276" w:lineRule="auto"/>
        <w:ind w:left="0" w:firstLine="709"/>
        <w:jc w:val="both"/>
        <w:rPr>
          <w:sz w:val="24"/>
          <w:szCs w:val="24"/>
        </w:rPr>
      </w:pPr>
      <w:r w:rsidRPr="00BC25B2">
        <w:rPr>
          <w:sz w:val="24"/>
          <w:szCs w:val="24"/>
        </w:rPr>
        <w:t>Распределение премий производится на основании данного Положения решением комиссии с оформлением протокола. Руководитель образовательного учреждения с учетом мотивированного мнения профкома издает приказ по образовательному учреждению.</w:t>
      </w:r>
    </w:p>
    <w:p w:rsidR="005636F0" w:rsidRPr="00BC25B2" w:rsidRDefault="005636F0" w:rsidP="00D759BB">
      <w:pPr>
        <w:numPr>
          <w:ilvl w:val="1"/>
          <w:numId w:val="15"/>
        </w:numPr>
        <w:tabs>
          <w:tab w:val="left" w:pos="142"/>
        </w:tabs>
        <w:spacing w:line="276" w:lineRule="auto"/>
        <w:ind w:left="0" w:firstLine="709"/>
        <w:jc w:val="both"/>
        <w:rPr>
          <w:sz w:val="24"/>
          <w:szCs w:val="24"/>
        </w:rPr>
      </w:pPr>
      <w:r w:rsidRPr="00BC25B2">
        <w:rPr>
          <w:sz w:val="24"/>
          <w:szCs w:val="24"/>
        </w:rPr>
        <w:t xml:space="preserve">Премия выплачивается 1 раз в </w:t>
      </w:r>
      <w:r>
        <w:rPr>
          <w:sz w:val="24"/>
          <w:szCs w:val="24"/>
        </w:rPr>
        <w:t>месяц</w:t>
      </w:r>
      <w:r w:rsidRPr="00BC25B2">
        <w:rPr>
          <w:sz w:val="24"/>
          <w:szCs w:val="24"/>
        </w:rPr>
        <w:t>.</w:t>
      </w:r>
    </w:p>
    <w:p w:rsidR="005636F0" w:rsidRPr="00BC25B2" w:rsidRDefault="005636F0" w:rsidP="00D759BB">
      <w:pPr>
        <w:numPr>
          <w:ilvl w:val="1"/>
          <w:numId w:val="15"/>
        </w:numPr>
        <w:tabs>
          <w:tab w:val="left" w:pos="142"/>
        </w:tabs>
        <w:spacing w:line="276" w:lineRule="auto"/>
        <w:ind w:left="0" w:firstLine="709"/>
        <w:jc w:val="both"/>
        <w:rPr>
          <w:sz w:val="24"/>
          <w:szCs w:val="24"/>
        </w:rPr>
      </w:pPr>
      <w:r w:rsidRPr="00BC25B2">
        <w:rPr>
          <w:sz w:val="24"/>
          <w:szCs w:val="24"/>
        </w:rPr>
        <w:t>Премия не выплачивается за время нахождения работников в отпуске (ежегодном, в отпуске по беременности и родам, в отпуске по уходу за ребенком, дополнительном учебном отпуске, не оплачиваемом отпуске), а также в период нетрудоспособности по больничному листу.</w:t>
      </w:r>
      <w:r>
        <w:rPr>
          <w:sz w:val="24"/>
          <w:szCs w:val="24"/>
        </w:rPr>
        <w:t xml:space="preserve"> Премия и поощрительные выплаты начисляются в %  от минимального размера оплаты труда.</w:t>
      </w:r>
    </w:p>
    <w:p w:rsidR="005636F0" w:rsidRPr="00BC25B2" w:rsidRDefault="005636F0" w:rsidP="00D759BB">
      <w:pPr>
        <w:tabs>
          <w:tab w:val="left" w:pos="142"/>
        </w:tabs>
        <w:spacing w:line="276" w:lineRule="auto"/>
        <w:ind w:left="709"/>
        <w:rPr>
          <w:sz w:val="24"/>
          <w:szCs w:val="24"/>
        </w:rPr>
      </w:pPr>
    </w:p>
    <w:p w:rsidR="005636F0" w:rsidRDefault="005636F0" w:rsidP="00D759BB">
      <w:pPr>
        <w:numPr>
          <w:ilvl w:val="0"/>
          <w:numId w:val="15"/>
        </w:numPr>
        <w:tabs>
          <w:tab w:val="left" w:pos="142"/>
        </w:tabs>
        <w:spacing w:line="276" w:lineRule="auto"/>
        <w:ind w:left="0" w:firstLine="0"/>
        <w:jc w:val="center"/>
        <w:rPr>
          <w:b/>
          <w:sz w:val="24"/>
          <w:szCs w:val="24"/>
        </w:rPr>
      </w:pPr>
      <w:r w:rsidRPr="00BC25B2">
        <w:rPr>
          <w:b/>
          <w:sz w:val="24"/>
          <w:szCs w:val="24"/>
        </w:rPr>
        <w:t>Основные критерии премирования</w:t>
      </w:r>
    </w:p>
    <w:tbl>
      <w:tblPr>
        <w:tblW w:w="9436" w:type="dxa"/>
        <w:jc w:val="center"/>
        <w:tblInd w:w="-6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83"/>
        <w:gridCol w:w="6395"/>
        <w:gridCol w:w="2158"/>
      </w:tblGrid>
      <w:tr w:rsidR="005636F0" w:rsidRPr="00BC25B2" w:rsidTr="00AF38A2">
        <w:trPr>
          <w:trHeight w:val="117"/>
          <w:jc w:val="center"/>
        </w:trPr>
        <w:tc>
          <w:tcPr>
            <w:tcW w:w="883" w:type="dxa"/>
          </w:tcPr>
          <w:p w:rsidR="005636F0" w:rsidRPr="00BC25B2" w:rsidRDefault="005636F0" w:rsidP="00450236">
            <w:pPr>
              <w:tabs>
                <w:tab w:val="left" w:pos="142"/>
              </w:tabs>
              <w:spacing w:line="276" w:lineRule="auto"/>
              <w:jc w:val="center"/>
              <w:rPr>
                <w:b/>
                <w:sz w:val="24"/>
                <w:szCs w:val="24"/>
              </w:rPr>
            </w:pPr>
            <w:r w:rsidRPr="00BC25B2">
              <w:rPr>
                <w:b/>
                <w:sz w:val="24"/>
                <w:szCs w:val="24"/>
              </w:rPr>
              <w:t>№ п/п</w:t>
            </w:r>
          </w:p>
        </w:tc>
        <w:tc>
          <w:tcPr>
            <w:tcW w:w="6395" w:type="dxa"/>
            <w:vAlign w:val="center"/>
          </w:tcPr>
          <w:p w:rsidR="005636F0" w:rsidRPr="00BC25B2" w:rsidRDefault="005636F0" w:rsidP="00450236">
            <w:pPr>
              <w:tabs>
                <w:tab w:val="left" w:pos="142"/>
              </w:tabs>
              <w:spacing w:line="276" w:lineRule="auto"/>
              <w:jc w:val="center"/>
              <w:rPr>
                <w:b/>
                <w:sz w:val="24"/>
                <w:szCs w:val="24"/>
              </w:rPr>
            </w:pPr>
            <w:r w:rsidRPr="00BC25B2">
              <w:rPr>
                <w:b/>
                <w:sz w:val="24"/>
                <w:szCs w:val="24"/>
              </w:rPr>
              <w:t>Показатели</w:t>
            </w:r>
          </w:p>
        </w:tc>
        <w:tc>
          <w:tcPr>
            <w:tcW w:w="2158" w:type="dxa"/>
            <w:vAlign w:val="center"/>
          </w:tcPr>
          <w:p w:rsidR="005636F0" w:rsidRPr="00BC25B2" w:rsidRDefault="005636F0" w:rsidP="00450236">
            <w:pPr>
              <w:tabs>
                <w:tab w:val="left" w:pos="142"/>
              </w:tabs>
              <w:spacing w:line="276" w:lineRule="auto"/>
              <w:jc w:val="center"/>
              <w:rPr>
                <w:b/>
                <w:sz w:val="24"/>
                <w:szCs w:val="24"/>
              </w:rPr>
            </w:pPr>
            <w:r w:rsidRPr="00BC25B2">
              <w:rPr>
                <w:b/>
                <w:sz w:val="24"/>
                <w:szCs w:val="24"/>
              </w:rPr>
              <w:t>Периодичность</w:t>
            </w:r>
          </w:p>
        </w:tc>
      </w:tr>
      <w:tr w:rsidR="005636F0" w:rsidRPr="00BC25B2" w:rsidTr="00AF38A2">
        <w:trPr>
          <w:trHeight w:val="117"/>
          <w:jc w:val="center"/>
        </w:trPr>
        <w:tc>
          <w:tcPr>
            <w:tcW w:w="883" w:type="dxa"/>
          </w:tcPr>
          <w:p w:rsidR="005636F0" w:rsidRPr="00BC25B2" w:rsidRDefault="005636F0" w:rsidP="00D759BB">
            <w:pPr>
              <w:numPr>
                <w:ilvl w:val="0"/>
                <w:numId w:val="16"/>
              </w:numPr>
              <w:tabs>
                <w:tab w:val="left" w:pos="142"/>
              </w:tabs>
              <w:spacing w:line="276" w:lineRule="auto"/>
              <w:jc w:val="both"/>
              <w:rPr>
                <w:sz w:val="24"/>
                <w:szCs w:val="24"/>
              </w:rPr>
            </w:pPr>
          </w:p>
        </w:tc>
        <w:tc>
          <w:tcPr>
            <w:tcW w:w="6395" w:type="dxa"/>
          </w:tcPr>
          <w:p w:rsidR="005636F0" w:rsidRPr="00BC25B2" w:rsidRDefault="005636F0" w:rsidP="00450236">
            <w:pPr>
              <w:tabs>
                <w:tab w:val="left" w:pos="142"/>
              </w:tabs>
              <w:spacing w:line="276" w:lineRule="auto"/>
              <w:rPr>
                <w:sz w:val="24"/>
                <w:szCs w:val="24"/>
              </w:rPr>
            </w:pPr>
            <w:r w:rsidRPr="00BC25B2">
              <w:rPr>
                <w:sz w:val="24"/>
                <w:szCs w:val="24"/>
              </w:rPr>
              <w:t>За добросовестное исполнение должностных обязанностей и в связи достижением юбилейного возраста: 55 лет (женщины), 60 лет (мужчины) со дня рождения</w:t>
            </w:r>
          </w:p>
        </w:tc>
        <w:tc>
          <w:tcPr>
            <w:tcW w:w="2158" w:type="dxa"/>
          </w:tcPr>
          <w:p w:rsidR="005636F0" w:rsidRPr="00BC25B2" w:rsidRDefault="005636F0" w:rsidP="00450236">
            <w:pPr>
              <w:tabs>
                <w:tab w:val="left" w:pos="142"/>
              </w:tabs>
              <w:spacing w:line="276" w:lineRule="auto"/>
              <w:rPr>
                <w:sz w:val="24"/>
                <w:szCs w:val="24"/>
              </w:rPr>
            </w:pPr>
            <w:r w:rsidRPr="00BC25B2">
              <w:rPr>
                <w:sz w:val="24"/>
                <w:szCs w:val="24"/>
              </w:rPr>
              <w:t>Единовременно</w:t>
            </w:r>
          </w:p>
        </w:tc>
      </w:tr>
      <w:tr w:rsidR="005636F0" w:rsidRPr="00BC25B2" w:rsidTr="00AF38A2">
        <w:trPr>
          <w:trHeight w:val="117"/>
          <w:jc w:val="center"/>
        </w:trPr>
        <w:tc>
          <w:tcPr>
            <w:tcW w:w="883" w:type="dxa"/>
          </w:tcPr>
          <w:p w:rsidR="005636F0" w:rsidRPr="00BC25B2" w:rsidRDefault="005636F0" w:rsidP="00D759BB">
            <w:pPr>
              <w:numPr>
                <w:ilvl w:val="0"/>
                <w:numId w:val="16"/>
              </w:numPr>
              <w:tabs>
                <w:tab w:val="left" w:pos="142"/>
              </w:tabs>
              <w:spacing w:line="276" w:lineRule="auto"/>
              <w:jc w:val="both"/>
              <w:rPr>
                <w:sz w:val="24"/>
                <w:szCs w:val="24"/>
              </w:rPr>
            </w:pPr>
          </w:p>
        </w:tc>
        <w:tc>
          <w:tcPr>
            <w:tcW w:w="6395" w:type="dxa"/>
          </w:tcPr>
          <w:p w:rsidR="005636F0" w:rsidRPr="00BC25B2" w:rsidRDefault="005636F0" w:rsidP="00450236">
            <w:pPr>
              <w:tabs>
                <w:tab w:val="left" w:pos="142"/>
              </w:tabs>
              <w:spacing w:line="276" w:lineRule="auto"/>
              <w:rPr>
                <w:sz w:val="24"/>
                <w:szCs w:val="24"/>
              </w:rPr>
            </w:pPr>
            <w:r w:rsidRPr="00BC25B2">
              <w:rPr>
                <w:sz w:val="24"/>
                <w:szCs w:val="24"/>
              </w:rPr>
              <w:t>За особые заслуги работника перед учреждением при увольнении по  достижении пенсионного возраста</w:t>
            </w:r>
          </w:p>
        </w:tc>
        <w:tc>
          <w:tcPr>
            <w:tcW w:w="2158" w:type="dxa"/>
          </w:tcPr>
          <w:p w:rsidR="005636F0" w:rsidRPr="00BC25B2" w:rsidRDefault="005636F0" w:rsidP="00450236">
            <w:pPr>
              <w:tabs>
                <w:tab w:val="left" w:pos="142"/>
              </w:tabs>
              <w:spacing w:line="276" w:lineRule="auto"/>
              <w:rPr>
                <w:sz w:val="24"/>
                <w:szCs w:val="24"/>
              </w:rPr>
            </w:pPr>
            <w:r w:rsidRPr="00BC25B2">
              <w:rPr>
                <w:sz w:val="24"/>
                <w:szCs w:val="24"/>
              </w:rPr>
              <w:t>Единовременно</w:t>
            </w:r>
          </w:p>
        </w:tc>
      </w:tr>
      <w:tr w:rsidR="005636F0" w:rsidRPr="00BC25B2" w:rsidTr="00AF38A2">
        <w:trPr>
          <w:trHeight w:val="117"/>
          <w:jc w:val="center"/>
        </w:trPr>
        <w:tc>
          <w:tcPr>
            <w:tcW w:w="883" w:type="dxa"/>
          </w:tcPr>
          <w:p w:rsidR="005636F0" w:rsidRPr="00BC25B2" w:rsidRDefault="005636F0" w:rsidP="00D759BB">
            <w:pPr>
              <w:numPr>
                <w:ilvl w:val="0"/>
                <w:numId w:val="16"/>
              </w:numPr>
              <w:tabs>
                <w:tab w:val="left" w:pos="142"/>
              </w:tabs>
              <w:spacing w:line="276" w:lineRule="auto"/>
              <w:jc w:val="both"/>
              <w:rPr>
                <w:sz w:val="24"/>
                <w:szCs w:val="24"/>
              </w:rPr>
            </w:pPr>
          </w:p>
        </w:tc>
        <w:tc>
          <w:tcPr>
            <w:tcW w:w="6395" w:type="dxa"/>
          </w:tcPr>
          <w:p w:rsidR="005636F0" w:rsidRPr="00BC25B2" w:rsidRDefault="005636F0" w:rsidP="00450236">
            <w:pPr>
              <w:tabs>
                <w:tab w:val="left" w:pos="142"/>
              </w:tabs>
              <w:spacing w:line="276" w:lineRule="auto"/>
              <w:rPr>
                <w:sz w:val="24"/>
                <w:szCs w:val="24"/>
              </w:rPr>
            </w:pPr>
            <w:r w:rsidRPr="00BC25B2">
              <w:rPr>
                <w:sz w:val="24"/>
                <w:szCs w:val="24"/>
              </w:rPr>
              <w:t>За организацию и проведение мероприятий, повышающих авторитет и имидж образовательного учреждения</w:t>
            </w:r>
          </w:p>
        </w:tc>
        <w:tc>
          <w:tcPr>
            <w:tcW w:w="2158" w:type="dxa"/>
          </w:tcPr>
          <w:p w:rsidR="005636F0" w:rsidRPr="00BC25B2" w:rsidRDefault="005636F0" w:rsidP="00450236">
            <w:pPr>
              <w:tabs>
                <w:tab w:val="left" w:pos="142"/>
              </w:tabs>
              <w:spacing w:line="276" w:lineRule="auto"/>
              <w:rPr>
                <w:sz w:val="24"/>
                <w:szCs w:val="24"/>
              </w:rPr>
            </w:pPr>
            <w:r w:rsidRPr="00BC25B2">
              <w:rPr>
                <w:sz w:val="24"/>
                <w:szCs w:val="24"/>
              </w:rPr>
              <w:t>Единовременно</w:t>
            </w:r>
          </w:p>
        </w:tc>
      </w:tr>
      <w:tr w:rsidR="005636F0" w:rsidRPr="00BC25B2" w:rsidTr="00AF38A2">
        <w:trPr>
          <w:trHeight w:val="117"/>
          <w:jc w:val="center"/>
        </w:trPr>
        <w:tc>
          <w:tcPr>
            <w:tcW w:w="883" w:type="dxa"/>
          </w:tcPr>
          <w:p w:rsidR="005636F0" w:rsidRPr="00BC25B2" w:rsidRDefault="005636F0" w:rsidP="00D759BB">
            <w:pPr>
              <w:numPr>
                <w:ilvl w:val="0"/>
                <w:numId w:val="16"/>
              </w:numPr>
              <w:tabs>
                <w:tab w:val="left" w:pos="142"/>
              </w:tabs>
              <w:spacing w:line="276" w:lineRule="auto"/>
              <w:jc w:val="both"/>
              <w:rPr>
                <w:sz w:val="24"/>
                <w:szCs w:val="24"/>
              </w:rPr>
            </w:pPr>
          </w:p>
        </w:tc>
        <w:tc>
          <w:tcPr>
            <w:tcW w:w="6395" w:type="dxa"/>
          </w:tcPr>
          <w:p w:rsidR="005636F0" w:rsidRPr="00BC25B2" w:rsidRDefault="005636F0" w:rsidP="00450236">
            <w:pPr>
              <w:tabs>
                <w:tab w:val="left" w:pos="142"/>
              </w:tabs>
              <w:spacing w:line="276" w:lineRule="auto"/>
              <w:rPr>
                <w:sz w:val="24"/>
                <w:szCs w:val="24"/>
              </w:rPr>
            </w:pPr>
            <w:r w:rsidRPr="00BC25B2">
              <w:rPr>
                <w:sz w:val="24"/>
                <w:szCs w:val="24"/>
              </w:rPr>
              <w:t>За выполнение социально значимой общественной работы</w:t>
            </w:r>
          </w:p>
        </w:tc>
        <w:tc>
          <w:tcPr>
            <w:tcW w:w="2158" w:type="dxa"/>
          </w:tcPr>
          <w:p w:rsidR="005636F0" w:rsidRPr="00BC25B2" w:rsidRDefault="005636F0" w:rsidP="00450236">
            <w:pPr>
              <w:tabs>
                <w:tab w:val="left" w:pos="142"/>
              </w:tabs>
              <w:spacing w:line="276" w:lineRule="auto"/>
              <w:rPr>
                <w:sz w:val="24"/>
                <w:szCs w:val="24"/>
              </w:rPr>
            </w:pPr>
            <w:r w:rsidRPr="00BC25B2">
              <w:rPr>
                <w:sz w:val="24"/>
                <w:szCs w:val="24"/>
              </w:rPr>
              <w:t>Единовременно</w:t>
            </w:r>
          </w:p>
        </w:tc>
      </w:tr>
      <w:tr w:rsidR="005636F0" w:rsidRPr="00BC25B2" w:rsidTr="00AF38A2">
        <w:trPr>
          <w:trHeight w:val="117"/>
          <w:jc w:val="center"/>
        </w:trPr>
        <w:tc>
          <w:tcPr>
            <w:tcW w:w="883" w:type="dxa"/>
          </w:tcPr>
          <w:p w:rsidR="005636F0" w:rsidRPr="00BC25B2" w:rsidRDefault="005636F0" w:rsidP="00D759BB">
            <w:pPr>
              <w:numPr>
                <w:ilvl w:val="0"/>
                <w:numId w:val="16"/>
              </w:numPr>
              <w:tabs>
                <w:tab w:val="left" w:pos="142"/>
              </w:tabs>
              <w:spacing w:line="276" w:lineRule="auto"/>
              <w:jc w:val="both"/>
              <w:rPr>
                <w:sz w:val="24"/>
                <w:szCs w:val="24"/>
              </w:rPr>
            </w:pPr>
          </w:p>
        </w:tc>
        <w:tc>
          <w:tcPr>
            <w:tcW w:w="6395" w:type="dxa"/>
          </w:tcPr>
          <w:p w:rsidR="005636F0" w:rsidRPr="00BC25B2" w:rsidRDefault="005636F0" w:rsidP="00AF38A2">
            <w:pPr>
              <w:tabs>
                <w:tab w:val="left" w:pos="142"/>
              </w:tabs>
              <w:spacing w:line="276" w:lineRule="auto"/>
              <w:rPr>
                <w:sz w:val="24"/>
                <w:szCs w:val="24"/>
              </w:rPr>
            </w:pPr>
            <w:r>
              <w:rPr>
                <w:sz w:val="24"/>
                <w:szCs w:val="24"/>
              </w:rPr>
              <w:t>За работу при подготовке и проведении ЕГЭ</w:t>
            </w:r>
          </w:p>
        </w:tc>
        <w:tc>
          <w:tcPr>
            <w:tcW w:w="2158" w:type="dxa"/>
          </w:tcPr>
          <w:p w:rsidR="005636F0" w:rsidRPr="00BC25B2" w:rsidRDefault="005636F0" w:rsidP="00450236">
            <w:pPr>
              <w:tabs>
                <w:tab w:val="left" w:pos="142"/>
              </w:tabs>
              <w:spacing w:line="276" w:lineRule="auto"/>
              <w:rPr>
                <w:sz w:val="24"/>
                <w:szCs w:val="24"/>
              </w:rPr>
            </w:pPr>
            <w:r w:rsidRPr="00BC25B2">
              <w:rPr>
                <w:sz w:val="24"/>
                <w:szCs w:val="24"/>
              </w:rPr>
              <w:t>Единовременно</w:t>
            </w:r>
          </w:p>
        </w:tc>
      </w:tr>
      <w:tr w:rsidR="005636F0" w:rsidRPr="00BC25B2" w:rsidTr="00AF38A2">
        <w:trPr>
          <w:trHeight w:val="117"/>
          <w:jc w:val="center"/>
        </w:trPr>
        <w:tc>
          <w:tcPr>
            <w:tcW w:w="883" w:type="dxa"/>
          </w:tcPr>
          <w:p w:rsidR="005636F0" w:rsidRPr="00BC25B2" w:rsidRDefault="005636F0" w:rsidP="00D759BB">
            <w:pPr>
              <w:numPr>
                <w:ilvl w:val="0"/>
                <w:numId w:val="16"/>
              </w:numPr>
              <w:tabs>
                <w:tab w:val="left" w:pos="142"/>
              </w:tabs>
              <w:spacing w:line="276" w:lineRule="auto"/>
              <w:jc w:val="both"/>
              <w:rPr>
                <w:sz w:val="24"/>
                <w:szCs w:val="24"/>
              </w:rPr>
            </w:pPr>
          </w:p>
        </w:tc>
        <w:tc>
          <w:tcPr>
            <w:tcW w:w="6395" w:type="dxa"/>
          </w:tcPr>
          <w:p w:rsidR="005636F0" w:rsidRDefault="005636F0" w:rsidP="00450236">
            <w:pPr>
              <w:tabs>
                <w:tab w:val="left" w:pos="142"/>
              </w:tabs>
              <w:spacing w:line="276" w:lineRule="auto"/>
              <w:rPr>
                <w:sz w:val="24"/>
                <w:szCs w:val="24"/>
              </w:rPr>
            </w:pPr>
            <w:r>
              <w:rPr>
                <w:sz w:val="24"/>
                <w:szCs w:val="24"/>
              </w:rPr>
              <w:t xml:space="preserve">За активное использование в школе здоровьесберегающих технологий, высокое качество подготовки и проведение мероприятий, способствующих сохранению и восстановлению психического и физического здоровья учащихся, профилактике вредных привычек. </w:t>
            </w:r>
          </w:p>
        </w:tc>
        <w:tc>
          <w:tcPr>
            <w:tcW w:w="2158" w:type="dxa"/>
          </w:tcPr>
          <w:p w:rsidR="005636F0" w:rsidRPr="00BC25B2" w:rsidRDefault="005636F0" w:rsidP="00450236">
            <w:pPr>
              <w:tabs>
                <w:tab w:val="left" w:pos="142"/>
              </w:tabs>
              <w:spacing w:line="276" w:lineRule="auto"/>
              <w:rPr>
                <w:sz w:val="24"/>
                <w:szCs w:val="24"/>
              </w:rPr>
            </w:pPr>
            <w:r w:rsidRPr="00BC25B2">
              <w:rPr>
                <w:sz w:val="24"/>
                <w:szCs w:val="24"/>
              </w:rPr>
              <w:t>Единовременно</w:t>
            </w:r>
          </w:p>
        </w:tc>
      </w:tr>
      <w:tr w:rsidR="005636F0" w:rsidRPr="00BC25B2" w:rsidTr="00AF38A2">
        <w:trPr>
          <w:trHeight w:val="1096"/>
          <w:jc w:val="center"/>
        </w:trPr>
        <w:tc>
          <w:tcPr>
            <w:tcW w:w="883" w:type="dxa"/>
          </w:tcPr>
          <w:p w:rsidR="005636F0" w:rsidRPr="00BC25B2" w:rsidRDefault="005636F0" w:rsidP="00D759BB">
            <w:pPr>
              <w:numPr>
                <w:ilvl w:val="0"/>
                <w:numId w:val="16"/>
              </w:numPr>
              <w:tabs>
                <w:tab w:val="left" w:pos="142"/>
              </w:tabs>
              <w:spacing w:line="276" w:lineRule="auto"/>
              <w:jc w:val="both"/>
              <w:rPr>
                <w:sz w:val="24"/>
                <w:szCs w:val="24"/>
              </w:rPr>
            </w:pPr>
          </w:p>
        </w:tc>
        <w:tc>
          <w:tcPr>
            <w:tcW w:w="6395" w:type="dxa"/>
          </w:tcPr>
          <w:p w:rsidR="005636F0" w:rsidRPr="00BC25B2" w:rsidRDefault="005636F0" w:rsidP="00450236">
            <w:pPr>
              <w:tabs>
                <w:tab w:val="left" w:pos="142"/>
              </w:tabs>
              <w:spacing w:line="276" w:lineRule="auto"/>
              <w:rPr>
                <w:sz w:val="24"/>
                <w:szCs w:val="24"/>
              </w:rPr>
            </w:pPr>
            <w:r>
              <w:rPr>
                <w:sz w:val="24"/>
                <w:szCs w:val="24"/>
              </w:rPr>
              <w:t>За высокий уровень решения конфликтных ситуаций, снижение частоты обращения учащихся, родителей, педагогов по поводу конфликтных ситуаций.</w:t>
            </w:r>
          </w:p>
        </w:tc>
        <w:tc>
          <w:tcPr>
            <w:tcW w:w="2158" w:type="dxa"/>
          </w:tcPr>
          <w:p w:rsidR="005636F0" w:rsidRDefault="005636F0" w:rsidP="00450236">
            <w:r w:rsidRPr="007E4C73">
              <w:rPr>
                <w:sz w:val="24"/>
                <w:szCs w:val="24"/>
              </w:rPr>
              <w:t>Единовременно</w:t>
            </w:r>
          </w:p>
        </w:tc>
      </w:tr>
      <w:tr w:rsidR="005636F0" w:rsidRPr="00BC25B2" w:rsidTr="00AF38A2">
        <w:trPr>
          <w:trHeight w:val="647"/>
          <w:jc w:val="center"/>
        </w:trPr>
        <w:tc>
          <w:tcPr>
            <w:tcW w:w="883" w:type="dxa"/>
          </w:tcPr>
          <w:p w:rsidR="005636F0" w:rsidRPr="00BC25B2" w:rsidRDefault="005636F0" w:rsidP="00D759BB">
            <w:pPr>
              <w:numPr>
                <w:ilvl w:val="0"/>
                <w:numId w:val="16"/>
              </w:numPr>
              <w:tabs>
                <w:tab w:val="left" w:pos="142"/>
              </w:tabs>
              <w:spacing w:line="276" w:lineRule="auto"/>
              <w:jc w:val="both"/>
              <w:rPr>
                <w:sz w:val="24"/>
                <w:szCs w:val="24"/>
              </w:rPr>
            </w:pPr>
          </w:p>
        </w:tc>
        <w:tc>
          <w:tcPr>
            <w:tcW w:w="6395" w:type="dxa"/>
          </w:tcPr>
          <w:p w:rsidR="005636F0" w:rsidRDefault="005636F0" w:rsidP="00450236">
            <w:pPr>
              <w:tabs>
                <w:tab w:val="left" w:pos="142"/>
              </w:tabs>
              <w:spacing w:line="276" w:lineRule="auto"/>
              <w:rPr>
                <w:sz w:val="24"/>
                <w:szCs w:val="24"/>
              </w:rPr>
            </w:pPr>
            <w:r>
              <w:rPr>
                <w:sz w:val="24"/>
                <w:szCs w:val="24"/>
              </w:rPr>
              <w:t>За высокий уровень организации каникулярного отдыха учащихся</w:t>
            </w:r>
          </w:p>
        </w:tc>
        <w:tc>
          <w:tcPr>
            <w:tcW w:w="2158" w:type="dxa"/>
          </w:tcPr>
          <w:p w:rsidR="005636F0" w:rsidRDefault="005636F0" w:rsidP="00450236">
            <w:r w:rsidRPr="007E4C73">
              <w:rPr>
                <w:sz w:val="24"/>
                <w:szCs w:val="24"/>
              </w:rPr>
              <w:t>Единовременно</w:t>
            </w:r>
          </w:p>
        </w:tc>
      </w:tr>
      <w:tr w:rsidR="005636F0" w:rsidRPr="00BC25B2" w:rsidTr="00AF38A2">
        <w:trPr>
          <w:trHeight w:val="647"/>
          <w:jc w:val="center"/>
        </w:trPr>
        <w:tc>
          <w:tcPr>
            <w:tcW w:w="883" w:type="dxa"/>
          </w:tcPr>
          <w:p w:rsidR="005636F0" w:rsidRPr="00BC25B2" w:rsidRDefault="005636F0" w:rsidP="00D759BB">
            <w:pPr>
              <w:numPr>
                <w:ilvl w:val="0"/>
                <w:numId w:val="16"/>
              </w:numPr>
              <w:tabs>
                <w:tab w:val="left" w:pos="142"/>
              </w:tabs>
              <w:spacing w:line="276" w:lineRule="auto"/>
              <w:jc w:val="both"/>
              <w:rPr>
                <w:sz w:val="24"/>
                <w:szCs w:val="24"/>
              </w:rPr>
            </w:pPr>
          </w:p>
        </w:tc>
        <w:tc>
          <w:tcPr>
            <w:tcW w:w="6395" w:type="dxa"/>
          </w:tcPr>
          <w:p w:rsidR="005636F0" w:rsidRDefault="005636F0" w:rsidP="00450236">
            <w:pPr>
              <w:tabs>
                <w:tab w:val="left" w:pos="142"/>
              </w:tabs>
              <w:spacing w:line="276" w:lineRule="auto"/>
              <w:rPr>
                <w:sz w:val="24"/>
                <w:szCs w:val="24"/>
              </w:rPr>
            </w:pPr>
            <w:r>
              <w:rPr>
                <w:sz w:val="24"/>
                <w:szCs w:val="24"/>
              </w:rPr>
              <w:t>За результативность деятельности детского самоуправления, соответствующего различным направлениям детской самодеятельности</w:t>
            </w:r>
          </w:p>
        </w:tc>
        <w:tc>
          <w:tcPr>
            <w:tcW w:w="2158" w:type="dxa"/>
          </w:tcPr>
          <w:p w:rsidR="005636F0" w:rsidRDefault="005636F0" w:rsidP="00450236">
            <w:r w:rsidRPr="007E4C73">
              <w:rPr>
                <w:sz w:val="24"/>
                <w:szCs w:val="24"/>
              </w:rPr>
              <w:t>Единовременно</w:t>
            </w:r>
          </w:p>
        </w:tc>
      </w:tr>
      <w:tr w:rsidR="005636F0" w:rsidRPr="00BC25B2" w:rsidTr="00AF38A2">
        <w:trPr>
          <w:trHeight w:val="647"/>
          <w:jc w:val="center"/>
        </w:trPr>
        <w:tc>
          <w:tcPr>
            <w:tcW w:w="883" w:type="dxa"/>
          </w:tcPr>
          <w:p w:rsidR="005636F0" w:rsidRPr="00BC25B2" w:rsidRDefault="005636F0" w:rsidP="00D759BB">
            <w:pPr>
              <w:numPr>
                <w:ilvl w:val="0"/>
                <w:numId w:val="16"/>
              </w:numPr>
              <w:tabs>
                <w:tab w:val="left" w:pos="142"/>
              </w:tabs>
              <w:spacing w:line="276" w:lineRule="auto"/>
              <w:jc w:val="both"/>
              <w:rPr>
                <w:sz w:val="24"/>
                <w:szCs w:val="24"/>
              </w:rPr>
            </w:pPr>
          </w:p>
        </w:tc>
        <w:tc>
          <w:tcPr>
            <w:tcW w:w="6395" w:type="dxa"/>
          </w:tcPr>
          <w:p w:rsidR="005636F0" w:rsidRDefault="005636F0" w:rsidP="00450236">
            <w:pPr>
              <w:tabs>
                <w:tab w:val="left" w:pos="142"/>
              </w:tabs>
              <w:spacing w:line="276" w:lineRule="auto"/>
              <w:rPr>
                <w:sz w:val="24"/>
                <w:szCs w:val="24"/>
              </w:rPr>
            </w:pPr>
            <w:r>
              <w:rPr>
                <w:sz w:val="24"/>
                <w:szCs w:val="24"/>
              </w:rPr>
              <w:t>За организацию подготовки победителей и призеров научно-практических конференций, конкурсов, соревнований предметных олимпиад:</w:t>
            </w:r>
          </w:p>
          <w:p w:rsidR="005636F0" w:rsidRDefault="005636F0" w:rsidP="00450236">
            <w:pPr>
              <w:tabs>
                <w:tab w:val="left" w:pos="142"/>
              </w:tabs>
              <w:spacing w:line="276" w:lineRule="auto"/>
              <w:rPr>
                <w:sz w:val="24"/>
                <w:szCs w:val="24"/>
              </w:rPr>
            </w:pPr>
            <w:r>
              <w:rPr>
                <w:sz w:val="24"/>
                <w:szCs w:val="24"/>
              </w:rPr>
              <w:t>- муниципальный уровень</w:t>
            </w:r>
          </w:p>
          <w:p w:rsidR="005636F0" w:rsidRDefault="005636F0" w:rsidP="00450236">
            <w:pPr>
              <w:tabs>
                <w:tab w:val="left" w:pos="142"/>
              </w:tabs>
              <w:spacing w:line="276" w:lineRule="auto"/>
              <w:rPr>
                <w:sz w:val="24"/>
                <w:szCs w:val="24"/>
              </w:rPr>
            </w:pPr>
            <w:r>
              <w:rPr>
                <w:sz w:val="24"/>
                <w:szCs w:val="24"/>
              </w:rPr>
              <w:t>- региональный уровень</w:t>
            </w:r>
          </w:p>
          <w:p w:rsidR="005636F0" w:rsidRDefault="005636F0" w:rsidP="00450236">
            <w:pPr>
              <w:tabs>
                <w:tab w:val="left" w:pos="142"/>
              </w:tabs>
              <w:spacing w:line="276" w:lineRule="auto"/>
              <w:rPr>
                <w:sz w:val="24"/>
                <w:szCs w:val="24"/>
              </w:rPr>
            </w:pPr>
            <w:r>
              <w:rPr>
                <w:sz w:val="24"/>
                <w:szCs w:val="24"/>
              </w:rPr>
              <w:t>- федеральный уровень</w:t>
            </w:r>
          </w:p>
        </w:tc>
        <w:tc>
          <w:tcPr>
            <w:tcW w:w="2158" w:type="dxa"/>
          </w:tcPr>
          <w:p w:rsidR="005636F0" w:rsidRDefault="005636F0" w:rsidP="00450236">
            <w:r w:rsidRPr="00EA51F9">
              <w:rPr>
                <w:sz w:val="24"/>
                <w:szCs w:val="24"/>
              </w:rPr>
              <w:t>Единовременно</w:t>
            </w:r>
          </w:p>
        </w:tc>
      </w:tr>
      <w:tr w:rsidR="005636F0" w:rsidRPr="00BC25B2" w:rsidTr="00AF38A2">
        <w:trPr>
          <w:trHeight w:val="647"/>
          <w:jc w:val="center"/>
        </w:trPr>
        <w:tc>
          <w:tcPr>
            <w:tcW w:w="883" w:type="dxa"/>
          </w:tcPr>
          <w:p w:rsidR="005636F0" w:rsidRPr="00BC25B2" w:rsidRDefault="005636F0" w:rsidP="00D759BB">
            <w:pPr>
              <w:numPr>
                <w:ilvl w:val="0"/>
                <w:numId w:val="16"/>
              </w:numPr>
              <w:tabs>
                <w:tab w:val="left" w:pos="142"/>
              </w:tabs>
              <w:spacing w:line="276" w:lineRule="auto"/>
              <w:jc w:val="both"/>
              <w:rPr>
                <w:sz w:val="24"/>
                <w:szCs w:val="24"/>
              </w:rPr>
            </w:pPr>
          </w:p>
        </w:tc>
        <w:tc>
          <w:tcPr>
            <w:tcW w:w="6395" w:type="dxa"/>
          </w:tcPr>
          <w:p w:rsidR="005636F0" w:rsidRDefault="005636F0" w:rsidP="00450236">
            <w:pPr>
              <w:tabs>
                <w:tab w:val="left" w:pos="142"/>
              </w:tabs>
              <w:spacing w:line="276" w:lineRule="auto"/>
              <w:rPr>
                <w:sz w:val="24"/>
                <w:szCs w:val="24"/>
              </w:rPr>
            </w:pPr>
            <w:r>
              <w:rPr>
                <w:sz w:val="24"/>
                <w:szCs w:val="24"/>
              </w:rPr>
              <w:t>За инициирование к участию в инновационной деятельности – ведение экспериментальной работы, внедрение и реализация новых учебных программ, учебных пособий, распространение передового педагогического опыта</w:t>
            </w:r>
          </w:p>
        </w:tc>
        <w:tc>
          <w:tcPr>
            <w:tcW w:w="2158" w:type="dxa"/>
          </w:tcPr>
          <w:p w:rsidR="005636F0" w:rsidRDefault="005636F0" w:rsidP="00450236">
            <w:r w:rsidRPr="00EA51F9">
              <w:rPr>
                <w:sz w:val="24"/>
                <w:szCs w:val="24"/>
              </w:rPr>
              <w:t>Единовременно</w:t>
            </w:r>
          </w:p>
        </w:tc>
      </w:tr>
      <w:tr w:rsidR="005636F0" w:rsidRPr="00BC25B2" w:rsidTr="00AF38A2">
        <w:trPr>
          <w:trHeight w:val="416"/>
          <w:jc w:val="center"/>
        </w:trPr>
        <w:tc>
          <w:tcPr>
            <w:tcW w:w="883" w:type="dxa"/>
          </w:tcPr>
          <w:p w:rsidR="005636F0" w:rsidRPr="00BC25B2" w:rsidRDefault="005636F0" w:rsidP="00D759BB">
            <w:pPr>
              <w:numPr>
                <w:ilvl w:val="0"/>
                <w:numId w:val="16"/>
              </w:numPr>
              <w:tabs>
                <w:tab w:val="left" w:pos="142"/>
              </w:tabs>
              <w:spacing w:line="276" w:lineRule="auto"/>
              <w:jc w:val="both"/>
              <w:rPr>
                <w:sz w:val="24"/>
                <w:szCs w:val="24"/>
              </w:rPr>
            </w:pPr>
          </w:p>
        </w:tc>
        <w:tc>
          <w:tcPr>
            <w:tcW w:w="6395" w:type="dxa"/>
          </w:tcPr>
          <w:p w:rsidR="005636F0" w:rsidRDefault="005636F0" w:rsidP="00450236">
            <w:pPr>
              <w:tabs>
                <w:tab w:val="left" w:pos="142"/>
              </w:tabs>
              <w:spacing w:line="276" w:lineRule="auto"/>
              <w:rPr>
                <w:sz w:val="24"/>
                <w:szCs w:val="24"/>
              </w:rPr>
            </w:pPr>
            <w:r>
              <w:rPr>
                <w:sz w:val="24"/>
                <w:szCs w:val="24"/>
              </w:rPr>
              <w:t>За создание и поддержание благоприятного морально-психологического климата в коллективе.</w:t>
            </w:r>
          </w:p>
        </w:tc>
        <w:tc>
          <w:tcPr>
            <w:tcW w:w="2158" w:type="dxa"/>
          </w:tcPr>
          <w:p w:rsidR="005636F0" w:rsidRDefault="005636F0" w:rsidP="00450236">
            <w:r w:rsidRPr="00EA51F9">
              <w:rPr>
                <w:sz w:val="24"/>
                <w:szCs w:val="24"/>
              </w:rPr>
              <w:t>Единовременно</w:t>
            </w:r>
          </w:p>
        </w:tc>
      </w:tr>
      <w:tr w:rsidR="005636F0" w:rsidRPr="00BC25B2" w:rsidTr="00AF38A2">
        <w:trPr>
          <w:trHeight w:val="2120"/>
          <w:jc w:val="center"/>
        </w:trPr>
        <w:tc>
          <w:tcPr>
            <w:tcW w:w="883" w:type="dxa"/>
          </w:tcPr>
          <w:p w:rsidR="005636F0" w:rsidRPr="00BC25B2" w:rsidRDefault="005636F0" w:rsidP="00D759BB">
            <w:pPr>
              <w:numPr>
                <w:ilvl w:val="0"/>
                <w:numId w:val="16"/>
              </w:numPr>
              <w:tabs>
                <w:tab w:val="left" w:pos="142"/>
              </w:tabs>
              <w:spacing w:line="276" w:lineRule="auto"/>
              <w:jc w:val="both"/>
              <w:rPr>
                <w:sz w:val="24"/>
                <w:szCs w:val="24"/>
              </w:rPr>
            </w:pPr>
          </w:p>
        </w:tc>
        <w:tc>
          <w:tcPr>
            <w:tcW w:w="6395" w:type="dxa"/>
          </w:tcPr>
          <w:p w:rsidR="005636F0" w:rsidRPr="00BC25B2" w:rsidRDefault="005636F0" w:rsidP="00450236">
            <w:pPr>
              <w:tabs>
                <w:tab w:val="left" w:pos="142"/>
              </w:tabs>
              <w:spacing w:line="276" w:lineRule="auto"/>
              <w:rPr>
                <w:sz w:val="24"/>
                <w:szCs w:val="24"/>
              </w:rPr>
            </w:pPr>
            <w:r w:rsidRPr="00BC25B2">
              <w:rPr>
                <w:sz w:val="24"/>
                <w:szCs w:val="24"/>
              </w:rPr>
              <w:t>За вклад по обеспечению безаварийной работы систем жизнеобеспечения учреждения, добросовестное выполнение служебных обязанностей в соответствии требованиям Федеральное Государственное управление «Роспотребнадзор РФ» (ФГУ  «Роспотребнадзор РФ» и Министерство по чрезвычайным ситуациям (МЧС)</w:t>
            </w:r>
            <w:r>
              <w:rPr>
                <w:sz w:val="24"/>
                <w:szCs w:val="24"/>
              </w:rPr>
              <w:t>)</w:t>
            </w:r>
          </w:p>
        </w:tc>
        <w:tc>
          <w:tcPr>
            <w:tcW w:w="2158" w:type="dxa"/>
          </w:tcPr>
          <w:p w:rsidR="005636F0" w:rsidRPr="00BC25B2" w:rsidRDefault="005636F0" w:rsidP="00450236">
            <w:pPr>
              <w:tabs>
                <w:tab w:val="left" w:pos="142"/>
              </w:tabs>
              <w:spacing w:line="276" w:lineRule="auto"/>
              <w:rPr>
                <w:sz w:val="24"/>
                <w:szCs w:val="24"/>
              </w:rPr>
            </w:pPr>
            <w:r w:rsidRPr="00BC25B2">
              <w:rPr>
                <w:sz w:val="24"/>
                <w:szCs w:val="24"/>
              </w:rPr>
              <w:t>Единовременно</w:t>
            </w:r>
          </w:p>
        </w:tc>
      </w:tr>
      <w:tr w:rsidR="005636F0" w:rsidRPr="00BC25B2" w:rsidTr="00AF38A2">
        <w:trPr>
          <w:trHeight w:val="491"/>
          <w:jc w:val="center"/>
        </w:trPr>
        <w:tc>
          <w:tcPr>
            <w:tcW w:w="883" w:type="dxa"/>
          </w:tcPr>
          <w:p w:rsidR="005636F0" w:rsidRPr="00BC25B2" w:rsidRDefault="005636F0" w:rsidP="00D759BB">
            <w:pPr>
              <w:numPr>
                <w:ilvl w:val="0"/>
                <w:numId w:val="16"/>
              </w:numPr>
              <w:tabs>
                <w:tab w:val="left" w:pos="142"/>
              </w:tabs>
              <w:spacing w:line="276" w:lineRule="auto"/>
              <w:jc w:val="both"/>
              <w:rPr>
                <w:sz w:val="24"/>
                <w:szCs w:val="24"/>
              </w:rPr>
            </w:pPr>
          </w:p>
        </w:tc>
        <w:tc>
          <w:tcPr>
            <w:tcW w:w="6395" w:type="dxa"/>
          </w:tcPr>
          <w:p w:rsidR="005636F0" w:rsidRPr="00BC25B2" w:rsidRDefault="005636F0" w:rsidP="00450236">
            <w:pPr>
              <w:tabs>
                <w:tab w:val="left" w:pos="142"/>
              </w:tabs>
              <w:spacing w:line="276" w:lineRule="auto"/>
              <w:rPr>
                <w:sz w:val="24"/>
                <w:szCs w:val="24"/>
              </w:rPr>
            </w:pPr>
            <w:r>
              <w:rPr>
                <w:sz w:val="24"/>
                <w:szCs w:val="24"/>
              </w:rPr>
              <w:t>За расширение зон обслуживания или увеличения объема выполняемых работ, за выполнение обязанностей временно отсутствующих работников</w:t>
            </w:r>
          </w:p>
        </w:tc>
        <w:tc>
          <w:tcPr>
            <w:tcW w:w="2158" w:type="dxa"/>
          </w:tcPr>
          <w:p w:rsidR="005636F0" w:rsidRPr="00BC25B2" w:rsidRDefault="005636F0" w:rsidP="00450236">
            <w:pPr>
              <w:tabs>
                <w:tab w:val="left" w:pos="142"/>
              </w:tabs>
              <w:spacing w:line="276" w:lineRule="auto"/>
              <w:rPr>
                <w:sz w:val="24"/>
                <w:szCs w:val="24"/>
              </w:rPr>
            </w:pPr>
            <w:r w:rsidRPr="00BC25B2">
              <w:rPr>
                <w:sz w:val="24"/>
                <w:szCs w:val="24"/>
              </w:rPr>
              <w:t>Единовременно</w:t>
            </w:r>
          </w:p>
        </w:tc>
      </w:tr>
    </w:tbl>
    <w:p w:rsidR="005636F0" w:rsidRPr="00BC25B2" w:rsidRDefault="005636F0" w:rsidP="00D759BB">
      <w:pPr>
        <w:tabs>
          <w:tab w:val="left" w:pos="142"/>
        </w:tabs>
        <w:spacing w:line="276" w:lineRule="auto"/>
        <w:rPr>
          <w:b/>
          <w:sz w:val="24"/>
          <w:szCs w:val="24"/>
        </w:rPr>
      </w:pPr>
    </w:p>
    <w:p w:rsidR="005636F0" w:rsidRPr="00BC25B2" w:rsidRDefault="005636F0" w:rsidP="00D759BB">
      <w:pPr>
        <w:numPr>
          <w:ilvl w:val="0"/>
          <w:numId w:val="15"/>
        </w:numPr>
        <w:tabs>
          <w:tab w:val="left" w:pos="142"/>
        </w:tabs>
        <w:spacing w:line="276" w:lineRule="auto"/>
        <w:jc w:val="center"/>
        <w:rPr>
          <w:b/>
          <w:sz w:val="24"/>
          <w:szCs w:val="24"/>
        </w:rPr>
      </w:pPr>
      <w:r w:rsidRPr="00BC25B2">
        <w:rPr>
          <w:b/>
          <w:sz w:val="24"/>
          <w:szCs w:val="24"/>
        </w:rPr>
        <w:t>Заключение</w:t>
      </w:r>
    </w:p>
    <w:p w:rsidR="005636F0" w:rsidRPr="00BC25B2" w:rsidRDefault="005636F0" w:rsidP="00D759BB">
      <w:pPr>
        <w:numPr>
          <w:ilvl w:val="1"/>
          <w:numId w:val="15"/>
        </w:numPr>
        <w:tabs>
          <w:tab w:val="left" w:pos="142"/>
        </w:tabs>
        <w:spacing w:line="276" w:lineRule="auto"/>
        <w:ind w:left="0" w:firstLine="709"/>
        <w:jc w:val="both"/>
        <w:rPr>
          <w:sz w:val="24"/>
          <w:szCs w:val="24"/>
        </w:rPr>
      </w:pPr>
      <w:r w:rsidRPr="00BC25B2">
        <w:rPr>
          <w:sz w:val="24"/>
          <w:szCs w:val="24"/>
        </w:rPr>
        <w:t>Общая сумма премии, выплачиваемой работникам, не должна превышать утвержденного фонда премирования согласно смете.</w:t>
      </w:r>
    </w:p>
    <w:p w:rsidR="005636F0" w:rsidRPr="00BC25B2" w:rsidRDefault="005636F0" w:rsidP="00D759BB">
      <w:pPr>
        <w:numPr>
          <w:ilvl w:val="1"/>
          <w:numId w:val="15"/>
        </w:numPr>
        <w:tabs>
          <w:tab w:val="left" w:pos="142"/>
        </w:tabs>
        <w:spacing w:line="276" w:lineRule="auto"/>
        <w:ind w:left="0" w:firstLine="709"/>
        <w:jc w:val="both"/>
        <w:rPr>
          <w:sz w:val="24"/>
          <w:szCs w:val="24"/>
        </w:rPr>
      </w:pPr>
      <w:r w:rsidRPr="00BC25B2">
        <w:rPr>
          <w:sz w:val="24"/>
          <w:szCs w:val="24"/>
        </w:rPr>
        <w:t>Ответственность за правильное применение Положения несет руководитель образовательного учреждения.</w:t>
      </w:r>
    </w:p>
    <w:p w:rsidR="005636F0" w:rsidRPr="00BC25B2" w:rsidRDefault="005636F0" w:rsidP="00D759BB">
      <w:pPr>
        <w:numPr>
          <w:ilvl w:val="1"/>
          <w:numId w:val="15"/>
        </w:numPr>
        <w:shd w:val="clear" w:color="auto" w:fill="FFFFFF"/>
        <w:tabs>
          <w:tab w:val="left" w:pos="142"/>
        </w:tabs>
        <w:spacing w:line="276" w:lineRule="auto"/>
        <w:ind w:left="0" w:right="-1" w:firstLine="709"/>
        <w:jc w:val="both"/>
        <w:rPr>
          <w:sz w:val="24"/>
          <w:szCs w:val="24"/>
        </w:rPr>
      </w:pPr>
      <w:r w:rsidRPr="00BC25B2">
        <w:rPr>
          <w:sz w:val="24"/>
          <w:szCs w:val="24"/>
        </w:rPr>
        <w:t>В Положение могут быть внесены дополнения и изменения по согласованию с профсоюзным комитетом образовательного учреждения.</w:t>
      </w:r>
    </w:p>
    <w:p w:rsidR="005636F0" w:rsidRDefault="005636F0" w:rsidP="00D759BB">
      <w:pPr>
        <w:spacing w:line="276" w:lineRule="auto"/>
        <w:rPr>
          <w:sz w:val="24"/>
          <w:szCs w:val="24"/>
        </w:rPr>
      </w:pPr>
    </w:p>
    <w:p w:rsidR="005636F0" w:rsidRDefault="005636F0" w:rsidP="00D759BB">
      <w:pPr>
        <w:spacing w:line="276" w:lineRule="auto"/>
        <w:rPr>
          <w:sz w:val="24"/>
          <w:szCs w:val="24"/>
        </w:rPr>
      </w:pPr>
    </w:p>
    <w:p w:rsidR="005636F0" w:rsidRDefault="005636F0" w:rsidP="00D759BB">
      <w:pPr>
        <w:spacing w:line="276" w:lineRule="auto"/>
        <w:rPr>
          <w:sz w:val="24"/>
          <w:szCs w:val="24"/>
        </w:rPr>
      </w:pPr>
    </w:p>
    <w:p w:rsidR="005636F0" w:rsidRPr="00BC25B2" w:rsidRDefault="005636F0" w:rsidP="00D759BB">
      <w:pPr>
        <w:spacing w:line="276" w:lineRule="auto"/>
        <w:rPr>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EC4EDB">
      <w:pPr>
        <w:tabs>
          <w:tab w:val="left" w:pos="750"/>
        </w:tabs>
        <w:ind w:left="-360"/>
        <w:jc w:val="right"/>
        <w:rPr>
          <w:i/>
        </w:rPr>
      </w:pPr>
      <w:r>
        <w:rPr>
          <w:i/>
        </w:rPr>
        <w:t>Приложение № 7</w:t>
      </w:r>
    </w:p>
    <w:p w:rsidR="005636F0" w:rsidRDefault="005636F0" w:rsidP="00EC4EDB">
      <w:pPr>
        <w:tabs>
          <w:tab w:val="left" w:pos="750"/>
        </w:tabs>
        <w:ind w:left="-360"/>
        <w:jc w:val="right"/>
        <w:rPr>
          <w:i/>
        </w:rPr>
      </w:pPr>
    </w:p>
    <w:p w:rsidR="005636F0" w:rsidRPr="006A662D" w:rsidRDefault="005636F0" w:rsidP="00B1731C">
      <w:r w:rsidRPr="006A662D">
        <w:t>СОГЛАСОВАНО</w:t>
      </w:r>
      <w:r w:rsidRPr="006A662D">
        <w:tab/>
      </w:r>
      <w:r w:rsidRPr="006A662D">
        <w:tab/>
      </w:r>
      <w:r w:rsidRPr="006A662D">
        <w:tab/>
      </w:r>
      <w:r w:rsidRPr="006A662D">
        <w:tab/>
      </w:r>
      <w:r w:rsidRPr="006A662D">
        <w:tab/>
      </w:r>
      <w:r w:rsidRPr="006A662D">
        <w:tab/>
      </w:r>
      <w:r w:rsidRPr="006A662D">
        <w:tab/>
      </w:r>
      <w:r w:rsidRPr="006A662D">
        <w:tab/>
        <w:t>УТВЕРЖДАЮ</w:t>
      </w:r>
    </w:p>
    <w:p w:rsidR="005636F0" w:rsidRPr="006A662D" w:rsidRDefault="005636F0" w:rsidP="00B1731C">
      <w:r w:rsidRPr="006A662D">
        <w:t>Председатель первичной профсоюзной</w:t>
      </w:r>
      <w:r w:rsidRPr="006A662D">
        <w:tab/>
      </w:r>
      <w:r w:rsidRPr="006A662D">
        <w:tab/>
      </w:r>
      <w:r w:rsidRPr="006A662D">
        <w:tab/>
      </w:r>
      <w:r w:rsidRPr="006A662D">
        <w:tab/>
        <w:t>Директор М</w:t>
      </w:r>
      <w:r>
        <w:t>БОУ «Кутлушкинская</w:t>
      </w:r>
    </w:p>
    <w:p w:rsidR="005636F0" w:rsidRPr="006A662D" w:rsidRDefault="005636F0" w:rsidP="00B1731C">
      <w:r w:rsidRPr="006A662D">
        <w:t>организации М</w:t>
      </w:r>
      <w:r>
        <w:t>БОУ «Кутлушкинская</w:t>
      </w:r>
      <w:r w:rsidRPr="006A662D">
        <w:tab/>
      </w:r>
      <w:r w:rsidRPr="006A662D">
        <w:tab/>
      </w:r>
      <w:r w:rsidRPr="006A662D">
        <w:tab/>
      </w:r>
      <w:r>
        <w:t xml:space="preserve">               </w:t>
      </w:r>
      <w:r w:rsidRPr="006A662D">
        <w:t>средняя общеобразовательная школа»</w:t>
      </w:r>
    </w:p>
    <w:p w:rsidR="005636F0" w:rsidRPr="006A662D" w:rsidRDefault="005636F0" w:rsidP="00B1731C">
      <w:r w:rsidRPr="006A662D">
        <w:t>средняя общеобразовательная школа»</w:t>
      </w:r>
    </w:p>
    <w:p w:rsidR="005636F0" w:rsidRPr="006A662D" w:rsidRDefault="005636F0" w:rsidP="00B1731C">
      <w:r>
        <w:t>___________________А.А. Мингазов</w:t>
      </w:r>
      <w:r w:rsidRPr="006A662D">
        <w:tab/>
      </w:r>
      <w:r w:rsidRPr="006A662D">
        <w:tab/>
      </w:r>
      <w:r w:rsidRPr="006A662D">
        <w:tab/>
      </w:r>
      <w:r w:rsidRPr="006A662D">
        <w:tab/>
      </w:r>
      <w:r>
        <w:t>_________________ Р.А. Агзамов</w:t>
      </w:r>
    </w:p>
    <w:p w:rsidR="005636F0" w:rsidRPr="006A662D" w:rsidRDefault="005636F0" w:rsidP="00B1731C">
      <w:r w:rsidRPr="006A662D">
        <w:t>«______» __________________ 20______ г.</w:t>
      </w:r>
      <w:r w:rsidRPr="006A662D">
        <w:tab/>
      </w:r>
      <w:r w:rsidRPr="006A662D">
        <w:tab/>
      </w:r>
      <w:r w:rsidRPr="006A662D">
        <w:tab/>
        <w:t>«______» __________________ 20______ г.</w:t>
      </w:r>
    </w:p>
    <w:p w:rsidR="005636F0" w:rsidRPr="00686E0D" w:rsidRDefault="005636F0" w:rsidP="00EC4EDB">
      <w:pPr>
        <w:tabs>
          <w:tab w:val="left" w:pos="750"/>
        </w:tabs>
        <w:ind w:left="-360"/>
        <w:jc w:val="right"/>
        <w:rPr>
          <w:i/>
        </w:rPr>
      </w:pPr>
    </w:p>
    <w:tbl>
      <w:tblPr>
        <w:tblW w:w="9464" w:type="dxa"/>
        <w:tblLook w:val="00BF"/>
      </w:tblPr>
      <w:tblGrid>
        <w:gridCol w:w="4219"/>
        <w:gridCol w:w="5245"/>
      </w:tblGrid>
      <w:tr w:rsidR="005636F0" w:rsidRPr="00B1731C" w:rsidTr="00450236">
        <w:tc>
          <w:tcPr>
            <w:tcW w:w="4219" w:type="dxa"/>
          </w:tcPr>
          <w:p w:rsidR="005636F0" w:rsidRPr="00B1731C" w:rsidRDefault="005636F0" w:rsidP="00450236">
            <w:pPr>
              <w:jc w:val="center"/>
            </w:pPr>
          </w:p>
        </w:tc>
        <w:tc>
          <w:tcPr>
            <w:tcW w:w="5245" w:type="dxa"/>
          </w:tcPr>
          <w:p w:rsidR="005636F0" w:rsidRPr="00B1731C" w:rsidRDefault="005636F0" w:rsidP="00450236">
            <w:pPr>
              <w:jc w:val="right"/>
            </w:pPr>
            <w:r w:rsidRPr="00B1731C">
              <w:t xml:space="preserve">Введено в действие приказом </w:t>
            </w:r>
          </w:p>
          <w:p w:rsidR="005636F0" w:rsidRDefault="005636F0" w:rsidP="00450236">
            <w:pPr>
              <w:jc w:val="right"/>
            </w:pPr>
            <w:r>
              <w:t>по МБОУ «Кутлушкинская</w:t>
            </w:r>
            <w:r w:rsidRPr="00B1731C">
              <w:t xml:space="preserve"> средняя</w:t>
            </w:r>
          </w:p>
          <w:p w:rsidR="005636F0" w:rsidRPr="00B1731C" w:rsidRDefault="005636F0" w:rsidP="00450236">
            <w:pPr>
              <w:jc w:val="right"/>
            </w:pPr>
            <w:r w:rsidRPr="00B1731C">
              <w:t>общеобразовательная школа»</w:t>
            </w:r>
          </w:p>
          <w:p w:rsidR="005636F0" w:rsidRPr="00B1731C" w:rsidRDefault="005636F0" w:rsidP="00450236">
            <w:pPr>
              <w:jc w:val="right"/>
            </w:pPr>
            <w:r w:rsidRPr="00B1731C">
              <w:t>от «_</w:t>
            </w:r>
            <w:r>
              <w:t>__</w:t>
            </w:r>
            <w:r w:rsidRPr="00B1731C">
              <w:t>_</w:t>
            </w:r>
            <w:r>
              <w:t>_» _______________ 20______</w:t>
            </w:r>
            <w:r w:rsidRPr="00B1731C">
              <w:t xml:space="preserve"> г. </w:t>
            </w:r>
          </w:p>
          <w:p w:rsidR="005636F0" w:rsidRPr="00B1731C" w:rsidRDefault="005636F0" w:rsidP="00450236">
            <w:pPr>
              <w:jc w:val="right"/>
            </w:pPr>
            <w:r w:rsidRPr="00B1731C">
              <w:t>№ ______</w:t>
            </w:r>
          </w:p>
        </w:tc>
      </w:tr>
    </w:tbl>
    <w:p w:rsidR="005636F0" w:rsidRPr="00B1731C" w:rsidRDefault="005636F0" w:rsidP="00EC4EDB">
      <w:pPr>
        <w:rPr>
          <w:b/>
        </w:rPr>
      </w:pPr>
      <w:r w:rsidRPr="00B1731C">
        <w:rPr>
          <w:b/>
        </w:rPr>
        <w:t xml:space="preserve">                                               </w:t>
      </w:r>
    </w:p>
    <w:p w:rsidR="005636F0" w:rsidRPr="00B1731C" w:rsidRDefault="005636F0" w:rsidP="00375231">
      <w:pPr>
        <w:jc w:val="right"/>
      </w:pPr>
      <w:r w:rsidRPr="00B1731C">
        <w:rPr>
          <w:b/>
        </w:rPr>
        <w:tab/>
        <w:t xml:space="preserve">                                                         </w:t>
      </w:r>
      <w:r w:rsidRPr="00B1731C">
        <w:t>Рассмотрено</w:t>
      </w:r>
    </w:p>
    <w:p w:rsidR="005636F0" w:rsidRPr="00B1731C" w:rsidRDefault="005636F0" w:rsidP="00375231">
      <w:pPr>
        <w:jc w:val="right"/>
      </w:pPr>
      <w:r w:rsidRPr="00B1731C">
        <w:t xml:space="preserve">                                                                        на собрании работников</w:t>
      </w:r>
    </w:p>
    <w:p w:rsidR="005636F0" w:rsidRPr="00B1731C" w:rsidRDefault="005636F0" w:rsidP="00375231">
      <w:pPr>
        <w:jc w:val="right"/>
      </w:pPr>
      <w:r w:rsidRPr="00B1731C">
        <w:t xml:space="preserve">                                                                   образовательного учреждения</w:t>
      </w:r>
    </w:p>
    <w:p w:rsidR="005636F0" w:rsidRPr="00B1731C" w:rsidRDefault="005636F0" w:rsidP="00375231">
      <w:pPr>
        <w:jc w:val="right"/>
      </w:pPr>
      <w:r w:rsidRPr="00B1731C">
        <w:t xml:space="preserve">                                                                 Протокол № _____________</w:t>
      </w:r>
    </w:p>
    <w:p w:rsidR="005636F0" w:rsidRPr="00B1731C" w:rsidRDefault="005636F0" w:rsidP="00375231">
      <w:pPr>
        <w:tabs>
          <w:tab w:val="left" w:pos="5760"/>
        </w:tabs>
        <w:jc w:val="right"/>
        <w:rPr>
          <w:b/>
        </w:rPr>
      </w:pPr>
      <w:r w:rsidRPr="00B1731C">
        <w:t xml:space="preserve">                                                                                от</w:t>
      </w:r>
      <w:r>
        <w:t xml:space="preserve"> «_______» _________________ 20____</w:t>
      </w:r>
      <w:r w:rsidRPr="00B1731C">
        <w:t>г.</w:t>
      </w:r>
    </w:p>
    <w:p w:rsidR="005636F0" w:rsidRPr="00B1731C" w:rsidRDefault="005636F0" w:rsidP="00EC4EDB">
      <w:pPr>
        <w:rPr>
          <w:b/>
        </w:rPr>
      </w:pPr>
    </w:p>
    <w:p w:rsidR="005636F0" w:rsidRPr="00213C24" w:rsidRDefault="005636F0" w:rsidP="00EC4EDB">
      <w:pPr>
        <w:rPr>
          <w:b/>
          <w:sz w:val="24"/>
          <w:szCs w:val="24"/>
        </w:rPr>
      </w:pPr>
      <w:r w:rsidRPr="00213C24">
        <w:rPr>
          <w:b/>
          <w:sz w:val="24"/>
          <w:szCs w:val="24"/>
        </w:rPr>
        <w:t xml:space="preserve">                                           </w:t>
      </w:r>
    </w:p>
    <w:p w:rsidR="005636F0" w:rsidRPr="00213C24" w:rsidRDefault="005636F0" w:rsidP="00EC4EDB">
      <w:pPr>
        <w:rPr>
          <w:b/>
          <w:sz w:val="24"/>
          <w:szCs w:val="24"/>
        </w:rPr>
      </w:pPr>
    </w:p>
    <w:p w:rsidR="005636F0" w:rsidRPr="00213C24" w:rsidRDefault="005636F0" w:rsidP="00EC4EDB">
      <w:pPr>
        <w:jc w:val="center"/>
        <w:rPr>
          <w:b/>
          <w:sz w:val="24"/>
          <w:szCs w:val="24"/>
        </w:rPr>
      </w:pPr>
      <w:r w:rsidRPr="00213C24">
        <w:rPr>
          <w:b/>
          <w:sz w:val="24"/>
          <w:szCs w:val="24"/>
        </w:rPr>
        <w:t>ПОЛОЖЕНИЕ</w:t>
      </w:r>
    </w:p>
    <w:p w:rsidR="005636F0" w:rsidRPr="00213C24" w:rsidRDefault="005636F0" w:rsidP="00EC4EDB">
      <w:pPr>
        <w:jc w:val="center"/>
        <w:outlineLvl w:val="0"/>
        <w:rPr>
          <w:b/>
          <w:sz w:val="24"/>
          <w:szCs w:val="24"/>
        </w:rPr>
      </w:pPr>
      <w:r w:rsidRPr="00213C24">
        <w:rPr>
          <w:b/>
          <w:sz w:val="24"/>
          <w:szCs w:val="24"/>
        </w:rPr>
        <w:t xml:space="preserve">о выплатах компенсационного характера работникам </w:t>
      </w:r>
    </w:p>
    <w:p w:rsidR="005636F0" w:rsidRPr="00213C24" w:rsidRDefault="005636F0" w:rsidP="00EC4EDB">
      <w:pPr>
        <w:jc w:val="center"/>
        <w:rPr>
          <w:b/>
          <w:sz w:val="24"/>
          <w:szCs w:val="24"/>
        </w:rPr>
      </w:pPr>
      <w:r w:rsidRPr="00213C24">
        <w:rPr>
          <w:b/>
          <w:sz w:val="24"/>
          <w:szCs w:val="24"/>
        </w:rPr>
        <w:t xml:space="preserve">муниципального общеобразовательного учреждения </w:t>
      </w:r>
    </w:p>
    <w:p w:rsidR="005636F0" w:rsidRPr="00375231" w:rsidRDefault="005636F0" w:rsidP="00EC4EDB">
      <w:pPr>
        <w:jc w:val="center"/>
        <w:outlineLvl w:val="0"/>
        <w:rPr>
          <w:b/>
          <w:sz w:val="24"/>
          <w:szCs w:val="24"/>
        </w:rPr>
      </w:pPr>
      <w:r>
        <w:rPr>
          <w:b/>
          <w:sz w:val="24"/>
          <w:szCs w:val="24"/>
        </w:rPr>
        <w:t>«Кутлушкинская</w:t>
      </w:r>
      <w:r w:rsidRPr="00375231">
        <w:rPr>
          <w:b/>
          <w:sz w:val="24"/>
          <w:szCs w:val="24"/>
        </w:rPr>
        <w:t xml:space="preserve"> средняя общеобразовательная школа»</w:t>
      </w:r>
    </w:p>
    <w:p w:rsidR="005636F0" w:rsidRDefault="005636F0" w:rsidP="00EC4EDB">
      <w:pPr>
        <w:jc w:val="center"/>
        <w:outlineLvl w:val="0"/>
        <w:rPr>
          <w:b/>
          <w:sz w:val="24"/>
          <w:szCs w:val="24"/>
        </w:rPr>
      </w:pPr>
    </w:p>
    <w:p w:rsidR="005636F0" w:rsidRPr="00213C24" w:rsidRDefault="005636F0" w:rsidP="00EC4EDB">
      <w:pPr>
        <w:jc w:val="center"/>
        <w:outlineLvl w:val="0"/>
        <w:rPr>
          <w:b/>
          <w:sz w:val="24"/>
          <w:szCs w:val="24"/>
        </w:rPr>
      </w:pPr>
      <w:r w:rsidRPr="00213C24">
        <w:rPr>
          <w:b/>
          <w:sz w:val="24"/>
          <w:szCs w:val="24"/>
        </w:rPr>
        <w:t>1. Общие положения</w:t>
      </w:r>
    </w:p>
    <w:p w:rsidR="005636F0" w:rsidRPr="00213C24" w:rsidRDefault="005636F0" w:rsidP="00EC4EDB">
      <w:pPr>
        <w:jc w:val="center"/>
        <w:rPr>
          <w:b/>
          <w:sz w:val="24"/>
          <w:szCs w:val="24"/>
        </w:rPr>
      </w:pPr>
    </w:p>
    <w:p w:rsidR="005636F0" w:rsidRPr="00213C24" w:rsidRDefault="005636F0" w:rsidP="00EC4EDB">
      <w:pPr>
        <w:widowControl/>
        <w:numPr>
          <w:ilvl w:val="1"/>
          <w:numId w:val="10"/>
        </w:numPr>
        <w:autoSpaceDE/>
        <w:autoSpaceDN/>
        <w:adjustRightInd/>
        <w:jc w:val="both"/>
        <w:rPr>
          <w:sz w:val="24"/>
          <w:szCs w:val="24"/>
        </w:rPr>
      </w:pPr>
      <w:r w:rsidRPr="00213C24">
        <w:rPr>
          <w:sz w:val="24"/>
          <w:szCs w:val="24"/>
        </w:rPr>
        <w:t>Настоящее положение определяет порядок установления ежемесячных выплат компенсационного характера работникам МБОУ «</w:t>
      </w:r>
      <w:r>
        <w:rPr>
          <w:sz w:val="24"/>
          <w:szCs w:val="24"/>
        </w:rPr>
        <w:t>Кутлушкинская средняя общеобразовательная школа</w:t>
      </w:r>
      <w:r w:rsidRPr="00213C24">
        <w:rPr>
          <w:sz w:val="24"/>
          <w:szCs w:val="24"/>
        </w:rPr>
        <w:t>» за условия труда, отклоняющихся от нормальных, за счёт фонда оплаты труда.</w:t>
      </w:r>
    </w:p>
    <w:p w:rsidR="005636F0" w:rsidRPr="00213C24" w:rsidRDefault="005636F0" w:rsidP="00EC4EDB">
      <w:pPr>
        <w:widowControl/>
        <w:numPr>
          <w:ilvl w:val="1"/>
          <w:numId w:val="10"/>
        </w:numPr>
        <w:autoSpaceDE/>
        <w:autoSpaceDN/>
        <w:adjustRightInd/>
        <w:jc w:val="both"/>
        <w:rPr>
          <w:sz w:val="24"/>
          <w:szCs w:val="24"/>
        </w:rPr>
      </w:pPr>
      <w:r w:rsidRPr="00213C24">
        <w:rPr>
          <w:sz w:val="24"/>
          <w:szCs w:val="24"/>
        </w:rPr>
        <w:t>Выплаты компенсационного характера устанавливаются за условия труда, отклоняющиеся от нормальных с вредными условиями труда на основании заключения экспертной комиссии по перечню должностей, которым устанавливаются компенсационные выплаты.</w:t>
      </w:r>
    </w:p>
    <w:p w:rsidR="005636F0" w:rsidRPr="00213C24" w:rsidRDefault="005636F0" w:rsidP="00EC4EDB">
      <w:pPr>
        <w:widowControl/>
        <w:numPr>
          <w:ilvl w:val="1"/>
          <w:numId w:val="10"/>
        </w:numPr>
        <w:autoSpaceDE/>
        <w:autoSpaceDN/>
        <w:adjustRightInd/>
        <w:jc w:val="both"/>
        <w:rPr>
          <w:sz w:val="24"/>
          <w:szCs w:val="24"/>
        </w:rPr>
      </w:pPr>
      <w:r w:rsidRPr="00213C24">
        <w:rPr>
          <w:sz w:val="24"/>
          <w:szCs w:val="24"/>
        </w:rPr>
        <w:t>Экспертная комиссия образуется совместно с решением администрации и профсоюзного комитета из числа наиболее квалифицированных сотрудников, представителей профсоюзного комитета, службы охраны труда учреждения. В качестве членов экспертной комиссии могут привлекаться специалисты других служб и организаций. Экспертную комиссию возглавляет уполномоченный по охране труда.</w:t>
      </w:r>
    </w:p>
    <w:p w:rsidR="005636F0" w:rsidRPr="00213C24" w:rsidRDefault="005636F0" w:rsidP="00EC4EDB">
      <w:pPr>
        <w:widowControl/>
        <w:numPr>
          <w:ilvl w:val="1"/>
          <w:numId w:val="10"/>
        </w:numPr>
        <w:autoSpaceDE/>
        <w:autoSpaceDN/>
        <w:adjustRightInd/>
        <w:jc w:val="both"/>
        <w:rPr>
          <w:sz w:val="24"/>
          <w:szCs w:val="24"/>
        </w:rPr>
      </w:pPr>
      <w:r w:rsidRPr="00213C24">
        <w:rPr>
          <w:sz w:val="24"/>
          <w:szCs w:val="24"/>
        </w:rPr>
        <w:t>Директор совместно с профсоюзным комитетом составляет характеристики работ и условий труда конкретных работников с указанием действующих опасных и вредных производственных факторов по каждому виду работы. Ответственность за достоверность характеристик условий труда сотрудников, действующих опасных и вредных производственных факторов на рабочих местах несёт руководитель. Обо всех изменениях условий труда сотрудников руководитель своевременно представляет дополнительные материалы в экспертную комиссию.</w:t>
      </w:r>
    </w:p>
    <w:p w:rsidR="005636F0" w:rsidRPr="00213C24" w:rsidRDefault="005636F0" w:rsidP="00EC4EDB">
      <w:pPr>
        <w:ind w:left="708"/>
        <w:jc w:val="both"/>
        <w:rPr>
          <w:sz w:val="24"/>
          <w:szCs w:val="24"/>
        </w:rPr>
      </w:pPr>
      <w:r w:rsidRPr="00213C24">
        <w:rPr>
          <w:sz w:val="24"/>
          <w:szCs w:val="24"/>
        </w:rPr>
        <w:t>По заключению экспертной комиссии при последующей рационализации рабочих мест и улучшений условий труда выплаты уменьшаются или отменяются.</w:t>
      </w:r>
    </w:p>
    <w:p w:rsidR="005636F0" w:rsidRPr="00213C24" w:rsidRDefault="005636F0" w:rsidP="00EC4EDB">
      <w:pPr>
        <w:widowControl/>
        <w:numPr>
          <w:ilvl w:val="1"/>
          <w:numId w:val="10"/>
        </w:numPr>
        <w:autoSpaceDE/>
        <w:autoSpaceDN/>
        <w:adjustRightInd/>
        <w:jc w:val="both"/>
        <w:rPr>
          <w:sz w:val="24"/>
          <w:szCs w:val="24"/>
        </w:rPr>
      </w:pPr>
      <w:r w:rsidRPr="00213C24">
        <w:rPr>
          <w:sz w:val="24"/>
          <w:szCs w:val="24"/>
        </w:rPr>
        <w:t>На основании заключения экспертной комиссии директор по согласованию с профсоюзным комитетом утверждает Перечень конкретных видов работ, за которые устанавливаются доплаты за неблагоприятные условия труда, и размеры выплат по видам работ. Перечень работ и размеры доплат включаются в коллективный договор.</w:t>
      </w:r>
    </w:p>
    <w:p w:rsidR="005636F0" w:rsidRPr="00213C24" w:rsidRDefault="005636F0" w:rsidP="00EC4EDB">
      <w:pPr>
        <w:jc w:val="both"/>
        <w:rPr>
          <w:sz w:val="24"/>
          <w:szCs w:val="24"/>
        </w:rPr>
      </w:pPr>
    </w:p>
    <w:p w:rsidR="005636F0" w:rsidRPr="00213C24" w:rsidRDefault="005636F0" w:rsidP="00EC4EDB">
      <w:pPr>
        <w:widowControl/>
        <w:numPr>
          <w:ilvl w:val="0"/>
          <w:numId w:val="10"/>
        </w:numPr>
        <w:autoSpaceDE/>
        <w:autoSpaceDN/>
        <w:adjustRightInd/>
        <w:jc w:val="center"/>
        <w:rPr>
          <w:b/>
          <w:sz w:val="24"/>
          <w:szCs w:val="24"/>
        </w:rPr>
      </w:pPr>
      <w:r w:rsidRPr="00213C24">
        <w:rPr>
          <w:b/>
          <w:sz w:val="24"/>
          <w:szCs w:val="24"/>
        </w:rPr>
        <w:t>Критерии установления выплат</w:t>
      </w:r>
    </w:p>
    <w:p w:rsidR="005636F0" w:rsidRPr="00213C24" w:rsidRDefault="005636F0" w:rsidP="00EC4EDB">
      <w:pPr>
        <w:jc w:val="center"/>
        <w:rPr>
          <w:sz w:val="24"/>
          <w:szCs w:val="24"/>
        </w:rPr>
      </w:pPr>
    </w:p>
    <w:p w:rsidR="005636F0" w:rsidRPr="00213C24" w:rsidRDefault="005636F0" w:rsidP="00EC4EDB">
      <w:pPr>
        <w:pStyle w:val="ConsPlusNormal"/>
        <w:widowControl/>
        <w:ind w:left="720" w:hanging="720"/>
        <w:jc w:val="both"/>
        <w:rPr>
          <w:rFonts w:ascii="Times New Roman" w:hAnsi="Times New Roman" w:cs="Times New Roman"/>
          <w:sz w:val="24"/>
          <w:szCs w:val="24"/>
        </w:rPr>
      </w:pPr>
      <w:r w:rsidRPr="00213C24">
        <w:rPr>
          <w:rFonts w:ascii="Times New Roman" w:hAnsi="Times New Roman" w:cs="Times New Roman"/>
          <w:sz w:val="24"/>
          <w:szCs w:val="24"/>
        </w:rPr>
        <w:t>2.1. К выплатам компенсационного характера в учреждениях относятся:</w:t>
      </w:r>
    </w:p>
    <w:p w:rsidR="005636F0" w:rsidRPr="00213C24" w:rsidRDefault="005636F0" w:rsidP="00EC4EDB">
      <w:pPr>
        <w:pStyle w:val="1"/>
        <w:tabs>
          <w:tab w:val="num" w:pos="720"/>
        </w:tabs>
        <w:ind w:left="720" w:hanging="720"/>
        <w:rPr>
          <w:sz w:val="24"/>
          <w:szCs w:val="24"/>
        </w:rPr>
      </w:pPr>
      <w:r w:rsidRPr="00213C24">
        <w:rPr>
          <w:sz w:val="24"/>
          <w:szCs w:val="24"/>
        </w:rPr>
        <w:tab/>
        <w:t>выплаты специалистам за работу в сельской местности;</w:t>
      </w:r>
    </w:p>
    <w:p w:rsidR="005636F0" w:rsidRPr="00213C24" w:rsidRDefault="005636F0" w:rsidP="00EC4EDB">
      <w:pPr>
        <w:pStyle w:val="ConsPlusNormal"/>
        <w:widowControl/>
        <w:tabs>
          <w:tab w:val="num" w:pos="0"/>
        </w:tabs>
        <w:ind w:left="720" w:hanging="720"/>
        <w:jc w:val="both"/>
        <w:rPr>
          <w:rFonts w:ascii="Times New Roman" w:hAnsi="Times New Roman" w:cs="Times New Roman"/>
          <w:sz w:val="24"/>
          <w:szCs w:val="24"/>
        </w:rPr>
      </w:pPr>
      <w:r w:rsidRPr="00213C24">
        <w:rPr>
          <w:rFonts w:ascii="Times New Roman" w:hAnsi="Times New Roman" w:cs="Times New Roman"/>
          <w:sz w:val="24"/>
          <w:szCs w:val="24"/>
        </w:rPr>
        <w:tab/>
        <w:t>выплаты работникам, занятым на тяжелых работах, работах с вредными и (или) опасными и иными особыми условиями труда;</w:t>
      </w:r>
    </w:p>
    <w:p w:rsidR="005636F0" w:rsidRPr="00213C24" w:rsidRDefault="005636F0" w:rsidP="00EC4EDB">
      <w:pPr>
        <w:pStyle w:val="ConsPlusNormal"/>
        <w:widowControl/>
        <w:tabs>
          <w:tab w:val="num" w:pos="0"/>
        </w:tabs>
        <w:ind w:left="720" w:hanging="720"/>
        <w:jc w:val="both"/>
        <w:rPr>
          <w:rFonts w:ascii="Times New Roman" w:hAnsi="Times New Roman" w:cs="Times New Roman"/>
          <w:sz w:val="24"/>
          <w:szCs w:val="24"/>
        </w:rPr>
      </w:pPr>
      <w:r w:rsidRPr="00213C24">
        <w:rPr>
          <w:rFonts w:ascii="Times New Roman" w:hAnsi="Times New Roman" w:cs="Times New Roman"/>
          <w:sz w:val="24"/>
          <w:szCs w:val="24"/>
        </w:rPr>
        <w:tab/>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5636F0" w:rsidRPr="00213C24" w:rsidRDefault="005636F0" w:rsidP="00EC4EDB">
      <w:pPr>
        <w:pStyle w:val="ConsPlusNormal"/>
        <w:widowControl/>
        <w:tabs>
          <w:tab w:val="num" w:pos="0"/>
        </w:tabs>
        <w:ind w:left="720" w:hanging="720"/>
        <w:jc w:val="both"/>
        <w:rPr>
          <w:rFonts w:ascii="Times New Roman" w:hAnsi="Times New Roman" w:cs="Times New Roman"/>
          <w:sz w:val="24"/>
          <w:szCs w:val="24"/>
        </w:rPr>
      </w:pPr>
      <w:r w:rsidRPr="00213C24">
        <w:rPr>
          <w:rFonts w:ascii="Times New Roman" w:hAnsi="Times New Roman" w:cs="Times New Roman"/>
          <w:sz w:val="24"/>
          <w:szCs w:val="24"/>
        </w:rPr>
        <w:t>2.2 Выплаты компенсационного характера, размеры и условия их осуществления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w:t>
      </w:r>
    </w:p>
    <w:p w:rsidR="005636F0" w:rsidRPr="00213C24" w:rsidRDefault="005636F0" w:rsidP="00EC4EDB">
      <w:pPr>
        <w:pStyle w:val="ConsPlusNormal"/>
        <w:widowControl/>
        <w:tabs>
          <w:tab w:val="num" w:pos="0"/>
        </w:tabs>
        <w:ind w:left="720" w:hanging="720"/>
        <w:jc w:val="both"/>
        <w:rPr>
          <w:rFonts w:ascii="Times New Roman" w:hAnsi="Times New Roman" w:cs="Times New Roman"/>
          <w:sz w:val="24"/>
          <w:szCs w:val="24"/>
        </w:rPr>
      </w:pPr>
      <w:r w:rsidRPr="00213C24">
        <w:rPr>
          <w:rFonts w:ascii="Times New Roman" w:hAnsi="Times New Roman" w:cs="Times New Roman"/>
          <w:sz w:val="24"/>
          <w:szCs w:val="24"/>
        </w:rPr>
        <w:t>2.3. Выплаты специалистам за работу в сельской местности предоставляются работникам, входящим в профессиональные квалификационные группы должностей педагогических работников и руководителей структурных подразделений, и рассчитываются по формуле:</w:t>
      </w:r>
    </w:p>
    <w:p w:rsidR="005636F0" w:rsidRPr="00213C24" w:rsidRDefault="005636F0" w:rsidP="00EC4EDB">
      <w:pPr>
        <w:pStyle w:val="1"/>
        <w:ind w:left="720" w:hanging="720"/>
        <w:jc w:val="center"/>
        <w:rPr>
          <w:sz w:val="24"/>
          <w:szCs w:val="24"/>
        </w:rPr>
      </w:pPr>
      <w:r w:rsidRPr="00BA7205">
        <w:rPr>
          <w:sz w:val="24"/>
          <w:szCs w:val="24"/>
        </w:rPr>
        <w:fldChar w:fldCharType="begin"/>
      </w:r>
      <w:r w:rsidRPr="00BA7205">
        <w:rPr>
          <w:sz w:val="24"/>
          <w:szCs w:val="24"/>
        </w:rPr>
        <w:instrText xml:space="preserve"> QUOTE </w:instrTex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2.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0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07868&quot;/&gt;&lt;wsp:rsid wsp:val=&quot;00013330&quot;/&gt;&lt;wsp:rsid wsp:val=&quot;00031B80&quot;/&gt;&lt;wsp:rsid wsp:val=&quot;0003271F&quot;/&gt;&lt;wsp:rsid wsp:val=&quot;00046DB8&quot;/&gt;&lt;wsp:rsid wsp:val=&quot;00051B90&quot;/&gt;&lt;wsp:rsid wsp:val=&quot;000674E8&quot;/&gt;&lt;wsp:rsid wsp:val=&quot;00090F77&quot;/&gt;&lt;wsp:rsid wsp:val=&quot;000C5944&quot;/&gt;&lt;wsp:rsid wsp:val=&quot;000D755A&quot;/&gt;&lt;wsp:rsid wsp:val=&quot;000E0EB3&quot;/&gt;&lt;wsp:rsid wsp:val=&quot;000E782A&quot;/&gt;&lt;wsp:rsid wsp:val=&quot;00141588&quot;/&gt;&lt;wsp:rsid wsp:val=&quot;0017262F&quot;/&gt;&lt;wsp:rsid wsp:val=&quot;001777E5&quot;/&gt;&lt;wsp:rsid wsp:val=&quot;00183D79&quot;/&gt;&lt;wsp:rsid wsp:val=&quot;001D07EB&quot;/&gt;&lt;wsp:rsid wsp:val=&quot;00204CAC&quot;/&gt;&lt;wsp:rsid wsp:val=&quot;00213C24&quot;/&gt;&lt;wsp:rsid wsp:val=&quot;00222CAE&quot;/&gt;&lt;wsp:rsid wsp:val=&quot;0024779C&quot;/&gt;&lt;wsp:rsid wsp:val=&quot;002811F7&quot;/&gt;&lt;wsp:rsid wsp:val=&quot;003034DD&quot;/&gt;&lt;wsp:rsid wsp:val=&quot;00303BD4&quot;/&gt;&lt;wsp:rsid wsp:val=&quot;00321368&quot;/&gt;&lt;wsp:rsid wsp:val=&quot;003538D9&quot;/&gt;&lt;wsp:rsid wsp:val=&quot;00375231&quot;/&gt;&lt;wsp:rsid wsp:val=&quot;003956BD&quot;/&gt;&lt;wsp:rsid wsp:val=&quot;003E1385&quot;/&gt;&lt;wsp:rsid wsp:val=&quot;00436CB0&quot;/&gt;&lt;wsp:rsid wsp:val=&quot;00450236&quot;/&gt;&lt;wsp:rsid wsp:val=&quot;004A09E7&quot;/&gt;&lt;wsp:rsid wsp:val=&quot;004A38C2&quot;/&gt;&lt;wsp:rsid wsp:val=&quot;00502A33&quot;/&gt;&lt;wsp:rsid wsp:val=&quot;0051524D&quot;/&gt;&lt;wsp:rsid wsp:val=&quot;00586441&quot;/&gt;&lt;wsp:rsid wsp:val=&quot;00590CC4&quot;/&gt;&lt;wsp:rsid wsp:val=&quot;00595C25&quot;/&gt;&lt;wsp:rsid wsp:val=&quot;005A5A6D&quot;/&gt;&lt;wsp:rsid wsp:val=&quot;005F58C6&quot;/&gt;&lt;wsp:rsid wsp:val=&quot;006417E1&quot;/&gt;&lt;wsp:rsid wsp:val=&quot;006818EE&quot;/&gt;&lt;wsp:rsid wsp:val=&quot;006C6BF1&quot;/&gt;&lt;wsp:rsid wsp:val=&quot;006D593D&quot;/&gt;&lt;wsp:rsid wsp:val=&quot;006D62B6&quot;/&gt;&lt;wsp:rsid wsp:val=&quot;006E61C5&quot;/&gt;&lt;wsp:rsid wsp:val=&quot;006F7111&quot;/&gt;&lt;wsp:rsid wsp:val=&quot;007004D3&quot;/&gt;&lt;wsp:rsid wsp:val=&quot;00704489&quot;/&gt;&lt;wsp:rsid wsp:val=&quot;00745A70&quot;/&gt;&lt;wsp:rsid wsp:val=&quot;00786207&quot;/&gt;&lt;wsp:rsid wsp:val=&quot;007A1B5A&quot;/&gt;&lt;wsp:rsid wsp:val=&quot;007B1DCF&quot;/&gt;&lt;wsp:rsid wsp:val=&quot;007D2BA1&quot;/&gt;&lt;wsp:rsid wsp:val=&quot;007F64BE&quot;/&gt;&lt;wsp:rsid wsp:val=&quot;0082319D&quot;/&gt;&lt;wsp:rsid wsp:val=&quot;00846E29&quot;/&gt;&lt;wsp:rsid wsp:val=&quot;00871F19&quot;/&gt;&lt;wsp:rsid wsp:val=&quot;008A0011&quot;/&gt;&lt;wsp:rsid wsp:val=&quot;008F52C2&quot;/&gt;&lt;wsp:rsid wsp:val=&quot;009037E7&quot;/&gt;&lt;wsp:rsid wsp:val=&quot;00917701&quot;/&gt;&lt;wsp:rsid wsp:val=&quot;00922703&quot;/&gt;&lt;wsp:rsid wsp:val=&quot;00957FE9&quot;/&gt;&lt;wsp:rsid wsp:val=&quot;009C3752&quot;/&gt;&lt;wsp:rsid wsp:val=&quot;009D129B&quot;/&gt;&lt;wsp:rsid wsp:val=&quot;009D2273&quot;/&gt;&lt;wsp:rsid wsp:val=&quot;009E2FA8&quot;/&gt;&lt;wsp:rsid wsp:val=&quot;00A445CF&quot;/&gt;&lt;wsp:rsid wsp:val=&quot;00A604BD&quot;/&gt;&lt;wsp:rsid wsp:val=&quot;00AF38A2&quot;/&gt;&lt;wsp:rsid wsp:val=&quot;00B1731C&quot;/&gt;&lt;wsp:rsid wsp:val=&quot;00BA7205&quot;/&gt;&lt;wsp:rsid wsp:val=&quot;00BB6836&quot;/&gt;&lt;wsp:rsid wsp:val=&quot;00BD4E6F&quot;/&gt;&lt;wsp:rsid wsp:val=&quot;00BD6308&quot;/&gt;&lt;wsp:rsid wsp:val=&quot;00BF76AC&quot;/&gt;&lt;wsp:rsid wsp:val=&quot;00C46BB7&quot;/&gt;&lt;wsp:rsid wsp:val=&quot;00C6275A&quot;/&gt;&lt;wsp:rsid wsp:val=&quot;00CA3A20&quot;/&gt;&lt;wsp:rsid wsp:val=&quot;00CE6E88&quot;/&gt;&lt;wsp:rsid wsp:val=&quot;00D759BB&quot;/&gt;&lt;wsp:rsid wsp:val=&quot;00D917C5&quot;/&gt;&lt;wsp:rsid wsp:val=&quot;00DA392D&quot;/&gt;&lt;wsp:rsid wsp:val=&quot;00DB5839&quot;/&gt;&lt;wsp:rsid wsp:val=&quot;00DC1355&quot;/&gt;&lt;wsp:rsid wsp:val=&quot;00DC4201&quot;/&gt;&lt;wsp:rsid wsp:val=&quot;00DD6CD1&quot;/&gt;&lt;wsp:rsid wsp:val=&quot;00E02572&quot;/&gt;&lt;wsp:rsid wsp:val=&quot;00E05B22&quot;/&gt;&lt;wsp:rsid wsp:val=&quot;00E138E2&quot;/&gt;&lt;wsp:rsid wsp:val=&quot;00E36A0C&quot;/&gt;&lt;wsp:rsid wsp:val=&quot;00E871FA&quot;/&gt;&lt;wsp:rsid wsp:val=&quot;00EC4EDB&quot;/&gt;&lt;wsp:rsid wsp:val=&quot;00EF04C0&quot;/&gt;&lt;wsp:rsid wsp:val=&quot;00F07868&quot;/&gt;&lt;wsp:rsid wsp:val=&quot;00F652FF&quot;/&gt;&lt;/wsp:rsids&gt;&lt;/w:docPr&gt;&lt;w:body&gt;&lt;w:p wsp:rsidR=&quot;00000000&quot; wsp:rsidRDefault=&quot;003E1385&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B&lt;/m:t&gt;&lt;/m:r&gt;&lt;/m:e&gt;&lt;m:sub&gt;&lt;m:r&gt;&lt;w:rPr&gt;&lt;w:rFonts w:ascii=&quot;Cambria Math&quot; w:h-ansi=&quot;Cambria Math&quot;/&gt;&lt;wx:font wx:val=&quot;Cambria Math&quot;/&gt;&lt;w:i/&gt;&lt;w:sz w:val=&quot;24&quot;/&gt;&lt;w:sz-cs w:val=&quot;24&quot;/&gt;&lt;/w:rPr&gt;&lt;m:t&gt;sm&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O&lt;/m:t&gt;&lt;/m:r&gt;&lt;/m:e&gt;&lt;m:sub&gt;&lt;m:r&gt;&lt;w:rPr&gt;&lt;w:rFonts w:ascii=&quot;Cambria Math&quot; w:h-ansi=&quot;Cambria Math&quot;/&gt;&lt;wx:font wx:val=&quot;Cambria Math&quot;/&gt;&lt;w:i/&gt;&lt;w:sz w:val=&quot;24&quot;/&gt;&lt;w:sz-cs w:val=&quot;24&quot;/&gt;&lt;/w:rPr&gt;&lt;m:t&gt;1&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O&lt;/m:t&gt;&lt;/m:r&gt;&lt;/m:e&gt;&lt;m:sub&gt;&lt;m:r&gt;&lt;w:rPr&gt;&lt;w:rFonts w:ascii=&quot;Cambria Math&quot; w:h-ansi=&quot;Cambria Math&quot;/&gt;&lt;wx:font wx:val=&quot;Cambria Math&quot;/&gt;&lt;w:i/&gt;&lt;w:sz w:val=&quot;24&quot;/&gt;&lt;w:sz-cs w:val=&quot;24&quot;/&gt;&lt;/w:rPr&gt;&lt;m:t&gt;d1&lt;/m:t&gt;&lt;/m:r&gt;&lt;/m:sub&gt;&lt;/m:sSub&gt;&lt;m:r&gt;&lt;w:rPr&gt;&lt;w:rFonts w:ascii=&quot;Cambria Math&quot; w:h-ansi=&quot;Cambria Math&quot;/&gt;&lt;wx:font wx:val=&quot;Cambria Math&quot;/&gt;&lt;w:i/&gt;&lt;w:sz w:val=&quot;24&quot;/&gt;&lt;w:sz-cs w:val=&quot;24&quot;/&gt;&lt;/w:rPr&gt;&lt;m:t&gt;)Г—&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D&lt;/m:t&gt;&lt;/m:r&gt;&lt;/m:e&gt;&lt;m:sub&gt;&lt;m:r&gt;&lt;w:rPr&gt;&lt;w:rFonts w:ascii=&quot;Cambria Math&quot; w:h-ansi=&quot;Cambria Math&quot;/&gt;&lt;wx:font wx:val=&quot;Cambria Math&quot;/&gt;&lt;w:i/&gt;&lt;w:sz w:val=&quot;24&quot;/&gt;&lt;w:sz-cs w:val=&quot;24&quot;/&gt;&lt;/w:rPr&gt;&lt;m:t&gt;sm&lt;/m:t&gt;&lt;/m:r&gt;&lt;/m:sub&gt;&lt;/m:sSub&gt;&lt;m:r&gt;&lt;w:rPr&gt;&lt;w:rFonts w:ascii=&quot;Cambria Math&quot; w:h-ansi=&quot;Cambria Math&quot;/&gt;&lt;wx:font wx:val=&quot;Cambria Math&quot;/&gt;&lt;w:i/&gt;&lt;w:sz w:val=&quot;24&quot;/&gt;&lt;w:sz-cs w:val=&quot;24&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BA7205">
        <w:rPr>
          <w:sz w:val="24"/>
          <w:szCs w:val="24"/>
        </w:rPr>
        <w:instrText xml:space="preserve"> </w:instrText>
      </w:r>
      <w:r w:rsidRPr="00BA7205">
        <w:rPr>
          <w:sz w:val="24"/>
          <w:szCs w:val="24"/>
        </w:rPr>
        <w:fldChar w:fldCharType="separate"/>
      </w:r>
      <w:r>
        <w:pict>
          <v:shape id="_x0000_i1026" type="#_x0000_t75" style="width:137.25pt;height:12.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0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07868&quot;/&gt;&lt;wsp:rsid wsp:val=&quot;00013330&quot;/&gt;&lt;wsp:rsid wsp:val=&quot;00031B80&quot;/&gt;&lt;wsp:rsid wsp:val=&quot;0003271F&quot;/&gt;&lt;wsp:rsid wsp:val=&quot;00046DB8&quot;/&gt;&lt;wsp:rsid wsp:val=&quot;00051B90&quot;/&gt;&lt;wsp:rsid wsp:val=&quot;000674E8&quot;/&gt;&lt;wsp:rsid wsp:val=&quot;00090F77&quot;/&gt;&lt;wsp:rsid wsp:val=&quot;000C5944&quot;/&gt;&lt;wsp:rsid wsp:val=&quot;000D755A&quot;/&gt;&lt;wsp:rsid wsp:val=&quot;000E0EB3&quot;/&gt;&lt;wsp:rsid wsp:val=&quot;000E782A&quot;/&gt;&lt;wsp:rsid wsp:val=&quot;00141588&quot;/&gt;&lt;wsp:rsid wsp:val=&quot;0017262F&quot;/&gt;&lt;wsp:rsid wsp:val=&quot;001777E5&quot;/&gt;&lt;wsp:rsid wsp:val=&quot;00183D79&quot;/&gt;&lt;wsp:rsid wsp:val=&quot;001D07EB&quot;/&gt;&lt;wsp:rsid wsp:val=&quot;00204CAC&quot;/&gt;&lt;wsp:rsid wsp:val=&quot;00213C24&quot;/&gt;&lt;wsp:rsid wsp:val=&quot;00222CAE&quot;/&gt;&lt;wsp:rsid wsp:val=&quot;0024779C&quot;/&gt;&lt;wsp:rsid wsp:val=&quot;002811F7&quot;/&gt;&lt;wsp:rsid wsp:val=&quot;003034DD&quot;/&gt;&lt;wsp:rsid wsp:val=&quot;00303BD4&quot;/&gt;&lt;wsp:rsid wsp:val=&quot;00321368&quot;/&gt;&lt;wsp:rsid wsp:val=&quot;003538D9&quot;/&gt;&lt;wsp:rsid wsp:val=&quot;00375231&quot;/&gt;&lt;wsp:rsid wsp:val=&quot;003956BD&quot;/&gt;&lt;wsp:rsid wsp:val=&quot;003E1385&quot;/&gt;&lt;wsp:rsid wsp:val=&quot;00436CB0&quot;/&gt;&lt;wsp:rsid wsp:val=&quot;00450236&quot;/&gt;&lt;wsp:rsid wsp:val=&quot;004A09E7&quot;/&gt;&lt;wsp:rsid wsp:val=&quot;004A38C2&quot;/&gt;&lt;wsp:rsid wsp:val=&quot;00502A33&quot;/&gt;&lt;wsp:rsid wsp:val=&quot;0051524D&quot;/&gt;&lt;wsp:rsid wsp:val=&quot;00586441&quot;/&gt;&lt;wsp:rsid wsp:val=&quot;00590CC4&quot;/&gt;&lt;wsp:rsid wsp:val=&quot;00595C25&quot;/&gt;&lt;wsp:rsid wsp:val=&quot;005A5A6D&quot;/&gt;&lt;wsp:rsid wsp:val=&quot;005F58C6&quot;/&gt;&lt;wsp:rsid wsp:val=&quot;006417E1&quot;/&gt;&lt;wsp:rsid wsp:val=&quot;006818EE&quot;/&gt;&lt;wsp:rsid wsp:val=&quot;006C6BF1&quot;/&gt;&lt;wsp:rsid wsp:val=&quot;006D593D&quot;/&gt;&lt;wsp:rsid wsp:val=&quot;006D62B6&quot;/&gt;&lt;wsp:rsid wsp:val=&quot;006E61C5&quot;/&gt;&lt;wsp:rsid wsp:val=&quot;006F7111&quot;/&gt;&lt;wsp:rsid wsp:val=&quot;007004D3&quot;/&gt;&lt;wsp:rsid wsp:val=&quot;00704489&quot;/&gt;&lt;wsp:rsid wsp:val=&quot;00745A70&quot;/&gt;&lt;wsp:rsid wsp:val=&quot;00786207&quot;/&gt;&lt;wsp:rsid wsp:val=&quot;007A1B5A&quot;/&gt;&lt;wsp:rsid wsp:val=&quot;007B1DCF&quot;/&gt;&lt;wsp:rsid wsp:val=&quot;007D2BA1&quot;/&gt;&lt;wsp:rsid wsp:val=&quot;007F64BE&quot;/&gt;&lt;wsp:rsid wsp:val=&quot;0082319D&quot;/&gt;&lt;wsp:rsid wsp:val=&quot;00846E29&quot;/&gt;&lt;wsp:rsid wsp:val=&quot;00871F19&quot;/&gt;&lt;wsp:rsid wsp:val=&quot;008A0011&quot;/&gt;&lt;wsp:rsid wsp:val=&quot;008F52C2&quot;/&gt;&lt;wsp:rsid wsp:val=&quot;009037E7&quot;/&gt;&lt;wsp:rsid wsp:val=&quot;00917701&quot;/&gt;&lt;wsp:rsid wsp:val=&quot;00922703&quot;/&gt;&lt;wsp:rsid wsp:val=&quot;00957FE9&quot;/&gt;&lt;wsp:rsid wsp:val=&quot;009C3752&quot;/&gt;&lt;wsp:rsid wsp:val=&quot;009D129B&quot;/&gt;&lt;wsp:rsid wsp:val=&quot;009D2273&quot;/&gt;&lt;wsp:rsid wsp:val=&quot;009E2FA8&quot;/&gt;&lt;wsp:rsid wsp:val=&quot;00A445CF&quot;/&gt;&lt;wsp:rsid wsp:val=&quot;00A604BD&quot;/&gt;&lt;wsp:rsid wsp:val=&quot;00AF38A2&quot;/&gt;&lt;wsp:rsid wsp:val=&quot;00B1731C&quot;/&gt;&lt;wsp:rsid wsp:val=&quot;00BA7205&quot;/&gt;&lt;wsp:rsid wsp:val=&quot;00BB6836&quot;/&gt;&lt;wsp:rsid wsp:val=&quot;00BD4E6F&quot;/&gt;&lt;wsp:rsid wsp:val=&quot;00BD6308&quot;/&gt;&lt;wsp:rsid wsp:val=&quot;00BF76AC&quot;/&gt;&lt;wsp:rsid wsp:val=&quot;00C46BB7&quot;/&gt;&lt;wsp:rsid wsp:val=&quot;00C6275A&quot;/&gt;&lt;wsp:rsid wsp:val=&quot;00CA3A20&quot;/&gt;&lt;wsp:rsid wsp:val=&quot;00CE6E88&quot;/&gt;&lt;wsp:rsid wsp:val=&quot;00D759BB&quot;/&gt;&lt;wsp:rsid wsp:val=&quot;00D917C5&quot;/&gt;&lt;wsp:rsid wsp:val=&quot;00DA392D&quot;/&gt;&lt;wsp:rsid wsp:val=&quot;00DB5839&quot;/&gt;&lt;wsp:rsid wsp:val=&quot;00DC1355&quot;/&gt;&lt;wsp:rsid wsp:val=&quot;00DC4201&quot;/&gt;&lt;wsp:rsid wsp:val=&quot;00DD6CD1&quot;/&gt;&lt;wsp:rsid wsp:val=&quot;00E02572&quot;/&gt;&lt;wsp:rsid wsp:val=&quot;00E05B22&quot;/&gt;&lt;wsp:rsid wsp:val=&quot;00E138E2&quot;/&gt;&lt;wsp:rsid wsp:val=&quot;00E36A0C&quot;/&gt;&lt;wsp:rsid wsp:val=&quot;00E871FA&quot;/&gt;&lt;wsp:rsid wsp:val=&quot;00EC4EDB&quot;/&gt;&lt;wsp:rsid wsp:val=&quot;00EF04C0&quot;/&gt;&lt;wsp:rsid wsp:val=&quot;00F07868&quot;/&gt;&lt;wsp:rsid wsp:val=&quot;00F652FF&quot;/&gt;&lt;/wsp:rsids&gt;&lt;/w:docPr&gt;&lt;w:body&gt;&lt;w:p wsp:rsidR=&quot;00000000&quot; wsp:rsidRDefault=&quot;003E1385&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B&lt;/m:t&gt;&lt;/m:r&gt;&lt;/m:e&gt;&lt;m:sub&gt;&lt;m:r&gt;&lt;w:rPr&gt;&lt;w:rFonts w:ascii=&quot;Cambria Math&quot; w:h-ansi=&quot;Cambria Math&quot;/&gt;&lt;wx:font wx:val=&quot;Cambria Math&quot;/&gt;&lt;w:i/&gt;&lt;w:sz w:val=&quot;24&quot;/&gt;&lt;w:sz-cs w:val=&quot;24&quot;/&gt;&lt;/w:rPr&gt;&lt;m:t&gt;sm&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O&lt;/m:t&gt;&lt;/m:r&gt;&lt;/m:e&gt;&lt;m:sub&gt;&lt;m:r&gt;&lt;w:rPr&gt;&lt;w:rFonts w:ascii=&quot;Cambria Math&quot; w:h-ansi=&quot;Cambria Math&quot;/&gt;&lt;wx:font wx:val=&quot;Cambria Math&quot;/&gt;&lt;w:i/&gt;&lt;w:sz w:val=&quot;24&quot;/&gt;&lt;w:sz-cs w:val=&quot;24&quot;/&gt;&lt;/w:rPr&gt;&lt;m:t&gt;1&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O&lt;/m:t&gt;&lt;/m:r&gt;&lt;/m:e&gt;&lt;m:sub&gt;&lt;m:r&gt;&lt;w:rPr&gt;&lt;w:rFonts w:ascii=&quot;Cambria Math&quot; w:h-ansi=&quot;Cambria Math&quot;/&gt;&lt;wx:font wx:val=&quot;Cambria Math&quot;/&gt;&lt;w:i/&gt;&lt;w:sz w:val=&quot;24&quot;/&gt;&lt;w:sz-cs w:val=&quot;24&quot;/&gt;&lt;/w:rPr&gt;&lt;m:t&gt;d1&lt;/m:t&gt;&lt;/m:r&gt;&lt;/m:sub&gt;&lt;/m:sSub&gt;&lt;m:r&gt;&lt;w:rPr&gt;&lt;w:rFonts w:ascii=&quot;Cambria Math&quot; w:h-ansi=&quot;Cambria Math&quot;/&gt;&lt;wx:font wx:val=&quot;Cambria Math&quot;/&gt;&lt;w:i/&gt;&lt;w:sz w:val=&quot;24&quot;/&gt;&lt;w:sz-cs w:val=&quot;24&quot;/&gt;&lt;/w:rPr&gt;&lt;m:t&gt;)Г—&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D&lt;/m:t&gt;&lt;/m:r&gt;&lt;/m:e&gt;&lt;m:sub&gt;&lt;m:r&gt;&lt;w:rPr&gt;&lt;w:rFonts w:ascii=&quot;Cambria Math&quot; w:h-ansi=&quot;Cambria Math&quot;/&gt;&lt;wx:font wx:val=&quot;Cambria Math&quot;/&gt;&lt;w:i/&gt;&lt;w:sz w:val=&quot;24&quot;/&gt;&lt;w:sz-cs w:val=&quot;24&quot;/&gt;&lt;/w:rPr&gt;&lt;m:t&gt;sm&lt;/m:t&gt;&lt;/m:r&gt;&lt;/m:sub&gt;&lt;/m:sSub&gt;&lt;m:r&gt;&lt;w:rPr&gt;&lt;w:rFonts w:ascii=&quot;Cambria Math&quot; w:h-ansi=&quot;Cambria Math&quot;/&gt;&lt;wx:font wx:val=&quot;Cambria Math&quot;/&gt;&lt;w:i/&gt;&lt;w:sz w:val=&quot;24&quot;/&gt;&lt;w:sz-cs w:val=&quot;24&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2" o:title="" chromakey="white"/>
          </v:shape>
        </w:pict>
      </w:r>
      <w:r w:rsidRPr="00BA7205">
        <w:rPr>
          <w:sz w:val="24"/>
          <w:szCs w:val="24"/>
        </w:rPr>
        <w:fldChar w:fldCharType="end"/>
      </w:r>
      <w:r w:rsidRPr="00213C24">
        <w:rPr>
          <w:sz w:val="24"/>
          <w:szCs w:val="24"/>
        </w:rPr>
        <w:t xml:space="preserve">, где:   </w:t>
      </w:r>
    </w:p>
    <w:p w:rsidR="005636F0" w:rsidRPr="00213C24" w:rsidRDefault="005636F0" w:rsidP="00EC4EDB">
      <w:pPr>
        <w:pStyle w:val="1"/>
        <w:ind w:left="720" w:hanging="720"/>
        <w:rPr>
          <w:sz w:val="24"/>
          <w:szCs w:val="24"/>
        </w:rPr>
      </w:pPr>
      <w:r w:rsidRPr="00BA7205">
        <w:rPr>
          <w:sz w:val="24"/>
          <w:szCs w:val="24"/>
        </w:rPr>
        <w:fldChar w:fldCharType="begin"/>
      </w:r>
      <w:r w:rsidRPr="00BA7205">
        <w:rPr>
          <w:sz w:val="24"/>
          <w:szCs w:val="24"/>
        </w:rPr>
        <w:instrText xml:space="preserve"> QUOTE </w:instrText>
      </w:r>
      <w:r>
        <w:pict>
          <v:shape id="_x0000_i1027" type="#_x0000_t75" style="width:22.5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0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07868&quot;/&gt;&lt;wsp:rsid wsp:val=&quot;00013330&quot;/&gt;&lt;wsp:rsid wsp:val=&quot;00031B80&quot;/&gt;&lt;wsp:rsid wsp:val=&quot;0003271F&quot;/&gt;&lt;wsp:rsid wsp:val=&quot;00046DB8&quot;/&gt;&lt;wsp:rsid wsp:val=&quot;00051B90&quot;/&gt;&lt;wsp:rsid wsp:val=&quot;000674E8&quot;/&gt;&lt;wsp:rsid wsp:val=&quot;00090F77&quot;/&gt;&lt;wsp:rsid wsp:val=&quot;000C5944&quot;/&gt;&lt;wsp:rsid wsp:val=&quot;000D755A&quot;/&gt;&lt;wsp:rsid wsp:val=&quot;000E0EB3&quot;/&gt;&lt;wsp:rsid wsp:val=&quot;000E782A&quot;/&gt;&lt;wsp:rsid wsp:val=&quot;00141588&quot;/&gt;&lt;wsp:rsid wsp:val=&quot;0017262F&quot;/&gt;&lt;wsp:rsid wsp:val=&quot;001777E5&quot;/&gt;&lt;wsp:rsid wsp:val=&quot;00183D79&quot;/&gt;&lt;wsp:rsid wsp:val=&quot;001D07EB&quot;/&gt;&lt;wsp:rsid wsp:val=&quot;00204CAC&quot;/&gt;&lt;wsp:rsid wsp:val=&quot;00213C24&quot;/&gt;&lt;wsp:rsid wsp:val=&quot;00222CAE&quot;/&gt;&lt;wsp:rsid wsp:val=&quot;0024779C&quot;/&gt;&lt;wsp:rsid wsp:val=&quot;002811F7&quot;/&gt;&lt;wsp:rsid wsp:val=&quot;003034DD&quot;/&gt;&lt;wsp:rsid wsp:val=&quot;00303BD4&quot;/&gt;&lt;wsp:rsid wsp:val=&quot;00321368&quot;/&gt;&lt;wsp:rsid wsp:val=&quot;003538D9&quot;/&gt;&lt;wsp:rsid wsp:val=&quot;00375231&quot;/&gt;&lt;wsp:rsid wsp:val=&quot;003956BD&quot;/&gt;&lt;wsp:rsid wsp:val=&quot;00436CB0&quot;/&gt;&lt;wsp:rsid wsp:val=&quot;00450236&quot;/&gt;&lt;wsp:rsid wsp:val=&quot;004A09E7&quot;/&gt;&lt;wsp:rsid wsp:val=&quot;004A38C2&quot;/&gt;&lt;wsp:rsid wsp:val=&quot;00502A33&quot;/&gt;&lt;wsp:rsid wsp:val=&quot;0051524D&quot;/&gt;&lt;wsp:rsid wsp:val=&quot;00586441&quot;/&gt;&lt;wsp:rsid wsp:val=&quot;00590CC4&quot;/&gt;&lt;wsp:rsid wsp:val=&quot;00595C25&quot;/&gt;&lt;wsp:rsid wsp:val=&quot;005A5A6D&quot;/&gt;&lt;wsp:rsid wsp:val=&quot;005F58C6&quot;/&gt;&lt;wsp:rsid wsp:val=&quot;006417E1&quot;/&gt;&lt;wsp:rsid wsp:val=&quot;006818EE&quot;/&gt;&lt;wsp:rsid wsp:val=&quot;006C6BF1&quot;/&gt;&lt;wsp:rsid wsp:val=&quot;006D593D&quot;/&gt;&lt;wsp:rsid wsp:val=&quot;006D62B6&quot;/&gt;&lt;wsp:rsid wsp:val=&quot;006E61C5&quot;/&gt;&lt;wsp:rsid wsp:val=&quot;006F7111&quot;/&gt;&lt;wsp:rsid wsp:val=&quot;007004D3&quot;/&gt;&lt;wsp:rsid wsp:val=&quot;00704489&quot;/&gt;&lt;wsp:rsid wsp:val=&quot;00745A70&quot;/&gt;&lt;wsp:rsid wsp:val=&quot;00786207&quot;/&gt;&lt;wsp:rsid wsp:val=&quot;007A1B5A&quot;/&gt;&lt;wsp:rsid wsp:val=&quot;007B1DCF&quot;/&gt;&lt;wsp:rsid wsp:val=&quot;007D2BA1&quot;/&gt;&lt;wsp:rsid wsp:val=&quot;007F64BE&quot;/&gt;&lt;wsp:rsid wsp:val=&quot;0082319D&quot;/&gt;&lt;wsp:rsid wsp:val=&quot;00846E29&quot;/&gt;&lt;wsp:rsid wsp:val=&quot;00871F19&quot;/&gt;&lt;wsp:rsid wsp:val=&quot;008A0011&quot;/&gt;&lt;wsp:rsid wsp:val=&quot;008F52C2&quot;/&gt;&lt;wsp:rsid wsp:val=&quot;009037E7&quot;/&gt;&lt;wsp:rsid wsp:val=&quot;00917701&quot;/&gt;&lt;wsp:rsid wsp:val=&quot;00922703&quot;/&gt;&lt;wsp:rsid wsp:val=&quot;00957FE9&quot;/&gt;&lt;wsp:rsid wsp:val=&quot;009C3752&quot;/&gt;&lt;wsp:rsid wsp:val=&quot;009D129B&quot;/&gt;&lt;wsp:rsid wsp:val=&quot;009D2273&quot;/&gt;&lt;wsp:rsid wsp:val=&quot;009E2FA8&quot;/&gt;&lt;wsp:rsid wsp:val=&quot;00A445CF&quot;/&gt;&lt;wsp:rsid wsp:val=&quot;00A604BD&quot;/&gt;&lt;wsp:rsid wsp:val=&quot;00AA7D96&quot;/&gt;&lt;wsp:rsid wsp:val=&quot;00AF38A2&quot;/&gt;&lt;wsp:rsid wsp:val=&quot;00B1731C&quot;/&gt;&lt;wsp:rsid wsp:val=&quot;00BA7205&quot;/&gt;&lt;wsp:rsid wsp:val=&quot;00BB6836&quot;/&gt;&lt;wsp:rsid wsp:val=&quot;00BD4E6F&quot;/&gt;&lt;wsp:rsid wsp:val=&quot;00BD6308&quot;/&gt;&lt;wsp:rsid wsp:val=&quot;00BF76AC&quot;/&gt;&lt;wsp:rsid wsp:val=&quot;00C46BB7&quot;/&gt;&lt;wsp:rsid wsp:val=&quot;00C6275A&quot;/&gt;&lt;wsp:rsid wsp:val=&quot;00CA3A20&quot;/&gt;&lt;wsp:rsid wsp:val=&quot;00CE6E88&quot;/&gt;&lt;wsp:rsid wsp:val=&quot;00D759BB&quot;/&gt;&lt;wsp:rsid wsp:val=&quot;00D917C5&quot;/&gt;&lt;wsp:rsid wsp:val=&quot;00DA392D&quot;/&gt;&lt;wsp:rsid wsp:val=&quot;00DB5839&quot;/&gt;&lt;wsp:rsid wsp:val=&quot;00DC1355&quot;/&gt;&lt;wsp:rsid wsp:val=&quot;00DC4201&quot;/&gt;&lt;wsp:rsid wsp:val=&quot;00DD6CD1&quot;/&gt;&lt;wsp:rsid wsp:val=&quot;00E02572&quot;/&gt;&lt;wsp:rsid wsp:val=&quot;00E05B22&quot;/&gt;&lt;wsp:rsid wsp:val=&quot;00E138E2&quot;/&gt;&lt;wsp:rsid wsp:val=&quot;00E36A0C&quot;/&gt;&lt;wsp:rsid wsp:val=&quot;00E871FA&quot;/&gt;&lt;wsp:rsid wsp:val=&quot;00EC4EDB&quot;/&gt;&lt;wsp:rsid wsp:val=&quot;00EF04C0&quot;/&gt;&lt;wsp:rsid wsp:val=&quot;00F07868&quot;/&gt;&lt;wsp:rsid wsp:val=&quot;00F652FF&quot;/&gt;&lt;/wsp:rsids&gt;&lt;/w:docPr&gt;&lt;w:body&gt;&lt;w:p wsp:rsidR=&quot;00000000&quot; wsp:rsidRDefault=&quot;00AA7D96&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lang w:val=&quot;EN-US&quot;/&gt;&lt;/w:rPr&gt;&lt;m:t&gt;B&lt;/m:t&gt;&lt;/m:r&gt;&lt;/m:e&gt;&lt;m:sub&gt;&lt;m:r&gt;&lt;w:rPr&gt;&lt;w:rFonts w:ascii=&quot;Cambria Math&quot; w:h-ansi=&quot;Cambria Math&quot;/&gt;&lt;wx:font wx:val=&quot;Cambria Math&quot;/&gt;&lt;w:i/&gt;&lt;w:sz w:val=&quot;24&quot;/&gt;&lt;w:sz-cs w:val=&quot;24&quot;/&gt;&lt;/w:rPr&gt;&lt;m:t&gt;s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BA7205">
        <w:rPr>
          <w:sz w:val="24"/>
          <w:szCs w:val="24"/>
        </w:rPr>
        <w:instrText xml:space="preserve"> </w:instrText>
      </w:r>
      <w:r w:rsidRPr="00BA7205">
        <w:rPr>
          <w:sz w:val="24"/>
          <w:szCs w:val="24"/>
        </w:rPr>
        <w:fldChar w:fldCharType="separate"/>
      </w:r>
      <w:r>
        <w:pict>
          <v:shape id="_x0000_i1028" type="#_x0000_t75" style="width:22.5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0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07868&quot;/&gt;&lt;wsp:rsid wsp:val=&quot;00013330&quot;/&gt;&lt;wsp:rsid wsp:val=&quot;00031B80&quot;/&gt;&lt;wsp:rsid wsp:val=&quot;0003271F&quot;/&gt;&lt;wsp:rsid wsp:val=&quot;00046DB8&quot;/&gt;&lt;wsp:rsid wsp:val=&quot;00051B90&quot;/&gt;&lt;wsp:rsid wsp:val=&quot;000674E8&quot;/&gt;&lt;wsp:rsid wsp:val=&quot;00090F77&quot;/&gt;&lt;wsp:rsid wsp:val=&quot;000C5944&quot;/&gt;&lt;wsp:rsid wsp:val=&quot;000D755A&quot;/&gt;&lt;wsp:rsid wsp:val=&quot;000E0EB3&quot;/&gt;&lt;wsp:rsid wsp:val=&quot;000E782A&quot;/&gt;&lt;wsp:rsid wsp:val=&quot;00141588&quot;/&gt;&lt;wsp:rsid wsp:val=&quot;0017262F&quot;/&gt;&lt;wsp:rsid wsp:val=&quot;001777E5&quot;/&gt;&lt;wsp:rsid wsp:val=&quot;00183D79&quot;/&gt;&lt;wsp:rsid wsp:val=&quot;001D07EB&quot;/&gt;&lt;wsp:rsid wsp:val=&quot;00204CAC&quot;/&gt;&lt;wsp:rsid wsp:val=&quot;00213C24&quot;/&gt;&lt;wsp:rsid wsp:val=&quot;00222CAE&quot;/&gt;&lt;wsp:rsid wsp:val=&quot;0024779C&quot;/&gt;&lt;wsp:rsid wsp:val=&quot;002811F7&quot;/&gt;&lt;wsp:rsid wsp:val=&quot;003034DD&quot;/&gt;&lt;wsp:rsid wsp:val=&quot;00303BD4&quot;/&gt;&lt;wsp:rsid wsp:val=&quot;00321368&quot;/&gt;&lt;wsp:rsid wsp:val=&quot;003538D9&quot;/&gt;&lt;wsp:rsid wsp:val=&quot;00375231&quot;/&gt;&lt;wsp:rsid wsp:val=&quot;003956BD&quot;/&gt;&lt;wsp:rsid wsp:val=&quot;00436CB0&quot;/&gt;&lt;wsp:rsid wsp:val=&quot;00450236&quot;/&gt;&lt;wsp:rsid wsp:val=&quot;004A09E7&quot;/&gt;&lt;wsp:rsid wsp:val=&quot;004A38C2&quot;/&gt;&lt;wsp:rsid wsp:val=&quot;00502A33&quot;/&gt;&lt;wsp:rsid wsp:val=&quot;0051524D&quot;/&gt;&lt;wsp:rsid wsp:val=&quot;00586441&quot;/&gt;&lt;wsp:rsid wsp:val=&quot;00590CC4&quot;/&gt;&lt;wsp:rsid wsp:val=&quot;00595C25&quot;/&gt;&lt;wsp:rsid wsp:val=&quot;005A5A6D&quot;/&gt;&lt;wsp:rsid wsp:val=&quot;005F58C6&quot;/&gt;&lt;wsp:rsid wsp:val=&quot;006417E1&quot;/&gt;&lt;wsp:rsid wsp:val=&quot;006818EE&quot;/&gt;&lt;wsp:rsid wsp:val=&quot;006C6BF1&quot;/&gt;&lt;wsp:rsid wsp:val=&quot;006D593D&quot;/&gt;&lt;wsp:rsid wsp:val=&quot;006D62B6&quot;/&gt;&lt;wsp:rsid wsp:val=&quot;006E61C5&quot;/&gt;&lt;wsp:rsid wsp:val=&quot;006F7111&quot;/&gt;&lt;wsp:rsid wsp:val=&quot;007004D3&quot;/&gt;&lt;wsp:rsid wsp:val=&quot;00704489&quot;/&gt;&lt;wsp:rsid wsp:val=&quot;00745A70&quot;/&gt;&lt;wsp:rsid wsp:val=&quot;00786207&quot;/&gt;&lt;wsp:rsid wsp:val=&quot;007A1B5A&quot;/&gt;&lt;wsp:rsid wsp:val=&quot;007B1DCF&quot;/&gt;&lt;wsp:rsid wsp:val=&quot;007D2BA1&quot;/&gt;&lt;wsp:rsid wsp:val=&quot;007F64BE&quot;/&gt;&lt;wsp:rsid wsp:val=&quot;0082319D&quot;/&gt;&lt;wsp:rsid wsp:val=&quot;00846E29&quot;/&gt;&lt;wsp:rsid wsp:val=&quot;00871F19&quot;/&gt;&lt;wsp:rsid wsp:val=&quot;008A0011&quot;/&gt;&lt;wsp:rsid wsp:val=&quot;008F52C2&quot;/&gt;&lt;wsp:rsid wsp:val=&quot;009037E7&quot;/&gt;&lt;wsp:rsid wsp:val=&quot;00917701&quot;/&gt;&lt;wsp:rsid wsp:val=&quot;00922703&quot;/&gt;&lt;wsp:rsid wsp:val=&quot;00957FE9&quot;/&gt;&lt;wsp:rsid wsp:val=&quot;009C3752&quot;/&gt;&lt;wsp:rsid wsp:val=&quot;009D129B&quot;/&gt;&lt;wsp:rsid wsp:val=&quot;009D2273&quot;/&gt;&lt;wsp:rsid wsp:val=&quot;009E2FA8&quot;/&gt;&lt;wsp:rsid wsp:val=&quot;00A445CF&quot;/&gt;&lt;wsp:rsid wsp:val=&quot;00A604BD&quot;/&gt;&lt;wsp:rsid wsp:val=&quot;00AA7D96&quot;/&gt;&lt;wsp:rsid wsp:val=&quot;00AF38A2&quot;/&gt;&lt;wsp:rsid wsp:val=&quot;00B1731C&quot;/&gt;&lt;wsp:rsid wsp:val=&quot;00BA7205&quot;/&gt;&lt;wsp:rsid wsp:val=&quot;00BB6836&quot;/&gt;&lt;wsp:rsid wsp:val=&quot;00BD4E6F&quot;/&gt;&lt;wsp:rsid wsp:val=&quot;00BD6308&quot;/&gt;&lt;wsp:rsid wsp:val=&quot;00BF76AC&quot;/&gt;&lt;wsp:rsid wsp:val=&quot;00C46BB7&quot;/&gt;&lt;wsp:rsid wsp:val=&quot;00C6275A&quot;/&gt;&lt;wsp:rsid wsp:val=&quot;00CA3A20&quot;/&gt;&lt;wsp:rsid wsp:val=&quot;00CE6E88&quot;/&gt;&lt;wsp:rsid wsp:val=&quot;00D759BB&quot;/&gt;&lt;wsp:rsid wsp:val=&quot;00D917C5&quot;/&gt;&lt;wsp:rsid wsp:val=&quot;00DA392D&quot;/&gt;&lt;wsp:rsid wsp:val=&quot;00DB5839&quot;/&gt;&lt;wsp:rsid wsp:val=&quot;00DC1355&quot;/&gt;&lt;wsp:rsid wsp:val=&quot;00DC4201&quot;/&gt;&lt;wsp:rsid wsp:val=&quot;00DD6CD1&quot;/&gt;&lt;wsp:rsid wsp:val=&quot;00E02572&quot;/&gt;&lt;wsp:rsid wsp:val=&quot;00E05B22&quot;/&gt;&lt;wsp:rsid wsp:val=&quot;00E138E2&quot;/&gt;&lt;wsp:rsid wsp:val=&quot;00E36A0C&quot;/&gt;&lt;wsp:rsid wsp:val=&quot;00E871FA&quot;/&gt;&lt;wsp:rsid wsp:val=&quot;00EC4EDB&quot;/&gt;&lt;wsp:rsid wsp:val=&quot;00EF04C0&quot;/&gt;&lt;wsp:rsid wsp:val=&quot;00F07868&quot;/&gt;&lt;wsp:rsid wsp:val=&quot;00F652FF&quot;/&gt;&lt;/wsp:rsids&gt;&lt;/w:docPr&gt;&lt;w:body&gt;&lt;w:p wsp:rsidR=&quot;00000000&quot; wsp:rsidRDefault=&quot;00AA7D96&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lang w:val=&quot;EN-US&quot;/&gt;&lt;/w:rPr&gt;&lt;m:t&gt;B&lt;/m:t&gt;&lt;/m:r&gt;&lt;/m:e&gt;&lt;m:sub&gt;&lt;m:r&gt;&lt;w:rPr&gt;&lt;w:rFonts w:ascii=&quot;Cambria Math&quot; w:h-ansi=&quot;Cambria Math&quot;/&gt;&lt;wx:font wx:val=&quot;Cambria Math&quot;/&gt;&lt;w:i/&gt;&lt;w:sz w:val=&quot;24&quot;/&gt;&lt;w:sz-cs w:val=&quot;24&quot;/&gt;&lt;/w:rPr&gt;&lt;m:t&gt;s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3" o:title="" chromakey="white"/>
          </v:shape>
        </w:pict>
      </w:r>
      <w:r w:rsidRPr="00BA7205">
        <w:rPr>
          <w:sz w:val="24"/>
          <w:szCs w:val="24"/>
        </w:rPr>
        <w:fldChar w:fldCharType="end"/>
      </w:r>
      <w:r w:rsidRPr="00213C24">
        <w:rPr>
          <w:sz w:val="24"/>
          <w:szCs w:val="24"/>
        </w:rPr>
        <w:t xml:space="preserve"> – выплата специалистам за работу в сельской местности;</w:t>
      </w:r>
    </w:p>
    <w:p w:rsidR="005636F0" w:rsidRPr="00213C24" w:rsidRDefault="005636F0" w:rsidP="00EC4EDB">
      <w:pPr>
        <w:pStyle w:val="1"/>
        <w:ind w:left="720" w:hanging="720"/>
        <w:rPr>
          <w:sz w:val="24"/>
          <w:szCs w:val="24"/>
        </w:rPr>
      </w:pPr>
      <w:r w:rsidRPr="00BA7205">
        <w:rPr>
          <w:sz w:val="24"/>
          <w:szCs w:val="24"/>
        </w:rPr>
        <w:fldChar w:fldCharType="begin"/>
      </w:r>
      <w:r w:rsidRPr="00BA7205">
        <w:rPr>
          <w:sz w:val="24"/>
          <w:szCs w:val="24"/>
        </w:rPr>
        <w:instrText xml:space="preserve"> QUOTE </w:instrText>
      </w:r>
      <w:r>
        <w:pict>
          <v:shape id="_x0000_i1029" type="#_x0000_t75" style="width:48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0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07868&quot;/&gt;&lt;wsp:rsid wsp:val=&quot;00013330&quot;/&gt;&lt;wsp:rsid wsp:val=&quot;00031B80&quot;/&gt;&lt;wsp:rsid wsp:val=&quot;0003271F&quot;/&gt;&lt;wsp:rsid wsp:val=&quot;00046DB8&quot;/&gt;&lt;wsp:rsid wsp:val=&quot;00051B90&quot;/&gt;&lt;wsp:rsid wsp:val=&quot;00054084&quot;/&gt;&lt;wsp:rsid wsp:val=&quot;000674E8&quot;/&gt;&lt;wsp:rsid wsp:val=&quot;00090F77&quot;/&gt;&lt;wsp:rsid wsp:val=&quot;000C5944&quot;/&gt;&lt;wsp:rsid wsp:val=&quot;000D755A&quot;/&gt;&lt;wsp:rsid wsp:val=&quot;000E0EB3&quot;/&gt;&lt;wsp:rsid wsp:val=&quot;000E782A&quot;/&gt;&lt;wsp:rsid wsp:val=&quot;00141588&quot;/&gt;&lt;wsp:rsid wsp:val=&quot;0017262F&quot;/&gt;&lt;wsp:rsid wsp:val=&quot;001777E5&quot;/&gt;&lt;wsp:rsid wsp:val=&quot;00183D79&quot;/&gt;&lt;wsp:rsid wsp:val=&quot;001D07EB&quot;/&gt;&lt;wsp:rsid wsp:val=&quot;00204CAC&quot;/&gt;&lt;wsp:rsid wsp:val=&quot;00213C24&quot;/&gt;&lt;wsp:rsid wsp:val=&quot;00222CAE&quot;/&gt;&lt;wsp:rsid wsp:val=&quot;0024779C&quot;/&gt;&lt;wsp:rsid wsp:val=&quot;002811F7&quot;/&gt;&lt;wsp:rsid wsp:val=&quot;003034DD&quot;/&gt;&lt;wsp:rsid wsp:val=&quot;00303BD4&quot;/&gt;&lt;wsp:rsid wsp:val=&quot;00321368&quot;/&gt;&lt;wsp:rsid wsp:val=&quot;003538D9&quot;/&gt;&lt;wsp:rsid wsp:val=&quot;00375231&quot;/&gt;&lt;wsp:rsid wsp:val=&quot;003956BD&quot;/&gt;&lt;wsp:rsid wsp:val=&quot;00436CB0&quot;/&gt;&lt;wsp:rsid wsp:val=&quot;00450236&quot;/&gt;&lt;wsp:rsid wsp:val=&quot;004A09E7&quot;/&gt;&lt;wsp:rsid wsp:val=&quot;004A38C2&quot;/&gt;&lt;wsp:rsid wsp:val=&quot;00502A33&quot;/&gt;&lt;wsp:rsid wsp:val=&quot;0051524D&quot;/&gt;&lt;wsp:rsid wsp:val=&quot;00586441&quot;/&gt;&lt;wsp:rsid wsp:val=&quot;00590CC4&quot;/&gt;&lt;wsp:rsid wsp:val=&quot;00595C25&quot;/&gt;&lt;wsp:rsid wsp:val=&quot;005A5A6D&quot;/&gt;&lt;wsp:rsid wsp:val=&quot;005F58C6&quot;/&gt;&lt;wsp:rsid wsp:val=&quot;006417E1&quot;/&gt;&lt;wsp:rsid wsp:val=&quot;006818EE&quot;/&gt;&lt;wsp:rsid wsp:val=&quot;006C6BF1&quot;/&gt;&lt;wsp:rsid wsp:val=&quot;006D593D&quot;/&gt;&lt;wsp:rsid wsp:val=&quot;006D62B6&quot;/&gt;&lt;wsp:rsid wsp:val=&quot;006E61C5&quot;/&gt;&lt;wsp:rsid wsp:val=&quot;006F7111&quot;/&gt;&lt;wsp:rsid wsp:val=&quot;007004D3&quot;/&gt;&lt;wsp:rsid wsp:val=&quot;00704489&quot;/&gt;&lt;wsp:rsid wsp:val=&quot;00745A70&quot;/&gt;&lt;wsp:rsid wsp:val=&quot;00786207&quot;/&gt;&lt;wsp:rsid wsp:val=&quot;007A1B5A&quot;/&gt;&lt;wsp:rsid wsp:val=&quot;007B1DCF&quot;/&gt;&lt;wsp:rsid wsp:val=&quot;007D2BA1&quot;/&gt;&lt;wsp:rsid wsp:val=&quot;007F64BE&quot;/&gt;&lt;wsp:rsid wsp:val=&quot;0082319D&quot;/&gt;&lt;wsp:rsid wsp:val=&quot;00846E29&quot;/&gt;&lt;wsp:rsid wsp:val=&quot;00871F19&quot;/&gt;&lt;wsp:rsid wsp:val=&quot;008A0011&quot;/&gt;&lt;wsp:rsid wsp:val=&quot;008F52C2&quot;/&gt;&lt;wsp:rsid wsp:val=&quot;009037E7&quot;/&gt;&lt;wsp:rsid wsp:val=&quot;00917701&quot;/&gt;&lt;wsp:rsid wsp:val=&quot;00922703&quot;/&gt;&lt;wsp:rsid wsp:val=&quot;00957FE9&quot;/&gt;&lt;wsp:rsid wsp:val=&quot;009C3752&quot;/&gt;&lt;wsp:rsid wsp:val=&quot;009D129B&quot;/&gt;&lt;wsp:rsid wsp:val=&quot;009D2273&quot;/&gt;&lt;wsp:rsid wsp:val=&quot;009E2FA8&quot;/&gt;&lt;wsp:rsid wsp:val=&quot;00A445CF&quot;/&gt;&lt;wsp:rsid wsp:val=&quot;00A604BD&quot;/&gt;&lt;wsp:rsid wsp:val=&quot;00AF38A2&quot;/&gt;&lt;wsp:rsid wsp:val=&quot;00B1731C&quot;/&gt;&lt;wsp:rsid wsp:val=&quot;00BA7205&quot;/&gt;&lt;wsp:rsid wsp:val=&quot;00BB6836&quot;/&gt;&lt;wsp:rsid wsp:val=&quot;00BD4E6F&quot;/&gt;&lt;wsp:rsid wsp:val=&quot;00BD6308&quot;/&gt;&lt;wsp:rsid wsp:val=&quot;00BF76AC&quot;/&gt;&lt;wsp:rsid wsp:val=&quot;00C46BB7&quot;/&gt;&lt;wsp:rsid wsp:val=&quot;00C6275A&quot;/&gt;&lt;wsp:rsid wsp:val=&quot;00CA3A20&quot;/&gt;&lt;wsp:rsid wsp:val=&quot;00CE6E88&quot;/&gt;&lt;wsp:rsid wsp:val=&quot;00D759BB&quot;/&gt;&lt;wsp:rsid wsp:val=&quot;00D917C5&quot;/&gt;&lt;wsp:rsid wsp:val=&quot;00DA392D&quot;/&gt;&lt;wsp:rsid wsp:val=&quot;00DB5839&quot;/&gt;&lt;wsp:rsid wsp:val=&quot;00DC1355&quot;/&gt;&lt;wsp:rsid wsp:val=&quot;00DC4201&quot;/&gt;&lt;wsp:rsid wsp:val=&quot;00DD6CD1&quot;/&gt;&lt;wsp:rsid wsp:val=&quot;00E02572&quot;/&gt;&lt;wsp:rsid wsp:val=&quot;00E05B22&quot;/&gt;&lt;wsp:rsid wsp:val=&quot;00E138E2&quot;/&gt;&lt;wsp:rsid wsp:val=&quot;00E36A0C&quot;/&gt;&lt;wsp:rsid wsp:val=&quot;00E871FA&quot;/&gt;&lt;wsp:rsid wsp:val=&quot;00EC4EDB&quot;/&gt;&lt;wsp:rsid wsp:val=&quot;00EF04C0&quot;/&gt;&lt;wsp:rsid wsp:val=&quot;00F07868&quot;/&gt;&lt;wsp:rsid wsp:val=&quot;00F652FF&quot;/&gt;&lt;/wsp:rsids&gt;&lt;/w:docPr&gt;&lt;w:body&gt;&lt;w:p wsp:rsidR=&quot;00000000&quot; wsp:rsidRDefault=&quot;00054084&quot;&gt;&lt;m:oMathPara&gt;&lt;m:oMath&gt;&lt;m:sSub&gt;&lt;m:sSubPr&gt;&lt;m:ctrlPr&gt;&lt;w:rPr&gt;&lt;w:rFonts w:ascii=&quot;Cambria Math&quot; w:h-ansi=&quot;Cambria Math&quot;/&gt;&lt;wx:font wx:val=&quot;Cambria Math&quot;/&gt;&lt;w:i/&gt;&lt;w:sz w:val=&quot;24&quot;/&gt;&lt;w:sz-cs w:val=&quot;24&quot;/&gt;&lt;/w:rPr&gt;&lt;/m:ctrlPr&gt;&lt;/m:sSubPr&gt;&lt;m:e&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O&lt;/m:t&gt;&lt;/m:r&gt;&lt;/m:e&gt;&lt;m:sub&gt;&lt;m:r&gt;&lt;w:rPr&gt;&lt;w:rFonts w:ascii=&quot;Cambria Math&quot; w:h-ansi=&quot;Cambria Math&quot;/&gt;&lt;wx:font wx:val=&quot;Cambria Math&quot;/&gt;&lt;w:i/&gt;&lt;w:sz w:val=&quot;24&quot;/&gt;&lt;w:sz-cs w:val=&quot;24&quot;/&gt;&lt;/w:rPr&gt;&lt;m:t&gt;1&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O&lt;/m:t&gt;&lt;/m:r&gt;&lt;/m:e&gt;&lt;m:sub&gt;&lt;m:r&gt;&lt;w:rPr&gt;&lt;w:rFonts w:ascii=&quot;Cambria Math&quot; w:h-ansi=&quot;Cambria Math&quot;/&gt;&lt;wx:font wx:val=&quot;Cambria Math&quot;/&gt;&lt;w:i/&gt;&lt;w:sz w:val=&quot;24&quot;/&gt;&lt;w:sz-cs w:val=&quot;24&quot;/&gt;&lt;/w:rPr&gt;&lt;m:t&gt;d1&lt;/m:t&gt;&lt;/m:r&gt;&lt;/m:sub&gt;&lt;/m:sSub&gt;&lt;m:r&gt;&lt;w:rPr&gt;&lt;w:rFonts w:ascii=&quot;Cambria Math&quot; w:h-ansi=&quot;Cambria Math&quot;/&gt;&lt;wx:font wx:val=&quot;Cambria Math&quot;/&gt;&lt;w:i/&gt;&lt;w:sz w:val=&quot;24&quot;/&gt;&lt;w:sz-cs w:val=&quot;24&quot;/&gt;&lt;/w:rPr&gt;&lt;m:t&gt;)&lt;/m:t&gt;&lt;/m:r&gt;&lt;/m:e&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BA7205">
        <w:rPr>
          <w:sz w:val="24"/>
          <w:szCs w:val="24"/>
        </w:rPr>
        <w:instrText xml:space="preserve"> </w:instrText>
      </w:r>
      <w:r w:rsidRPr="00BA7205">
        <w:rPr>
          <w:sz w:val="24"/>
          <w:szCs w:val="24"/>
        </w:rPr>
        <w:fldChar w:fldCharType="separate"/>
      </w:r>
      <w:r>
        <w:pict>
          <v:shape id="_x0000_i1030" type="#_x0000_t75" style="width:48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0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07868&quot;/&gt;&lt;wsp:rsid wsp:val=&quot;00013330&quot;/&gt;&lt;wsp:rsid wsp:val=&quot;00031B80&quot;/&gt;&lt;wsp:rsid wsp:val=&quot;0003271F&quot;/&gt;&lt;wsp:rsid wsp:val=&quot;00046DB8&quot;/&gt;&lt;wsp:rsid wsp:val=&quot;00051B90&quot;/&gt;&lt;wsp:rsid wsp:val=&quot;00054084&quot;/&gt;&lt;wsp:rsid wsp:val=&quot;000674E8&quot;/&gt;&lt;wsp:rsid wsp:val=&quot;00090F77&quot;/&gt;&lt;wsp:rsid wsp:val=&quot;000C5944&quot;/&gt;&lt;wsp:rsid wsp:val=&quot;000D755A&quot;/&gt;&lt;wsp:rsid wsp:val=&quot;000E0EB3&quot;/&gt;&lt;wsp:rsid wsp:val=&quot;000E782A&quot;/&gt;&lt;wsp:rsid wsp:val=&quot;00141588&quot;/&gt;&lt;wsp:rsid wsp:val=&quot;0017262F&quot;/&gt;&lt;wsp:rsid wsp:val=&quot;001777E5&quot;/&gt;&lt;wsp:rsid wsp:val=&quot;00183D79&quot;/&gt;&lt;wsp:rsid wsp:val=&quot;001D07EB&quot;/&gt;&lt;wsp:rsid wsp:val=&quot;00204CAC&quot;/&gt;&lt;wsp:rsid wsp:val=&quot;00213C24&quot;/&gt;&lt;wsp:rsid wsp:val=&quot;00222CAE&quot;/&gt;&lt;wsp:rsid wsp:val=&quot;0024779C&quot;/&gt;&lt;wsp:rsid wsp:val=&quot;002811F7&quot;/&gt;&lt;wsp:rsid wsp:val=&quot;003034DD&quot;/&gt;&lt;wsp:rsid wsp:val=&quot;00303BD4&quot;/&gt;&lt;wsp:rsid wsp:val=&quot;00321368&quot;/&gt;&lt;wsp:rsid wsp:val=&quot;003538D9&quot;/&gt;&lt;wsp:rsid wsp:val=&quot;00375231&quot;/&gt;&lt;wsp:rsid wsp:val=&quot;003956BD&quot;/&gt;&lt;wsp:rsid wsp:val=&quot;00436CB0&quot;/&gt;&lt;wsp:rsid wsp:val=&quot;00450236&quot;/&gt;&lt;wsp:rsid wsp:val=&quot;004A09E7&quot;/&gt;&lt;wsp:rsid wsp:val=&quot;004A38C2&quot;/&gt;&lt;wsp:rsid wsp:val=&quot;00502A33&quot;/&gt;&lt;wsp:rsid wsp:val=&quot;0051524D&quot;/&gt;&lt;wsp:rsid wsp:val=&quot;00586441&quot;/&gt;&lt;wsp:rsid wsp:val=&quot;00590CC4&quot;/&gt;&lt;wsp:rsid wsp:val=&quot;00595C25&quot;/&gt;&lt;wsp:rsid wsp:val=&quot;005A5A6D&quot;/&gt;&lt;wsp:rsid wsp:val=&quot;005F58C6&quot;/&gt;&lt;wsp:rsid wsp:val=&quot;006417E1&quot;/&gt;&lt;wsp:rsid wsp:val=&quot;006818EE&quot;/&gt;&lt;wsp:rsid wsp:val=&quot;006C6BF1&quot;/&gt;&lt;wsp:rsid wsp:val=&quot;006D593D&quot;/&gt;&lt;wsp:rsid wsp:val=&quot;006D62B6&quot;/&gt;&lt;wsp:rsid wsp:val=&quot;006E61C5&quot;/&gt;&lt;wsp:rsid wsp:val=&quot;006F7111&quot;/&gt;&lt;wsp:rsid wsp:val=&quot;007004D3&quot;/&gt;&lt;wsp:rsid wsp:val=&quot;00704489&quot;/&gt;&lt;wsp:rsid wsp:val=&quot;00745A70&quot;/&gt;&lt;wsp:rsid wsp:val=&quot;00786207&quot;/&gt;&lt;wsp:rsid wsp:val=&quot;007A1B5A&quot;/&gt;&lt;wsp:rsid wsp:val=&quot;007B1DCF&quot;/&gt;&lt;wsp:rsid wsp:val=&quot;007D2BA1&quot;/&gt;&lt;wsp:rsid wsp:val=&quot;007F64BE&quot;/&gt;&lt;wsp:rsid wsp:val=&quot;0082319D&quot;/&gt;&lt;wsp:rsid wsp:val=&quot;00846E29&quot;/&gt;&lt;wsp:rsid wsp:val=&quot;00871F19&quot;/&gt;&lt;wsp:rsid wsp:val=&quot;008A0011&quot;/&gt;&lt;wsp:rsid wsp:val=&quot;008F52C2&quot;/&gt;&lt;wsp:rsid wsp:val=&quot;009037E7&quot;/&gt;&lt;wsp:rsid wsp:val=&quot;00917701&quot;/&gt;&lt;wsp:rsid wsp:val=&quot;00922703&quot;/&gt;&lt;wsp:rsid wsp:val=&quot;00957FE9&quot;/&gt;&lt;wsp:rsid wsp:val=&quot;009C3752&quot;/&gt;&lt;wsp:rsid wsp:val=&quot;009D129B&quot;/&gt;&lt;wsp:rsid wsp:val=&quot;009D2273&quot;/&gt;&lt;wsp:rsid wsp:val=&quot;009E2FA8&quot;/&gt;&lt;wsp:rsid wsp:val=&quot;00A445CF&quot;/&gt;&lt;wsp:rsid wsp:val=&quot;00A604BD&quot;/&gt;&lt;wsp:rsid wsp:val=&quot;00AF38A2&quot;/&gt;&lt;wsp:rsid wsp:val=&quot;00B1731C&quot;/&gt;&lt;wsp:rsid wsp:val=&quot;00BA7205&quot;/&gt;&lt;wsp:rsid wsp:val=&quot;00BB6836&quot;/&gt;&lt;wsp:rsid wsp:val=&quot;00BD4E6F&quot;/&gt;&lt;wsp:rsid wsp:val=&quot;00BD6308&quot;/&gt;&lt;wsp:rsid wsp:val=&quot;00BF76AC&quot;/&gt;&lt;wsp:rsid wsp:val=&quot;00C46BB7&quot;/&gt;&lt;wsp:rsid wsp:val=&quot;00C6275A&quot;/&gt;&lt;wsp:rsid wsp:val=&quot;00CA3A20&quot;/&gt;&lt;wsp:rsid wsp:val=&quot;00CE6E88&quot;/&gt;&lt;wsp:rsid wsp:val=&quot;00D759BB&quot;/&gt;&lt;wsp:rsid wsp:val=&quot;00D917C5&quot;/&gt;&lt;wsp:rsid wsp:val=&quot;00DA392D&quot;/&gt;&lt;wsp:rsid wsp:val=&quot;00DB5839&quot;/&gt;&lt;wsp:rsid wsp:val=&quot;00DC1355&quot;/&gt;&lt;wsp:rsid wsp:val=&quot;00DC4201&quot;/&gt;&lt;wsp:rsid wsp:val=&quot;00DD6CD1&quot;/&gt;&lt;wsp:rsid wsp:val=&quot;00E02572&quot;/&gt;&lt;wsp:rsid wsp:val=&quot;00E05B22&quot;/&gt;&lt;wsp:rsid wsp:val=&quot;00E138E2&quot;/&gt;&lt;wsp:rsid wsp:val=&quot;00E36A0C&quot;/&gt;&lt;wsp:rsid wsp:val=&quot;00E871FA&quot;/&gt;&lt;wsp:rsid wsp:val=&quot;00EC4EDB&quot;/&gt;&lt;wsp:rsid wsp:val=&quot;00EF04C0&quot;/&gt;&lt;wsp:rsid wsp:val=&quot;00F07868&quot;/&gt;&lt;wsp:rsid wsp:val=&quot;00F652FF&quot;/&gt;&lt;/wsp:rsids&gt;&lt;/w:docPr&gt;&lt;w:body&gt;&lt;w:p wsp:rsidR=&quot;00000000&quot; wsp:rsidRDefault=&quot;00054084&quot;&gt;&lt;m:oMathPara&gt;&lt;m:oMath&gt;&lt;m:sSub&gt;&lt;m:sSubPr&gt;&lt;m:ctrlPr&gt;&lt;w:rPr&gt;&lt;w:rFonts w:ascii=&quot;Cambria Math&quot; w:h-ansi=&quot;Cambria Math&quot;/&gt;&lt;wx:font wx:val=&quot;Cambria Math&quot;/&gt;&lt;w:i/&gt;&lt;w:sz w:val=&quot;24&quot;/&gt;&lt;w:sz-cs w:val=&quot;24&quot;/&gt;&lt;/w:rPr&gt;&lt;/m:ctrlPr&gt;&lt;/m:sSubPr&gt;&lt;m:e&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O&lt;/m:t&gt;&lt;/m:r&gt;&lt;/m:e&gt;&lt;m:sub&gt;&lt;m:r&gt;&lt;w:rPr&gt;&lt;w:rFonts w:ascii=&quot;Cambria Math&quot; w:h-ansi=&quot;Cambria Math&quot;/&gt;&lt;wx:font wx:val=&quot;Cambria Math&quot;/&gt;&lt;w:i/&gt;&lt;w:sz w:val=&quot;24&quot;/&gt;&lt;w:sz-cs w:val=&quot;24&quot;/&gt;&lt;/w:rPr&gt;&lt;m:t&gt;1&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O&lt;/m:t&gt;&lt;/m:r&gt;&lt;/m:e&gt;&lt;m:sub&gt;&lt;m:r&gt;&lt;w:rPr&gt;&lt;w:rFonts w:ascii=&quot;Cambria Math&quot; w:h-ansi=&quot;Cambria Math&quot;/&gt;&lt;wx:font wx:val=&quot;Cambria Math&quot;/&gt;&lt;w:i/&gt;&lt;w:sz w:val=&quot;24&quot;/&gt;&lt;w:sz-cs w:val=&quot;24&quot;/&gt;&lt;/w:rPr&gt;&lt;m:t&gt;d1&lt;/m:t&gt;&lt;/m:r&gt;&lt;/m:sub&gt;&lt;/m:sSub&gt;&lt;m:r&gt;&lt;w:rPr&gt;&lt;w:rFonts w:ascii=&quot;Cambria Math&quot; w:h-ansi=&quot;Cambria Math&quot;/&gt;&lt;wx:font wx:val=&quot;Cambria Math&quot;/&gt;&lt;w:i/&gt;&lt;w:sz w:val=&quot;24&quot;/&gt;&lt;w:sz-cs w:val=&quot;24&quot;/&gt;&lt;/w:rPr&gt;&lt;m:t&gt;)&lt;/m:t&gt;&lt;/m:r&gt;&lt;/m:e&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4" o:title="" chromakey="white"/>
          </v:shape>
        </w:pict>
      </w:r>
      <w:r w:rsidRPr="00BA7205">
        <w:rPr>
          <w:sz w:val="24"/>
          <w:szCs w:val="24"/>
        </w:rPr>
        <w:fldChar w:fldCharType="end"/>
      </w:r>
      <w:r w:rsidRPr="00213C24">
        <w:rPr>
          <w:sz w:val="24"/>
          <w:szCs w:val="24"/>
        </w:rPr>
        <w:t xml:space="preserve"> – размер оклада (должностного оклада) первого разряда четырехразрядной тарифной сетки по оплате труда работников образования;</w:t>
      </w:r>
    </w:p>
    <w:p w:rsidR="005636F0" w:rsidRPr="00213C24" w:rsidRDefault="005636F0" w:rsidP="00EC4EDB">
      <w:pPr>
        <w:pStyle w:val="1"/>
        <w:ind w:left="720" w:hanging="720"/>
        <w:rPr>
          <w:sz w:val="24"/>
          <w:szCs w:val="24"/>
        </w:rPr>
      </w:pPr>
      <w:r w:rsidRPr="00BA7205">
        <w:rPr>
          <w:sz w:val="24"/>
          <w:szCs w:val="24"/>
        </w:rPr>
        <w:fldChar w:fldCharType="begin"/>
      </w:r>
      <w:r w:rsidRPr="00BA7205">
        <w:rPr>
          <w:sz w:val="24"/>
          <w:szCs w:val="24"/>
        </w:rPr>
        <w:instrText xml:space="preserve"> QUOTE </w:instrText>
      </w:r>
      <w:r>
        <w:pict>
          <v:shape id="_x0000_i1031" type="#_x0000_t75" style="width:22.5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0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07868&quot;/&gt;&lt;wsp:rsid wsp:val=&quot;00013330&quot;/&gt;&lt;wsp:rsid wsp:val=&quot;00031B80&quot;/&gt;&lt;wsp:rsid wsp:val=&quot;0003271F&quot;/&gt;&lt;wsp:rsid wsp:val=&quot;00046DB8&quot;/&gt;&lt;wsp:rsid wsp:val=&quot;00051B90&quot;/&gt;&lt;wsp:rsid wsp:val=&quot;000674E8&quot;/&gt;&lt;wsp:rsid wsp:val=&quot;00090F77&quot;/&gt;&lt;wsp:rsid wsp:val=&quot;000C5944&quot;/&gt;&lt;wsp:rsid wsp:val=&quot;000D755A&quot;/&gt;&lt;wsp:rsid wsp:val=&quot;000E0EB3&quot;/&gt;&lt;wsp:rsid wsp:val=&quot;000E782A&quot;/&gt;&lt;wsp:rsid wsp:val=&quot;00141588&quot;/&gt;&lt;wsp:rsid wsp:val=&quot;0017262F&quot;/&gt;&lt;wsp:rsid wsp:val=&quot;001777E5&quot;/&gt;&lt;wsp:rsid wsp:val=&quot;00183D79&quot;/&gt;&lt;wsp:rsid wsp:val=&quot;001D07EB&quot;/&gt;&lt;wsp:rsid wsp:val=&quot;00204CAC&quot;/&gt;&lt;wsp:rsid wsp:val=&quot;00213C24&quot;/&gt;&lt;wsp:rsid wsp:val=&quot;00222CAE&quot;/&gt;&lt;wsp:rsid wsp:val=&quot;0024779C&quot;/&gt;&lt;wsp:rsid wsp:val=&quot;002811F7&quot;/&gt;&lt;wsp:rsid wsp:val=&quot;003034DD&quot;/&gt;&lt;wsp:rsid wsp:val=&quot;00303BD4&quot;/&gt;&lt;wsp:rsid wsp:val=&quot;00321368&quot;/&gt;&lt;wsp:rsid wsp:val=&quot;003538D9&quot;/&gt;&lt;wsp:rsid wsp:val=&quot;00375231&quot;/&gt;&lt;wsp:rsid wsp:val=&quot;003956BD&quot;/&gt;&lt;wsp:rsid wsp:val=&quot;00436CB0&quot;/&gt;&lt;wsp:rsid wsp:val=&quot;00450236&quot;/&gt;&lt;wsp:rsid wsp:val=&quot;004A09E7&quot;/&gt;&lt;wsp:rsid wsp:val=&quot;004A38C2&quot;/&gt;&lt;wsp:rsid wsp:val=&quot;00502A33&quot;/&gt;&lt;wsp:rsid wsp:val=&quot;0051524D&quot;/&gt;&lt;wsp:rsid wsp:val=&quot;00586441&quot;/&gt;&lt;wsp:rsid wsp:val=&quot;00590CC4&quot;/&gt;&lt;wsp:rsid wsp:val=&quot;00595C25&quot;/&gt;&lt;wsp:rsid wsp:val=&quot;005A5A6D&quot;/&gt;&lt;wsp:rsid wsp:val=&quot;005F58C6&quot;/&gt;&lt;wsp:rsid wsp:val=&quot;006417E1&quot;/&gt;&lt;wsp:rsid wsp:val=&quot;006818EE&quot;/&gt;&lt;wsp:rsid wsp:val=&quot;006C6BF1&quot;/&gt;&lt;wsp:rsid wsp:val=&quot;006D593D&quot;/&gt;&lt;wsp:rsid wsp:val=&quot;006D62B6&quot;/&gt;&lt;wsp:rsid wsp:val=&quot;006E61C5&quot;/&gt;&lt;wsp:rsid wsp:val=&quot;006F7111&quot;/&gt;&lt;wsp:rsid wsp:val=&quot;007004D3&quot;/&gt;&lt;wsp:rsid wsp:val=&quot;00704489&quot;/&gt;&lt;wsp:rsid wsp:val=&quot;00745A70&quot;/&gt;&lt;wsp:rsid wsp:val=&quot;00786207&quot;/&gt;&lt;wsp:rsid wsp:val=&quot;007A1B5A&quot;/&gt;&lt;wsp:rsid wsp:val=&quot;007B1DCF&quot;/&gt;&lt;wsp:rsid wsp:val=&quot;007D2BA1&quot;/&gt;&lt;wsp:rsid wsp:val=&quot;007F64BE&quot;/&gt;&lt;wsp:rsid wsp:val=&quot;0082319D&quot;/&gt;&lt;wsp:rsid wsp:val=&quot;00846E29&quot;/&gt;&lt;wsp:rsid wsp:val=&quot;00871F19&quot;/&gt;&lt;wsp:rsid wsp:val=&quot;008A0011&quot;/&gt;&lt;wsp:rsid wsp:val=&quot;008F52C2&quot;/&gt;&lt;wsp:rsid wsp:val=&quot;009037E7&quot;/&gt;&lt;wsp:rsid wsp:val=&quot;00917701&quot;/&gt;&lt;wsp:rsid wsp:val=&quot;00922703&quot;/&gt;&lt;wsp:rsid wsp:val=&quot;00957FE9&quot;/&gt;&lt;wsp:rsid wsp:val=&quot;009C3752&quot;/&gt;&lt;wsp:rsid wsp:val=&quot;009D129B&quot;/&gt;&lt;wsp:rsid wsp:val=&quot;009D2273&quot;/&gt;&lt;wsp:rsid wsp:val=&quot;009E2FA8&quot;/&gt;&lt;wsp:rsid wsp:val=&quot;00A445CF&quot;/&gt;&lt;wsp:rsid wsp:val=&quot;00A604BD&quot;/&gt;&lt;wsp:rsid wsp:val=&quot;00AF38A2&quot;/&gt;&lt;wsp:rsid wsp:val=&quot;00B1731C&quot;/&gt;&lt;wsp:rsid wsp:val=&quot;00BA7205&quot;/&gt;&lt;wsp:rsid wsp:val=&quot;00BB6836&quot;/&gt;&lt;wsp:rsid wsp:val=&quot;00BD4E6F&quot;/&gt;&lt;wsp:rsid wsp:val=&quot;00BD6308&quot;/&gt;&lt;wsp:rsid wsp:val=&quot;00BF76AC&quot;/&gt;&lt;wsp:rsid wsp:val=&quot;00C46BB7&quot;/&gt;&lt;wsp:rsid wsp:val=&quot;00C6275A&quot;/&gt;&lt;wsp:rsid wsp:val=&quot;00CA3A20&quot;/&gt;&lt;wsp:rsid wsp:val=&quot;00CE6E88&quot;/&gt;&lt;wsp:rsid wsp:val=&quot;00D759BB&quot;/&gt;&lt;wsp:rsid wsp:val=&quot;00D917C5&quot;/&gt;&lt;wsp:rsid wsp:val=&quot;00DA392D&quot;/&gt;&lt;wsp:rsid wsp:val=&quot;00DB5839&quot;/&gt;&lt;wsp:rsid wsp:val=&quot;00DC1355&quot;/&gt;&lt;wsp:rsid wsp:val=&quot;00DC4201&quot;/&gt;&lt;wsp:rsid wsp:val=&quot;00DD6CD1&quot;/&gt;&lt;wsp:rsid wsp:val=&quot;00E02572&quot;/&gt;&lt;wsp:rsid wsp:val=&quot;00E05B22&quot;/&gt;&lt;wsp:rsid wsp:val=&quot;00E138E2&quot;/&gt;&lt;wsp:rsid wsp:val=&quot;00E36A0C&quot;/&gt;&lt;wsp:rsid wsp:val=&quot;00E871FA&quot;/&gt;&lt;wsp:rsid wsp:val=&quot;00EC4EDB&quot;/&gt;&lt;wsp:rsid wsp:val=&quot;00EF04C0&quot;/&gt;&lt;wsp:rsid wsp:val=&quot;00F07868&quot;/&gt;&lt;wsp:rsid wsp:val=&quot;00F652FF&quot;/&gt;&lt;wsp:rsid wsp:val=&quot;00F80036&quot;/&gt;&lt;/wsp:rsids&gt;&lt;/w:docPr&gt;&lt;w:body&gt;&lt;w:p wsp:rsidR=&quot;00000000&quot; wsp:rsidRDefault=&quot;00F80036&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D&lt;/m:t&gt;&lt;/m:r&gt;&lt;/m:e&gt;&lt;m:sub&gt;&lt;m:r&gt;&lt;w:rPr&gt;&lt;w:rFonts w:ascii=&quot;Cambria Math&quot; w:h-ansi=&quot;Cambria Math&quot;/&gt;&lt;wx:font wx:val=&quot;Cambria Math&quot;/&gt;&lt;w:i/&gt;&lt;w:sz w:val=&quot;24&quot;/&gt;&lt;w:sz-cs w:val=&quot;24&quot;/&gt;&lt;/w:rPr&gt;&lt;m:t&gt;s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BA7205">
        <w:rPr>
          <w:sz w:val="24"/>
          <w:szCs w:val="24"/>
        </w:rPr>
        <w:instrText xml:space="preserve"> </w:instrText>
      </w:r>
      <w:r w:rsidRPr="00BA7205">
        <w:rPr>
          <w:sz w:val="24"/>
          <w:szCs w:val="24"/>
        </w:rPr>
        <w:fldChar w:fldCharType="separate"/>
      </w:r>
      <w:r>
        <w:pict>
          <v:shape id="_x0000_i1032" type="#_x0000_t75" style="width:22.5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0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07868&quot;/&gt;&lt;wsp:rsid wsp:val=&quot;00013330&quot;/&gt;&lt;wsp:rsid wsp:val=&quot;00031B80&quot;/&gt;&lt;wsp:rsid wsp:val=&quot;0003271F&quot;/&gt;&lt;wsp:rsid wsp:val=&quot;00046DB8&quot;/&gt;&lt;wsp:rsid wsp:val=&quot;00051B90&quot;/&gt;&lt;wsp:rsid wsp:val=&quot;000674E8&quot;/&gt;&lt;wsp:rsid wsp:val=&quot;00090F77&quot;/&gt;&lt;wsp:rsid wsp:val=&quot;000C5944&quot;/&gt;&lt;wsp:rsid wsp:val=&quot;000D755A&quot;/&gt;&lt;wsp:rsid wsp:val=&quot;000E0EB3&quot;/&gt;&lt;wsp:rsid wsp:val=&quot;000E782A&quot;/&gt;&lt;wsp:rsid wsp:val=&quot;00141588&quot;/&gt;&lt;wsp:rsid wsp:val=&quot;0017262F&quot;/&gt;&lt;wsp:rsid wsp:val=&quot;001777E5&quot;/&gt;&lt;wsp:rsid wsp:val=&quot;00183D79&quot;/&gt;&lt;wsp:rsid wsp:val=&quot;001D07EB&quot;/&gt;&lt;wsp:rsid wsp:val=&quot;00204CAC&quot;/&gt;&lt;wsp:rsid wsp:val=&quot;00213C24&quot;/&gt;&lt;wsp:rsid wsp:val=&quot;00222CAE&quot;/&gt;&lt;wsp:rsid wsp:val=&quot;0024779C&quot;/&gt;&lt;wsp:rsid wsp:val=&quot;002811F7&quot;/&gt;&lt;wsp:rsid wsp:val=&quot;003034DD&quot;/&gt;&lt;wsp:rsid wsp:val=&quot;00303BD4&quot;/&gt;&lt;wsp:rsid wsp:val=&quot;00321368&quot;/&gt;&lt;wsp:rsid wsp:val=&quot;003538D9&quot;/&gt;&lt;wsp:rsid wsp:val=&quot;00375231&quot;/&gt;&lt;wsp:rsid wsp:val=&quot;003956BD&quot;/&gt;&lt;wsp:rsid wsp:val=&quot;00436CB0&quot;/&gt;&lt;wsp:rsid wsp:val=&quot;00450236&quot;/&gt;&lt;wsp:rsid wsp:val=&quot;004A09E7&quot;/&gt;&lt;wsp:rsid wsp:val=&quot;004A38C2&quot;/&gt;&lt;wsp:rsid wsp:val=&quot;00502A33&quot;/&gt;&lt;wsp:rsid wsp:val=&quot;0051524D&quot;/&gt;&lt;wsp:rsid wsp:val=&quot;00586441&quot;/&gt;&lt;wsp:rsid wsp:val=&quot;00590CC4&quot;/&gt;&lt;wsp:rsid wsp:val=&quot;00595C25&quot;/&gt;&lt;wsp:rsid wsp:val=&quot;005A5A6D&quot;/&gt;&lt;wsp:rsid wsp:val=&quot;005F58C6&quot;/&gt;&lt;wsp:rsid wsp:val=&quot;006417E1&quot;/&gt;&lt;wsp:rsid wsp:val=&quot;006818EE&quot;/&gt;&lt;wsp:rsid wsp:val=&quot;006C6BF1&quot;/&gt;&lt;wsp:rsid wsp:val=&quot;006D593D&quot;/&gt;&lt;wsp:rsid wsp:val=&quot;006D62B6&quot;/&gt;&lt;wsp:rsid wsp:val=&quot;006E61C5&quot;/&gt;&lt;wsp:rsid wsp:val=&quot;006F7111&quot;/&gt;&lt;wsp:rsid wsp:val=&quot;007004D3&quot;/&gt;&lt;wsp:rsid wsp:val=&quot;00704489&quot;/&gt;&lt;wsp:rsid wsp:val=&quot;00745A70&quot;/&gt;&lt;wsp:rsid wsp:val=&quot;00786207&quot;/&gt;&lt;wsp:rsid wsp:val=&quot;007A1B5A&quot;/&gt;&lt;wsp:rsid wsp:val=&quot;007B1DCF&quot;/&gt;&lt;wsp:rsid wsp:val=&quot;007D2BA1&quot;/&gt;&lt;wsp:rsid wsp:val=&quot;007F64BE&quot;/&gt;&lt;wsp:rsid wsp:val=&quot;0082319D&quot;/&gt;&lt;wsp:rsid wsp:val=&quot;00846E29&quot;/&gt;&lt;wsp:rsid wsp:val=&quot;00871F19&quot;/&gt;&lt;wsp:rsid wsp:val=&quot;008A0011&quot;/&gt;&lt;wsp:rsid wsp:val=&quot;008F52C2&quot;/&gt;&lt;wsp:rsid wsp:val=&quot;009037E7&quot;/&gt;&lt;wsp:rsid wsp:val=&quot;00917701&quot;/&gt;&lt;wsp:rsid wsp:val=&quot;00922703&quot;/&gt;&lt;wsp:rsid wsp:val=&quot;00957FE9&quot;/&gt;&lt;wsp:rsid wsp:val=&quot;009C3752&quot;/&gt;&lt;wsp:rsid wsp:val=&quot;009D129B&quot;/&gt;&lt;wsp:rsid wsp:val=&quot;009D2273&quot;/&gt;&lt;wsp:rsid wsp:val=&quot;009E2FA8&quot;/&gt;&lt;wsp:rsid wsp:val=&quot;00A445CF&quot;/&gt;&lt;wsp:rsid wsp:val=&quot;00A604BD&quot;/&gt;&lt;wsp:rsid wsp:val=&quot;00AF38A2&quot;/&gt;&lt;wsp:rsid wsp:val=&quot;00B1731C&quot;/&gt;&lt;wsp:rsid wsp:val=&quot;00BA7205&quot;/&gt;&lt;wsp:rsid wsp:val=&quot;00BB6836&quot;/&gt;&lt;wsp:rsid wsp:val=&quot;00BD4E6F&quot;/&gt;&lt;wsp:rsid wsp:val=&quot;00BD6308&quot;/&gt;&lt;wsp:rsid wsp:val=&quot;00BF76AC&quot;/&gt;&lt;wsp:rsid wsp:val=&quot;00C46BB7&quot;/&gt;&lt;wsp:rsid wsp:val=&quot;00C6275A&quot;/&gt;&lt;wsp:rsid wsp:val=&quot;00CA3A20&quot;/&gt;&lt;wsp:rsid wsp:val=&quot;00CE6E88&quot;/&gt;&lt;wsp:rsid wsp:val=&quot;00D759BB&quot;/&gt;&lt;wsp:rsid wsp:val=&quot;00D917C5&quot;/&gt;&lt;wsp:rsid wsp:val=&quot;00DA392D&quot;/&gt;&lt;wsp:rsid wsp:val=&quot;00DB5839&quot;/&gt;&lt;wsp:rsid wsp:val=&quot;00DC1355&quot;/&gt;&lt;wsp:rsid wsp:val=&quot;00DC4201&quot;/&gt;&lt;wsp:rsid wsp:val=&quot;00DD6CD1&quot;/&gt;&lt;wsp:rsid wsp:val=&quot;00E02572&quot;/&gt;&lt;wsp:rsid wsp:val=&quot;00E05B22&quot;/&gt;&lt;wsp:rsid wsp:val=&quot;00E138E2&quot;/&gt;&lt;wsp:rsid wsp:val=&quot;00E36A0C&quot;/&gt;&lt;wsp:rsid wsp:val=&quot;00E871FA&quot;/&gt;&lt;wsp:rsid wsp:val=&quot;00EC4EDB&quot;/&gt;&lt;wsp:rsid wsp:val=&quot;00EF04C0&quot;/&gt;&lt;wsp:rsid wsp:val=&quot;00F07868&quot;/&gt;&lt;wsp:rsid wsp:val=&quot;00F652FF&quot;/&gt;&lt;wsp:rsid wsp:val=&quot;00F80036&quot;/&gt;&lt;/wsp:rsids&gt;&lt;/w:docPr&gt;&lt;w:body&gt;&lt;w:p wsp:rsidR=&quot;00000000&quot; wsp:rsidRDefault=&quot;00F80036&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D&lt;/m:t&gt;&lt;/m:r&gt;&lt;/m:e&gt;&lt;m:sub&gt;&lt;m:r&gt;&lt;w:rPr&gt;&lt;w:rFonts w:ascii=&quot;Cambria Math&quot; w:h-ansi=&quot;Cambria Math&quot;/&gt;&lt;wx:font wx:val=&quot;Cambria Math&quot;/&gt;&lt;w:i/&gt;&lt;w:sz w:val=&quot;24&quot;/&gt;&lt;w:sz-cs w:val=&quot;24&quot;/&gt;&lt;/w:rPr&gt;&lt;m:t&gt;sm&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5" o:title="" chromakey="white"/>
          </v:shape>
        </w:pict>
      </w:r>
      <w:r w:rsidRPr="00BA7205">
        <w:rPr>
          <w:sz w:val="24"/>
          <w:szCs w:val="24"/>
        </w:rPr>
        <w:fldChar w:fldCharType="end"/>
      </w:r>
      <w:r w:rsidRPr="00213C24">
        <w:rPr>
          <w:sz w:val="24"/>
          <w:szCs w:val="24"/>
        </w:rPr>
        <w:t xml:space="preserve"> – размер надбавки специалистам за работу в сельской местности.</w:t>
      </w:r>
    </w:p>
    <w:p w:rsidR="005636F0" w:rsidRPr="00375231" w:rsidRDefault="005636F0" w:rsidP="00EC4EDB">
      <w:pPr>
        <w:pStyle w:val="1"/>
        <w:ind w:left="720" w:hanging="720"/>
        <w:rPr>
          <w:sz w:val="24"/>
          <w:szCs w:val="24"/>
        </w:rPr>
      </w:pPr>
      <w:r w:rsidRPr="00375231">
        <w:rPr>
          <w:sz w:val="24"/>
          <w:szCs w:val="24"/>
        </w:rPr>
        <w:t>Размер надбавки специалистам за работу в сельской местности составляет 25 процентов.</w:t>
      </w:r>
    </w:p>
    <w:p w:rsidR="005636F0" w:rsidRPr="00213C24" w:rsidRDefault="005636F0" w:rsidP="00EC4EDB">
      <w:pPr>
        <w:pStyle w:val="ConsPlusNormal"/>
        <w:widowControl/>
        <w:ind w:left="720" w:hanging="720"/>
        <w:jc w:val="both"/>
        <w:rPr>
          <w:rFonts w:ascii="Times New Roman" w:hAnsi="Times New Roman" w:cs="Times New Roman"/>
          <w:sz w:val="24"/>
          <w:szCs w:val="24"/>
        </w:rPr>
      </w:pPr>
      <w:r w:rsidRPr="00213C24">
        <w:rPr>
          <w:rFonts w:ascii="Times New Roman" w:hAnsi="Times New Roman" w:cs="Times New Roman"/>
          <w:sz w:val="24"/>
          <w:szCs w:val="24"/>
        </w:rPr>
        <w:t>2.4. Выплаты компенсационного характера работникам, занятым на тяжелых работах, работах с вредными и (или) опасными и иными особыми условиями труда, и за работу в условиях, отклоняющихся от нормальных (при выполнении работ различной квалификации, совмещении профессий (должностей), сверхурочную работу, работу в ночное время и при выполнении работ в других условиях, отклоняющихся от нормальных, рассчитываются по формуле:</w:t>
      </w:r>
    </w:p>
    <w:p w:rsidR="005636F0" w:rsidRPr="00213C24" w:rsidRDefault="005636F0" w:rsidP="00EC4EDB">
      <w:pPr>
        <w:tabs>
          <w:tab w:val="num" w:pos="1260"/>
        </w:tabs>
        <w:ind w:left="720" w:hanging="720"/>
        <w:jc w:val="center"/>
        <w:rPr>
          <w:sz w:val="24"/>
          <w:szCs w:val="24"/>
        </w:rPr>
      </w:pPr>
      <w:r w:rsidRPr="00BA7205">
        <w:rPr>
          <w:sz w:val="24"/>
          <w:szCs w:val="24"/>
        </w:rPr>
        <w:fldChar w:fldCharType="begin"/>
      </w:r>
      <w:r w:rsidRPr="00BA7205">
        <w:rPr>
          <w:sz w:val="24"/>
          <w:szCs w:val="24"/>
        </w:rPr>
        <w:instrText xml:space="preserve"> QUOTE </w:instrText>
      </w:r>
      <w:r>
        <w:pict>
          <v:shape id="_x0000_i1033" type="#_x0000_t75" style="width:156pt;height:12.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0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07868&quot;/&gt;&lt;wsp:rsid wsp:val=&quot;00013330&quot;/&gt;&lt;wsp:rsid wsp:val=&quot;00031B80&quot;/&gt;&lt;wsp:rsid wsp:val=&quot;0003271F&quot;/&gt;&lt;wsp:rsid wsp:val=&quot;00046DB8&quot;/&gt;&lt;wsp:rsid wsp:val=&quot;00051B90&quot;/&gt;&lt;wsp:rsid wsp:val=&quot;000674E8&quot;/&gt;&lt;wsp:rsid wsp:val=&quot;00090F77&quot;/&gt;&lt;wsp:rsid wsp:val=&quot;000C5944&quot;/&gt;&lt;wsp:rsid wsp:val=&quot;000D755A&quot;/&gt;&lt;wsp:rsid wsp:val=&quot;000E0EB3&quot;/&gt;&lt;wsp:rsid wsp:val=&quot;000E782A&quot;/&gt;&lt;wsp:rsid wsp:val=&quot;00141588&quot;/&gt;&lt;wsp:rsid wsp:val=&quot;0017262F&quot;/&gt;&lt;wsp:rsid wsp:val=&quot;001777E5&quot;/&gt;&lt;wsp:rsid wsp:val=&quot;00183D79&quot;/&gt;&lt;wsp:rsid wsp:val=&quot;001D07EB&quot;/&gt;&lt;wsp:rsid wsp:val=&quot;00204CAC&quot;/&gt;&lt;wsp:rsid wsp:val=&quot;00213C24&quot;/&gt;&lt;wsp:rsid wsp:val=&quot;00222CAE&quot;/&gt;&lt;wsp:rsid wsp:val=&quot;0024779C&quot;/&gt;&lt;wsp:rsid wsp:val=&quot;002811F7&quot;/&gt;&lt;wsp:rsid wsp:val=&quot;003034DD&quot;/&gt;&lt;wsp:rsid wsp:val=&quot;00303BD4&quot;/&gt;&lt;wsp:rsid wsp:val=&quot;00321368&quot;/&gt;&lt;wsp:rsid wsp:val=&quot;003538D9&quot;/&gt;&lt;wsp:rsid wsp:val=&quot;00375231&quot;/&gt;&lt;wsp:rsid wsp:val=&quot;003956BD&quot;/&gt;&lt;wsp:rsid wsp:val=&quot;00436CB0&quot;/&gt;&lt;wsp:rsid wsp:val=&quot;00450236&quot;/&gt;&lt;wsp:rsid wsp:val=&quot;004A09E7&quot;/&gt;&lt;wsp:rsid wsp:val=&quot;004A38C2&quot;/&gt;&lt;wsp:rsid wsp:val=&quot;00502A33&quot;/&gt;&lt;wsp:rsid wsp:val=&quot;0051524D&quot;/&gt;&lt;wsp:rsid wsp:val=&quot;00586441&quot;/&gt;&lt;wsp:rsid wsp:val=&quot;00590CC4&quot;/&gt;&lt;wsp:rsid wsp:val=&quot;00595C25&quot;/&gt;&lt;wsp:rsid wsp:val=&quot;005A5A6D&quot;/&gt;&lt;wsp:rsid wsp:val=&quot;005F58C6&quot;/&gt;&lt;wsp:rsid wsp:val=&quot;006417E1&quot;/&gt;&lt;wsp:rsid wsp:val=&quot;006818EE&quot;/&gt;&lt;wsp:rsid wsp:val=&quot;006C6BF1&quot;/&gt;&lt;wsp:rsid wsp:val=&quot;006D593D&quot;/&gt;&lt;wsp:rsid wsp:val=&quot;006D62B6&quot;/&gt;&lt;wsp:rsid wsp:val=&quot;006E61C5&quot;/&gt;&lt;wsp:rsid wsp:val=&quot;006F7111&quot;/&gt;&lt;wsp:rsid wsp:val=&quot;007004D3&quot;/&gt;&lt;wsp:rsid wsp:val=&quot;00704489&quot;/&gt;&lt;wsp:rsid wsp:val=&quot;00745A70&quot;/&gt;&lt;wsp:rsid wsp:val=&quot;00786207&quot;/&gt;&lt;wsp:rsid wsp:val=&quot;007A1B5A&quot;/&gt;&lt;wsp:rsid wsp:val=&quot;007B1DCF&quot;/&gt;&lt;wsp:rsid wsp:val=&quot;007D2BA1&quot;/&gt;&lt;wsp:rsid wsp:val=&quot;007F64BE&quot;/&gt;&lt;wsp:rsid wsp:val=&quot;0082319D&quot;/&gt;&lt;wsp:rsid wsp:val=&quot;00846E29&quot;/&gt;&lt;wsp:rsid wsp:val=&quot;00871F19&quot;/&gt;&lt;wsp:rsid wsp:val=&quot;008A0011&quot;/&gt;&lt;wsp:rsid wsp:val=&quot;008F52C2&quot;/&gt;&lt;wsp:rsid wsp:val=&quot;009037E7&quot;/&gt;&lt;wsp:rsid wsp:val=&quot;00917701&quot;/&gt;&lt;wsp:rsid wsp:val=&quot;00922703&quot;/&gt;&lt;wsp:rsid wsp:val=&quot;00957FE9&quot;/&gt;&lt;wsp:rsid wsp:val=&quot;009C3752&quot;/&gt;&lt;wsp:rsid wsp:val=&quot;009D129B&quot;/&gt;&lt;wsp:rsid wsp:val=&quot;009D2273&quot;/&gt;&lt;wsp:rsid wsp:val=&quot;009E2FA8&quot;/&gt;&lt;wsp:rsid wsp:val=&quot;00A445CF&quot;/&gt;&lt;wsp:rsid wsp:val=&quot;00A604BD&quot;/&gt;&lt;wsp:rsid wsp:val=&quot;00AF38A2&quot;/&gt;&lt;wsp:rsid wsp:val=&quot;00B1731C&quot;/&gt;&lt;wsp:rsid wsp:val=&quot;00BA7205&quot;/&gt;&lt;wsp:rsid wsp:val=&quot;00BB6836&quot;/&gt;&lt;wsp:rsid wsp:val=&quot;00BD4E6F&quot;/&gt;&lt;wsp:rsid wsp:val=&quot;00BD6308&quot;/&gt;&lt;wsp:rsid wsp:val=&quot;00BF76AC&quot;/&gt;&lt;wsp:rsid wsp:val=&quot;00C05B3B&quot;/&gt;&lt;wsp:rsid wsp:val=&quot;00C46BB7&quot;/&gt;&lt;wsp:rsid wsp:val=&quot;00C6275A&quot;/&gt;&lt;wsp:rsid wsp:val=&quot;00CA3A20&quot;/&gt;&lt;wsp:rsid wsp:val=&quot;00CE6E88&quot;/&gt;&lt;wsp:rsid wsp:val=&quot;00D759BB&quot;/&gt;&lt;wsp:rsid wsp:val=&quot;00D917C5&quot;/&gt;&lt;wsp:rsid wsp:val=&quot;00DA392D&quot;/&gt;&lt;wsp:rsid wsp:val=&quot;00DB5839&quot;/&gt;&lt;wsp:rsid wsp:val=&quot;00DC1355&quot;/&gt;&lt;wsp:rsid wsp:val=&quot;00DC4201&quot;/&gt;&lt;wsp:rsid wsp:val=&quot;00DD6CD1&quot;/&gt;&lt;wsp:rsid wsp:val=&quot;00E02572&quot;/&gt;&lt;wsp:rsid wsp:val=&quot;00E05B22&quot;/&gt;&lt;wsp:rsid wsp:val=&quot;00E138E2&quot;/&gt;&lt;wsp:rsid wsp:val=&quot;00E36A0C&quot;/&gt;&lt;wsp:rsid wsp:val=&quot;00E871FA&quot;/&gt;&lt;wsp:rsid wsp:val=&quot;00EC4EDB&quot;/&gt;&lt;wsp:rsid wsp:val=&quot;00EF04C0&quot;/&gt;&lt;wsp:rsid wsp:val=&quot;00F07868&quot;/&gt;&lt;wsp:rsid wsp:val=&quot;00F652FF&quot;/&gt;&lt;/wsp:rsids&gt;&lt;/w:docPr&gt;&lt;w:body&gt;&lt;w:p wsp:rsidR=&quot;00000000&quot; wsp:rsidRDefault=&quot;00C05B3B&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lang w:val=&quot;EN-US&quot;/&gt;&lt;/w:rPr&gt;&lt;m:t&gt;B&lt;/m:t&gt;&lt;/m:r&gt;&lt;/m:e&gt;&lt;m:sub&gt;&lt;m:r&gt;&lt;w:rPr&gt;&lt;w:rFonts w:ascii=&quot;Cambria Math&quot; w:h-ansi=&quot;Cambria Math&quot;/&gt;&lt;wx:font wx:val=&quot;Cambria Math&quot;/&gt;&lt;w:i/&gt;&lt;w:sz w:val=&quot;24&quot;/&gt;&lt;w:sz-cs w:val=&quot;24&quot;/&gt;&lt;/w:rPr&gt;&lt;m:t&gt;kh&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O&lt;/m:t&gt;&lt;/m:r&gt;&lt;/m:e&gt;&lt;m:sub&gt;&lt;m:r&gt;&lt;w:rPr&gt;&lt;w:rFonts w:ascii=&quot;Cambria Math&quot; w:h-ansi=&quot;Cambria Math&quot;/&gt;&lt;wx:font wx:val=&quot;Cambria Math&quot;/&gt;&lt;w:i/&gt;&lt;w:sz w:val=&quot;24&quot;/&gt;&lt;w:sz-cs w:val=&quot;24&quot;/&gt;&lt;/w:rPr&gt;&lt;m:t&gt;b&lt;/m:t&gt;&lt;/m:r&gt;&lt;/m:sub&gt;&lt;/m:sSub&gt;&lt;m:d&gt;&lt;m:dPr&gt;&lt;m:ctrlPr&gt;&lt;w:rPr&gt;&lt;w:rFonts w:ascii=&quot;Cambria Math&quot; w:h-ansi=&quot;Cambria Math&quot;/&gt;&lt;wx:font wx:val=&quot;Cambria Math&quot;/&gt;&lt;w:i/&gt;&lt;w:sz w:val=&quot;24&quot;/&gt;&lt;w:sz-cs w:val=&quot;24&quot;/&gt;&lt;/w:rPr&gt;&lt;/m:ctrlPr&gt;&lt;/m:dPr&gt;&lt;m:e&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O&lt;/m:t&gt;&lt;/m:r&gt;&lt;/m:e&gt;&lt;m:sub&gt;&lt;m:r&gt;&lt;w:rPr&gt;&lt;w:rFonts w:ascii=&quot;Cambria Math&quot; w:h-ansi=&quot;Cambria Math&quot;/&gt;&lt;wx:font wx:val=&quot;Cambria Math&quot;/&gt;&lt;w:i/&gt;&lt;w:sz w:val=&quot;24&quot;/&gt;&lt;w:sz-cs w:val=&quot;24&quot;/&gt;&lt;/w:rPr&gt;&lt;m:t&gt;d&lt;/m:t&gt;&lt;/m:r&gt;&lt;/m:sub&gt;&lt;/m:sSub&gt;&lt;/m:e&gt;&lt;/m:d&gt;&lt;m:r&gt;&lt;w:rPr&gt;&lt;w:rFonts w:ascii=&quot;Cambria Math&quot; w:h-ansi=&quot;Cambria Math&quot;/&gt;&lt;wx:font wx:val=&quot;Cambria Math&quot;/&gt;&lt;w:i/&gt;&lt;w:sz w:val=&quot;24&quot;/&gt;&lt;w:sz-cs w:val=&quot;24&quot;/&gt;&lt;/w:rPr&gt;&lt;m:t&gt;Г—&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D&lt;/m:t&gt;&lt;/m:r&gt;&lt;/m:e&gt;&lt;m:sub&gt;&lt;m:r&gt;&lt;w:rPr&gt;&lt;w:rFonts w:ascii=&quot;Cambria Math&quot; w:h-ansi=&quot;Cambria Math&quot;/&gt;&lt;wx:font wx:val=&quot;Cambria Math&quot;/&gt;&lt;w:i/&gt;&lt;w:sz w:val=&quot;24&quot;/&gt;&lt;w:sz-cs w:val=&quot;24&quot;/&gt;&lt;/w:rPr&gt;&lt;m:t&gt;kh&lt;/m:t&gt;&lt;/m:r&gt;&lt;/m:sub&gt;&lt;/m:sSub&gt;&lt;m:r&gt;&lt;w:rPr&gt;&lt;w:rFonts w:ascii=&quot;Cambria Math&quot; w:h-ansi=&quot;Cambria Math&quot;/&gt;&lt;wx:font wx:val=&quot;Cambria Math&quot;/&gt;&lt;w:i/&gt;&lt;w:sz w:val=&quot;24&quot;/&gt;&lt;w:sz-cs w:val=&quot;24&quot;/&gt;&lt;/w:rPr&gt;&lt;m:t&gt;Г—&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H&lt;/m:t&gt;&lt;/m:r&gt;&lt;/m:e&gt;&lt;m:sub&gt;&lt;m:r&gt;&lt;w:rPr&gt;&lt;w:rFonts w:ascii=&quot;Cambria Math&quot; w:h-ansi=&quot;Cambria Math&quot;/&gt;&lt;wx:font wx:val=&quot;Cambria Math&quot;/&gt;&lt;w:i/&gt;&lt;w:sz w:val=&quot;24&quot;/&gt;&lt;w:sz-cs w:val=&quot;24&quot;/&gt;&lt;/w:rPr&gt;&lt;m:t&gt;fk&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H&lt;/m:t&gt;&lt;/m:r&gt;&lt;/m:e&gt;&lt;m:sub&gt;&lt;m:r&gt;&lt;w:rPr&gt;&lt;w:rFonts w:ascii=&quot;Cambria Math&quot; w:h-ansi=&quot;Cambria Math&quot;/&gt;&lt;wx:font wx:val=&quot;Cambria Math&quot;/&gt;&lt;w:i/&gt;&lt;w:sz w:val=&quot;24&quot;/&gt;&lt;w:sz-cs w:val=&quot;24&quot;/&gt;&lt;w:lang w:val=&quot;EN-US&quot;/&gt;&lt;/w:rPr&gt;&lt;m:t&gt;N&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BA7205">
        <w:rPr>
          <w:sz w:val="24"/>
          <w:szCs w:val="24"/>
        </w:rPr>
        <w:instrText xml:space="preserve"> </w:instrText>
      </w:r>
      <w:r w:rsidRPr="00BA7205">
        <w:rPr>
          <w:sz w:val="24"/>
          <w:szCs w:val="24"/>
        </w:rPr>
        <w:fldChar w:fldCharType="separate"/>
      </w:r>
      <w:r>
        <w:pict>
          <v:shape id="_x0000_i1034" type="#_x0000_t75" style="width:156pt;height:12.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0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07868&quot;/&gt;&lt;wsp:rsid wsp:val=&quot;00013330&quot;/&gt;&lt;wsp:rsid wsp:val=&quot;00031B80&quot;/&gt;&lt;wsp:rsid wsp:val=&quot;0003271F&quot;/&gt;&lt;wsp:rsid wsp:val=&quot;00046DB8&quot;/&gt;&lt;wsp:rsid wsp:val=&quot;00051B90&quot;/&gt;&lt;wsp:rsid wsp:val=&quot;000674E8&quot;/&gt;&lt;wsp:rsid wsp:val=&quot;00090F77&quot;/&gt;&lt;wsp:rsid wsp:val=&quot;000C5944&quot;/&gt;&lt;wsp:rsid wsp:val=&quot;000D755A&quot;/&gt;&lt;wsp:rsid wsp:val=&quot;000E0EB3&quot;/&gt;&lt;wsp:rsid wsp:val=&quot;000E782A&quot;/&gt;&lt;wsp:rsid wsp:val=&quot;00141588&quot;/&gt;&lt;wsp:rsid wsp:val=&quot;0017262F&quot;/&gt;&lt;wsp:rsid wsp:val=&quot;001777E5&quot;/&gt;&lt;wsp:rsid wsp:val=&quot;00183D79&quot;/&gt;&lt;wsp:rsid wsp:val=&quot;001D07EB&quot;/&gt;&lt;wsp:rsid wsp:val=&quot;00204CAC&quot;/&gt;&lt;wsp:rsid wsp:val=&quot;00213C24&quot;/&gt;&lt;wsp:rsid wsp:val=&quot;00222CAE&quot;/&gt;&lt;wsp:rsid wsp:val=&quot;0024779C&quot;/&gt;&lt;wsp:rsid wsp:val=&quot;002811F7&quot;/&gt;&lt;wsp:rsid wsp:val=&quot;003034DD&quot;/&gt;&lt;wsp:rsid wsp:val=&quot;00303BD4&quot;/&gt;&lt;wsp:rsid wsp:val=&quot;00321368&quot;/&gt;&lt;wsp:rsid wsp:val=&quot;003538D9&quot;/&gt;&lt;wsp:rsid wsp:val=&quot;00375231&quot;/&gt;&lt;wsp:rsid wsp:val=&quot;003956BD&quot;/&gt;&lt;wsp:rsid wsp:val=&quot;00436CB0&quot;/&gt;&lt;wsp:rsid wsp:val=&quot;00450236&quot;/&gt;&lt;wsp:rsid wsp:val=&quot;004A09E7&quot;/&gt;&lt;wsp:rsid wsp:val=&quot;004A38C2&quot;/&gt;&lt;wsp:rsid wsp:val=&quot;00502A33&quot;/&gt;&lt;wsp:rsid wsp:val=&quot;0051524D&quot;/&gt;&lt;wsp:rsid wsp:val=&quot;00586441&quot;/&gt;&lt;wsp:rsid wsp:val=&quot;00590CC4&quot;/&gt;&lt;wsp:rsid wsp:val=&quot;00595C25&quot;/&gt;&lt;wsp:rsid wsp:val=&quot;005A5A6D&quot;/&gt;&lt;wsp:rsid wsp:val=&quot;005F58C6&quot;/&gt;&lt;wsp:rsid wsp:val=&quot;006417E1&quot;/&gt;&lt;wsp:rsid wsp:val=&quot;006818EE&quot;/&gt;&lt;wsp:rsid wsp:val=&quot;006C6BF1&quot;/&gt;&lt;wsp:rsid wsp:val=&quot;006D593D&quot;/&gt;&lt;wsp:rsid wsp:val=&quot;006D62B6&quot;/&gt;&lt;wsp:rsid wsp:val=&quot;006E61C5&quot;/&gt;&lt;wsp:rsid wsp:val=&quot;006F7111&quot;/&gt;&lt;wsp:rsid wsp:val=&quot;007004D3&quot;/&gt;&lt;wsp:rsid wsp:val=&quot;00704489&quot;/&gt;&lt;wsp:rsid wsp:val=&quot;00745A70&quot;/&gt;&lt;wsp:rsid wsp:val=&quot;00786207&quot;/&gt;&lt;wsp:rsid wsp:val=&quot;007A1B5A&quot;/&gt;&lt;wsp:rsid wsp:val=&quot;007B1DCF&quot;/&gt;&lt;wsp:rsid wsp:val=&quot;007D2BA1&quot;/&gt;&lt;wsp:rsid wsp:val=&quot;007F64BE&quot;/&gt;&lt;wsp:rsid wsp:val=&quot;0082319D&quot;/&gt;&lt;wsp:rsid wsp:val=&quot;00846E29&quot;/&gt;&lt;wsp:rsid wsp:val=&quot;00871F19&quot;/&gt;&lt;wsp:rsid wsp:val=&quot;008A0011&quot;/&gt;&lt;wsp:rsid wsp:val=&quot;008F52C2&quot;/&gt;&lt;wsp:rsid wsp:val=&quot;009037E7&quot;/&gt;&lt;wsp:rsid wsp:val=&quot;00917701&quot;/&gt;&lt;wsp:rsid wsp:val=&quot;00922703&quot;/&gt;&lt;wsp:rsid wsp:val=&quot;00957FE9&quot;/&gt;&lt;wsp:rsid wsp:val=&quot;009C3752&quot;/&gt;&lt;wsp:rsid wsp:val=&quot;009D129B&quot;/&gt;&lt;wsp:rsid wsp:val=&quot;009D2273&quot;/&gt;&lt;wsp:rsid wsp:val=&quot;009E2FA8&quot;/&gt;&lt;wsp:rsid wsp:val=&quot;00A445CF&quot;/&gt;&lt;wsp:rsid wsp:val=&quot;00A604BD&quot;/&gt;&lt;wsp:rsid wsp:val=&quot;00AF38A2&quot;/&gt;&lt;wsp:rsid wsp:val=&quot;00B1731C&quot;/&gt;&lt;wsp:rsid wsp:val=&quot;00BA7205&quot;/&gt;&lt;wsp:rsid wsp:val=&quot;00BB6836&quot;/&gt;&lt;wsp:rsid wsp:val=&quot;00BD4E6F&quot;/&gt;&lt;wsp:rsid wsp:val=&quot;00BD6308&quot;/&gt;&lt;wsp:rsid wsp:val=&quot;00BF76AC&quot;/&gt;&lt;wsp:rsid wsp:val=&quot;00C05B3B&quot;/&gt;&lt;wsp:rsid wsp:val=&quot;00C46BB7&quot;/&gt;&lt;wsp:rsid wsp:val=&quot;00C6275A&quot;/&gt;&lt;wsp:rsid wsp:val=&quot;00CA3A20&quot;/&gt;&lt;wsp:rsid wsp:val=&quot;00CE6E88&quot;/&gt;&lt;wsp:rsid wsp:val=&quot;00D759BB&quot;/&gt;&lt;wsp:rsid wsp:val=&quot;00D917C5&quot;/&gt;&lt;wsp:rsid wsp:val=&quot;00DA392D&quot;/&gt;&lt;wsp:rsid wsp:val=&quot;00DB5839&quot;/&gt;&lt;wsp:rsid wsp:val=&quot;00DC1355&quot;/&gt;&lt;wsp:rsid wsp:val=&quot;00DC4201&quot;/&gt;&lt;wsp:rsid wsp:val=&quot;00DD6CD1&quot;/&gt;&lt;wsp:rsid wsp:val=&quot;00E02572&quot;/&gt;&lt;wsp:rsid wsp:val=&quot;00E05B22&quot;/&gt;&lt;wsp:rsid wsp:val=&quot;00E138E2&quot;/&gt;&lt;wsp:rsid wsp:val=&quot;00E36A0C&quot;/&gt;&lt;wsp:rsid wsp:val=&quot;00E871FA&quot;/&gt;&lt;wsp:rsid wsp:val=&quot;00EC4EDB&quot;/&gt;&lt;wsp:rsid wsp:val=&quot;00EF04C0&quot;/&gt;&lt;wsp:rsid wsp:val=&quot;00F07868&quot;/&gt;&lt;wsp:rsid wsp:val=&quot;00F652FF&quot;/&gt;&lt;/wsp:rsids&gt;&lt;/w:docPr&gt;&lt;w:body&gt;&lt;w:p wsp:rsidR=&quot;00000000&quot; wsp:rsidRDefault=&quot;00C05B3B&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lang w:val=&quot;EN-US&quot;/&gt;&lt;/w:rPr&gt;&lt;m:t&gt;B&lt;/m:t&gt;&lt;/m:r&gt;&lt;/m:e&gt;&lt;m:sub&gt;&lt;m:r&gt;&lt;w:rPr&gt;&lt;w:rFonts w:ascii=&quot;Cambria Math&quot; w:h-ansi=&quot;Cambria Math&quot;/&gt;&lt;wx:font wx:val=&quot;Cambria Math&quot;/&gt;&lt;w:i/&gt;&lt;w:sz w:val=&quot;24&quot;/&gt;&lt;w:sz-cs w:val=&quot;24&quot;/&gt;&lt;/w:rPr&gt;&lt;m:t&gt;kh&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O&lt;/m:t&gt;&lt;/m:r&gt;&lt;/m:e&gt;&lt;m:sub&gt;&lt;m:r&gt;&lt;w:rPr&gt;&lt;w:rFonts w:ascii=&quot;Cambria Math&quot; w:h-ansi=&quot;Cambria Math&quot;/&gt;&lt;wx:font wx:val=&quot;Cambria Math&quot;/&gt;&lt;w:i/&gt;&lt;w:sz w:val=&quot;24&quot;/&gt;&lt;w:sz-cs w:val=&quot;24&quot;/&gt;&lt;/w:rPr&gt;&lt;m:t&gt;b&lt;/m:t&gt;&lt;/m:r&gt;&lt;/m:sub&gt;&lt;/m:sSub&gt;&lt;m:d&gt;&lt;m:dPr&gt;&lt;m:ctrlPr&gt;&lt;w:rPr&gt;&lt;w:rFonts w:ascii=&quot;Cambria Math&quot; w:h-ansi=&quot;Cambria Math&quot;/&gt;&lt;wx:font wx:val=&quot;Cambria Math&quot;/&gt;&lt;w:i/&gt;&lt;w:sz w:val=&quot;24&quot;/&gt;&lt;w:sz-cs w:val=&quot;24&quot;/&gt;&lt;/w:rPr&gt;&lt;/m:ctrlPr&gt;&lt;/m:dPr&gt;&lt;m:e&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O&lt;/m:t&gt;&lt;/m:r&gt;&lt;/m:e&gt;&lt;m:sub&gt;&lt;m:r&gt;&lt;w:rPr&gt;&lt;w:rFonts w:ascii=&quot;Cambria Math&quot; w:h-ansi=&quot;Cambria Math&quot;/&gt;&lt;wx:font wx:val=&quot;Cambria Math&quot;/&gt;&lt;w:i/&gt;&lt;w:sz w:val=&quot;24&quot;/&gt;&lt;w:sz-cs w:val=&quot;24&quot;/&gt;&lt;/w:rPr&gt;&lt;m:t&gt;d&lt;/m:t&gt;&lt;/m:r&gt;&lt;/m:sub&gt;&lt;/m:sSub&gt;&lt;/m:e&gt;&lt;/m:d&gt;&lt;m:r&gt;&lt;w:rPr&gt;&lt;w:rFonts w:ascii=&quot;Cambria Math&quot; w:h-ansi=&quot;Cambria Math&quot;/&gt;&lt;wx:font wx:val=&quot;Cambria Math&quot;/&gt;&lt;w:i/&gt;&lt;w:sz w:val=&quot;24&quot;/&gt;&lt;w:sz-cs w:val=&quot;24&quot;/&gt;&lt;/w:rPr&gt;&lt;m:t&gt;Г—&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D&lt;/m:t&gt;&lt;/m:r&gt;&lt;/m:e&gt;&lt;m:sub&gt;&lt;m:r&gt;&lt;w:rPr&gt;&lt;w:rFonts w:ascii=&quot;Cambria Math&quot; w:h-ansi=&quot;Cambria Math&quot;/&gt;&lt;wx:font wx:val=&quot;Cambria Math&quot;/&gt;&lt;w:i/&gt;&lt;w:sz w:val=&quot;24&quot;/&gt;&lt;w:sz-cs w:val=&quot;24&quot;/&gt;&lt;/w:rPr&gt;&lt;m:t&gt;kh&lt;/m:t&gt;&lt;/m:r&gt;&lt;/m:sub&gt;&lt;/m:sSub&gt;&lt;m:r&gt;&lt;w:rPr&gt;&lt;w:rFonts w:ascii=&quot;Cambria Math&quot; w:h-ansi=&quot;Cambria Math&quot;/&gt;&lt;wx:font wx:val=&quot;Cambria Math&quot;/&gt;&lt;w:i/&gt;&lt;w:sz w:val=&quot;24&quot;/&gt;&lt;w:sz-cs w:val=&quot;24&quot;/&gt;&lt;/w:rPr&gt;&lt;m:t&gt;Г—&lt;/m:t&gt;&lt;/m:r&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H&lt;/m:t&gt;&lt;/m:r&gt;&lt;/m:e&gt;&lt;m:sub&gt;&lt;m:r&gt;&lt;w:rPr&gt;&lt;w:rFonts w:ascii=&quot;Cambria Math&quot; w:h-ansi=&quot;Cambria Math&quot;/&gt;&lt;wx:font wx:val=&quot;Cambria Math&quot;/&gt;&lt;w:i/&gt;&lt;w:sz w:val=&quot;24&quot;/&gt;&lt;w:sz-cs w:val=&quot;24&quot;/&gt;&lt;/w:rPr&gt;&lt;m:t&gt;fk&lt;/m:t&gt;&lt;/m:r&gt;&lt;/m:sub&gt;&lt;/m:sSub&gt;&lt;m:r&gt;&lt;w:rPr&gt;&lt;w:rFonts w:ascii=&quot;Cambria Math&quot; w:h-ansi=&quot;Cambria Math&quot;/&gt;&lt;wx:font wx:val=&quot;Cambria Math&quot;/&gt;&lt;w:i/&gt;&lt;w:sz w:val=&quot;24&quot;/&gt;&lt;w:sz-cs w:val=&quot;24&quot;/&gt;&lt;/w:rPr&gt;&lt;m:t&gt;:&lt;/m:t&gt;&lt;/m:r&gt;&lt;m:sSub&gt;&lt;m:sSubPr&gt;&lt;m:ctrlPr&gt;&lt;w:rPr&gt;&lt;w:rFonts w:ascii=&quot;Cambria Math&quot; w:h-ansi=&quot;Cambria Math&quot;/&gt;&lt;wx:font wx:val=&quot;Cambria Math&quot;/&gt;&lt;w:i/&gt;&lt;w:sz w:val=&quot;24&quot;/&gt;&lt;w:sz-cs w:val=&quot;24&quot;/&gt;&lt;w:lang w:val=&quot;EN-US&quot;/&gt;&lt;/w:rPr&gt;&lt;/m:ctrlPr&gt;&lt;/m:sSubPr&gt;&lt;m:e&gt;&lt;m:r&gt;&lt;w:rPr&gt;&lt;w:rFonts w:ascii=&quot;Cambria Math&quot; w:h-ansi=&quot;Cambria Math&quot;/&gt;&lt;wx:font wx:val=&quot;Cambria Math&quot;/&gt;&lt;w:i/&gt;&lt;w:sz w:val=&quot;24&quot;/&gt;&lt;w:sz-cs w:val=&quot;24&quot;/&gt;&lt;w:lang w:val=&quot;EN-US&quot;/&gt;&lt;/w:rPr&gt;&lt;m:t&gt;H&lt;/m:t&gt;&lt;/m:r&gt;&lt;/m:e&gt;&lt;m:sub&gt;&lt;m:r&gt;&lt;w:rPr&gt;&lt;w:rFonts w:ascii=&quot;Cambria Math&quot; w:h-ansi=&quot;Cambria Math&quot;/&gt;&lt;wx:font wx:val=&quot;Cambria Math&quot;/&gt;&lt;w:i/&gt;&lt;w:sz w:val=&quot;24&quot;/&gt;&lt;w:sz-cs w:val=&quot;24&quot;/&gt;&lt;w:lang w:val=&quot;EN-US&quot;/&gt;&lt;/w:rPr&gt;&lt;m:t&gt;N&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6" o:title="" chromakey="white"/>
          </v:shape>
        </w:pict>
      </w:r>
      <w:r w:rsidRPr="00BA7205">
        <w:rPr>
          <w:sz w:val="24"/>
          <w:szCs w:val="24"/>
        </w:rPr>
        <w:fldChar w:fldCharType="end"/>
      </w:r>
      <w:r w:rsidRPr="00213C24">
        <w:rPr>
          <w:sz w:val="24"/>
          <w:szCs w:val="24"/>
        </w:rPr>
        <w:t xml:space="preserve"> , где: </w:t>
      </w:r>
    </w:p>
    <w:p w:rsidR="005636F0" w:rsidRPr="00213C24" w:rsidRDefault="005636F0" w:rsidP="00EC4EDB">
      <w:pPr>
        <w:ind w:left="720" w:hanging="720"/>
        <w:jc w:val="both"/>
        <w:rPr>
          <w:sz w:val="24"/>
          <w:szCs w:val="24"/>
        </w:rPr>
      </w:pPr>
      <w:r w:rsidRPr="00BA7205">
        <w:rPr>
          <w:sz w:val="24"/>
          <w:szCs w:val="24"/>
        </w:rPr>
        <w:fldChar w:fldCharType="begin"/>
      </w:r>
      <w:r w:rsidRPr="00BA7205">
        <w:rPr>
          <w:sz w:val="24"/>
          <w:szCs w:val="24"/>
        </w:rPr>
        <w:instrText xml:space="preserve"> QUOTE </w:instrText>
      </w:r>
      <w:r>
        <w:pict>
          <v:shape id="_x0000_i1035" type="#_x0000_t75" style="width:21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0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07868&quot;/&gt;&lt;wsp:rsid wsp:val=&quot;00013330&quot;/&gt;&lt;wsp:rsid wsp:val=&quot;00031B80&quot;/&gt;&lt;wsp:rsid wsp:val=&quot;0003271F&quot;/&gt;&lt;wsp:rsid wsp:val=&quot;00046DB8&quot;/&gt;&lt;wsp:rsid wsp:val=&quot;00051B90&quot;/&gt;&lt;wsp:rsid wsp:val=&quot;000674E8&quot;/&gt;&lt;wsp:rsid wsp:val=&quot;00090F77&quot;/&gt;&lt;wsp:rsid wsp:val=&quot;000C5944&quot;/&gt;&lt;wsp:rsid wsp:val=&quot;000D755A&quot;/&gt;&lt;wsp:rsid wsp:val=&quot;000E0EB3&quot;/&gt;&lt;wsp:rsid wsp:val=&quot;000E782A&quot;/&gt;&lt;wsp:rsid wsp:val=&quot;00141588&quot;/&gt;&lt;wsp:rsid wsp:val=&quot;0017262F&quot;/&gt;&lt;wsp:rsid wsp:val=&quot;001777E5&quot;/&gt;&lt;wsp:rsid wsp:val=&quot;00183D79&quot;/&gt;&lt;wsp:rsid wsp:val=&quot;001D07EB&quot;/&gt;&lt;wsp:rsid wsp:val=&quot;00204CAC&quot;/&gt;&lt;wsp:rsid wsp:val=&quot;00213C24&quot;/&gt;&lt;wsp:rsid wsp:val=&quot;00222CAE&quot;/&gt;&lt;wsp:rsid wsp:val=&quot;0024779C&quot;/&gt;&lt;wsp:rsid wsp:val=&quot;002811F7&quot;/&gt;&lt;wsp:rsid wsp:val=&quot;003034DD&quot;/&gt;&lt;wsp:rsid wsp:val=&quot;00303BD4&quot;/&gt;&lt;wsp:rsid wsp:val=&quot;00321368&quot;/&gt;&lt;wsp:rsid wsp:val=&quot;003538D9&quot;/&gt;&lt;wsp:rsid wsp:val=&quot;00375231&quot;/&gt;&lt;wsp:rsid wsp:val=&quot;003956BD&quot;/&gt;&lt;wsp:rsid wsp:val=&quot;00436CB0&quot;/&gt;&lt;wsp:rsid wsp:val=&quot;00450236&quot;/&gt;&lt;wsp:rsid wsp:val=&quot;004A09E7&quot;/&gt;&lt;wsp:rsid wsp:val=&quot;004A38C2&quot;/&gt;&lt;wsp:rsid wsp:val=&quot;004E7E6C&quot;/&gt;&lt;wsp:rsid wsp:val=&quot;00502A33&quot;/&gt;&lt;wsp:rsid wsp:val=&quot;0051524D&quot;/&gt;&lt;wsp:rsid wsp:val=&quot;00586441&quot;/&gt;&lt;wsp:rsid wsp:val=&quot;00590CC4&quot;/&gt;&lt;wsp:rsid wsp:val=&quot;00595C25&quot;/&gt;&lt;wsp:rsid wsp:val=&quot;005A5A6D&quot;/&gt;&lt;wsp:rsid wsp:val=&quot;005F58C6&quot;/&gt;&lt;wsp:rsid wsp:val=&quot;006417E1&quot;/&gt;&lt;wsp:rsid wsp:val=&quot;006818EE&quot;/&gt;&lt;wsp:rsid wsp:val=&quot;006C6BF1&quot;/&gt;&lt;wsp:rsid wsp:val=&quot;006D593D&quot;/&gt;&lt;wsp:rsid wsp:val=&quot;006D62B6&quot;/&gt;&lt;wsp:rsid wsp:val=&quot;006E61C5&quot;/&gt;&lt;wsp:rsid wsp:val=&quot;006F7111&quot;/&gt;&lt;wsp:rsid wsp:val=&quot;007004D3&quot;/&gt;&lt;wsp:rsid wsp:val=&quot;00704489&quot;/&gt;&lt;wsp:rsid wsp:val=&quot;00745A70&quot;/&gt;&lt;wsp:rsid wsp:val=&quot;00786207&quot;/&gt;&lt;wsp:rsid wsp:val=&quot;007A1B5A&quot;/&gt;&lt;wsp:rsid wsp:val=&quot;007B1DCF&quot;/&gt;&lt;wsp:rsid wsp:val=&quot;007D2BA1&quot;/&gt;&lt;wsp:rsid wsp:val=&quot;007F64BE&quot;/&gt;&lt;wsp:rsid wsp:val=&quot;0082319D&quot;/&gt;&lt;wsp:rsid wsp:val=&quot;00846E29&quot;/&gt;&lt;wsp:rsid wsp:val=&quot;00871F19&quot;/&gt;&lt;wsp:rsid wsp:val=&quot;008A0011&quot;/&gt;&lt;wsp:rsid wsp:val=&quot;008F52C2&quot;/&gt;&lt;wsp:rsid wsp:val=&quot;009037E7&quot;/&gt;&lt;wsp:rsid wsp:val=&quot;00917701&quot;/&gt;&lt;wsp:rsid wsp:val=&quot;00922703&quot;/&gt;&lt;wsp:rsid wsp:val=&quot;00957FE9&quot;/&gt;&lt;wsp:rsid wsp:val=&quot;009C3752&quot;/&gt;&lt;wsp:rsid wsp:val=&quot;009D129B&quot;/&gt;&lt;wsp:rsid wsp:val=&quot;009D2273&quot;/&gt;&lt;wsp:rsid wsp:val=&quot;009E2FA8&quot;/&gt;&lt;wsp:rsid wsp:val=&quot;00A445CF&quot;/&gt;&lt;wsp:rsid wsp:val=&quot;00A604BD&quot;/&gt;&lt;wsp:rsid wsp:val=&quot;00AF38A2&quot;/&gt;&lt;wsp:rsid wsp:val=&quot;00B1731C&quot;/&gt;&lt;wsp:rsid wsp:val=&quot;00BA7205&quot;/&gt;&lt;wsp:rsid wsp:val=&quot;00BB6836&quot;/&gt;&lt;wsp:rsid wsp:val=&quot;00BD4E6F&quot;/&gt;&lt;wsp:rsid wsp:val=&quot;00BD6308&quot;/&gt;&lt;wsp:rsid wsp:val=&quot;00BF76AC&quot;/&gt;&lt;wsp:rsid wsp:val=&quot;00C46BB7&quot;/&gt;&lt;wsp:rsid wsp:val=&quot;00C6275A&quot;/&gt;&lt;wsp:rsid wsp:val=&quot;00CA3A20&quot;/&gt;&lt;wsp:rsid wsp:val=&quot;00CE6E88&quot;/&gt;&lt;wsp:rsid wsp:val=&quot;00D759BB&quot;/&gt;&lt;wsp:rsid wsp:val=&quot;00D917C5&quot;/&gt;&lt;wsp:rsid wsp:val=&quot;00DA392D&quot;/&gt;&lt;wsp:rsid wsp:val=&quot;00DB5839&quot;/&gt;&lt;wsp:rsid wsp:val=&quot;00DC1355&quot;/&gt;&lt;wsp:rsid wsp:val=&quot;00DC4201&quot;/&gt;&lt;wsp:rsid wsp:val=&quot;00DD6CD1&quot;/&gt;&lt;wsp:rsid wsp:val=&quot;00E02572&quot;/&gt;&lt;wsp:rsid wsp:val=&quot;00E05B22&quot;/&gt;&lt;wsp:rsid wsp:val=&quot;00E138E2&quot;/&gt;&lt;wsp:rsid wsp:val=&quot;00E36A0C&quot;/&gt;&lt;wsp:rsid wsp:val=&quot;00E871FA&quot;/&gt;&lt;wsp:rsid wsp:val=&quot;00EC4EDB&quot;/&gt;&lt;wsp:rsid wsp:val=&quot;00EF04C0&quot;/&gt;&lt;wsp:rsid wsp:val=&quot;00F07868&quot;/&gt;&lt;wsp:rsid wsp:val=&quot;00F652FF&quot;/&gt;&lt;/wsp:rsids&gt;&lt;/w:docPr&gt;&lt;w:body&gt;&lt;w:p wsp:rsidR=&quot;00000000&quot; wsp:rsidRDefault=&quot;004E7E6C&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lang w:val=&quot;EN-US&quot;/&gt;&lt;/w:rPr&gt;&lt;m:t&gt;B&lt;/m:t&gt;&lt;/m:r&gt;&lt;/m:e&gt;&lt;m:sub&gt;&lt;m:r&gt;&lt;w:rPr&gt;&lt;w:rFonts w:ascii=&quot;Cambria Math&quot; w:h-ansi=&quot;Cambria Math&quot;/&gt;&lt;wx:font wx:val=&quot;Cambria Math&quot;/&gt;&lt;w:i/&gt;&lt;w:sz w:val=&quot;24&quot;/&gt;&lt;w:sz-cs w:val=&quot;24&quot;/&gt;&lt;/w:rPr&gt;&lt;m:t&gt;k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BA7205">
        <w:rPr>
          <w:sz w:val="24"/>
          <w:szCs w:val="24"/>
        </w:rPr>
        <w:instrText xml:space="preserve"> </w:instrText>
      </w:r>
      <w:r w:rsidRPr="00BA7205">
        <w:rPr>
          <w:sz w:val="24"/>
          <w:szCs w:val="24"/>
        </w:rPr>
        <w:fldChar w:fldCharType="separate"/>
      </w:r>
      <w:r>
        <w:pict>
          <v:shape id="_x0000_i1036" type="#_x0000_t75" style="width:21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0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07868&quot;/&gt;&lt;wsp:rsid wsp:val=&quot;00013330&quot;/&gt;&lt;wsp:rsid wsp:val=&quot;00031B80&quot;/&gt;&lt;wsp:rsid wsp:val=&quot;0003271F&quot;/&gt;&lt;wsp:rsid wsp:val=&quot;00046DB8&quot;/&gt;&lt;wsp:rsid wsp:val=&quot;00051B90&quot;/&gt;&lt;wsp:rsid wsp:val=&quot;000674E8&quot;/&gt;&lt;wsp:rsid wsp:val=&quot;00090F77&quot;/&gt;&lt;wsp:rsid wsp:val=&quot;000C5944&quot;/&gt;&lt;wsp:rsid wsp:val=&quot;000D755A&quot;/&gt;&lt;wsp:rsid wsp:val=&quot;000E0EB3&quot;/&gt;&lt;wsp:rsid wsp:val=&quot;000E782A&quot;/&gt;&lt;wsp:rsid wsp:val=&quot;00141588&quot;/&gt;&lt;wsp:rsid wsp:val=&quot;0017262F&quot;/&gt;&lt;wsp:rsid wsp:val=&quot;001777E5&quot;/&gt;&lt;wsp:rsid wsp:val=&quot;00183D79&quot;/&gt;&lt;wsp:rsid wsp:val=&quot;001D07EB&quot;/&gt;&lt;wsp:rsid wsp:val=&quot;00204CAC&quot;/&gt;&lt;wsp:rsid wsp:val=&quot;00213C24&quot;/&gt;&lt;wsp:rsid wsp:val=&quot;00222CAE&quot;/&gt;&lt;wsp:rsid wsp:val=&quot;0024779C&quot;/&gt;&lt;wsp:rsid wsp:val=&quot;002811F7&quot;/&gt;&lt;wsp:rsid wsp:val=&quot;003034DD&quot;/&gt;&lt;wsp:rsid wsp:val=&quot;00303BD4&quot;/&gt;&lt;wsp:rsid wsp:val=&quot;00321368&quot;/&gt;&lt;wsp:rsid wsp:val=&quot;003538D9&quot;/&gt;&lt;wsp:rsid wsp:val=&quot;00375231&quot;/&gt;&lt;wsp:rsid wsp:val=&quot;003956BD&quot;/&gt;&lt;wsp:rsid wsp:val=&quot;00436CB0&quot;/&gt;&lt;wsp:rsid wsp:val=&quot;00450236&quot;/&gt;&lt;wsp:rsid wsp:val=&quot;004A09E7&quot;/&gt;&lt;wsp:rsid wsp:val=&quot;004A38C2&quot;/&gt;&lt;wsp:rsid wsp:val=&quot;004E7E6C&quot;/&gt;&lt;wsp:rsid wsp:val=&quot;00502A33&quot;/&gt;&lt;wsp:rsid wsp:val=&quot;0051524D&quot;/&gt;&lt;wsp:rsid wsp:val=&quot;00586441&quot;/&gt;&lt;wsp:rsid wsp:val=&quot;00590CC4&quot;/&gt;&lt;wsp:rsid wsp:val=&quot;00595C25&quot;/&gt;&lt;wsp:rsid wsp:val=&quot;005A5A6D&quot;/&gt;&lt;wsp:rsid wsp:val=&quot;005F58C6&quot;/&gt;&lt;wsp:rsid wsp:val=&quot;006417E1&quot;/&gt;&lt;wsp:rsid wsp:val=&quot;006818EE&quot;/&gt;&lt;wsp:rsid wsp:val=&quot;006C6BF1&quot;/&gt;&lt;wsp:rsid wsp:val=&quot;006D593D&quot;/&gt;&lt;wsp:rsid wsp:val=&quot;006D62B6&quot;/&gt;&lt;wsp:rsid wsp:val=&quot;006E61C5&quot;/&gt;&lt;wsp:rsid wsp:val=&quot;006F7111&quot;/&gt;&lt;wsp:rsid wsp:val=&quot;007004D3&quot;/&gt;&lt;wsp:rsid wsp:val=&quot;00704489&quot;/&gt;&lt;wsp:rsid wsp:val=&quot;00745A70&quot;/&gt;&lt;wsp:rsid wsp:val=&quot;00786207&quot;/&gt;&lt;wsp:rsid wsp:val=&quot;007A1B5A&quot;/&gt;&lt;wsp:rsid wsp:val=&quot;007B1DCF&quot;/&gt;&lt;wsp:rsid wsp:val=&quot;007D2BA1&quot;/&gt;&lt;wsp:rsid wsp:val=&quot;007F64BE&quot;/&gt;&lt;wsp:rsid wsp:val=&quot;0082319D&quot;/&gt;&lt;wsp:rsid wsp:val=&quot;00846E29&quot;/&gt;&lt;wsp:rsid wsp:val=&quot;00871F19&quot;/&gt;&lt;wsp:rsid wsp:val=&quot;008A0011&quot;/&gt;&lt;wsp:rsid wsp:val=&quot;008F52C2&quot;/&gt;&lt;wsp:rsid wsp:val=&quot;009037E7&quot;/&gt;&lt;wsp:rsid wsp:val=&quot;00917701&quot;/&gt;&lt;wsp:rsid wsp:val=&quot;00922703&quot;/&gt;&lt;wsp:rsid wsp:val=&quot;00957FE9&quot;/&gt;&lt;wsp:rsid wsp:val=&quot;009C3752&quot;/&gt;&lt;wsp:rsid wsp:val=&quot;009D129B&quot;/&gt;&lt;wsp:rsid wsp:val=&quot;009D2273&quot;/&gt;&lt;wsp:rsid wsp:val=&quot;009E2FA8&quot;/&gt;&lt;wsp:rsid wsp:val=&quot;00A445CF&quot;/&gt;&lt;wsp:rsid wsp:val=&quot;00A604BD&quot;/&gt;&lt;wsp:rsid wsp:val=&quot;00AF38A2&quot;/&gt;&lt;wsp:rsid wsp:val=&quot;00B1731C&quot;/&gt;&lt;wsp:rsid wsp:val=&quot;00BA7205&quot;/&gt;&lt;wsp:rsid wsp:val=&quot;00BB6836&quot;/&gt;&lt;wsp:rsid wsp:val=&quot;00BD4E6F&quot;/&gt;&lt;wsp:rsid wsp:val=&quot;00BD6308&quot;/&gt;&lt;wsp:rsid wsp:val=&quot;00BF76AC&quot;/&gt;&lt;wsp:rsid wsp:val=&quot;00C46BB7&quot;/&gt;&lt;wsp:rsid wsp:val=&quot;00C6275A&quot;/&gt;&lt;wsp:rsid wsp:val=&quot;00CA3A20&quot;/&gt;&lt;wsp:rsid wsp:val=&quot;00CE6E88&quot;/&gt;&lt;wsp:rsid wsp:val=&quot;00D759BB&quot;/&gt;&lt;wsp:rsid wsp:val=&quot;00D917C5&quot;/&gt;&lt;wsp:rsid wsp:val=&quot;00DA392D&quot;/&gt;&lt;wsp:rsid wsp:val=&quot;00DB5839&quot;/&gt;&lt;wsp:rsid wsp:val=&quot;00DC1355&quot;/&gt;&lt;wsp:rsid wsp:val=&quot;00DC4201&quot;/&gt;&lt;wsp:rsid wsp:val=&quot;00DD6CD1&quot;/&gt;&lt;wsp:rsid wsp:val=&quot;00E02572&quot;/&gt;&lt;wsp:rsid wsp:val=&quot;00E05B22&quot;/&gt;&lt;wsp:rsid wsp:val=&quot;00E138E2&quot;/&gt;&lt;wsp:rsid wsp:val=&quot;00E36A0C&quot;/&gt;&lt;wsp:rsid wsp:val=&quot;00E871FA&quot;/&gt;&lt;wsp:rsid wsp:val=&quot;00EC4EDB&quot;/&gt;&lt;wsp:rsid wsp:val=&quot;00EF04C0&quot;/&gt;&lt;wsp:rsid wsp:val=&quot;00F07868&quot;/&gt;&lt;wsp:rsid wsp:val=&quot;00F652FF&quot;/&gt;&lt;/wsp:rsids&gt;&lt;/w:docPr&gt;&lt;w:body&gt;&lt;w:p wsp:rsidR=&quot;00000000&quot; wsp:rsidRDefault=&quot;004E7E6C&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lang w:val=&quot;EN-US&quot;/&gt;&lt;/w:rPr&gt;&lt;m:t&gt;B&lt;/m:t&gt;&lt;/m:r&gt;&lt;/m:e&gt;&lt;m:sub&gt;&lt;m:r&gt;&lt;w:rPr&gt;&lt;w:rFonts w:ascii=&quot;Cambria Math&quot; w:h-ansi=&quot;Cambria Math&quot;/&gt;&lt;wx:font wx:val=&quot;Cambria Math&quot;/&gt;&lt;w:i/&gt;&lt;w:sz w:val=&quot;24&quot;/&gt;&lt;w:sz-cs w:val=&quot;24&quot;/&gt;&lt;/w:rPr&gt;&lt;m:t&gt;k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7" o:title="" chromakey="white"/>
          </v:shape>
        </w:pict>
      </w:r>
      <w:r w:rsidRPr="00BA7205">
        <w:rPr>
          <w:sz w:val="24"/>
          <w:szCs w:val="24"/>
        </w:rPr>
        <w:fldChar w:fldCharType="end"/>
      </w:r>
      <w:r w:rsidRPr="00213C24">
        <w:rPr>
          <w:sz w:val="24"/>
          <w:szCs w:val="24"/>
        </w:rPr>
        <w:t xml:space="preserve"> – выплаты компенсационного характера;</w:t>
      </w:r>
    </w:p>
    <w:p w:rsidR="005636F0" w:rsidRPr="00213C24" w:rsidRDefault="005636F0" w:rsidP="00EC4EDB">
      <w:pPr>
        <w:ind w:left="720" w:hanging="720"/>
        <w:jc w:val="both"/>
        <w:rPr>
          <w:sz w:val="24"/>
          <w:szCs w:val="24"/>
        </w:rPr>
      </w:pPr>
      <w:r w:rsidRPr="00BA7205">
        <w:rPr>
          <w:sz w:val="24"/>
          <w:szCs w:val="24"/>
        </w:rPr>
        <w:fldChar w:fldCharType="begin"/>
      </w:r>
      <w:r w:rsidRPr="00BA7205">
        <w:rPr>
          <w:sz w:val="24"/>
          <w:szCs w:val="24"/>
        </w:rPr>
        <w:instrText xml:space="preserve"> QUOTE </w:instrText>
      </w:r>
      <w:r>
        <w:pict>
          <v:shape id="_x0000_i1037" type="#_x0000_t75" style="width:21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0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07868&quot;/&gt;&lt;wsp:rsid wsp:val=&quot;00013330&quot;/&gt;&lt;wsp:rsid wsp:val=&quot;00031B80&quot;/&gt;&lt;wsp:rsid wsp:val=&quot;0003271F&quot;/&gt;&lt;wsp:rsid wsp:val=&quot;00046DB8&quot;/&gt;&lt;wsp:rsid wsp:val=&quot;00051B90&quot;/&gt;&lt;wsp:rsid wsp:val=&quot;000674E8&quot;/&gt;&lt;wsp:rsid wsp:val=&quot;00090F77&quot;/&gt;&lt;wsp:rsid wsp:val=&quot;000C5944&quot;/&gt;&lt;wsp:rsid wsp:val=&quot;000D755A&quot;/&gt;&lt;wsp:rsid wsp:val=&quot;000E0EB3&quot;/&gt;&lt;wsp:rsid wsp:val=&quot;000E782A&quot;/&gt;&lt;wsp:rsid wsp:val=&quot;00141588&quot;/&gt;&lt;wsp:rsid wsp:val=&quot;0017262F&quot;/&gt;&lt;wsp:rsid wsp:val=&quot;001777E5&quot;/&gt;&lt;wsp:rsid wsp:val=&quot;00183D79&quot;/&gt;&lt;wsp:rsid wsp:val=&quot;001D07EB&quot;/&gt;&lt;wsp:rsid wsp:val=&quot;00204CAC&quot;/&gt;&lt;wsp:rsid wsp:val=&quot;00213C24&quot;/&gt;&lt;wsp:rsid wsp:val=&quot;00222CAE&quot;/&gt;&lt;wsp:rsid wsp:val=&quot;0024779C&quot;/&gt;&lt;wsp:rsid wsp:val=&quot;002811F7&quot;/&gt;&lt;wsp:rsid wsp:val=&quot;003034DD&quot;/&gt;&lt;wsp:rsid wsp:val=&quot;00303BD4&quot;/&gt;&lt;wsp:rsid wsp:val=&quot;00321368&quot;/&gt;&lt;wsp:rsid wsp:val=&quot;003538D9&quot;/&gt;&lt;wsp:rsid wsp:val=&quot;00375231&quot;/&gt;&lt;wsp:rsid wsp:val=&quot;003956BD&quot;/&gt;&lt;wsp:rsid wsp:val=&quot;00436CB0&quot;/&gt;&lt;wsp:rsid wsp:val=&quot;00450236&quot;/&gt;&lt;wsp:rsid wsp:val=&quot;004A09E7&quot;/&gt;&lt;wsp:rsid wsp:val=&quot;004A38C2&quot;/&gt;&lt;wsp:rsid wsp:val=&quot;00502A33&quot;/&gt;&lt;wsp:rsid wsp:val=&quot;0051524D&quot;/&gt;&lt;wsp:rsid wsp:val=&quot;00586441&quot;/&gt;&lt;wsp:rsid wsp:val=&quot;00590CC4&quot;/&gt;&lt;wsp:rsid wsp:val=&quot;00595C25&quot;/&gt;&lt;wsp:rsid wsp:val=&quot;005A5A6D&quot;/&gt;&lt;wsp:rsid wsp:val=&quot;005F58C6&quot;/&gt;&lt;wsp:rsid wsp:val=&quot;006417E1&quot;/&gt;&lt;wsp:rsid wsp:val=&quot;006818EE&quot;/&gt;&lt;wsp:rsid wsp:val=&quot;006C6BF1&quot;/&gt;&lt;wsp:rsid wsp:val=&quot;006D593D&quot;/&gt;&lt;wsp:rsid wsp:val=&quot;006D62B6&quot;/&gt;&lt;wsp:rsid wsp:val=&quot;006E61C5&quot;/&gt;&lt;wsp:rsid wsp:val=&quot;006F7111&quot;/&gt;&lt;wsp:rsid wsp:val=&quot;007004D3&quot;/&gt;&lt;wsp:rsid wsp:val=&quot;00704489&quot;/&gt;&lt;wsp:rsid wsp:val=&quot;00745A70&quot;/&gt;&lt;wsp:rsid wsp:val=&quot;00786207&quot;/&gt;&lt;wsp:rsid wsp:val=&quot;007A1B5A&quot;/&gt;&lt;wsp:rsid wsp:val=&quot;007B1DCF&quot;/&gt;&lt;wsp:rsid wsp:val=&quot;007D2BA1&quot;/&gt;&lt;wsp:rsid wsp:val=&quot;007F64BE&quot;/&gt;&lt;wsp:rsid wsp:val=&quot;0082319D&quot;/&gt;&lt;wsp:rsid wsp:val=&quot;00846E29&quot;/&gt;&lt;wsp:rsid wsp:val=&quot;00871F19&quot;/&gt;&lt;wsp:rsid wsp:val=&quot;008A0011&quot;/&gt;&lt;wsp:rsid wsp:val=&quot;008F52C2&quot;/&gt;&lt;wsp:rsid wsp:val=&quot;009037E7&quot;/&gt;&lt;wsp:rsid wsp:val=&quot;00917701&quot;/&gt;&lt;wsp:rsid wsp:val=&quot;00922703&quot;/&gt;&lt;wsp:rsid wsp:val=&quot;00957FE9&quot;/&gt;&lt;wsp:rsid wsp:val=&quot;009C3752&quot;/&gt;&lt;wsp:rsid wsp:val=&quot;009D129B&quot;/&gt;&lt;wsp:rsid wsp:val=&quot;009D2273&quot;/&gt;&lt;wsp:rsid wsp:val=&quot;009E2FA8&quot;/&gt;&lt;wsp:rsid wsp:val=&quot;00A445CF&quot;/&gt;&lt;wsp:rsid wsp:val=&quot;00A604BD&quot;/&gt;&lt;wsp:rsid wsp:val=&quot;00AF38A2&quot;/&gt;&lt;wsp:rsid wsp:val=&quot;00B1731C&quot;/&gt;&lt;wsp:rsid wsp:val=&quot;00BA7205&quot;/&gt;&lt;wsp:rsid wsp:val=&quot;00BB6836&quot;/&gt;&lt;wsp:rsid wsp:val=&quot;00BD4E6F&quot;/&gt;&lt;wsp:rsid wsp:val=&quot;00BD6308&quot;/&gt;&lt;wsp:rsid wsp:val=&quot;00BF4B72&quot;/&gt;&lt;wsp:rsid wsp:val=&quot;00BF76AC&quot;/&gt;&lt;wsp:rsid wsp:val=&quot;00C46BB7&quot;/&gt;&lt;wsp:rsid wsp:val=&quot;00C6275A&quot;/&gt;&lt;wsp:rsid wsp:val=&quot;00CA3A20&quot;/&gt;&lt;wsp:rsid wsp:val=&quot;00CE6E88&quot;/&gt;&lt;wsp:rsid wsp:val=&quot;00D759BB&quot;/&gt;&lt;wsp:rsid wsp:val=&quot;00D917C5&quot;/&gt;&lt;wsp:rsid wsp:val=&quot;00DA392D&quot;/&gt;&lt;wsp:rsid wsp:val=&quot;00DB5839&quot;/&gt;&lt;wsp:rsid wsp:val=&quot;00DC1355&quot;/&gt;&lt;wsp:rsid wsp:val=&quot;00DC4201&quot;/&gt;&lt;wsp:rsid wsp:val=&quot;00DD6CD1&quot;/&gt;&lt;wsp:rsid wsp:val=&quot;00E02572&quot;/&gt;&lt;wsp:rsid wsp:val=&quot;00E05B22&quot;/&gt;&lt;wsp:rsid wsp:val=&quot;00E138E2&quot;/&gt;&lt;wsp:rsid wsp:val=&quot;00E36A0C&quot;/&gt;&lt;wsp:rsid wsp:val=&quot;00E871FA&quot;/&gt;&lt;wsp:rsid wsp:val=&quot;00EC4EDB&quot;/&gt;&lt;wsp:rsid wsp:val=&quot;00EF04C0&quot;/&gt;&lt;wsp:rsid wsp:val=&quot;00F07868&quot;/&gt;&lt;wsp:rsid wsp:val=&quot;00F652FF&quot;/&gt;&lt;/wsp:rsids&gt;&lt;/w:docPr&gt;&lt;w:body&gt;&lt;w:p wsp:rsidR=&quot;00000000&quot; wsp:rsidRDefault=&quot;00BF4B72&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D&lt;/m:t&gt;&lt;/m:r&gt;&lt;/m:e&gt;&lt;m:sub&gt;&lt;m:r&gt;&lt;w:rPr&gt;&lt;w:rFonts w:ascii=&quot;Cambria Math&quot; w:h-ansi=&quot;Cambria Math&quot;/&gt;&lt;wx:font wx:val=&quot;Cambria Math&quot;/&gt;&lt;w:i/&gt;&lt;w:sz w:val=&quot;24&quot;/&gt;&lt;w:sz-cs w:val=&quot;24&quot;/&gt;&lt;/w:rPr&gt;&lt;m:t&gt;k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BA7205">
        <w:rPr>
          <w:sz w:val="24"/>
          <w:szCs w:val="24"/>
        </w:rPr>
        <w:instrText xml:space="preserve"> </w:instrText>
      </w:r>
      <w:r w:rsidRPr="00BA7205">
        <w:rPr>
          <w:sz w:val="24"/>
          <w:szCs w:val="24"/>
        </w:rPr>
        <w:fldChar w:fldCharType="separate"/>
      </w:r>
      <w:r>
        <w:pict>
          <v:shape id="_x0000_i1038" type="#_x0000_t75" style="width:21pt;height:11.2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0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07868&quot;/&gt;&lt;wsp:rsid wsp:val=&quot;00013330&quot;/&gt;&lt;wsp:rsid wsp:val=&quot;00031B80&quot;/&gt;&lt;wsp:rsid wsp:val=&quot;0003271F&quot;/&gt;&lt;wsp:rsid wsp:val=&quot;00046DB8&quot;/&gt;&lt;wsp:rsid wsp:val=&quot;00051B90&quot;/&gt;&lt;wsp:rsid wsp:val=&quot;000674E8&quot;/&gt;&lt;wsp:rsid wsp:val=&quot;00090F77&quot;/&gt;&lt;wsp:rsid wsp:val=&quot;000C5944&quot;/&gt;&lt;wsp:rsid wsp:val=&quot;000D755A&quot;/&gt;&lt;wsp:rsid wsp:val=&quot;000E0EB3&quot;/&gt;&lt;wsp:rsid wsp:val=&quot;000E782A&quot;/&gt;&lt;wsp:rsid wsp:val=&quot;00141588&quot;/&gt;&lt;wsp:rsid wsp:val=&quot;0017262F&quot;/&gt;&lt;wsp:rsid wsp:val=&quot;001777E5&quot;/&gt;&lt;wsp:rsid wsp:val=&quot;00183D79&quot;/&gt;&lt;wsp:rsid wsp:val=&quot;001D07EB&quot;/&gt;&lt;wsp:rsid wsp:val=&quot;00204CAC&quot;/&gt;&lt;wsp:rsid wsp:val=&quot;00213C24&quot;/&gt;&lt;wsp:rsid wsp:val=&quot;00222CAE&quot;/&gt;&lt;wsp:rsid wsp:val=&quot;0024779C&quot;/&gt;&lt;wsp:rsid wsp:val=&quot;002811F7&quot;/&gt;&lt;wsp:rsid wsp:val=&quot;003034DD&quot;/&gt;&lt;wsp:rsid wsp:val=&quot;00303BD4&quot;/&gt;&lt;wsp:rsid wsp:val=&quot;00321368&quot;/&gt;&lt;wsp:rsid wsp:val=&quot;003538D9&quot;/&gt;&lt;wsp:rsid wsp:val=&quot;00375231&quot;/&gt;&lt;wsp:rsid wsp:val=&quot;003956BD&quot;/&gt;&lt;wsp:rsid wsp:val=&quot;00436CB0&quot;/&gt;&lt;wsp:rsid wsp:val=&quot;00450236&quot;/&gt;&lt;wsp:rsid wsp:val=&quot;004A09E7&quot;/&gt;&lt;wsp:rsid wsp:val=&quot;004A38C2&quot;/&gt;&lt;wsp:rsid wsp:val=&quot;00502A33&quot;/&gt;&lt;wsp:rsid wsp:val=&quot;0051524D&quot;/&gt;&lt;wsp:rsid wsp:val=&quot;00586441&quot;/&gt;&lt;wsp:rsid wsp:val=&quot;00590CC4&quot;/&gt;&lt;wsp:rsid wsp:val=&quot;00595C25&quot;/&gt;&lt;wsp:rsid wsp:val=&quot;005A5A6D&quot;/&gt;&lt;wsp:rsid wsp:val=&quot;005F58C6&quot;/&gt;&lt;wsp:rsid wsp:val=&quot;006417E1&quot;/&gt;&lt;wsp:rsid wsp:val=&quot;006818EE&quot;/&gt;&lt;wsp:rsid wsp:val=&quot;006C6BF1&quot;/&gt;&lt;wsp:rsid wsp:val=&quot;006D593D&quot;/&gt;&lt;wsp:rsid wsp:val=&quot;006D62B6&quot;/&gt;&lt;wsp:rsid wsp:val=&quot;006E61C5&quot;/&gt;&lt;wsp:rsid wsp:val=&quot;006F7111&quot;/&gt;&lt;wsp:rsid wsp:val=&quot;007004D3&quot;/&gt;&lt;wsp:rsid wsp:val=&quot;00704489&quot;/&gt;&lt;wsp:rsid wsp:val=&quot;00745A70&quot;/&gt;&lt;wsp:rsid wsp:val=&quot;00786207&quot;/&gt;&lt;wsp:rsid wsp:val=&quot;007A1B5A&quot;/&gt;&lt;wsp:rsid wsp:val=&quot;007B1DCF&quot;/&gt;&lt;wsp:rsid wsp:val=&quot;007D2BA1&quot;/&gt;&lt;wsp:rsid wsp:val=&quot;007F64BE&quot;/&gt;&lt;wsp:rsid wsp:val=&quot;0082319D&quot;/&gt;&lt;wsp:rsid wsp:val=&quot;00846E29&quot;/&gt;&lt;wsp:rsid wsp:val=&quot;00871F19&quot;/&gt;&lt;wsp:rsid wsp:val=&quot;008A0011&quot;/&gt;&lt;wsp:rsid wsp:val=&quot;008F52C2&quot;/&gt;&lt;wsp:rsid wsp:val=&quot;009037E7&quot;/&gt;&lt;wsp:rsid wsp:val=&quot;00917701&quot;/&gt;&lt;wsp:rsid wsp:val=&quot;00922703&quot;/&gt;&lt;wsp:rsid wsp:val=&quot;00957FE9&quot;/&gt;&lt;wsp:rsid wsp:val=&quot;009C3752&quot;/&gt;&lt;wsp:rsid wsp:val=&quot;009D129B&quot;/&gt;&lt;wsp:rsid wsp:val=&quot;009D2273&quot;/&gt;&lt;wsp:rsid wsp:val=&quot;009E2FA8&quot;/&gt;&lt;wsp:rsid wsp:val=&quot;00A445CF&quot;/&gt;&lt;wsp:rsid wsp:val=&quot;00A604BD&quot;/&gt;&lt;wsp:rsid wsp:val=&quot;00AF38A2&quot;/&gt;&lt;wsp:rsid wsp:val=&quot;00B1731C&quot;/&gt;&lt;wsp:rsid wsp:val=&quot;00BA7205&quot;/&gt;&lt;wsp:rsid wsp:val=&quot;00BB6836&quot;/&gt;&lt;wsp:rsid wsp:val=&quot;00BD4E6F&quot;/&gt;&lt;wsp:rsid wsp:val=&quot;00BD6308&quot;/&gt;&lt;wsp:rsid wsp:val=&quot;00BF4B72&quot;/&gt;&lt;wsp:rsid wsp:val=&quot;00BF76AC&quot;/&gt;&lt;wsp:rsid wsp:val=&quot;00C46BB7&quot;/&gt;&lt;wsp:rsid wsp:val=&quot;00C6275A&quot;/&gt;&lt;wsp:rsid wsp:val=&quot;00CA3A20&quot;/&gt;&lt;wsp:rsid wsp:val=&quot;00CE6E88&quot;/&gt;&lt;wsp:rsid wsp:val=&quot;00D759BB&quot;/&gt;&lt;wsp:rsid wsp:val=&quot;00D917C5&quot;/&gt;&lt;wsp:rsid wsp:val=&quot;00DA392D&quot;/&gt;&lt;wsp:rsid wsp:val=&quot;00DB5839&quot;/&gt;&lt;wsp:rsid wsp:val=&quot;00DC1355&quot;/&gt;&lt;wsp:rsid wsp:val=&quot;00DC4201&quot;/&gt;&lt;wsp:rsid wsp:val=&quot;00DD6CD1&quot;/&gt;&lt;wsp:rsid wsp:val=&quot;00E02572&quot;/&gt;&lt;wsp:rsid wsp:val=&quot;00E05B22&quot;/&gt;&lt;wsp:rsid wsp:val=&quot;00E138E2&quot;/&gt;&lt;wsp:rsid wsp:val=&quot;00E36A0C&quot;/&gt;&lt;wsp:rsid wsp:val=&quot;00E871FA&quot;/&gt;&lt;wsp:rsid wsp:val=&quot;00EC4EDB&quot;/&gt;&lt;wsp:rsid wsp:val=&quot;00EF04C0&quot;/&gt;&lt;wsp:rsid wsp:val=&quot;00F07868&quot;/&gt;&lt;wsp:rsid wsp:val=&quot;00F652FF&quot;/&gt;&lt;/wsp:rsids&gt;&lt;/w:docPr&gt;&lt;w:body&gt;&lt;w:p wsp:rsidR=&quot;00000000&quot; wsp:rsidRDefault=&quot;00BF4B72&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D&lt;/m:t&gt;&lt;/m:r&gt;&lt;/m:e&gt;&lt;m:sub&gt;&lt;m:r&gt;&lt;w:rPr&gt;&lt;w:rFonts w:ascii=&quot;Cambria Math&quot; w:h-ansi=&quot;Cambria Math&quot;/&gt;&lt;wx:font wx:val=&quot;Cambria Math&quot;/&gt;&lt;w:i/&gt;&lt;w:sz w:val=&quot;24&quot;/&gt;&lt;w:sz-cs w:val=&quot;24&quot;/&gt;&lt;/w:rPr&gt;&lt;m:t&gt;kh&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8" o:title="" chromakey="white"/>
          </v:shape>
        </w:pict>
      </w:r>
      <w:r w:rsidRPr="00BA7205">
        <w:rPr>
          <w:sz w:val="24"/>
          <w:szCs w:val="24"/>
        </w:rPr>
        <w:fldChar w:fldCharType="end"/>
      </w:r>
      <w:r w:rsidRPr="00213C24">
        <w:rPr>
          <w:sz w:val="24"/>
          <w:szCs w:val="24"/>
        </w:rPr>
        <w:t xml:space="preserve"> – размер надбавки на выплату компенсационного характера;</w:t>
      </w:r>
    </w:p>
    <w:p w:rsidR="005636F0" w:rsidRPr="00213C24" w:rsidRDefault="005636F0" w:rsidP="00EC4EDB">
      <w:pPr>
        <w:ind w:left="720" w:hanging="720"/>
        <w:jc w:val="both"/>
        <w:rPr>
          <w:sz w:val="24"/>
          <w:szCs w:val="24"/>
        </w:rPr>
      </w:pPr>
      <w:r w:rsidRPr="00BA7205">
        <w:rPr>
          <w:sz w:val="24"/>
          <w:szCs w:val="24"/>
        </w:rPr>
        <w:fldChar w:fldCharType="begin"/>
      </w:r>
      <w:r w:rsidRPr="00BA7205">
        <w:rPr>
          <w:sz w:val="24"/>
          <w:szCs w:val="24"/>
        </w:rPr>
        <w:instrText xml:space="preserve"> QUOTE </w:instrText>
      </w:r>
      <w:r>
        <w:pict>
          <v:shape id="_x0000_i1039" type="#_x0000_t75" style="width:21pt;height:12.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0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07868&quot;/&gt;&lt;wsp:rsid wsp:val=&quot;00013330&quot;/&gt;&lt;wsp:rsid wsp:val=&quot;00031B80&quot;/&gt;&lt;wsp:rsid wsp:val=&quot;0003271F&quot;/&gt;&lt;wsp:rsid wsp:val=&quot;00046DB8&quot;/&gt;&lt;wsp:rsid wsp:val=&quot;00051B90&quot;/&gt;&lt;wsp:rsid wsp:val=&quot;000674E8&quot;/&gt;&lt;wsp:rsid wsp:val=&quot;00090F77&quot;/&gt;&lt;wsp:rsid wsp:val=&quot;000C5944&quot;/&gt;&lt;wsp:rsid wsp:val=&quot;000D755A&quot;/&gt;&lt;wsp:rsid wsp:val=&quot;000E0EB3&quot;/&gt;&lt;wsp:rsid wsp:val=&quot;000E782A&quot;/&gt;&lt;wsp:rsid wsp:val=&quot;00141588&quot;/&gt;&lt;wsp:rsid wsp:val=&quot;0017262F&quot;/&gt;&lt;wsp:rsid wsp:val=&quot;001777E5&quot;/&gt;&lt;wsp:rsid wsp:val=&quot;00183D79&quot;/&gt;&lt;wsp:rsid wsp:val=&quot;001D07EB&quot;/&gt;&lt;wsp:rsid wsp:val=&quot;001F378B&quot;/&gt;&lt;wsp:rsid wsp:val=&quot;00204CAC&quot;/&gt;&lt;wsp:rsid wsp:val=&quot;00213C24&quot;/&gt;&lt;wsp:rsid wsp:val=&quot;00222CAE&quot;/&gt;&lt;wsp:rsid wsp:val=&quot;0024779C&quot;/&gt;&lt;wsp:rsid wsp:val=&quot;002811F7&quot;/&gt;&lt;wsp:rsid wsp:val=&quot;003034DD&quot;/&gt;&lt;wsp:rsid wsp:val=&quot;00303BD4&quot;/&gt;&lt;wsp:rsid wsp:val=&quot;00321368&quot;/&gt;&lt;wsp:rsid wsp:val=&quot;003538D9&quot;/&gt;&lt;wsp:rsid wsp:val=&quot;00375231&quot;/&gt;&lt;wsp:rsid wsp:val=&quot;003956BD&quot;/&gt;&lt;wsp:rsid wsp:val=&quot;00436CB0&quot;/&gt;&lt;wsp:rsid wsp:val=&quot;00450236&quot;/&gt;&lt;wsp:rsid wsp:val=&quot;004A09E7&quot;/&gt;&lt;wsp:rsid wsp:val=&quot;004A38C2&quot;/&gt;&lt;wsp:rsid wsp:val=&quot;00502A33&quot;/&gt;&lt;wsp:rsid wsp:val=&quot;0051524D&quot;/&gt;&lt;wsp:rsid wsp:val=&quot;00586441&quot;/&gt;&lt;wsp:rsid wsp:val=&quot;00590CC4&quot;/&gt;&lt;wsp:rsid wsp:val=&quot;00595C25&quot;/&gt;&lt;wsp:rsid wsp:val=&quot;005A5A6D&quot;/&gt;&lt;wsp:rsid wsp:val=&quot;005F58C6&quot;/&gt;&lt;wsp:rsid wsp:val=&quot;006417E1&quot;/&gt;&lt;wsp:rsid wsp:val=&quot;006818EE&quot;/&gt;&lt;wsp:rsid wsp:val=&quot;006C6BF1&quot;/&gt;&lt;wsp:rsid wsp:val=&quot;006D593D&quot;/&gt;&lt;wsp:rsid wsp:val=&quot;006D62B6&quot;/&gt;&lt;wsp:rsid wsp:val=&quot;006E61C5&quot;/&gt;&lt;wsp:rsid wsp:val=&quot;006F7111&quot;/&gt;&lt;wsp:rsid wsp:val=&quot;007004D3&quot;/&gt;&lt;wsp:rsid wsp:val=&quot;00704489&quot;/&gt;&lt;wsp:rsid wsp:val=&quot;00745A70&quot;/&gt;&lt;wsp:rsid wsp:val=&quot;00786207&quot;/&gt;&lt;wsp:rsid wsp:val=&quot;007A1B5A&quot;/&gt;&lt;wsp:rsid wsp:val=&quot;007B1DCF&quot;/&gt;&lt;wsp:rsid wsp:val=&quot;007D2BA1&quot;/&gt;&lt;wsp:rsid wsp:val=&quot;007F64BE&quot;/&gt;&lt;wsp:rsid wsp:val=&quot;0082319D&quot;/&gt;&lt;wsp:rsid wsp:val=&quot;00846E29&quot;/&gt;&lt;wsp:rsid wsp:val=&quot;00871F19&quot;/&gt;&lt;wsp:rsid wsp:val=&quot;008A0011&quot;/&gt;&lt;wsp:rsid wsp:val=&quot;008F52C2&quot;/&gt;&lt;wsp:rsid wsp:val=&quot;009037E7&quot;/&gt;&lt;wsp:rsid wsp:val=&quot;00917701&quot;/&gt;&lt;wsp:rsid wsp:val=&quot;00922703&quot;/&gt;&lt;wsp:rsid wsp:val=&quot;00957FE9&quot;/&gt;&lt;wsp:rsid wsp:val=&quot;009C3752&quot;/&gt;&lt;wsp:rsid wsp:val=&quot;009D129B&quot;/&gt;&lt;wsp:rsid wsp:val=&quot;009D2273&quot;/&gt;&lt;wsp:rsid wsp:val=&quot;009E2FA8&quot;/&gt;&lt;wsp:rsid wsp:val=&quot;00A445CF&quot;/&gt;&lt;wsp:rsid wsp:val=&quot;00A604BD&quot;/&gt;&lt;wsp:rsid wsp:val=&quot;00AF38A2&quot;/&gt;&lt;wsp:rsid wsp:val=&quot;00B1731C&quot;/&gt;&lt;wsp:rsid wsp:val=&quot;00BA7205&quot;/&gt;&lt;wsp:rsid wsp:val=&quot;00BB6836&quot;/&gt;&lt;wsp:rsid wsp:val=&quot;00BD4E6F&quot;/&gt;&lt;wsp:rsid wsp:val=&quot;00BD6308&quot;/&gt;&lt;wsp:rsid wsp:val=&quot;00BF76AC&quot;/&gt;&lt;wsp:rsid wsp:val=&quot;00C46BB7&quot;/&gt;&lt;wsp:rsid wsp:val=&quot;00C6275A&quot;/&gt;&lt;wsp:rsid wsp:val=&quot;00CA3A20&quot;/&gt;&lt;wsp:rsid wsp:val=&quot;00CE6E88&quot;/&gt;&lt;wsp:rsid wsp:val=&quot;00D759BB&quot;/&gt;&lt;wsp:rsid wsp:val=&quot;00D917C5&quot;/&gt;&lt;wsp:rsid wsp:val=&quot;00DA392D&quot;/&gt;&lt;wsp:rsid wsp:val=&quot;00DB5839&quot;/&gt;&lt;wsp:rsid wsp:val=&quot;00DC1355&quot;/&gt;&lt;wsp:rsid wsp:val=&quot;00DC4201&quot;/&gt;&lt;wsp:rsid wsp:val=&quot;00DD6CD1&quot;/&gt;&lt;wsp:rsid wsp:val=&quot;00E02572&quot;/&gt;&lt;wsp:rsid wsp:val=&quot;00E05B22&quot;/&gt;&lt;wsp:rsid wsp:val=&quot;00E138E2&quot;/&gt;&lt;wsp:rsid wsp:val=&quot;00E36A0C&quot;/&gt;&lt;wsp:rsid wsp:val=&quot;00E871FA&quot;/&gt;&lt;wsp:rsid wsp:val=&quot;00EC4EDB&quot;/&gt;&lt;wsp:rsid wsp:val=&quot;00EF04C0&quot;/&gt;&lt;wsp:rsid wsp:val=&quot;00F07868&quot;/&gt;&lt;wsp:rsid wsp:val=&quot;00F652FF&quot;/&gt;&lt;/wsp:rsids&gt;&lt;/w:docPr&gt;&lt;w:body&gt;&lt;w:p wsp:rsidR=&quot;00000000&quot; wsp:rsidRDefault=&quot;001F378B&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H&lt;/m:t&gt;&lt;/m:r&gt;&lt;/m:e&gt;&lt;m:sub&gt;&lt;m:r&gt;&lt;w:rPr&gt;&lt;w:rFonts w:ascii=&quot;Cambria Math&quot; w:h-ansi=&quot;Cambria Math&quot;/&gt;&lt;wx:font wx:val=&quot;Cambria Math&quot;/&gt;&lt;w:i/&gt;&lt;w:sz w:val=&quot;24&quot;/&gt;&lt;w:sz-cs w:val=&quot;24&quot;/&gt;&lt;/w:rPr&gt;&lt;m:t&gt;f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BA7205">
        <w:rPr>
          <w:sz w:val="24"/>
          <w:szCs w:val="24"/>
        </w:rPr>
        <w:instrText xml:space="preserve"> </w:instrText>
      </w:r>
      <w:r w:rsidRPr="00BA7205">
        <w:rPr>
          <w:sz w:val="24"/>
          <w:szCs w:val="24"/>
        </w:rPr>
        <w:fldChar w:fldCharType="separate"/>
      </w:r>
      <w:r>
        <w:pict>
          <v:shape id="_x0000_i1040" type="#_x0000_t75" style="width:21pt;height:12.75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0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F07868&quot;/&gt;&lt;wsp:rsid wsp:val=&quot;00013330&quot;/&gt;&lt;wsp:rsid wsp:val=&quot;00031B80&quot;/&gt;&lt;wsp:rsid wsp:val=&quot;0003271F&quot;/&gt;&lt;wsp:rsid wsp:val=&quot;00046DB8&quot;/&gt;&lt;wsp:rsid wsp:val=&quot;00051B90&quot;/&gt;&lt;wsp:rsid wsp:val=&quot;000674E8&quot;/&gt;&lt;wsp:rsid wsp:val=&quot;00090F77&quot;/&gt;&lt;wsp:rsid wsp:val=&quot;000C5944&quot;/&gt;&lt;wsp:rsid wsp:val=&quot;000D755A&quot;/&gt;&lt;wsp:rsid wsp:val=&quot;000E0EB3&quot;/&gt;&lt;wsp:rsid wsp:val=&quot;000E782A&quot;/&gt;&lt;wsp:rsid wsp:val=&quot;00141588&quot;/&gt;&lt;wsp:rsid wsp:val=&quot;0017262F&quot;/&gt;&lt;wsp:rsid wsp:val=&quot;001777E5&quot;/&gt;&lt;wsp:rsid wsp:val=&quot;00183D79&quot;/&gt;&lt;wsp:rsid wsp:val=&quot;001D07EB&quot;/&gt;&lt;wsp:rsid wsp:val=&quot;001F378B&quot;/&gt;&lt;wsp:rsid wsp:val=&quot;00204CAC&quot;/&gt;&lt;wsp:rsid wsp:val=&quot;00213C24&quot;/&gt;&lt;wsp:rsid wsp:val=&quot;00222CAE&quot;/&gt;&lt;wsp:rsid wsp:val=&quot;0024779C&quot;/&gt;&lt;wsp:rsid wsp:val=&quot;002811F7&quot;/&gt;&lt;wsp:rsid wsp:val=&quot;003034DD&quot;/&gt;&lt;wsp:rsid wsp:val=&quot;00303BD4&quot;/&gt;&lt;wsp:rsid wsp:val=&quot;00321368&quot;/&gt;&lt;wsp:rsid wsp:val=&quot;003538D9&quot;/&gt;&lt;wsp:rsid wsp:val=&quot;00375231&quot;/&gt;&lt;wsp:rsid wsp:val=&quot;003956BD&quot;/&gt;&lt;wsp:rsid wsp:val=&quot;00436CB0&quot;/&gt;&lt;wsp:rsid wsp:val=&quot;00450236&quot;/&gt;&lt;wsp:rsid wsp:val=&quot;004A09E7&quot;/&gt;&lt;wsp:rsid wsp:val=&quot;004A38C2&quot;/&gt;&lt;wsp:rsid wsp:val=&quot;00502A33&quot;/&gt;&lt;wsp:rsid wsp:val=&quot;0051524D&quot;/&gt;&lt;wsp:rsid wsp:val=&quot;00586441&quot;/&gt;&lt;wsp:rsid wsp:val=&quot;00590CC4&quot;/&gt;&lt;wsp:rsid wsp:val=&quot;00595C25&quot;/&gt;&lt;wsp:rsid wsp:val=&quot;005A5A6D&quot;/&gt;&lt;wsp:rsid wsp:val=&quot;005F58C6&quot;/&gt;&lt;wsp:rsid wsp:val=&quot;006417E1&quot;/&gt;&lt;wsp:rsid wsp:val=&quot;006818EE&quot;/&gt;&lt;wsp:rsid wsp:val=&quot;006C6BF1&quot;/&gt;&lt;wsp:rsid wsp:val=&quot;006D593D&quot;/&gt;&lt;wsp:rsid wsp:val=&quot;006D62B6&quot;/&gt;&lt;wsp:rsid wsp:val=&quot;006E61C5&quot;/&gt;&lt;wsp:rsid wsp:val=&quot;006F7111&quot;/&gt;&lt;wsp:rsid wsp:val=&quot;007004D3&quot;/&gt;&lt;wsp:rsid wsp:val=&quot;00704489&quot;/&gt;&lt;wsp:rsid wsp:val=&quot;00745A70&quot;/&gt;&lt;wsp:rsid wsp:val=&quot;00786207&quot;/&gt;&lt;wsp:rsid wsp:val=&quot;007A1B5A&quot;/&gt;&lt;wsp:rsid wsp:val=&quot;007B1DCF&quot;/&gt;&lt;wsp:rsid wsp:val=&quot;007D2BA1&quot;/&gt;&lt;wsp:rsid wsp:val=&quot;007F64BE&quot;/&gt;&lt;wsp:rsid wsp:val=&quot;0082319D&quot;/&gt;&lt;wsp:rsid wsp:val=&quot;00846E29&quot;/&gt;&lt;wsp:rsid wsp:val=&quot;00871F19&quot;/&gt;&lt;wsp:rsid wsp:val=&quot;008A0011&quot;/&gt;&lt;wsp:rsid wsp:val=&quot;008F52C2&quot;/&gt;&lt;wsp:rsid wsp:val=&quot;009037E7&quot;/&gt;&lt;wsp:rsid wsp:val=&quot;00917701&quot;/&gt;&lt;wsp:rsid wsp:val=&quot;00922703&quot;/&gt;&lt;wsp:rsid wsp:val=&quot;00957FE9&quot;/&gt;&lt;wsp:rsid wsp:val=&quot;009C3752&quot;/&gt;&lt;wsp:rsid wsp:val=&quot;009D129B&quot;/&gt;&lt;wsp:rsid wsp:val=&quot;009D2273&quot;/&gt;&lt;wsp:rsid wsp:val=&quot;009E2FA8&quot;/&gt;&lt;wsp:rsid wsp:val=&quot;00A445CF&quot;/&gt;&lt;wsp:rsid wsp:val=&quot;00A604BD&quot;/&gt;&lt;wsp:rsid wsp:val=&quot;00AF38A2&quot;/&gt;&lt;wsp:rsid wsp:val=&quot;00B1731C&quot;/&gt;&lt;wsp:rsid wsp:val=&quot;00BA7205&quot;/&gt;&lt;wsp:rsid wsp:val=&quot;00BB6836&quot;/&gt;&lt;wsp:rsid wsp:val=&quot;00BD4E6F&quot;/&gt;&lt;wsp:rsid wsp:val=&quot;00BD6308&quot;/&gt;&lt;wsp:rsid wsp:val=&quot;00BF76AC&quot;/&gt;&lt;wsp:rsid wsp:val=&quot;00C46BB7&quot;/&gt;&lt;wsp:rsid wsp:val=&quot;00C6275A&quot;/&gt;&lt;wsp:rsid wsp:val=&quot;00CA3A20&quot;/&gt;&lt;wsp:rsid wsp:val=&quot;00CE6E88&quot;/&gt;&lt;wsp:rsid wsp:val=&quot;00D759BB&quot;/&gt;&lt;wsp:rsid wsp:val=&quot;00D917C5&quot;/&gt;&lt;wsp:rsid wsp:val=&quot;00DA392D&quot;/&gt;&lt;wsp:rsid wsp:val=&quot;00DB5839&quot;/&gt;&lt;wsp:rsid wsp:val=&quot;00DC1355&quot;/&gt;&lt;wsp:rsid wsp:val=&quot;00DC4201&quot;/&gt;&lt;wsp:rsid wsp:val=&quot;00DD6CD1&quot;/&gt;&lt;wsp:rsid wsp:val=&quot;00E02572&quot;/&gt;&lt;wsp:rsid wsp:val=&quot;00E05B22&quot;/&gt;&lt;wsp:rsid wsp:val=&quot;00E138E2&quot;/&gt;&lt;wsp:rsid wsp:val=&quot;00E36A0C&quot;/&gt;&lt;wsp:rsid wsp:val=&quot;00E871FA&quot;/&gt;&lt;wsp:rsid wsp:val=&quot;00EC4EDB&quot;/&gt;&lt;wsp:rsid wsp:val=&quot;00EF04C0&quot;/&gt;&lt;wsp:rsid wsp:val=&quot;00F07868&quot;/&gt;&lt;wsp:rsid wsp:val=&quot;00F652FF&quot;/&gt;&lt;/wsp:rsids&gt;&lt;/w:docPr&gt;&lt;w:body&gt;&lt;w:p wsp:rsidR=&quot;00000000&quot; wsp:rsidRDefault=&quot;001F378B&quot;&gt;&lt;m:oMathPara&gt;&lt;m:oMath&gt;&lt;m:sSub&gt;&lt;m:sSubPr&gt;&lt;m:ctrlPr&gt;&lt;w:rPr&gt;&lt;w:rFonts w:ascii=&quot;Cambria Math&quot; w:h-ansi=&quot;Cambria Math&quot;/&gt;&lt;wx:font wx:val=&quot;Cambria Math&quot;/&gt;&lt;w:i/&gt;&lt;w:sz w:val=&quot;24&quot;/&gt;&lt;w:sz-cs w:val=&quot;24&quot;/&gt;&lt;/w:rPr&gt;&lt;/m:ctrlPr&gt;&lt;/m:sSubPr&gt;&lt;m:e&gt;&lt;m:r&gt;&lt;w:rPr&gt;&lt;w:rFonts w:ascii=&quot;Cambria Math&quot; w:h-ansi=&quot;Cambria Math&quot;/&gt;&lt;wx:font wx:val=&quot;Cambria Math&quot;/&gt;&lt;w:i/&gt;&lt;w:sz w:val=&quot;24&quot;/&gt;&lt;w:sz-cs w:val=&quot;24&quot;/&gt;&lt;/w:rPr&gt;&lt;m:t&gt;H&lt;/m:t&gt;&lt;/m:r&gt;&lt;/m:e&gt;&lt;m:sub&gt;&lt;m:r&gt;&lt;w:rPr&gt;&lt;w:rFonts w:ascii=&quot;Cambria Math&quot; w:h-ansi=&quot;Cambria Math&quot;/&gt;&lt;wx:font wx:val=&quot;Cambria Math&quot;/&gt;&lt;w:i/&gt;&lt;w:sz w:val=&quot;24&quot;/&gt;&lt;w:sz-cs w:val=&quot;24&quot;/&gt;&lt;/w:rPr&gt;&lt;m:t&gt;fk&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39" o:title="" chromakey="white"/>
          </v:shape>
        </w:pict>
      </w:r>
      <w:r w:rsidRPr="00BA7205">
        <w:rPr>
          <w:sz w:val="24"/>
          <w:szCs w:val="24"/>
        </w:rPr>
        <w:fldChar w:fldCharType="end"/>
      </w:r>
      <w:r w:rsidRPr="00213C24">
        <w:rPr>
          <w:sz w:val="24"/>
          <w:szCs w:val="24"/>
        </w:rPr>
        <w:t xml:space="preserve"> – фактически отработанное время, по которому законодательством предусмотрены выплаты компенсационного характера.</w:t>
      </w:r>
    </w:p>
    <w:p w:rsidR="005636F0" w:rsidRPr="00213C24" w:rsidRDefault="005636F0" w:rsidP="00EC4EDB">
      <w:pPr>
        <w:pStyle w:val="ConsPlusNormal"/>
        <w:widowControl/>
        <w:ind w:left="720" w:hanging="720"/>
        <w:jc w:val="both"/>
        <w:rPr>
          <w:rFonts w:ascii="Times New Roman" w:hAnsi="Times New Roman" w:cs="Times New Roman"/>
          <w:sz w:val="24"/>
          <w:szCs w:val="24"/>
        </w:rPr>
      </w:pPr>
      <w:r w:rsidRPr="00213C24">
        <w:rPr>
          <w:rFonts w:ascii="Times New Roman" w:hAnsi="Times New Roman" w:cs="Times New Roman"/>
          <w:sz w:val="24"/>
          <w:szCs w:val="24"/>
        </w:rPr>
        <w:t>2.5. Выплаты за работу в условиях, отклоняющихся от нормальных (при выполнении работ различной квалификации, совмещении профессий (должностей), сверхурочную работу, работу в ночное время и при выполнении работ в других условиях, отклоняющихся от нормальных, устанавливаются в следующих размерах:</w:t>
      </w:r>
    </w:p>
    <w:p w:rsidR="005636F0" w:rsidRPr="00213C24" w:rsidRDefault="005636F0" w:rsidP="00EC4EDB">
      <w:pPr>
        <w:pStyle w:val="ConsPlusNormal"/>
        <w:widowControl/>
        <w:ind w:left="720" w:firstLine="0"/>
        <w:jc w:val="both"/>
        <w:rPr>
          <w:rFonts w:ascii="Times New Roman" w:hAnsi="Times New Roman" w:cs="Times New Roman"/>
          <w:sz w:val="24"/>
          <w:szCs w:val="24"/>
        </w:rPr>
      </w:pPr>
      <w:r w:rsidRPr="00213C24">
        <w:rPr>
          <w:rFonts w:ascii="Times New Roman" w:hAnsi="Times New Roman" w:cs="Times New Roman"/>
          <w:sz w:val="24"/>
          <w:szCs w:val="24"/>
        </w:rPr>
        <w:t xml:space="preserve">каждый час работы в ночное время оплачивается в повышенном размере по сравнению с работой в нормальных условиях, но не ниже размеров, установленных законами и иными нормативными  правовыми актами. </w:t>
      </w:r>
    </w:p>
    <w:p w:rsidR="005636F0" w:rsidRPr="00213C24" w:rsidRDefault="005636F0" w:rsidP="00EC4EDB">
      <w:pPr>
        <w:pStyle w:val="ConsPlusNormal"/>
        <w:widowControl/>
        <w:ind w:left="720" w:firstLine="0"/>
        <w:jc w:val="both"/>
        <w:rPr>
          <w:rFonts w:ascii="Times New Roman" w:hAnsi="Times New Roman" w:cs="Times New Roman"/>
          <w:sz w:val="24"/>
          <w:szCs w:val="24"/>
        </w:rPr>
      </w:pPr>
      <w:r w:rsidRPr="00213C24">
        <w:rPr>
          <w:rFonts w:ascii="Times New Roman" w:hAnsi="Times New Roman" w:cs="Times New Roman"/>
          <w:sz w:val="24"/>
          <w:szCs w:val="24"/>
        </w:rPr>
        <w:t>В случае привлечения работника к работе в установленный ему графиком выходной день или нерабочий праздничный день работа оплачивается не менее чем в двойном размере:</w:t>
      </w:r>
    </w:p>
    <w:p w:rsidR="005636F0" w:rsidRPr="00213C24" w:rsidRDefault="005636F0" w:rsidP="00EC4EDB">
      <w:pPr>
        <w:pStyle w:val="ConsPlusNormal"/>
        <w:widowControl/>
        <w:ind w:left="720" w:firstLine="0"/>
        <w:jc w:val="both"/>
        <w:rPr>
          <w:rFonts w:ascii="Times New Roman" w:hAnsi="Times New Roman" w:cs="Times New Roman"/>
          <w:sz w:val="24"/>
          <w:szCs w:val="24"/>
        </w:rPr>
      </w:pPr>
      <w:r w:rsidRPr="00213C24">
        <w:rPr>
          <w:rFonts w:ascii="Times New Roman" w:hAnsi="Times New Roman" w:cs="Times New Roman"/>
          <w:sz w:val="24"/>
          <w:szCs w:val="24"/>
        </w:rPr>
        <w:t>работникам, получающим должностной оклад, - в размере не менее одинарной дневной или часовой базовой ставки сверх оклада, если работа в выходной и нерабочий праздничный день производилась в пределах месячной нормы рабочего времени, и в размере не менее двойной часовой или дневной ставки сверх базового оклада, если работа производилась сверх месячной нормы.</w:t>
      </w:r>
    </w:p>
    <w:p w:rsidR="005636F0" w:rsidRPr="00213C24" w:rsidRDefault="005636F0" w:rsidP="00EC4EDB">
      <w:pPr>
        <w:pStyle w:val="ConsPlusNormal"/>
        <w:widowControl/>
        <w:ind w:left="720" w:hanging="720"/>
        <w:jc w:val="both"/>
        <w:rPr>
          <w:rFonts w:ascii="Times New Roman" w:hAnsi="Times New Roman" w:cs="Times New Roman"/>
          <w:sz w:val="24"/>
          <w:szCs w:val="24"/>
        </w:rPr>
      </w:pPr>
      <w:r w:rsidRPr="00213C24">
        <w:rPr>
          <w:rFonts w:ascii="Times New Roman" w:hAnsi="Times New Roman" w:cs="Times New Roman"/>
          <w:sz w:val="24"/>
          <w:szCs w:val="24"/>
        </w:rPr>
        <w:t>2.6. 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w:t>
      </w:r>
    </w:p>
    <w:p w:rsidR="005636F0" w:rsidRPr="00213C24" w:rsidRDefault="005636F0" w:rsidP="00EC4EDB">
      <w:pPr>
        <w:pStyle w:val="ConsPlusNormal"/>
        <w:widowControl/>
        <w:ind w:left="720" w:hanging="720"/>
        <w:jc w:val="both"/>
        <w:rPr>
          <w:rFonts w:ascii="Times New Roman" w:hAnsi="Times New Roman" w:cs="Times New Roman"/>
          <w:sz w:val="24"/>
          <w:szCs w:val="24"/>
        </w:rPr>
      </w:pPr>
      <w:r w:rsidRPr="00213C24">
        <w:rPr>
          <w:rFonts w:ascii="Times New Roman" w:hAnsi="Times New Roman" w:cs="Times New Roman"/>
          <w:sz w:val="24"/>
          <w:szCs w:val="24"/>
        </w:rPr>
        <w:t xml:space="preserve">2.7. Выплаты компенсационного характера работникам, занятым на тяжелых работах, работах с вредными и (или) опасными и иными особыми условиями труда, устанавливаются на основании аттестации рабочих мест, в размере не более 0,24 базового оклада. </w:t>
      </w:r>
    </w:p>
    <w:p w:rsidR="005636F0" w:rsidRPr="00213C24" w:rsidRDefault="005636F0" w:rsidP="00EC4EDB">
      <w:pPr>
        <w:pStyle w:val="ConsPlusNormal"/>
        <w:widowControl/>
        <w:ind w:left="720" w:hanging="720"/>
        <w:jc w:val="both"/>
        <w:rPr>
          <w:rFonts w:ascii="Times New Roman" w:hAnsi="Times New Roman" w:cs="Times New Roman"/>
          <w:sz w:val="24"/>
          <w:szCs w:val="24"/>
        </w:rPr>
      </w:pPr>
      <w:r w:rsidRPr="00213C24">
        <w:rPr>
          <w:rFonts w:ascii="Times New Roman" w:hAnsi="Times New Roman" w:cs="Times New Roman"/>
          <w:sz w:val="24"/>
          <w:szCs w:val="24"/>
        </w:rPr>
        <w:t>2.8. Перечень тяжелых работ, работ с вредными, опасными и иными особыми условиями труда определяется Правительством Российской Федерации с учетом мнения Российской трехсторонней комиссии по регулированию социально-трудовых отношений.</w:t>
      </w:r>
    </w:p>
    <w:p w:rsidR="005636F0" w:rsidRDefault="005636F0" w:rsidP="00EC4EDB">
      <w:pPr>
        <w:rPr>
          <w:b/>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222CAE">
      <w:pPr>
        <w:shd w:val="clear" w:color="auto" w:fill="FFFFFF"/>
        <w:tabs>
          <w:tab w:val="left" w:pos="926"/>
          <w:tab w:val="left" w:leader="underscore" w:pos="4464"/>
        </w:tabs>
        <w:spacing w:line="276" w:lineRule="auto"/>
        <w:jc w:val="right"/>
        <w:rPr>
          <w:b/>
          <w:color w:val="000000"/>
          <w:sz w:val="28"/>
        </w:rPr>
      </w:pPr>
    </w:p>
    <w:p w:rsidR="005636F0" w:rsidRDefault="005636F0" w:rsidP="00222CAE">
      <w:pPr>
        <w:shd w:val="clear" w:color="auto" w:fill="FFFFFF"/>
        <w:tabs>
          <w:tab w:val="left" w:pos="926"/>
          <w:tab w:val="left" w:leader="underscore" w:pos="4464"/>
        </w:tabs>
        <w:spacing w:line="276" w:lineRule="auto"/>
        <w:jc w:val="right"/>
        <w:rPr>
          <w:b/>
          <w:color w:val="000000"/>
          <w:sz w:val="28"/>
        </w:rPr>
      </w:pPr>
    </w:p>
    <w:p w:rsidR="005636F0" w:rsidRDefault="005636F0" w:rsidP="00222CAE">
      <w:pPr>
        <w:shd w:val="clear" w:color="auto" w:fill="FFFFFF"/>
        <w:tabs>
          <w:tab w:val="left" w:pos="926"/>
          <w:tab w:val="left" w:leader="underscore" w:pos="4464"/>
        </w:tabs>
        <w:spacing w:line="276" w:lineRule="auto"/>
        <w:jc w:val="right"/>
        <w:rPr>
          <w:b/>
          <w:color w:val="000000"/>
          <w:sz w:val="28"/>
        </w:rPr>
      </w:pPr>
    </w:p>
    <w:p w:rsidR="005636F0" w:rsidRDefault="005636F0" w:rsidP="00222CAE">
      <w:pPr>
        <w:shd w:val="clear" w:color="auto" w:fill="FFFFFF"/>
        <w:tabs>
          <w:tab w:val="left" w:pos="926"/>
          <w:tab w:val="left" w:leader="underscore" w:pos="4464"/>
        </w:tabs>
        <w:spacing w:line="276" w:lineRule="auto"/>
        <w:jc w:val="right"/>
        <w:rPr>
          <w:b/>
          <w:color w:val="000000"/>
          <w:sz w:val="28"/>
        </w:rPr>
      </w:pPr>
      <w:r>
        <w:rPr>
          <w:b/>
          <w:color w:val="000000"/>
          <w:sz w:val="28"/>
        </w:rPr>
        <w:t xml:space="preserve">                                                                                        </w:t>
      </w:r>
    </w:p>
    <w:p w:rsidR="005636F0" w:rsidRDefault="005636F0" w:rsidP="00222CAE">
      <w:pPr>
        <w:shd w:val="clear" w:color="auto" w:fill="FFFFFF"/>
        <w:tabs>
          <w:tab w:val="left" w:pos="926"/>
          <w:tab w:val="left" w:leader="underscore" w:pos="4464"/>
        </w:tabs>
        <w:spacing w:line="276" w:lineRule="auto"/>
        <w:jc w:val="right"/>
        <w:rPr>
          <w:i/>
          <w:color w:val="000000"/>
        </w:rPr>
      </w:pPr>
      <w:r>
        <w:rPr>
          <w:b/>
          <w:color w:val="000000"/>
          <w:sz w:val="28"/>
        </w:rPr>
        <w:t xml:space="preserve"> </w:t>
      </w:r>
      <w:r>
        <w:rPr>
          <w:i/>
          <w:color w:val="000000"/>
        </w:rPr>
        <w:t>Приложение №8</w:t>
      </w:r>
    </w:p>
    <w:p w:rsidR="005636F0" w:rsidRPr="00222CAE" w:rsidRDefault="005636F0" w:rsidP="00222CAE">
      <w:pPr>
        <w:shd w:val="clear" w:color="auto" w:fill="FFFFFF"/>
        <w:tabs>
          <w:tab w:val="left" w:pos="926"/>
          <w:tab w:val="left" w:leader="underscore" w:pos="4464"/>
        </w:tabs>
        <w:spacing w:line="276" w:lineRule="auto"/>
        <w:jc w:val="right"/>
        <w:rPr>
          <w:i/>
          <w:color w:val="000000"/>
        </w:rPr>
      </w:pPr>
    </w:p>
    <w:p w:rsidR="005636F0" w:rsidRPr="006A662D" w:rsidRDefault="005636F0" w:rsidP="00B1731C">
      <w:r w:rsidRPr="006A662D">
        <w:t>СОГЛАСОВАНО</w:t>
      </w:r>
      <w:r w:rsidRPr="006A662D">
        <w:tab/>
      </w:r>
      <w:r w:rsidRPr="006A662D">
        <w:tab/>
      </w:r>
      <w:r w:rsidRPr="006A662D">
        <w:tab/>
      </w:r>
      <w:r w:rsidRPr="006A662D">
        <w:tab/>
      </w:r>
      <w:r w:rsidRPr="006A662D">
        <w:tab/>
      </w:r>
      <w:r w:rsidRPr="006A662D">
        <w:tab/>
      </w:r>
      <w:r w:rsidRPr="006A662D">
        <w:tab/>
      </w:r>
      <w:r w:rsidRPr="006A662D">
        <w:tab/>
        <w:t>УТВЕРЖДАЮ</w:t>
      </w:r>
    </w:p>
    <w:p w:rsidR="005636F0" w:rsidRPr="006A662D" w:rsidRDefault="005636F0" w:rsidP="00B1731C">
      <w:r w:rsidRPr="006A662D">
        <w:t>Председатель первичной профсоюзной</w:t>
      </w:r>
      <w:r w:rsidRPr="006A662D">
        <w:tab/>
      </w:r>
      <w:r w:rsidRPr="006A662D">
        <w:tab/>
      </w:r>
      <w:r w:rsidRPr="006A662D">
        <w:tab/>
      </w:r>
      <w:r w:rsidRPr="006A662D">
        <w:tab/>
        <w:t>Директор М</w:t>
      </w:r>
      <w:r>
        <w:t>БОУ «Кутлушкинская</w:t>
      </w:r>
    </w:p>
    <w:p w:rsidR="005636F0" w:rsidRPr="006A662D" w:rsidRDefault="005636F0" w:rsidP="00B1731C">
      <w:r w:rsidRPr="006A662D">
        <w:t>организации М</w:t>
      </w:r>
      <w:r>
        <w:t>БОУ «Кутлушкинская</w:t>
      </w:r>
      <w:r w:rsidRPr="006A662D">
        <w:tab/>
      </w:r>
      <w:r w:rsidRPr="006A662D">
        <w:tab/>
      </w:r>
      <w:r w:rsidRPr="006A662D">
        <w:tab/>
      </w:r>
      <w:r>
        <w:t xml:space="preserve">               </w:t>
      </w:r>
      <w:r w:rsidRPr="006A662D">
        <w:t>средняя общеобразовательная школа»</w:t>
      </w:r>
    </w:p>
    <w:p w:rsidR="005636F0" w:rsidRPr="006A662D" w:rsidRDefault="005636F0" w:rsidP="00B1731C">
      <w:r w:rsidRPr="006A662D">
        <w:t>средняя общеобразовательная школа»</w:t>
      </w:r>
      <w:r>
        <w:t xml:space="preserve"> </w:t>
      </w:r>
    </w:p>
    <w:p w:rsidR="005636F0" w:rsidRPr="006A662D" w:rsidRDefault="005636F0" w:rsidP="00B1731C">
      <w:r>
        <w:t>___________________А.А. Мингазов</w:t>
      </w:r>
      <w:r w:rsidRPr="006A662D">
        <w:tab/>
      </w:r>
      <w:r w:rsidRPr="006A662D">
        <w:tab/>
      </w:r>
      <w:r w:rsidRPr="006A662D">
        <w:tab/>
      </w:r>
      <w:r w:rsidRPr="006A662D">
        <w:tab/>
      </w:r>
      <w:r>
        <w:t>_________________ Р.А. Агзамов</w:t>
      </w:r>
    </w:p>
    <w:p w:rsidR="005636F0" w:rsidRPr="006A662D" w:rsidRDefault="005636F0" w:rsidP="00B1731C">
      <w:r w:rsidRPr="006A662D">
        <w:t>«______» __________________ 20______ г.</w:t>
      </w:r>
      <w:r w:rsidRPr="006A662D">
        <w:tab/>
      </w:r>
      <w:r w:rsidRPr="006A662D">
        <w:tab/>
      </w:r>
      <w:r w:rsidRPr="006A662D">
        <w:tab/>
        <w:t>«______» __________________ 20______ г.</w:t>
      </w:r>
    </w:p>
    <w:p w:rsidR="005636F0" w:rsidRDefault="005636F0" w:rsidP="00222CAE">
      <w:pPr>
        <w:rPr>
          <w:b/>
        </w:rPr>
      </w:pPr>
    </w:p>
    <w:p w:rsidR="005636F0" w:rsidRDefault="005636F0" w:rsidP="00222CAE">
      <w:pPr>
        <w:ind w:left="7080"/>
        <w:jc w:val="center"/>
        <w:rPr>
          <w:i/>
          <w:szCs w:val="28"/>
        </w:rPr>
      </w:pPr>
    </w:p>
    <w:p w:rsidR="005636F0" w:rsidRPr="007F69BA" w:rsidRDefault="005636F0" w:rsidP="00222CAE">
      <w:pPr>
        <w:ind w:left="7080"/>
        <w:jc w:val="center"/>
        <w:rPr>
          <w:snapToGrid w:val="0"/>
        </w:rPr>
      </w:pPr>
    </w:p>
    <w:p w:rsidR="005636F0" w:rsidRPr="00222CAE" w:rsidRDefault="005636F0" w:rsidP="00222CAE">
      <w:pPr>
        <w:ind w:left="284" w:firstLine="567"/>
        <w:jc w:val="center"/>
        <w:rPr>
          <w:b/>
          <w:bCs/>
          <w:snapToGrid w:val="0"/>
          <w:sz w:val="24"/>
          <w:szCs w:val="24"/>
        </w:rPr>
      </w:pPr>
      <w:r w:rsidRPr="00222CAE">
        <w:rPr>
          <w:b/>
          <w:bCs/>
          <w:snapToGrid w:val="0"/>
          <w:sz w:val="24"/>
          <w:szCs w:val="24"/>
        </w:rPr>
        <w:t>Перечень</w:t>
      </w:r>
    </w:p>
    <w:p w:rsidR="005636F0" w:rsidRPr="00222CAE" w:rsidRDefault="005636F0" w:rsidP="00222CAE">
      <w:pPr>
        <w:ind w:left="284" w:firstLine="567"/>
        <w:jc w:val="center"/>
        <w:rPr>
          <w:b/>
          <w:bCs/>
          <w:snapToGrid w:val="0"/>
          <w:sz w:val="24"/>
          <w:szCs w:val="24"/>
        </w:rPr>
      </w:pPr>
      <w:r w:rsidRPr="00222CAE">
        <w:rPr>
          <w:b/>
          <w:bCs/>
          <w:snapToGrid w:val="0"/>
          <w:sz w:val="24"/>
          <w:szCs w:val="24"/>
        </w:rPr>
        <w:t>работ с неблагоприятными условиями труда, на которых устанавливаются доплаты рабочим, специалистам и служащим с тяжелыми и вредными условиями труда</w:t>
      </w:r>
    </w:p>
    <w:p w:rsidR="005636F0" w:rsidRPr="00222CAE" w:rsidRDefault="005636F0" w:rsidP="00222CAE">
      <w:pPr>
        <w:ind w:left="284" w:firstLine="567"/>
        <w:rPr>
          <w:b/>
          <w:bCs/>
          <w:snapToGrid w:val="0"/>
          <w:sz w:val="24"/>
          <w:szCs w:val="24"/>
        </w:rPr>
      </w:pPr>
    </w:p>
    <w:p w:rsidR="005636F0" w:rsidRPr="00222CAE" w:rsidRDefault="005636F0" w:rsidP="00222CAE">
      <w:pPr>
        <w:autoSpaceDE/>
        <w:autoSpaceDN/>
        <w:adjustRightInd/>
        <w:jc w:val="both"/>
        <w:rPr>
          <w:b/>
          <w:bCs/>
          <w:snapToGrid w:val="0"/>
          <w:sz w:val="24"/>
          <w:szCs w:val="24"/>
        </w:rPr>
      </w:pPr>
      <w:r w:rsidRPr="00222CAE">
        <w:rPr>
          <w:b/>
          <w:bCs/>
          <w:snapToGrid w:val="0"/>
          <w:sz w:val="24"/>
          <w:szCs w:val="24"/>
        </w:rPr>
        <w:t>1. Виды работ с тяжелыми и вредными условиями труда, на которых устанавливаются доплаты до 12 процентов.</w:t>
      </w:r>
    </w:p>
    <w:p w:rsidR="005636F0" w:rsidRPr="00222CAE" w:rsidRDefault="005636F0" w:rsidP="00222CAE">
      <w:pPr>
        <w:jc w:val="both"/>
        <w:rPr>
          <w:snapToGrid w:val="0"/>
          <w:sz w:val="24"/>
          <w:szCs w:val="24"/>
        </w:rPr>
      </w:pPr>
    </w:p>
    <w:p w:rsidR="005636F0" w:rsidRPr="00222CAE" w:rsidRDefault="005636F0" w:rsidP="00222CAE">
      <w:pPr>
        <w:jc w:val="both"/>
        <w:rPr>
          <w:snapToGrid w:val="0"/>
          <w:sz w:val="24"/>
          <w:szCs w:val="24"/>
        </w:rPr>
      </w:pPr>
      <w:r w:rsidRPr="00222CAE">
        <w:rPr>
          <w:snapToGrid w:val="0"/>
          <w:sz w:val="24"/>
          <w:szCs w:val="24"/>
        </w:rPr>
        <w:t xml:space="preserve">1.152. Работа у горячих плит, электрожаровых шкафов, кондитерских и паромасляных печей и других аппаратов для жарения и выпечки. </w:t>
      </w:r>
    </w:p>
    <w:p w:rsidR="005636F0" w:rsidRPr="00222CAE" w:rsidRDefault="005636F0" w:rsidP="00222CAE">
      <w:pPr>
        <w:jc w:val="both"/>
        <w:rPr>
          <w:snapToGrid w:val="0"/>
          <w:sz w:val="24"/>
          <w:szCs w:val="24"/>
        </w:rPr>
      </w:pPr>
      <w:r w:rsidRPr="00222CAE">
        <w:rPr>
          <w:snapToGrid w:val="0"/>
          <w:sz w:val="24"/>
          <w:szCs w:val="24"/>
        </w:rPr>
        <w:t>1.153. Погрузочно-разгрузочные работы, производимые вручную.</w:t>
      </w:r>
    </w:p>
    <w:p w:rsidR="005636F0" w:rsidRPr="00222CAE" w:rsidRDefault="005636F0" w:rsidP="00222CAE">
      <w:pPr>
        <w:jc w:val="both"/>
        <w:rPr>
          <w:snapToGrid w:val="0"/>
          <w:sz w:val="24"/>
          <w:szCs w:val="24"/>
        </w:rPr>
      </w:pPr>
      <w:r w:rsidRPr="00222CAE">
        <w:rPr>
          <w:snapToGrid w:val="0"/>
          <w:sz w:val="24"/>
          <w:szCs w:val="24"/>
        </w:rPr>
        <w:t>1.154. Работы, связанные с разделкой, обрезкой мяса, рыбы, резкой и чисткой лука, опалкой птицы.</w:t>
      </w:r>
    </w:p>
    <w:p w:rsidR="005636F0" w:rsidRPr="00222CAE" w:rsidRDefault="005636F0" w:rsidP="00222CAE">
      <w:pPr>
        <w:jc w:val="both"/>
        <w:rPr>
          <w:snapToGrid w:val="0"/>
          <w:sz w:val="24"/>
          <w:szCs w:val="24"/>
        </w:rPr>
      </w:pPr>
      <w:r w:rsidRPr="00222CAE">
        <w:rPr>
          <w:snapToGrid w:val="0"/>
          <w:sz w:val="24"/>
          <w:szCs w:val="24"/>
        </w:rPr>
        <w:t xml:space="preserve">1.155. Работы, связанные с мойкой посуды, тары и технологического оборудования вручную с применением кислот, щелочей и других химических веществ. </w:t>
      </w:r>
    </w:p>
    <w:p w:rsidR="005636F0" w:rsidRPr="00222CAE" w:rsidRDefault="005636F0" w:rsidP="00222CAE">
      <w:pPr>
        <w:jc w:val="both"/>
        <w:rPr>
          <w:snapToGrid w:val="0"/>
          <w:sz w:val="24"/>
          <w:szCs w:val="24"/>
        </w:rPr>
      </w:pPr>
      <w:r w:rsidRPr="00222CAE">
        <w:rPr>
          <w:snapToGrid w:val="0"/>
          <w:sz w:val="24"/>
          <w:szCs w:val="24"/>
        </w:rPr>
        <w:t>1.159. Работы по хлорированию воды, с приготовлением дезинфицирующих растворов, а также с их применением.</w:t>
      </w:r>
    </w:p>
    <w:p w:rsidR="005636F0" w:rsidRPr="00222CAE" w:rsidRDefault="005636F0" w:rsidP="00222CAE">
      <w:pPr>
        <w:rPr>
          <w:b/>
          <w:sz w:val="24"/>
          <w:szCs w:val="24"/>
        </w:rPr>
      </w:pPr>
      <w:r w:rsidRPr="00222CAE">
        <w:rPr>
          <w:b/>
          <w:sz w:val="24"/>
          <w:szCs w:val="24"/>
        </w:rPr>
        <w:t xml:space="preserve">                                                          </w:t>
      </w:r>
    </w:p>
    <w:p w:rsidR="005636F0" w:rsidRPr="00375231" w:rsidRDefault="005636F0" w:rsidP="00222CAE">
      <w:pPr>
        <w:rPr>
          <w:b/>
          <w:color w:val="FF0000"/>
          <w:sz w:val="24"/>
          <w:szCs w:val="24"/>
        </w:rPr>
      </w:pPr>
      <w:r w:rsidRPr="00375231">
        <w:rPr>
          <w:b/>
          <w:color w:val="FF0000"/>
          <w:sz w:val="24"/>
          <w:szCs w:val="24"/>
        </w:rPr>
        <w:t xml:space="preserve">                                                      </w:t>
      </w:r>
      <w:r w:rsidRPr="00375231">
        <w:rPr>
          <w:b/>
          <w:sz w:val="24"/>
          <w:szCs w:val="24"/>
        </w:rPr>
        <w:t xml:space="preserve"> СПИСОК</w:t>
      </w:r>
    </w:p>
    <w:p w:rsidR="005636F0" w:rsidRPr="00375231" w:rsidRDefault="005636F0" w:rsidP="00222CAE">
      <w:pPr>
        <w:ind w:left="-360"/>
        <w:jc w:val="center"/>
        <w:rPr>
          <w:b/>
          <w:sz w:val="24"/>
          <w:szCs w:val="24"/>
        </w:rPr>
      </w:pPr>
      <w:r w:rsidRPr="00375231">
        <w:rPr>
          <w:b/>
          <w:sz w:val="24"/>
          <w:szCs w:val="24"/>
        </w:rPr>
        <w:t xml:space="preserve">должностей работников,  на которых устанавливаются доплаты за работу </w:t>
      </w:r>
    </w:p>
    <w:p w:rsidR="005636F0" w:rsidRPr="00375231" w:rsidRDefault="005636F0" w:rsidP="00222CAE">
      <w:pPr>
        <w:ind w:left="-360"/>
        <w:jc w:val="center"/>
        <w:rPr>
          <w:sz w:val="24"/>
          <w:szCs w:val="24"/>
        </w:rPr>
      </w:pPr>
      <w:r w:rsidRPr="00375231">
        <w:rPr>
          <w:b/>
          <w:sz w:val="24"/>
          <w:szCs w:val="24"/>
        </w:rPr>
        <w:t>за  тяжелые и вредные условиями труда</w:t>
      </w:r>
    </w:p>
    <w:tbl>
      <w:tblPr>
        <w:tblW w:w="808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6"/>
        <w:gridCol w:w="4394"/>
        <w:gridCol w:w="2410"/>
      </w:tblGrid>
      <w:tr w:rsidR="005636F0" w:rsidRPr="00375231" w:rsidTr="00222CAE">
        <w:trPr>
          <w:trHeight w:val="412"/>
        </w:trPr>
        <w:tc>
          <w:tcPr>
            <w:tcW w:w="1276" w:type="dxa"/>
          </w:tcPr>
          <w:p w:rsidR="005636F0" w:rsidRPr="00375231" w:rsidRDefault="005636F0" w:rsidP="00222CAE">
            <w:pPr>
              <w:rPr>
                <w:b/>
                <w:sz w:val="24"/>
                <w:szCs w:val="24"/>
              </w:rPr>
            </w:pPr>
            <w:r w:rsidRPr="00375231">
              <w:rPr>
                <w:b/>
                <w:sz w:val="24"/>
                <w:szCs w:val="24"/>
              </w:rPr>
              <w:t>№ п/п</w:t>
            </w:r>
          </w:p>
        </w:tc>
        <w:tc>
          <w:tcPr>
            <w:tcW w:w="4394" w:type="dxa"/>
          </w:tcPr>
          <w:p w:rsidR="005636F0" w:rsidRPr="00375231" w:rsidRDefault="005636F0" w:rsidP="00222CAE">
            <w:pPr>
              <w:rPr>
                <w:b/>
                <w:sz w:val="24"/>
                <w:szCs w:val="24"/>
              </w:rPr>
            </w:pPr>
            <w:r w:rsidRPr="00375231">
              <w:rPr>
                <w:b/>
                <w:sz w:val="24"/>
                <w:szCs w:val="24"/>
              </w:rPr>
              <w:t>Наименование должностей</w:t>
            </w:r>
          </w:p>
        </w:tc>
        <w:tc>
          <w:tcPr>
            <w:tcW w:w="2410" w:type="dxa"/>
          </w:tcPr>
          <w:p w:rsidR="005636F0" w:rsidRPr="00375231" w:rsidRDefault="005636F0" w:rsidP="00222CAE">
            <w:pPr>
              <w:rPr>
                <w:b/>
                <w:sz w:val="24"/>
                <w:szCs w:val="24"/>
              </w:rPr>
            </w:pPr>
            <w:r w:rsidRPr="00375231">
              <w:rPr>
                <w:b/>
                <w:sz w:val="24"/>
                <w:szCs w:val="24"/>
              </w:rPr>
              <w:t xml:space="preserve">              %</w:t>
            </w:r>
          </w:p>
        </w:tc>
      </w:tr>
      <w:tr w:rsidR="005636F0" w:rsidRPr="00375231" w:rsidTr="00222CAE">
        <w:trPr>
          <w:trHeight w:val="263"/>
        </w:trPr>
        <w:tc>
          <w:tcPr>
            <w:tcW w:w="1276" w:type="dxa"/>
          </w:tcPr>
          <w:p w:rsidR="005636F0" w:rsidRPr="00375231" w:rsidRDefault="005636F0" w:rsidP="00222CAE">
            <w:pPr>
              <w:rPr>
                <w:sz w:val="24"/>
                <w:szCs w:val="24"/>
              </w:rPr>
            </w:pPr>
            <w:r w:rsidRPr="00375231">
              <w:rPr>
                <w:sz w:val="24"/>
                <w:szCs w:val="24"/>
              </w:rPr>
              <w:t>1.</w:t>
            </w:r>
          </w:p>
        </w:tc>
        <w:tc>
          <w:tcPr>
            <w:tcW w:w="4394" w:type="dxa"/>
          </w:tcPr>
          <w:p w:rsidR="005636F0" w:rsidRPr="00375231" w:rsidRDefault="005636F0" w:rsidP="00222CAE">
            <w:pPr>
              <w:rPr>
                <w:sz w:val="24"/>
                <w:szCs w:val="24"/>
              </w:rPr>
            </w:pPr>
            <w:r w:rsidRPr="00375231">
              <w:rPr>
                <w:sz w:val="24"/>
                <w:szCs w:val="24"/>
              </w:rPr>
              <w:t>Повар</w:t>
            </w:r>
          </w:p>
        </w:tc>
        <w:tc>
          <w:tcPr>
            <w:tcW w:w="2410" w:type="dxa"/>
          </w:tcPr>
          <w:p w:rsidR="005636F0" w:rsidRPr="007F64BE" w:rsidRDefault="005636F0" w:rsidP="007F64BE">
            <w:pPr>
              <w:jc w:val="center"/>
              <w:rPr>
                <w:sz w:val="24"/>
                <w:szCs w:val="24"/>
              </w:rPr>
            </w:pPr>
            <w:r w:rsidRPr="007F64BE">
              <w:rPr>
                <w:sz w:val="24"/>
                <w:szCs w:val="24"/>
              </w:rPr>
              <w:t>до12%</w:t>
            </w:r>
          </w:p>
        </w:tc>
      </w:tr>
      <w:tr w:rsidR="005636F0" w:rsidRPr="00375231" w:rsidTr="00222CAE">
        <w:trPr>
          <w:trHeight w:val="280"/>
        </w:trPr>
        <w:tc>
          <w:tcPr>
            <w:tcW w:w="1276" w:type="dxa"/>
          </w:tcPr>
          <w:p w:rsidR="005636F0" w:rsidRPr="00375231" w:rsidRDefault="005636F0" w:rsidP="00222CAE">
            <w:pPr>
              <w:rPr>
                <w:sz w:val="24"/>
                <w:szCs w:val="24"/>
              </w:rPr>
            </w:pPr>
            <w:r w:rsidRPr="00375231">
              <w:rPr>
                <w:sz w:val="24"/>
                <w:szCs w:val="24"/>
              </w:rPr>
              <w:t>2.</w:t>
            </w:r>
          </w:p>
        </w:tc>
        <w:tc>
          <w:tcPr>
            <w:tcW w:w="4394" w:type="dxa"/>
          </w:tcPr>
          <w:p w:rsidR="005636F0" w:rsidRPr="00375231" w:rsidRDefault="005636F0" w:rsidP="00222CAE">
            <w:pPr>
              <w:rPr>
                <w:sz w:val="24"/>
                <w:szCs w:val="24"/>
              </w:rPr>
            </w:pPr>
            <w:r w:rsidRPr="00375231">
              <w:rPr>
                <w:sz w:val="24"/>
                <w:szCs w:val="24"/>
              </w:rPr>
              <w:t>Подсобный рабочий</w:t>
            </w:r>
            <w:r>
              <w:rPr>
                <w:sz w:val="24"/>
                <w:szCs w:val="24"/>
              </w:rPr>
              <w:t xml:space="preserve"> на кухне</w:t>
            </w:r>
          </w:p>
        </w:tc>
        <w:tc>
          <w:tcPr>
            <w:tcW w:w="2410" w:type="dxa"/>
          </w:tcPr>
          <w:p w:rsidR="005636F0" w:rsidRPr="007F64BE" w:rsidRDefault="005636F0" w:rsidP="007F64BE">
            <w:pPr>
              <w:jc w:val="center"/>
            </w:pPr>
            <w:r w:rsidRPr="007F64BE">
              <w:rPr>
                <w:sz w:val="24"/>
                <w:szCs w:val="24"/>
              </w:rPr>
              <w:t>до12%</w:t>
            </w:r>
          </w:p>
        </w:tc>
      </w:tr>
      <w:tr w:rsidR="005636F0" w:rsidRPr="00375231" w:rsidTr="00222CAE">
        <w:trPr>
          <w:trHeight w:val="280"/>
        </w:trPr>
        <w:tc>
          <w:tcPr>
            <w:tcW w:w="1276" w:type="dxa"/>
          </w:tcPr>
          <w:p w:rsidR="005636F0" w:rsidRPr="00375231" w:rsidRDefault="005636F0" w:rsidP="00222CAE">
            <w:pPr>
              <w:rPr>
                <w:sz w:val="24"/>
                <w:szCs w:val="24"/>
              </w:rPr>
            </w:pPr>
            <w:r w:rsidRPr="00375231">
              <w:rPr>
                <w:sz w:val="24"/>
                <w:szCs w:val="24"/>
              </w:rPr>
              <w:t>3.</w:t>
            </w:r>
          </w:p>
        </w:tc>
        <w:tc>
          <w:tcPr>
            <w:tcW w:w="4394" w:type="dxa"/>
          </w:tcPr>
          <w:p w:rsidR="005636F0" w:rsidRPr="00375231" w:rsidRDefault="005636F0" w:rsidP="00222CAE">
            <w:pPr>
              <w:rPr>
                <w:sz w:val="24"/>
                <w:szCs w:val="24"/>
              </w:rPr>
            </w:pPr>
            <w:r>
              <w:rPr>
                <w:sz w:val="24"/>
                <w:szCs w:val="24"/>
              </w:rPr>
              <w:t>Уборщик служебных помещений</w:t>
            </w:r>
          </w:p>
        </w:tc>
        <w:tc>
          <w:tcPr>
            <w:tcW w:w="2410" w:type="dxa"/>
          </w:tcPr>
          <w:p w:rsidR="005636F0" w:rsidRPr="007F64BE" w:rsidRDefault="005636F0" w:rsidP="007F64BE">
            <w:pPr>
              <w:jc w:val="center"/>
            </w:pPr>
            <w:r w:rsidRPr="007F64BE">
              <w:rPr>
                <w:sz w:val="24"/>
                <w:szCs w:val="24"/>
              </w:rPr>
              <w:t>до12%</w:t>
            </w:r>
          </w:p>
        </w:tc>
      </w:tr>
    </w:tbl>
    <w:p w:rsidR="005636F0" w:rsidRDefault="005636F0" w:rsidP="00222CAE">
      <w:pPr>
        <w:ind w:left="-360"/>
        <w:jc w:val="center"/>
        <w:rPr>
          <w:b/>
          <w:sz w:val="24"/>
          <w:szCs w:val="24"/>
        </w:rPr>
      </w:pPr>
    </w:p>
    <w:p w:rsidR="005636F0" w:rsidRPr="00504014" w:rsidRDefault="005636F0" w:rsidP="00222CAE">
      <w:pPr>
        <w:ind w:left="284" w:firstLine="567"/>
        <w:jc w:val="both"/>
        <w:rPr>
          <w:snapToGrid w:val="0"/>
          <w:sz w:val="28"/>
          <w:szCs w:val="28"/>
        </w:rPr>
      </w:pPr>
      <w:r w:rsidRPr="00504014">
        <w:rPr>
          <w:snapToGrid w:val="0"/>
          <w:sz w:val="28"/>
          <w:szCs w:val="28"/>
        </w:rPr>
        <w:t xml:space="preserve">  </w:t>
      </w:r>
    </w:p>
    <w:p w:rsidR="005636F0" w:rsidRPr="00222CAE" w:rsidRDefault="005636F0" w:rsidP="007D2BA1">
      <w:pPr>
        <w:tabs>
          <w:tab w:val="left" w:pos="8080"/>
        </w:tabs>
        <w:ind w:left="284" w:firstLine="567"/>
        <w:jc w:val="both"/>
        <w:rPr>
          <w:b/>
          <w:snapToGrid w:val="0"/>
          <w:sz w:val="24"/>
          <w:szCs w:val="24"/>
        </w:rPr>
      </w:pPr>
      <w:r w:rsidRPr="00222CAE">
        <w:rPr>
          <w:b/>
          <w:snapToGrid w:val="0"/>
          <w:sz w:val="24"/>
          <w:szCs w:val="24"/>
        </w:rPr>
        <w:t>Основание: Приложение № 2 к приказу Гособразования СССР от 20.08.1990г.  № 579.</w:t>
      </w:r>
    </w:p>
    <w:p w:rsidR="005636F0" w:rsidRPr="00222CAE" w:rsidRDefault="005636F0" w:rsidP="007D2BA1">
      <w:pPr>
        <w:jc w:val="both"/>
        <w:rPr>
          <w:sz w:val="24"/>
          <w:szCs w:val="24"/>
        </w:rPr>
      </w:pPr>
      <w:r w:rsidRPr="00222CAE">
        <w:rPr>
          <w:b/>
          <w:sz w:val="24"/>
          <w:szCs w:val="24"/>
        </w:rPr>
        <w:t xml:space="preserve">            Примечание</w:t>
      </w:r>
      <w:r w:rsidRPr="00222CAE">
        <w:rPr>
          <w:sz w:val="24"/>
          <w:szCs w:val="24"/>
        </w:rPr>
        <w:t>: с 1 января 2014года Федеральным законом от 28.12.2013г. №421-ФЗ внесены изменения, в соответствии с которыми частично изменены условия предоставления компенсаций работникам, занятым на работах с вредными и (или) опасными условиями труда, в частности  на специальную оценку условий труда. Применение результата</w:t>
      </w:r>
      <w:r>
        <w:rPr>
          <w:sz w:val="24"/>
          <w:szCs w:val="24"/>
        </w:rPr>
        <w:t xml:space="preserve"> </w:t>
      </w:r>
      <w:r w:rsidRPr="00222CAE">
        <w:rPr>
          <w:sz w:val="24"/>
          <w:szCs w:val="24"/>
        </w:rPr>
        <w:t>в аттестации рабочих мест, проведенной в соответствии с ранее действовавшим порядком, регулируется частью 4 статьи 27 закона от 28.12.2013г. №426-ФЗ</w:t>
      </w: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Pr="00686E0D" w:rsidRDefault="005636F0" w:rsidP="00222CAE">
      <w:pPr>
        <w:shd w:val="clear" w:color="auto" w:fill="FFFFFF"/>
        <w:tabs>
          <w:tab w:val="left" w:pos="926"/>
          <w:tab w:val="left" w:leader="underscore" w:pos="4464"/>
        </w:tabs>
        <w:spacing w:line="276" w:lineRule="auto"/>
        <w:jc w:val="right"/>
        <w:rPr>
          <w:i/>
          <w:color w:val="000000"/>
        </w:rPr>
      </w:pPr>
      <w:r>
        <w:rPr>
          <w:i/>
          <w:color w:val="000000"/>
        </w:rPr>
        <w:t>Приложение №9</w:t>
      </w:r>
    </w:p>
    <w:p w:rsidR="005636F0" w:rsidRDefault="005636F0" w:rsidP="00222CAE">
      <w:pPr>
        <w:pStyle w:val="Heading1"/>
        <w:tabs>
          <w:tab w:val="left" w:pos="708"/>
        </w:tabs>
        <w:spacing w:before="0" w:after="0"/>
        <w:ind w:hanging="709"/>
        <w:rPr>
          <w:rFonts w:ascii="Times New Roman" w:hAnsi="Times New Roman"/>
          <w:b w:val="0"/>
          <w:bCs w:val="0"/>
          <w:sz w:val="24"/>
          <w:szCs w:val="24"/>
        </w:rPr>
      </w:pPr>
    </w:p>
    <w:p w:rsidR="005636F0" w:rsidRPr="006A662D" w:rsidRDefault="005636F0" w:rsidP="00B1731C">
      <w:r w:rsidRPr="006A662D">
        <w:t>СОГЛАСОВАНО</w:t>
      </w:r>
      <w:r w:rsidRPr="006A662D">
        <w:tab/>
      </w:r>
      <w:r w:rsidRPr="006A662D">
        <w:tab/>
      </w:r>
      <w:r w:rsidRPr="006A662D">
        <w:tab/>
      </w:r>
      <w:r w:rsidRPr="006A662D">
        <w:tab/>
      </w:r>
      <w:r w:rsidRPr="006A662D">
        <w:tab/>
      </w:r>
      <w:r w:rsidRPr="006A662D">
        <w:tab/>
      </w:r>
      <w:r w:rsidRPr="006A662D">
        <w:tab/>
      </w:r>
      <w:r w:rsidRPr="006A662D">
        <w:tab/>
        <w:t>УТВЕРЖДАЮ</w:t>
      </w:r>
    </w:p>
    <w:p w:rsidR="005636F0" w:rsidRPr="006A662D" w:rsidRDefault="005636F0" w:rsidP="00B1731C">
      <w:r w:rsidRPr="006A662D">
        <w:t>Председатель первичной профсоюзной</w:t>
      </w:r>
      <w:r w:rsidRPr="006A662D">
        <w:tab/>
      </w:r>
      <w:r w:rsidRPr="006A662D">
        <w:tab/>
      </w:r>
      <w:r w:rsidRPr="006A662D">
        <w:tab/>
      </w:r>
      <w:r w:rsidRPr="006A662D">
        <w:tab/>
        <w:t>Директор М</w:t>
      </w:r>
      <w:r>
        <w:t>БОУ «Кутлушкинская</w:t>
      </w:r>
    </w:p>
    <w:p w:rsidR="005636F0" w:rsidRPr="006A662D" w:rsidRDefault="005636F0" w:rsidP="00B1731C">
      <w:r w:rsidRPr="006A662D">
        <w:t>организации М</w:t>
      </w:r>
      <w:r>
        <w:t>БОУ «Кутлушкинская</w:t>
      </w:r>
      <w:r w:rsidRPr="006A662D">
        <w:tab/>
      </w:r>
      <w:r w:rsidRPr="006A662D">
        <w:tab/>
      </w:r>
      <w:r w:rsidRPr="006A662D">
        <w:tab/>
      </w:r>
      <w:r>
        <w:t xml:space="preserve">                </w:t>
      </w:r>
      <w:r w:rsidRPr="006A662D">
        <w:t>средняя общеобразовательная школа»</w:t>
      </w:r>
    </w:p>
    <w:p w:rsidR="005636F0" w:rsidRPr="006A662D" w:rsidRDefault="005636F0" w:rsidP="00B1731C">
      <w:r w:rsidRPr="006A662D">
        <w:t>средняя общеобразовательная школа»</w:t>
      </w:r>
    </w:p>
    <w:p w:rsidR="005636F0" w:rsidRPr="006A662D" w:rsidRDefault="005636F0" w:rsidP="00B1731C">
      <w:r>
        <w:t>___________________А.А. Мингазов</w:t>
      </w:r>
      <w:r w:rsidRPr="006A662D">
        <w:tab/>
      </w:r>
      <w:r w:rsidRPr="006A662D">
        <w:tab/>
      </w:r>
      <w:r w:rsidRPr="006A662D">
        <w:tab/>
      </w:r>
      <w:r w:rsidRPr="006A662D">
        <w:tab/>
      </w:r>
      <w:r>
        <w:t>_________________ Р.А. Агзамов</w:t>
      </w:r>
    </w:p>
    <w:p w:rsidR="005636F0" w:rsidRPr="006A662D" w:rsidRDefault="005636F0" w:rsidP="00B1731C">
      <w:r w:rsidRPr="006A662D">
        <w:t>«______» __________________ 20______ г.</w:t>
      </w:r>
      <w:r w:rsidRPr="006A662D">
        <w:tab/>
      </w:r>
      <w:r w:rsidRPr="006A662D">
        <w:tab/>
      </w:r>
      <w:r w:rsidRPr="006A662D">
        <w:tab/>
        <w:t>«______» __________________ 20______ г.</w:t>
      </w:r>
    </w:p>
    <w:p w:rsidR="005636F0" w:rsidRDefault="005636F0" w:rsidP="00222CAE">
      <w:pPr>
        <w:tabs>
          <w:tab w:val="center" w:pos="4323"/>
          <w:tab w:val="left" w:pos="7060"/>
        </w:tabs>
        <w:ind w:left="-709"/>
        <w:jc w:val="center"/>
        <w:outlineLvl w:val="0"/>
        <w:rPr>
          <w:b/>
          <w:sz w:val="32"/>
          <w:szCs w:val="32"/>
        </w:rPr>
      </w:pPr>
    </w:p>
    <w:p w:rsidR="005636F0" w:rsidRPr="000674E8" w:rsidRDefault="005636F0" w:rsidP="00222CAE">
      <w:pPr>
        <w:tabs>
          <w:tab w:val="center" w:pos="4323"/>
          <w:tab w:val="left" w:pos="7060"/>
        </w:tabs>
        <w:ind w:left="-709"/>
        <w:jc w:val="center"/>
        <w:outlineLvl w:val="0"/>
        <w:rPr>
          <w:b/>
          <w:sz w:val="24"/>
          <w:szCs w:val="24"/>
        </w:rPr>
      </w:pPr>
      <w:r w:rsidRPr="000674E8">
        <w:rPr>
          <w:b/>
          <w:sz w:val="24"/>
          <w:szCs w:val="24"/>
        </w:rPr>
        <w:t>Соглашение по охране труда</w:t>
      </w:r>
    </w:p>
    <w:p w:rsidR="005636F0" w:rsidRPr="000674E8" w:rsidRDefault="005636F0" w:rsidP="00222CAE">
      <w:pPr>
        <w:tabs>
          <w:tab w:val="center" w:pos="4323"/>
          <w:tab w:val="left" w:pos="7060"/>
        </w:tabs>
        <w:ind w:left="-709"/>
        <w:outlineLvl w:val="0"/>
        <w:rPr>
          <w:b/>
          <w:sz w:val="24"/>
          <w:szCs w:val="24"/>
        </w:rPr>
      </w:pPr>
    </w:p>
    <w:p w:rsidR="005636F0" w:rsidRPr="000674E8" w:rsidRDefault="005636F0" w:rsidP="00222CAE">
      <w:pPr>
        <w:spacing w:line="276" w:lineRule="auto"/>
        <w:ind w:left="-720"/>
        <w:jc w:val="both"/>
        <w:rPr>
          <w:sz w:val="24"/>
          <w:szCs w:val="24"/>
        </w:rPr>
      </w:pPr>
      <w:r w:rsidRPr="000674E8">
        <w:rPr>
          <w:b/>
          <w:sz w:val="24"/>
          <w:szCs w:val="24"/>
        </w:rPr>
        <w:t xml:space="preserve">           Соглашение по охране труда</w:t>
      </w:r>
      <w:r w:rsidRPr="000674E8">
        <w:rPr>
          <w:sz w:val="24"/>
          <w:szCs w:val="24"/>
        </w:rPr>
        <w:t xml:space="preserve"> – правовая форма планирования и проведения мероприятий по охране труда с указанием сроков выполнения, источников финансирования и ответственных за их выполнение.</w:t>
      </w:r>
    </w:p>
    <w:p w:rsidR="005636F0" w:rsidRPr="000674E8" w:rsidRDefault="005636F0" w:rsidP="00222CAE">
      <w:pPr>
        <w:spacing w:line="276" w:lineRule="auto"/>
        <w:ind w:left="-720" w:firstLine="709"/>
        <w:jc w:val="both"/>
        <w:rPr>
          <w:sz w:val="24"/>
          <w:szCs w:val="24"/>
        </w:rPr>
      </w:pPr>
      <w:r w:rsidRPr="000674E8">
        <w:rPr>
          <w:sz w:val="24"/>
          <w:szCs w:val="24"/>
        </w:rPr>
        <w:t>Администрация и профсоюзный комитет  МБОУ «</w:t>
      </w:r>
      <w:r>
        <w:rPr>
          <w:sz w:val="24"/>
          <w:szCs w:val="24"/>
        </w:rPr>
        <w:t>Кутлушкинская средняя общеобразовательная школа</w:t>
      </w:r>
      <w:r w:rsidRPr="000674E8">
        <w:rPr>
          <w:sz w:val="24"/>
          <w:szCs w:val="24"/>
        </w:rPr>
        <w:t xml:space="preserve">» Чистопольского муниципального района РТ заключили настоящее соглашение </w:t>
      </w:r>
      <w:r>
        <w:rPr>
          <w:sz w:val="24"/>
          <w:szCs w:val="24"/>
        </w:rPr>
        <w:t>о том, что в течение 2014 – 2017</w:t>
      </w:r>
      <w:r w:rsidRPr="000674E8">
        <w:rPr>
          <w:sz w:val="24"/>
          <w:szCs w:val="24"/>
        </w:rPr>
        <w:t xml:space="preserve"> учебного года руководство </w:t>
      </w:r>
      <w:r>
        <w:rPr>
          <w:sz w:val="24"/>
          <w:szCs w:val="24"/>
        </w:rPr>
        <w:t>школы</w:t>
      </w:r>
      <w:r w:rsidRPr="000674E8">
        <w:rPr>
          <w:sz w:val="24"/>
          <w:szCs w:val="24"/>
        </w:rPr>
        <w:t xml:space="preserve"> обязуется выполнять следующие мероприятия по охране труда:</w:t>
      </w:r>
    </w:p>
    <w:tbl>
      <w:tblPr>
        <w:tblW w:w="10539"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25"/>
        <w:gridCol w:w="3686"/>
        <w:gridCol w:w="1134"/>
        <w:gridCol w:w="851"/>
        <w:gridCol w:w="1275"/>
        <w:gridCol w:w="1418"/>
        <w:gridCol w:w="1750"/>
      </w:tblGrid>
      <w:tr w:rsidR="005636F0" w:rsidTr="00222CAE">
        <w:tc>
          <w:tcPr>
            <w:tcW w:w="425" w:type="dxa"/>
          </w:tcPr>
          <w:p w:rsidR="005636F0" w:rsidRDefault="005636F0" w:rsidP="00222CAE">
            <w:pPr>
              <w:rPr>
                <w:b/>
                <w:sz w:val="24"/>
                <w:szCs w:val="24"/>
              </w:rPr>
            </w:pPr>
            <w:r>
              <w:rPr>
                <w:b/>
              </w:rPr>
              <w:t>№</w:t>
            </w:r>
          </w:p>
        </w:tc>
        <w:tc>
          <w:tcPr>
            <w:tcW w:w="3686" w:type="dxa"/>
          </w:tcPr>
          <w:p w:rsidR="005636F0" w:rsidRDefault="005636F0" w:rsidP="00222CAE">
            <w:pPr>
              <w:jc w:val="center"/>
              <w:rPr>
                <w:b/>
                <w:sz w:val="24"/>
                <w:szCs w:val="24"/>
              </w:rPr>
            </w:pPr>
            <w:r>
              <w:rPr>
                <w:b/>
              </w:rPr>
              <w:t>Содержание мероприятий</w:t>
            </w:r>
          </w:p>
        </w:tc>
        <w:tc>
          <w:tcPr>
            <w:tcW w:w="1134" w:type="dxa"/>
          </w:tcPr>
          <w:p w:rsidR="005636F0" w:rsidRDefault="005636F0" w:rsidP="00222CAE">
            <w:pPr>
              <w:jc w:val="center"/>
              <w:rPr>
                <w:b/>
                <w:sz w:val="24"/>
                <w:szCs w:val="24"/>
              </w:rPr>
            </w:pPr>
            <w:r>
              <w:rPr>
                <w:b/>
              </w:rPr>
              <w:t>Единица</w:t>
            </w:r>
          </w:p>
          <w:p w:rsidR="005636F0" w:rsidRDefault="005636F0" w:rsidP="00222CAE">
            <w:pPr>
              <w:jc w:val="center"/>
              <w:rPr>
                <w:b/>
                <w:sz w:val="24"/>
                <w:szCs w:val="24"/>
              </w:rPr>
            </w:pPr>
            <w:r>
              <w:rPr>
                <w:b/>
              </w:rPr>
              <w:t>учета</w:t>
            </w:r>
          </w:p>
        </w:tc>
        <w:tc>
          <w:tcPr>
            <w:tcW w:w="851" w:type="dxa"/>
          </w:tcPr>
          <w:p w:rsidR="005636F0" w:rsidRDefault="005636F0" w:rsidP="00222CAE">
            <w:pPr>
              <w:jc w:val="center"/>
              <w:rPr>
                <w:b/>
                <w:sz w:val="24"/>
                <w:szCs w:val="24"/>
              </w:rPr>
            </w:pPr>
            <w:r>
              <w:rPr>
                <w:b/>
              </w:rPr>
              <w:t>Кол-во</w:t>
            </w:r>
          </w:p>
        </w:tc>
        <w:tc>
          <w:tcPr>
            <w:tcW w:w="1275" w:type="dxa"/>
          </w:tcPr>
          <w:p w:rsidR="005636F0" w:rsidRDefault="005636F0" w:rsidP="00222CAE">
            <w:pPr>
              <w:jc w:val="center"/>
              <w:rPr>
                <w:b/>
                <w:sz w:val="24"/>
                <w:szCs w:val="24"/>
              </w:rPr>
            </w:pPr>
            <w:r>
              <w:rPr>
                <w:b/>
              </w:rPr>
              <w:t>Стоимость работ</w:t>
            </w:r>
          </w:p>
        </w:tc>
        <w:tc>
          <w:tcPr>
            <w:tcW w:w="1418" w:type="dxa"/>
          </w:tcPr>
          <w:p w:rsidR="005636F0" w:rsidRDefault="005636F0" w:rsidP="00222CAE">
            <w:pPr>
              <w:jc w:val="center"/>
              <w:rPr>
                <w:b/>
                <w:sz w:val="24"/>
                <w:szCs w:val="24"/>
              </w:rPr>
            </w:pPr>
            <w:r>
              <w:rPr>
                <w:b/>
              </w:rPr>
              <w:t>Срок выполнения</w:t>
            </w:r>
          </w:p>
        </w:tc>
        <w:tc>
          <w:tcPr>
            <w:tcW w:w="1750" w:type="dxa"/>
          </w:tcPr>
          <w:p w:rsidR="005636F0" w:rsidRDefault="005636F0" w:rsidP="00222CAE">
            <w:pPr>
              <w:jc w:val="center"/>
              <w:rPr>
                <w:b/>
                <w:sz w:val="24"/>
                <w:szCs w:val="24"/>
              </w:rPr>
            </w:pPr>
            <w:r>
              <w:rPr>
                <w:b/>
              </w:rPr>
              <w:t>Ответственный</w:t>
            </w:r>
          </w:p>
          <w:p w:rsidR="005636F0" w:rsidRDefault="005636F0" w:rsidP="00222CAE">
            <w:pPr>
              <w:jc w:val="center"/>
              <w:rPr>
                <w:b/>
              </w:rPr>
            </w:pPr>
            <w:r>
              <w:rPr>
                <w:b/>
              </w:rPr>
              <w:t>за выполнение</w:t>
            </w:r>
          </w:p>
          <w:p w:rsidR="005636F0" w:rsidRDefault="005636F0" w:rsidP="00222CAE">
            <w:pPr>
              <w:jc w:val="center"/>
              <w:rPr>
                <w:b/>
                <w:sz w:val="24"/>
                <w:szCs w:val="24"/>
              </w:rPr>
            </w:pPr>
            <w:r>
              <w:rPr>
                <w:b/>
              </w:rPr>
              <w:t>мероприятий</w:t>
            </w:r>
          </w:p>
        </w:tc>
      </w:tr>
      <w:tr w:rsidR="005636F0" w:rsidTr="00222CAE">
        <w:tc>
          <w:tcPr>
            <w:tcW w:w="425" w:type="dxa"/>
          </w:tcPr>
          <w:p w:rsidR="005636F0" w:rsidRDefault="005636F0" w:rsidP="00222CAE">
            <w:pPr>
              <w:jc w:val="center"/>
              <w:rPr>
                <w:b/>
                <w:sz w:val="24"/>
                <w:szCs w:val="24"/>
              </w:rPr>
            </w:pPr>
            <w:r>
              <w:rPr>
                <w:b/>
              </w:rPr>
              <w:t>1</w:t>
            </w:r>
          </w:p>
        </w:tc>
        <w:tc>
          <w:tcPr>
            <w:tcW w:w="3686" w:type="dxa"/>
          </w:tcPr>
          <w:p w:rsidR="005636F0" w:rsidRDefault="005636F0" w:rsidP="00222CAE">
            <w:pPr>
              <w:jc w:val="center"/>
              <w:rPr>
                <w:b/>
                <w:sz w:val="24"/>
                <w:szCs w:val="24"/>
              </w:rPr>
            </w:pPr>
            <w:r>
              <w:rPr>
                <w:b/>
              </w:rPr>
              <w:t>2</w:t>
            </w:r>
          </w:p>
        </w:tc>
        <w:tc>
          <w:tcPr>
            <w:tcW w:w="1134" w:type="dxa"/>
          </w:tcPr>
          <w:p w:rsidR="005636F0" w:rsidRDefault="005636F0" w:rsidP="00222CAE">
            <w:pPr>
              <w:jc w:val="center"/>
              <w:rPr>
                <w:b/>
                <w:sz w:val="24"/>
                <w:szCs w:val="24"/>
              </w:rPr>
            </w:pPr>
            <w:r>
              <w:rPr>
                <w:b/>
              </w:rPr>
              <w:t>3</w:t>
            </w:r>
          </w:p>
        </w:tc>
        <w:tc>
          <w:tcPr>
            <w:tcW w:w="851" w:type="dxa"/>
          </w:tcPr>
          <w:p w:rsidR="005636F0" w:rsidRDefault="005636F0" w:rsidP="00222CAE">
            <w:pPr>
              <w:jc w:val="center"/>
              <w:rPr>
                <w:b/>
                <w:sz w:val="24"/>
                <w:szCs w:val="24"/>
              </w:rPr>
            </w:pPr>
            <w:r>
              <w:rPr>
                <w:b/>
              </w:rPr>
              <w:t>4</w:t>
            </w:r>
          </w:p>
        </w:tc>
        <w:tc>
          <w:tcPr>
            <w:tcW w:w="1275" w:type="dxa"/>
          </w:tcPr>
          <w:p w:rsidR="005636F0" w:rsidRDefault="005636F0" w:rsidP="00222CAE">
            <w:pPr>
              <w:jc w:val="center"/>
              <w:rPr>
                <w:b/>
                <w:sz w:val="24"/>
                <w:szCs w:val="24"/>
              </w:rPr>
            </w:pPr>
            <w:r>
              <w:rPr>
                <w:b/>
              </w:rPr>
              <w:t>5</w:t>
            </w:r>
          </w:p>
        </w:tc>
        <w:tc>
          <w:tcPr>
            <w:tcW w:w="1418" w:type="dxa"/>
          </w:tcPr>
          <w:p w:rsidR="005636F0" w:rsidRDefault="005636F0" w:rsidP="00222CAE">
            <w:pPr>
              <w:jc w:val="center"/>
              <w:rPr>
                <w:b/>
                <w:sz w:val="24"/>
                <w:szCs w:val="24"/>
              </w:rPr>
            </w:pPr>
            <w:r>
              <w:rPr>
                <w:b/>
              </w:rPr>
              <w:t>6</w:t>
            </w:r>
          </w:p>
        </w:tc>
        <w:tc>
          <w:tcPr>
            <w:tcW w:w="1750" w:type="dxa"/>
          </w:tcPr>
          <w:p w:rsidR="005636F0" w:rsidRDefault="005636F0" w:rsidP="00222CAE">
            <w:pPr>
              <w:jc w:val="center"/>
              <w:rPr>
                <w:b/>
                <w:sz w:val="24"/>
                <w:szCs w:val="24"/>
              </w:rPr>
            </w:pPr>
            <w:r>
              <w:rPr>
                <w:b/>
              </w:rPr>
              <w:t>7</w:t>
            </w:r>
          </w:p>
        </w:tc>
      </w:tr>
      <w:tr w:rsidR="005636F0" w:rsidTr="00222CAE">
        <w:tc>
          <w:tcPr>
            <w:tcW w:w="10539" w:type="dxa"/>
            <w:gridSpan w:val="7"/>
          </w:tcPr>
          <w:p w:rsidR="005636F0" w:rsidRDefault="005636F0" w:rsidP="00222CAE">
            <w:pPr>
              <w:jc w:val="center"/>
              <w:rPr>
                <w:b/>
                <w:sz w:val="24"/>
                <w:szCs w:val="24"/>
              </w:rPr>
            </w:pPr>
            <w:r>
              <w:rPr>
                <w:b/>
              </w:rPr>
              <w:t xml:space="preserve">Раздел </w:t>
            </w:r>
            <w:r>
              <w:rPr>
                <w:b/>
                <w:lang w:val="en-US"/>
              </w:rPr>
              <w:t>I</w:t>
            </w:r>
            <w:r>
              <w:rPr>
                <w:b/>
              </w:rPr>
              <w:t xml:space="preserve">. </w:t>
            </w:r>
          </w:p>
          <w:p w:rsidR="005636F0" w:rsidRDefault="005636F0" w:rsidP="00222CAE">
            <w:pPr>
              <w:jc w:val="center"/>
              <w:rPr>
                <w:b/>
                <w:sz w:val="24"/>
                <w:szCs w:val="24"/>
              </w:rPr>
            </w:pPr>
            <w:r>
              <w:rPr>
                <w:b/>
              </w:rPr>
              <w:t>Организационные мероприятия.</w:t>
            </w:r>
          </w:p>
        </w:tc>
      </w:tr>
      <w:tr w:rsidR="005636F0" w:rsidTr="00222CAE">
        <w:tc>
          <w:tcPr>
            <w:tcW w:w="425" w:type="dxa"/>
          </w:tcPr>
          <w:p w:rsidR="005636F0" w:rsidRDefault="005636F0" w:rsidP="00222CAE">
            <w:pPr>
              <w:jc w:val="center"/>
              <w:rPr>
                <w:sz w:val="24"/>
                <w:szCs w:val="24"/>
              </w:rPr>
            </w:pPr>
            <w:r>
              <w:t>1</w:t>
            </w:r>
          </w:p>
        </w:tc>
        <w:tc>
          <w:tcPr>
            <w:tcW w:w="3686" w:type="dxa"/>
          </w:tcPr>
          <w:p w:rsidR="005636F0" w:rsidRDefault="005636F0" w:rsidP="00222CAE">
            <w:pPr>
              <w:jc w:val="both"/>
              <w:rPr>
                <w:sz w:val="24"/>
                <w:szCs w:val="24"/>
              </w:rPr>
            </w:pPr>
            <w:r>
              <w:t>Специальная оценка условий труда рабочих мест по условиям труда в соответствии с Положением о порядке проведения аттестации рабочих мест по условиям труда</w:t>
            </w:r>
          </w:p>
        </w:tc>
        <w:tc>
          <w:tcPr>
            <w:tcW w:w="1134" w:type="dxa"/>
          </w:tcPr>
          <w:p w:rsidR="005636F0" w:rsidRDefault="005636F0" w:rsidP="00222CAE">
            <w:pPr>
              <w:jc w:val="center"/>
              <w:rPr>
                <w:sz w:val="24"/>
                <w:szCs w:val="24"/>
              </w:rPr>
            </w:pPr>
            <w:r>
              <w:t>мест</w:t>
            </w:r>
          </w:p>
        </w:tc>
        <w:tc>
          <w:tcPr>
            <w:tcW w:w="851" w:type="dxa"/>
          </w:tcPr>
          <w:p w:rsidR="005636F0" w:rsidRPr="00141588" w:rsidRDefault="005636F0" w:rsidP="00222CAE">
            <w:pPr>
              <w:jc w:val="center"/>
              <w:rPr>
                <w:sz w:val="24"/>
                <w:szCs w:val="24"/>
              </w:rPr>
            </w:pPr>
            <w:r w:rsidRPr="00141588">
              <w:t>1</w:t>
            </w:r>
            <w:r>
              <w:t>5</w:t>
            </w:r>
          </w:p>
        </w:tc>
        <w:tc>
          <w:tcPr>
            <w:tcW w:w="1275" w:type="dxa"/>
          </w:tcPr>
          <w:p w:rsidR="005636F0" w:rsidRPr="00141588" w:rsidRDefault="005636F0" w:rsidP="00222CAE">
            <w:pPr>
              <w:jc w:val="center"/>
              <w:rPr>
                <w:sz w:val="24"/>
                <w:szCs w:val="24"/>
              </w:rPr>
            </w:pPr>
            <w:r w:rsidRPr="00141588">
              <w:t>17600 рублей</w:t>
            </w:r>
          </w:p>
        </w:tc>
        <w:tc>
          <w:tcPr>
            <w:tcW w:w="1418" w:type="dxa"/>
          </w:tcPr>
          <w:p w:rsidR="005636F0" w:rsidRPr="00141588" w:rsidRDefault="005636F0" w:rsidP="00222CAE">
            <w:pPr>
              <w:jc w:val="center"/>
              <w:rPr>
                <w:sz w:val="24"/>
                <w:szCs w:val="24"/>
              </w:rPr>
            </w:pPr>
            <w:r w:rsidRPr="00141588">
              <w:t>декабрь</w:t>
            </w:r>
          </w:p>
        </w:tc>
        <w:tc>
          <w:tcPr>
            <w:tcW w:w="1750" w:type="dxa"/>
          </w:tcPr>
          <w:p w:rsidR="005636F0" w:rsidRPr="00141588" w:rsidRDefault="005636F0" w:rsidP="00222CAE">
            <w:pPr>
              <w:jc w:val="center"/>
              <w:rPr>
                <w:sz w:val="24"/>
                <w:szCs w:val="24"/>
              </w:rPr>
            </w:pPr>
            <w:r w:rsidRPr="00141588">
              <w:t>директор</w:t>
            </w:r>
          </w:p>
          <w:p w:rsidR="005636F0" w:rsidRPr="00141588" w:rsidRDefault="005636F0" w:rsidP="00222CAE">
            <w:pPr>
              <w:jc w:val="center"/>
              <w:rPr>
                <w:sz w:val="24"/>
                <w:szCs w:val="24"/>
              </w:rPr>
            </w:pPr>
          </w:p>
        </w:tc>
      </w:tr>
      <w:tr w:rsidR="005636F0" w:rsidTr="00222CAE">
        <w:tc>
          <w:tcPr>
            <w:tcW w:w="425" w:type="dxa"/>
          </w:tcPr>
          <w:p w:rsidR="005636F0" w:rsidRDefault="005636F0" w:rsidP="00222CAE">
            <w:pPr>
              <w:jc w:val="center"/>
              <w:rPr>
                <w:sz w:val="24"/>
                <w:szCs w:val="24"/>
              </w:rPr>
            </w:pPr>
            <w:r>
              <w:t>2</w:t>
            </w:r>
          </w:p>
        </w:tc>
        <w:tc>
          <w:tcPr>
            <w:tcW w:w="3686" w:type="dxa"/>
          </w:tcPr>
          <w:p w:rsidR="005636F0" w:rsidRDefault="005636F0" w:rsidP="00222CAE">
            <w:pPr>
              <w:jc w:val="both"/>
              <w:rPr>
                <w:sz w:val="24"/>
                <w:szCs w:val="24"/>
              </w:rPr>
            </w:pPr>
            <w:r>
              <w:t xml:space="preserve">Обучение и проверка знаний по охране труда </w:t>
            </w:r>
          </w:p>
        </w:tc>
        <w:tc>
          <w:tcPr>
            <w:tcW w:w="1134" w:type="dxa"/>
          </w:tcPr>
          <w:p w:rsidR="005636F0" w:rsidRDefault="005636F0" w:rsidP="00222CAE">
            <w:pPr>
              <w:jc w:val="center"/>
              <w:rPr>
                <w:sz w:val="24"/>
                <w:szCs w:val="24"/>
              </w:rPr>
            </w:pPr>
            <w:r>
              <w:t>чел.</w:t>
            </w:r>
          </w:p>
        </w:tc>
        <w:tc>
          <w:tcPr>
            <w:tcW w:w="851" w:type="dxa"/>
          </w:tcPr>
          <w:p w:rsidR="005636F0" w:rsidRPr="00141588" w:rsidRDefault="005636F0" w:rsidP="00222CAE">
            <w:pPr>
              <w:jc w:val="center"/>
              <w:rPr>
                <w:sz w:val="24"/>
                <w:szCs w:val="24"/>
              </w:rPr>
            </w:pPr>
            <w:r w:rsidRPr="00141588">
              <w:rPr>
                <w:sz w:val="24"/>
                <w:szCs w:val="24"/>
              </w:rPr>
              <w:t>3</w:t>
            </w:r>
          </w:p>
        </w:tc>
        <w:tc>
          <w:tcPr>
            <w:tcW w:w="1275" w:type="dxa"/>
          </w:tcPr>
          <w:p w:rsidR="005636F0" w:rsidRPr="00141588" w:rsidRDefault="005636F0" w:rsidP="00222CAE">
            <w:pPr>
              <w:jc w:val="center"/>
            </w:pPr>
            <w:r w:rsidRPr="00141588">
              <w:t>Своими силами</w:t>
            </w:r>
          </w:p>
        </w:tc>
        <w:tc>
          <w:tcPr>
            <w:tcW w:w="1418" w:type="dxa"/>
          </w:tcPr>
          <w:p w:rsidR="005636F0" w:rsidRPr="00141588" w:rsidRDefault="005636F0" w:rsidP="00222CAE">
            <w:pPr>
              <w:jc w:val="center"/>
              <w:rPr>
                <w:sz w:val="24"/>
                <w:szCs w:val="24"/>
              </w:rPr>
            </w:pPr>
            <w:r w:rsidRPr="00141588">
              <w:t>декабрь</w:t>
            </w:r>
          </w:p>
        </w:tc>
        <w:tc>
          <w:tcPr>
            <w:tcW w:w="1750" w:type="dxa"/>
          </w:tcPr>
          <w:p w:rsidR="005636F0" w:rsidRPr="00141588" w:rsidRDefault="005636F0">
            <w:r w:rsidRPr="00141588">
              <w:t>директор</w:t>
            </w:r>
          </w:p>
        </w:tc>
      </w:tr>
      <w:tr w:rsidR="005636F0" w:rsidTr="00222CAE">
        <w:tc>
          <w:tcPr>
            <w:tcW w:w="425" w:type="dxa"/>
          </w:tcPr>
          <w:p w:rsidR="005636F0" w:rsidRDefault="005636F0" w:rsidP="00222CAE">
            <w:pPr>
              <w:jc w:val="center"/>
              <w:rPr>
                <w:sz w:val="24"/>
                <w:szCs w:val="24"/>
              </w:rPr>
            </w:pPr>
            <w:r>
              <w:t>3</w:t>
            </w:r>
          </w:p>
        </w:tc>
        <w:tc>
          <w:tcPr>
            <w:tcW w:w="3686" w:type="dxa"/>
          </w:tcPr>
          <w:p w:rsidR="005636F0" w:rsidRDefault="005636F0" w:rsidP="00222CAE">
            <w:pPr>
              <w:jc w:val="both"/>
              <w:rPr>
                <w:sz w:val="24"/>
                <w:szCs w:val="24"/>
              </w:rPr>
            </w:pPr>
            <w:r>
              <w:t>Обучение работников безопасным методам и приемам работы в соответствии с требованиями ГОСТ 12.0.004 – 90 ССБТ «Организация обучения по безопасности труда. Общие положения».</w:t>
            </w:r>
          </w:p>
        </w:tc>
        <w:tc>
          <w:tcPr>
            <w:tcW w:w="1134" w:type="dxa"/>
          </w:tcPr>
          <w:p w:rsidR="005636F0" w:rsidRDefault="005636F0" w:rsidP="00222CAE">
            <w:pPr>
              <w:jc w:val="center"/>
              <w:rPr>
                <w:sz w:val="24"/>
                <w:szCs w:val="24"/>
              </w:rPr>
            </w:pPr>
            <w:r>
              <w:t>чел.</w:t>
            </w:r>
          </w:p>
        </w:tc>
        <w:tc>
          <w:tcPr>
            <w:tcW w:w="851" w:type="dxa"/>
          </w:tcPr>
          <w:p w:rsidR="005636F0" w:rsidRPr="00141588" w:rsidRDefault="005636F0" w:rsidP="00222CAE">
            <w:pPr>
              <w:jc w:val="center"/>
              <w:rPr>
                <w:sz w:val="24"/>
                <w:szCs w:val="24"/>
              </w:rPr>
            </w:pPr>
            <w:r w:rsidRPr="00141588">
              <w:t>2</w:t>
            </w:r>
            <w:r>
              <w:t>2</w:t>
            </w:r>
          </w:p>
        </w:tc>
        <w:tc>
          <w:tcPr>
            <w:tcW w:w="1275" w:type="dxa"/>
          </w:tcPr>
          <w:p w:rsidR="005636F0" w:rsidRPr="00141588" w:rsidRDefault="005636F0" w:rsidP="00222CAE">
            <w:pPr>
              <w:jc w:val="center"/>
              <w:rPr>
                <w:sz w:val="24"/>
                <w:szCs w:val="24"/>
              </w:rPr>
            </w:pPr>
            <w:r w:rsidRPr="00141588">
              <w:t>Своими силами</w:t>
            </w:r>
          </w:p>
        </w:tc>
        <w:tc>
          <w:tcPr>
            <w:tcW w:w="1418" w:type="dxa"/>
          </w:tcPr>
          <w:p w:rsidR="005636F0" w:rsidRPr="00141588" w:rsidRDefault="005636F0" w:rsidP="00222CAE">
            <w:pPr>
              <w:jc w:val="center"/>
              <w:rPr>
                <w:sz w:val="24"/>
                <w:szCs w:val="24"/>
              </w:rPr>
            </w:pPr>
            <w:r w:rsidRPr="00141588">
              <w:t>2 раза в год</w:t>
            </w:r>
          </w:p>
        </w:tc>
        <w:tc>
          <w:tcPr>
            <w:tcW w:w="1750" w:type="dxa"/>
          </w:tcPr>
          <w:p w:rsidR="005636F0" w:rsidRPr="00141588" w:rsidRDefault="005636F0">
            <w:r w:rsidRPr="00141588">
              <w:t>директор</w:t>
            </w:r>
          </w:p>
        </w:tc>
      </w:tr>
      <w:tr w:rsidR="005636F0" w:rsidTr="00222CAE">
        <w:tc>
          <w:tcPr>
            <w:tcW w:w="425" w:type="dxa"/>
          </w:tcPr>
          <w:p w:rsidR="005636F0" w:rsidRDefault="005636F0" w:rsidP="00222CAE">
            <w:pPr>
              <w:jc w:val="center"/>
              <w:rPr>
                <w:sz w:val="24"/>
                <w:szCs w:val="24"/>
              </w:rPr>
            </w:pPr>
            <w:r>
              <w:t>4</w:t>
            </w:r>
          </w:p>
        </w:tc>
        <w:tc>
          <w:tcPr>
            <w:tcW w:w="3686" w:type="dxa"/>
          </w:tcPr>
          <w:p w:rsidR="005636F0" w:rsidRDefault="005636F0" w:rsidP="00222CAE">
            <w:pPr>
              <w:jc w:val="both"/>
              <w:rPr>
                <w:sz w:val="24"/>
                <w:szCs w:val="24"/>
              </w:rPr>
            </w:pPr>
            <w:r>
              <w:t xml:space="preserve">Проведение общего технического осмотра зданий и других сооружений на соответствие безопасной эксплуатации </w:t>
            </w:r>
          </w:p>
        </w:tc>
        <w:tc>
          <w:tcPr>
            <w:tcW w:w="1134" w:type="dxa"/>
          </w:tcPr>
          <w:p w:rsidR="005636F0" w:rsidRDefault="005636F0" w:rsidP="00222CAE">
            <w:pPr>
              <w:jc w:val="center"/>
              <w:rPr>
                <w:sz w:val="24"/>
                <w:szCs w:val="24"/>
              </w:rPr>
            </w:pPr>
            <w:r>
              <w:t>-</w:t>
            </w:r>
          </w:p>
        </w:tc>
        <w:tc>
          <w:tcPr>
            <w:tcW w:w="851" w:type="dxa"/>
          </w:tcPr>
          <w:p w:rsidR="005636F0" w:rsidRPr="00141588" w:rsidRDefault="005636F0" w:rsidP="00222CAE">
            <w:pPr>
              <w:jc w:val="center"/>
              <w:rPr>
                <w:sz w:val="24"/>
                <w:szCs w:val="24"/>
              </w:rPr>
            </w:pPr>
            <w:r w:rsidRPr="00141588">
              <w:t>-</w:t>
            </w:r>
          </w:p>
        </w:tc>
        <w:tc>
          <w:tcPr>
            <w:tcW w:w="1275" w:type="dxa"/>
          </w:tcPr>
          <w:p w:rsidR="005636F0" w:rsidRPr="00141588" w:rsidRDefault="005636F0" w:rsidP="00222CAE">
            <w:pPr>
              <w:jc w:val="center"/>
              <w:rPr>
                <w:sz w:val="24"/>
                <w:szCs w:val="24"/>
              </w:rPr>
            </w:pPr>
            <w:r w:rsidRPr="00141588">
              <w:t>Своими силами</w:t>
            </w:r>
          </w:p>
        </w:tc>
        <w:tc>
          <w:tcPr>
            <w:tcW w:w="1418" w:type="dxa"/>
          </w:tcPr>
          <w:p w:rsidR="005636F0" w:rsidRPr="00141588" w:rsidRDefault="005636F0" w:rsidP="00222CAE">
            <w:pPr>
              <w:jc w:val="center"/>
              <w:rPr>
                <w:sz w:val="24"/>
                <w:szCs w:val="24"/>
              </w:rPr>
            </w:pPr>
            <w:r w:rsidRPr="00141588">
              <w:t>Май,</w:t>
            </w:r>
          </w:p>
          <w:p w:rsidR="005636F0" w:rsidRPr="00141588" w:rsidRDefault="005636F0" w:rsidP="00222CAE">
            <w:pPr>
              <w:jc w:val="center"/>
            </w:pPr>
            <w:r w:rsidRPr="00141588">
              <w:t>Ноябрь</w:t>
            </w:r>
          </w:p>
          <w:p w:rsidR="005636F0" w:rsidRPr="00141588" w:rsidRDefault="005636F0" w:rsidP="00222CAE">
            <w:pPr>
              <w:jc w:val="center"/>
              <w:rPr>
                <w:sz w:val="24"/>
                <w:szCs w:val="24"/>
              </w:rPr>
            </w:pPr>
          </w:p>
        </w:tc>
        <w:tc>
          <w:tcPr>
            <w:tcW w:w="1750" w:type="dxa"/>
          </w:tcPr>
          <w:p w:rsidR="005636F0" w:rsidRPr="00141588" w:rsidRDefault="005636F0">
            <w:r w:rsidRPr="00141588">
              <w:t>директор</w:t>
            </w:r>
          </w:p>
        </w:tc>
      </w:tr>
      <w:tr w:rsidR="005636F0" w:rsidTr="00222CAE">
        <w:tc>
          <w:tcPr>
            <w:tcW w:w="10539" w:type="dxa"/>
            <w:gridSpan w:val="7"/>
          </w:tcPr>
          <w:p w:rsidR="005636F0" w:rsidRPr="00C44167" w:rsidRDefault="005636F0" w:rsidP="00222CAE">
            <w:pPr>
              <w:ind w:left="3060"/>
              <w:rPr>
                <w:b/>
                <w:sz w:val="24"/>
                <w:szCs w:val="24"/>
              </w:rPr>
            </w:pPr>
            <w:r w:rsidRPr="00C44167">
              <w:rPr>
                <w:b/>
              </w:rPr>
              <w:t xml:space="preserve">                                 Раздел </w:t>
            </w:r>
            <w:r w:rsidRPr="00C44167">
              <w:rPr>
                <w:b/>
                <w:lang w:val="en-US"/>
              </w:rPr>
              <w:t>II</w:t>
            </w:r>
            <w:r w:rsidRPr="00C44167">
              <w:rPr>
                <w:b/>
              </w:rPr>
              <w:t>.</w:t>
            </w:r>
          </w:p>
          <w:p w:rsidR="005636F0" w:rsidRPr="00C44167" w:rsidRDefault="005636F0" w:rsidP="00222CAE">
            <w:pPr>
              <w:ind w:left="3060"/>
              <w:rPr>
                <w:b/>
                <w:color w:val="FF0000"/>
                <w:sz w:val="24"/>
                <w:szCs w:val="24"/>
              </w:rPr>
            </w:pPr>
            <w:r w:rsidRPr="00C44167">
              <w:rPr>
                <w:b/>
              </w:rPr>
              <w:t xml:space="preserve">                   Технические мероприятия.</w:t>
            </w:r>
          </w:p>
        </w:tc>
      </w:tr>
      <w:tr w:rsidR="005636F0" w:rsidTr="00222CAE">
        <w:trPr>
          <w:trHeight w:val="148"/>
        </w:trPr>
        <w:tc>
          <w:tcPr>
            <w:tcW w:w="425" w:type="dxa"/>
          </w:tcPr>
          <w:p w:rsidR="005636F0" w:rsidRDefault="005636F0" w:rsidP="00222CAE">
            <w:pPr>
              <w:jc w:val="center"/>
              <w:rPr>
                <w:b/>
              </w:rPr>
            </w:pPr>
            <w:r>
              <w:rPr>
                <w:b/>
              </w:rPr>
              <w:t>1</w:t>
            </w:r>
          </w:p>
        </w:tc>
        <w:tc>
          <w:tcPr>
            <w:tcW w:w="3686" w:type="dxa"/>
          </w:tcPr>
          <w:p w:rsidR="005636F0" w:rsidRDefault="005636F0" w:rsidP="00222CAE">
            <w:pPr>
              <w:jc w:val="center"/>
              <w:rPr>
                <w:b/>
              </w:rPr>
            </w:pPr>
            <w:r>
              <w:rPr>
                <w:b/>
              </w:rPr>
              <w:t>2</w:t>
            </w:r>
          </w:p>
        </w:tc>
        <w:tc>
          <w:tcPr>
            <w:tcW w:w="1134" w:type="dxa"/>
          </w:tcPr>
          <w:p w:rsidR="005636F0" w:rsidRDefault="005636F0" w:rsidP="00222CAE">
            <w:pPr>
              <w:jc w:val="center"/>
              <w:rPr>
                <w:b/>
              </w:rPr>
            </w:pPr>
            <w:r>
              <w:rPr>
                <w:b/>
              </w:rPr>
              <w:t>3</w:t>
            </w:r>
          </w:p>
        </w:tc>
        <w:tc>
          <w:tcPr>
            <w:tcW w:w="851" w:type="dxa"/>
          </w:tcPr>
          <w:p w:rsidR="005636F0" w:rsidRPr="00141588" w:rsidRDefault="005636F0" w:rsidP="00222CAE">
            <w:pPr>
              <w:jc w:val="center"/>
              <w:rPr>
                <w:b/>
              </w:rPr>
            </w:pPr>
            <w:r w:rsidRPr="00141588">
              <w:rPr>
                <w:b/>
              </w:rPr>
              <w:t>4</w:t>
            </w:r>
          </w:p>
        </w:tc>
        <w:tc>
          <w:tcPr>
            <w:tcW w:w="1275" w:type="dxa"/>
          </w:tcPr>
          <w:p w:rsidR="005636F0" w:rsidRPr="00141588" w:rsidRDefault="005636F0" w:rsidP="00222CAE">
            <w:pPr>
              <w:jc w:val="center"/>
              <w:rPr>
                <w:b/>
              </w:rPr>
            </w:pPr>
            <w:r w:rsidRPr="00141588">
              <w:rPr>
                <w:b/>
              </w:rPr>
              <w:t>5</w:t>
            </w:r>
          </w:p>
        </w:tc>
        <w:tc>
          <w:tcPr>
            <w:tcW w:w="1418" w:type="dxa"/>
          </w:tcPr>
          <w:p w:rsidR="005636F0" w:rsidRPr="00141588" w:rsidRDefault="005636F0" w:rsidP="00222CAE">
            <w:pPr>
              <w:jc w:val="center"/>
              <w:rPr>
                <w:b/>
              </w:rPr>
            </w:pPr>
            <w:r w:rsidRPr="00141588">
              <w:rPr>
                <w:b/>
              </w:rPr>
              <w:t>6</w:t>
            </w:r>
          </w:p>
        </w:tc>
        <w:tc>
          <w:tcPr>
            <w:tcW w:w="1750" w:type="dxa"/>
          </w:tcPr>
          <w:p w:rsidR="005636F0" w:rsidRPr="00141588" w:rsidRDefault="005636F0" w:rsidP="00222CAE">
            <w:pPr>
              <w:jc w:val="center"/>
              <w:rPr>
                <w:b/>
              </w:rPr>
            </w:pPr>
            <w:r w:rsidRPr="00141588">
              <w:rPr>
                <w:b/>
              </w:rPr>
              <w:t>7</w:t>
            </w:r>
          </w:p>
        </w:tc>
      </w:tr>
      <w:tr w:rsidR="005636F0" w:rsidTr="004A38C2">
        <w:trPr>
          <w:trHeight w:val="912"/>
        </w:trPr>
        <w:tc>
          <w:tcPr>
            <w:tcW w:w="425" w:type="dxa"/>
          </w:tcPr>
          <w:p w:rsidR="005636F0" w:rsidRDefault="005636F0" w:rsidP="00222CAE">
            <w:pPr>
              <w:jc w:val="center"/>
              <w:rPr>
                <w:sz w:val="24"/>
                <w:szCs w:val="24"/>
              </w:rPr>
            </w:pPr>
            <w:r>
              <w:t>1</w:t>
            </w:r>
          </w:p>
        </w:tc>
        <w:tc>
          <w:tcPr>
            <w:tcW w:w="3686" w:type="dxa"/>
          </w:tcPr>
          <w:p w:rsidR="005636F0" w:rsidRDefault="005636F0" w:rsidP="00222CAE">
            <w:pPr>
              <w:rPr>
                <w:sz w:val="24"/>
                <w:szCs w:val="24"/>
              </w:rPr>
            </w:pPr>
            <w:r>
              <w:t>Регулярный замер освещения и содержания в рабочем состоянии осветительной арматуры.</w:t>
            </w:r>
          </w:p>
        </w:tc>
        <w:tc>
          <w:tcPr>
            <w:tcW w:w="1134" w:type="dxa"/>
          </w:tcPr>
          <w:p w:rsidR="005636F0" w:rsidRDefault="005636F0" w:rsidP="00222CAE">
            <w:pPr>
              <w:rPr>
                <w:sz w:val="24"/>
                <w:szCs w:val="24"/>
              </w:rPr>
            </w:pPr>
            <w:r>
              <w:t>штук</w:t>
            </w:r>
          </w:p>
        </w:tc>
        <w:tc>
          <w:tcPr>
            <w:tcW w:w="851" w:type="dxa"/>
          </w:tcPr>
          <w:p w:rsidR="005636F0" w:rsidRPr="00141588" w:rsidRDefault="005636F0" w:rsidP="00222CAE">
            <w:pPr>
              <w:jc w:val="center"/>
              <w:rPr>
                <w:sz w:val="24"/>
                <w:szCs w:val="24"/>
              </w:rPr>
            </w:pPr>
            <w:r w:rsidRPr="00141588">
              <w:t xml:space="preserve">180 </w:t>
            </w:r>
          </w:p>
        </w:tc>
        <w:tc>
          <w:tcPr>
            <w:tcW w:w="1275" w:type="dxa"/>
          </w:tcPr>
          <w:p w:rsidR="005636F0" w:rsidRPr="00141588" w:rsidRDefault="005636F0" w:rsidP="00222CAE">
            <w:pPr>
              <w:jc w:val="center"/>
              <w:rPr>
                <w:sz w:val="24"/>
                <w:szCs w:val="24"/>
              </w:rPr>
            </w:pPr>
            <w:r w:rsidRPr="00141588">
              <w:t>Оплата по счет-фактуре из ЦГСЭН</w:t>
            </w:r>
          </w:p>
        </w:tc>
        <w:tc>
          <w:tcPr>
            <w:tcW w:w="1418" w:type="dxa"/>
          </w:tcPr>
          <w:p w:rsidR="005636F0" w:rsidRPr="00141588" w:rsidRDefault="005636F0" w:rsidP="00222CAE">
            <w:pPr>
              <w:jc w:val="both"/>
              <w:rPr>
                <w:sz w:val="24"/>
                <w:szCs w:val="24"/>
              </w:rPr>
            </w:pPr>
            <w:r w:rsidRPr="00141588">
              <w:t>1 раз в год</w:t>
            </w:r>
          </w:p>
        </w:tc>
        <w:tc>
          <w:tcPr>
            <w:tcW w:w="1750" w:type="dxa"/>
          </w:tcPr>
          <w:p w:rsidR="005636F0" w:rsidRPr="00141588" w:rsidRDefault="005636F0">
            <w:r w:rsidRPr="00141588">
              <w:t>Завхоз</w:t>
            </w:r>
          </w:p>
        </w:tc>
      </w:tr>
      <w:tr w:rsidR="005636F0" w:rsidTr="00222CAE">
        <w:trPr>
          <w:trHeight w:val="509"/>
        </w:trPr>
        <w:tc>
          <w:tcPr>
            <w:tcW w:w="425" w:type="dxa"/>
          </w:tcPr>
          <w:p w:rsidR="005636F0" w:rsidRDefault="005636F0" w:rsidP="00222CAE">
            <w:pPr>
              <w:jc w:val="center"/>
              <w:rPr>
                <w:sz w:val="24"/>
                <w:szCs w:val="24"/>
              </w:rPr>
            </w:pPr>
            <w:r>
              <w:t>2</w:t>
            </w:r>
          </w:p>
        </w:tc>
        <w:tc>
          <w:tcPr>
            <w:tcW w:w="3686" w:type="dxa"/>
          </w:tcPr>
          <w:p w:rsidR="005636F0" w:rsidRDefault="005636F0" w:rsidP="00222CAE">
            <w:pPr>
              <w:rPr>
                <w:sz w:val="24"/>
                <w:szCs w:val="24"/>
              </w:rPr>
            </w:pPr>
            <w:r>
              <w:t>Утепление окон во всех помещениях.</w:t>
            </w:r>
          </w:p>
        </w:tc>
        <w:tc>
          <w:tcPr>
            <w:tcW w:w="1134" w:type="dxa"/>
          </w:tcPr>
          <w:p w:rsidR="005636F0" w:rsidRDefault="005636F0" w:rsidP="00222CAE">
            <w:pPr>
              <w:rPr>
                <w:sz w:val="24"/>
                <w:szCs w:val="24"/>
              </w:rPr>
            </w:pPr>
            <w:r>
              <w:t>штук</w:t>
            </w:r>
          </w:p>
        </w:tc>
        <w:tc>
          <w:tcPr>
            <w:tcW w:w="851" w:type="dxa"/>
          </w:tcPr>
          <w:p w:rsidR="005636F0" w:rsidRPr="00141588" w:rsidRDefault="005636F0" w:rsidP="00222CAE">
            <w:pPr>
              <w:jc w:val="center"/>
            </w:pPr>
            <w:r>
              <w:t>90</w:t>
            </w:r>
          </w:p>
        </w:tc>
        <w:tc>
          <w:tcPr>
            <w:tcW w:w="1275" w:type="dxa"/>
          </w:tcPr>
          <w:p w:rsidR="005636F0" w:rsidRPr="00141588" w:rsidRDefault="005636F0" w:rsidP="00222CAE">
            <w:pPr>
              <w:jc w:val="center"/>
              <w:rPr>
                <w:sz w:val="24"/>
                <w:szCs w:val="24"/>
              </w:rPr>
            </w:pPr>
            <w:r w:rsidRPr="00141588">
              <w:t>Своими</w:t>
            </w:r>
          </w:p>
          <w:p w:rsidR="005636F0" w:rsidRPr="00141588" w:rsidRDefault="005636F0" w:rsidP="00222CAE">
            <w:pPr>
              <w:jc w:val="center"/>
              <w:rPr>
                <w:sz w:val="24"/>
                <w:szCs w:val="24"/>
              </w:rPr>
            </w:pPr>
            <w:r w:rsidRPr="00141588">
              <w:t>силами</w:t>
            </w:r>
          </w:p>
        </w:tc>
        <w:tc>
          <w:tcPr>
            <w:tcW w:w="1418" w:type="dxa"/>
          </w:tcPr>
          <w:p w:rsidR="005636F0" w:rsidRPr="00141588" w:rsidRDefault="005636F0" w:rsidP="00222CAE">
            <w:pPr>
              <w:jc w:val="both"/>
              <w:rPr>
                <w:sz w:val="24"/>
                <w:szCs w:val="24"/>
              </w:rPr>
            </w:pPr>
            <w:r w:rsidRPr="00141588">
              <w:t>октябрь</w:t>
            </w:r>
          </w:p>
        </w:tc>
        <w:tc>
          <w:tcPr>
            <w:tcW w:w="1750" w:type="dxa"/>
          </w:tcPr>
          <w:p w:rsidR="005636F0" w:rsidRPr="00141588" w:rsidRDefault="005636F0">
            <w:r w:rsidRPr="00141588">
              <w:t>Завхоз</w:t>
            </w:r>
          </w:p>
        </w:tc>
      </w:tr>
      <w:tr w:rsidR="005636F0" w:rsidTr="00222CAE">
        <w:trPr>
          <w:trHeight w:val="509"/>
        </w:trPr>
        <w:tc>
          <w:tcPr>
            <w:tcW w:w="425" w:type="dxa"/>
          </w:tcPr>
          <w:p w:rsidR="005636F0" w:rsidRDefault="005636F0" w:rsidP="00222CAE">
            <w:pPr>
              <w:jc w:val="center"/>
              <w:rPr>
                <w:sz w:val="24"/>
                <w:szCs w:val="24"/>
              </w:rPr>
            </w:pPr>
            <w:r>
              <w:t>3</w:t>
            </w:r>
          </w:p>
        </w:tc>
        <w:tc>
          <w:tcPr>
            <w:tcW w:w="3686" w:type="dxa"/>
          </w:tcPr>
          <w:p w:rsidR="005636F0" w:rsidRDefault="005636F0" w:rsidP="00222CAE">
            <w:pPr>
              <w:rPr>
                <w:sz w:val="24"/>
                <w:szCs w:val="24"/>
              </w:rPr>
            </w:pPr>
            <w:r>
              <w:t>Замер весов на точность</w:t>
            </w:r>
          </w:p>
        </w:tc>
        <w:tc>
          <w:tcPr>
            <w:tcW w:w="1134" w:type="dxa"/>
          </w:tcPr>
          <w:p w:rsidR="005636F0" w:rsidRDefault="005636F0" w:rsidP="00222CAE">
            <w:pPr>
              <w:rPr>
                <w:sz w:val="24"/>
                <w:szCs w:val="24"/>
              </w:rPr>
            </w:pPr>
            <w:r>
              <w:t>штук</w:t>
            </w:r>
          </w:p>
        </w:tc>
        <w:tc>
          <w:tcPr>
            <w:tcW w:w="851" w:type="dxa"/>
          </w:tcPr>
          <w:p w:rsidR="005636F0" w:rsidRPr="00141588" w:rsidRDefault="005636F0" w:rsidP="00222CAE">
            <w:pPr>
              <w:jc w:val="center"/>
              <w:rPr>
                <w:sz w:val="24"/>
                <w:szCs w:val="24"/>
              </w:rPr>
            </w:pPr>
            <w:r w:rsidRPr="00141588">
              <w:t>1</w:t>
            </w:r>
          </w:p>
        </w:tc>
        <w:tc>
          <w:tcPr>
            <w:tcW w:w="1275" w:type="dxa"/>
          </w:tcPr>
          <w:p w:rsidR="005636F0" w:rsidRPr="00141588" w:rsidRDefault="005636F0" w:rsidP="00222CAE">
            <w:pPr>
              <w:jc w:val="center"/>
              <w:rPr>
                <w:sz w:val="24"/>
                <w:szCs w:val="24"/>
              </w:rPr>
            </w:pPr>
            <w:r w:rsidRPr="00141588">
              <w:t>Оплата по счет-фактуре</w:t>
            </w:r>
          </w:p>
        </w:tc>
        <w:tc>
          <w:tcPr>
            <w:tcW w:w="1418" w:type="dxa"/>
          </w:tcPr>
          <w:p w:rsidR="005636F0" w:rsidRPr="00141588" w:rsidRDefault="005636F0" w:rsidP="00222CAE">
            <w:pPr>
              <w:jc w:val="both"/>
              <w:rPr>
                <w:sz w:val="24"/>
                <w:szCs w:val="24"/>
              </w:rPr>
            </w:pPr>
            <w:r w:rsidRPr="00141588">
              <w:t>февраль</w:t>
            </w:r>
          </w:p>
        </w:tc>
        <w:tc>
          <w:tcPr>
            <w:tcW w:w="1750" w:type="dxa"/>
          </w:tcPr>
          <w:p w:rsidR="005636F0" w:rsidRPr="00141588" w:rsidRDefault="005636F0" w:rsidP="00222CAE">
            <w:pPr>
              <w:rPr>
                <w:sz w:val="24"/>
                <w:szCs w:val="24"/>
              </w:rPr>
            </w:pPr>
            <w:r w:rsidRPr="00141588">
              <w:t>Завхоз</w:t>
            </w:r>
          </w:p>
        </w:tc>
      </w:tr>
      <w:tr w:rsidR="005636F0" w:rsidTr="00222CAE">
        <w:trPr>
          <w:trHeight w:val="509"/>
        </w:trPr>
        <w:tc>
          <w:tcPr>
            <w:tcW w:w="425" w:type="dxa"/>
          </w:tcPr>
          <w:p w:rsidR="005636F0" w:rsidRDefault="005636F0" w:rsidP="00222CAE">
            <w:pPr>
              <w:jc w:val="center"/>
              <w:rPr>
                <w:sz w:val="24"/>
                <w:szCs w:val="24"/>
              </w:rPr>
            </w:pPr>
            <w:r>
              <w:t>4</w:t>
            </w:r>
          </w:p>
        </w:tc>
        <w:tc>
          <w:tcPr>
            <w:tcW w:w="3686" w:type="dxa"/>
          </w:tcPr>
          <w:p w:rsidR="005636F0" w:rsidRDefault="005636F0" w:rsidP="00222CAE">
            <w:pPr>
              <w:rPr>
                <w:sz w:val="24"/>
                <w:szCs w:val="24"/>
              </w:rPr>
            </w:pPr>
            <w:r>
              <w:t>Регулярный ремонт мебели во всех помещениях.</w:t>
            </w:r>
          </w:p>
        </w:tc>
        <w:tc>
          <w:tcPr>
            <w:tcW w:w="1134" w:type="dxa"/>
          </w:tcPr>
          <w:p w:rsidR="005636F0" w:rsidRDefault="005636F0" w:rsidP="00222CAE">
            <w:pPr>
              <w:rPr>
                <w:sz w:val="24"/>
                <w:szCs w:val="24"/>
              </w:rPr>
            </w:pPr>
            <w:r>
              <w:t>штук</w:t>
            </w:r>
          </w:p>
        </w:tc>
        <w:tc>
          <w:tcPr>
            <w:tcW w:w="851" w:type="dxa"/>
          </w:tcPr>
          <w:p w:rsidR="005636F0" w:rsidRPr="00141588" w:rsidRDefault="005636F0" w:rsidP="00222CAE">
            <w:pPr>
              <w:jc w:val="center"/>
              <w:rPr>
                <w:sz w:val="24"/>
                <w:szCs w:val="24"/>
              </w:rPr>
            </w:pPr>
            <w:r w:rsidRPr="00141588">
              <w:t>-</w:t>
            </w:r>
          </w:p>
        </w:tc>
        <w:tc>
          <w:tcPr>
            <w:tcW w:w="1275" w:type="dxa"/>
          </w:tcPr>
          <w:p w:rsidR="005636F0" w:rsidRPr="00141588" w:rsidRDefault="005636F0" w:rsidP="00222CAE">
            <w:pPr>
              <w:jc w:val="center"/>
              <w:rPr>
                <w:sz w:val="24"/>
                <w:szCs w:val="24"/>
              </w:rPr>
            </w:pPr>
            <w:r w:rsidRPr="00141588">
              <w:t>Своими силами</w:t>
            </w:r>
          </w:p>
        </w:tc>
        <w:tc>
          <w:tcPr>
            <w:tcW w:w="1418" w:type="dxa"/>
          </w:tcPr>
          <w:p w:rsidR="005636F0" w:rsidRPr="00141588" w:rsidRDefault="005636F0" w:rsidP="00222CAE">
            <w:pPr>
              <w:jc w:val="both"/>
              <w:rPr>
                <w:sz w:val="24"/>
                <w:szCs w:val="24"/>
              </w:rPr>
            </w:pPr>
            <w:r w:rsidRPr="00141588">
              <w:t>в течение года</w:t>
            </w:r>
          </w:p>
        </w:tc>
        <w:tc>
          <w:tcPr>
            <w:tcW w:w="1750" w:type="dxa"/>
          </w:tcPr>
          <w:p w:rsidR="005636F0" w:rsidRPr="00141588" w:rsidRDefault="005636F0" w:rsidP="00222CAE">
            <w:pPr>
              <w:rPr>
                <w:sz w:val="24"/>
                <w:szCs w:val="24"/>
              </w:rPr>
            </w:pPr>
            <w:r w:rsidRPr="00141588">
              <w:t>Завхоз</w:t>
            </w:r>
          </w:p>
        </w:tc>
      </w:tr>
      <w:tr w:rsidR="005636F0" w:rsidTr="00222CAE">
        <w:trPr>
          <w:trHeight w:val="452"/>
        </w:trPr>
        <w:tc>
          <w:tcPr>
            <w:tcW w:w="10539" w:type="dxa"/>
            <w:gridSpan w:val="7"/>
          </w:tcPr>
          <w:p w:rsidR="005636F0" w:rsidRPr="00C44167" w:rsidRDefault="005636F0" w:rsidP="00222CAE">
            <w:pPr>
              <w:ind w:left="3060"/>
              <w:rPr>
                <w:b/>
                <w:sz w:val="24"/>
                <w:szCs w:val="24"/>
              </w:rPr>
            </w:pPr>
            <w:r w:rsidRPr="00C44167">
              <w:rPr>
                <w:b/>
              </w:rPr>
              <w:t xml:space="preserve">                              Раздел </w:t>
            </w:r>
            <w:r w:rsidRPr="00C44167">
              <w:rPr>
                <w:b/>
                <w:lang w:val="en-US"/>
              </w:rPr>
              <w:t>III</w:t>
            </w:r>
            <w:r w:rsidRPr="00C44167">
              <w:rPr>
                <w:b/>
              </w:rPr>
              <w:t xml:space="preserve">. </w:t>
            </w:r>
          </w:p>
          <w:p w:rsidR="005636F0" w:rsidRPr="00C44167" w:rsidRDefault="005636F0" w:rsidP="00222CAE">
            <w:pPr>
              <w:rPr>
                <w:b/>
                <w:color w:val="FF0000"/>
                <w:sz w:val="24"/>
                <w:szCs w:val="24"/>
              </w:rPr>
            </w:pPr>
            <w:r w:rsidRPr="00C44167">
              <w:rPr>
                <w:b/>
              </w:rPr>
              <w:t xml:space="preserve">                              Лечебно – профилактические и санитарно – бытовые мероприятия.</w:t>
            </w:r>
          </w:p>
        </w:tc>
      </w:tr>
      <w:tr w:rsidR="005636F0" w:rsidTr="00222CAE">
        <w:trPr>
          <w:trHeight w:val="208"/>
        </w:trPr>
        <w:tc>
          <w:tcPr>
            <w:tcW w:w="425" w:type="dxa"/>
          </w:tcPr>
          <w:p w:rsidR="005636F0" w:rsidRDefault="005636F0" w:rsidP="00222CAE">
            <w:pPr>
              <w:jc w:val="center"/>
              <w:rPr>
                <w:b/>
              </w:rPr>
            </w:pPr>
            <w:r>
              <w:rPr>
                <w:b/>
              </w:rPr>
              <w:t>1</w:t>
            </w:r>
          </w:p>
        </w:tc>
        <w:tc>
          <w:tcPr>
            <w:tcW w:w="3686" w:type="dxa"/>
          </w:tcPr>
          <w:p w:rsidR="005636F0" w:rsidRDefault="005636F0" w:rsidP="00222CAE">
            <w:pPr>
              <w:jc w:val="center"/>
              <w:rPr>
                <w:b/>
              </w:rPr>
            </w:pPr>
            <w:r>
              <w:rPr>
                <w:b/>
              </w:rPr>
              <w:t>2</w:t>
            </w:r>
          </w:p>
        </w:tc>
        <w:tc>
          <w:tcPr>
            <w:tcW w:w="1134" w:type="dxa"/>
          </w:tcPr>
          <w:p w:rsidR="005636F0" w:rsidRDefault="005636F0" w:rsidP="00222CAE">
            <w:pPr>
              <w:jc w:val="center"/>
              <w:rPr>
                <w:b/>
              </w:rPr>
            </w:pPr>
            <w:r>
              <w:rPr>
                <w:b/>
              </w:rPr>
              <w:t>3</w:t>
            </w:r>
          </w:p>
        </w:tc>
        <w:tc>
          <w:tcPr>
            <w:tcW w:w="851" w:type="dxa"/>
          </w:tcPr>
          <w:p w:rsidR="005636F0" w:rsidRPr="00141588" w:rsidRDefault="005636F0" w:rsidP="00222CAE">
            <w:pPr>
              <w:jc w:val="center"/>
              <w:rPr>
                <w:b/>
              </w:rPr>
            </w:pPr>
            <w:r w:rsidRPr="00141588">
              <w:rPr>
                <w:b/>
              </w:rPr>
              <w:t>4</w:t>
            </w:r>
          </w:p>
        </w:tc>
        <w:tc>
          <w:tcPr>
            <w:tcW w:w="1275" w:type="dxa"/>
          </w:tcPr>
          <w:p w:rsidR="005636F0" w:rsidRPr="00141588" w:rsidRDefault="005636F0" w:rsidP="00222CAE">
            <w:pPr>
              <w:jc w:val="center"/>
              <w:rPr>
                <w:b/>
              </w:rPr>
            </w:pPr>
            <w:r w:rsidRPr="00141588">
              <w:rPr>
                <w:b/>
              </w:rPr>
              <w:t>5</w:t>
            </w:r>
          </w:p>
        </w:tc>
        <w:tc>
          <w:tcPr>
            <w:tcW w:w="1418" w:type="dxa"/>
          </w:tcPr>
          <w:p w:rsidR="005636F0" w:rsidRPr="00141588" w:rsidRDefault="005636F0" w:rsidP="00222CAE">
            <w:pPr>
              <w:jc w:val="center"/>
              <w:rPr>
                <w:b/>
              </w:rPr>
            </w:pPr>
            <w:r w:rsidRPr="00141588">
              <w:rPr>
                <w:b/>
              </w:rPr>
              <w:t>6</w:t>
            </w:r>
          </w:p>
        </w:tc>
        <w:tc>
          <w:tcPr>
            <w:tcW w:w="1750" w:type="dxa"/>
          </w:tcPr>
          <w:p w:rsidR="005636F0" w:rsidRPr="00141588" w:rsidRDefault="005636F0" w:rsidP="00222CAE">
            <w:pPr>
              <w:jc w:val="center"/>
              <w:rPr>
                <w:b/>
              </w:rPr>
            </w:pPr>
            <w:r w:rsidRPr="00141588">
              <w:rPr>
                <w:b/>
              </w:rPr>
              <w:t>7</w:t>
            </w:r>
          </w:p>
        </w:tc>
      </w:tr>
      <w:tr w:rsidR="005636F0" w:rsidTr="00222CAE">
        <w:trPr>
          <w:trHeight w:val="1884"/>
        </w:trPr>
        <w:tc>
          <w:tcPr>
            <w:tcW w:w="425" w:type="dxa"/>
          </w:tcPr>
          <w:p w:rsidR="005636F0" w:rsidRDefault="005636F0" w:rsidP="00222CAE">
            <w:pPr>
              <w:jc w:val="center"/>
              <w:rPr>
                <w:sz w:val="24"/>
                <w:szCs w:val="24"/>
              </w:rPr>
            </w:pPr>
            <w:r>
              <w:t>1</w:t>
            </w:r>
          </w:p>
        </w:tc>
        <w:tc>
          <w:tcPr>
            <w:tcW w:w="3686" w:type="dxa"/>
          </w:tcPr>
          <w:p w:rsidR="005636F0" w:rsidRDefault="005636F0" w:rsidP="00222CAE">
            <w:pPr>
              <w:jc w:val="both"/>
              <w:rPr>
                <w:sz w:val="24"/>
                <w:szCs w:val="24"/>
              </w:rPr>
            </w:pPr>
            <w:r>
              <w:t>Предварительные и периодические медицинские осмотры работников в соответствии с Порядком  проведения предварительных и периодических медицинских осмотров работников и медицинских регламентов допуска к профессии.</w:t>
            </w:r>
          </w:p>
        </w:tc>
        <w:tc>
          <w:tcPr>
            <w:tcW w:w="1134" w:type="dxa"/>
          </w:tcPr>
          <w:p w:rsidR="005636F0" w:rsidRDefault="005636F0" w:rsidP="00222CAE">
            <w:pPr>
              <w:jc w:val="center"/>
              <w:rPr>
                <w:sz w:val="24"/>
                <w:szCs w:val="24"/>
              </w:rPr>
            </w:pPr>
            <w:r>
              <w:t>чел.</w:t>
            </w:r>
          </w:p>
        </w:tc>
        <w:tc>
          <w:tcPr>
            <w:tcW w:w="851" w:type="dxa"/>
          </w:tcPr>
          <w:p w:rsidR="005636F0" w:rsidRPr="00141588" w:rsidRDefault="005636F0" w:rsidP="00222CAE">
            <w:pPr>
              <w:jc w:val="center"/>
              <w:rPr>
                <w:sz w:val="24"/>
                <w:szCs w:val="24"/>
              </w:rPr>
            </w:pPr>
            <w:r>
              <w:t>22</w:t>
            </w:r>
          </w:p>
        </w:tc>
        <w:tc>
          <w:tcPr>
            <w:tcW w:w="1275" w:type="dxa"/>
          </w:tcPr>
          <w:p w:rsidR="005636F0" w:rsidRPr="00141588" w:rsidRDefault="005636F0" w:rsidP="00222CAE">
            <w:pPr>
              <w:rPr>
                <w:sz w:val="24"/>
                <w:szCs w:val="24"/>
              </w:rPr>
            </w:pPr>
            <w:r w:rsidRPr="00141588">
              <w:t>Оплата по счет-фактуре из ЧКВД филиал ГМУ РККВД</w:t>
            </w:r>
          </w:p>
        </w:tc>
        <w:tc>
          <w:tcPr>
            <w:tcW w:w="1418" w:type="dxa"/>
          </w:tcPr>
          <w:p w:rsidR="005636F0" w:rsidRPr="00141588" w:rsidRDefault="005636F0" w:rsidP="00222CAE">
            <w:pPr>
              <w:jc w:val="both"/>
              <w:rPr>
                <w:sz w:val="24"/>
                <w:szCs w:val="24"/>
              </w:rPr>
            </w:pPr>
            <w:r w:rsidRPr="00141588">
              <w:t>1 раз в год</w:t>
            </w:r>
          </w:p>
          <w:p w:rsidR="005636F0" w:rsidRPr="00141588" w:rsidRDefault="005636F0" w:rsidP="00222CAE">
            <w:pPr>
              <w:jc w:val="both"/>
              <w:rPr>
                <w:sz w:val="24"/>
                <w:szCs w:val="24"/>
              </w:rPr>
            </w:pPr>
          </w:p>
        </w:tc>
        <w:tc>
          <w:tcPr>
            <w:tcW w:w="1750" w:type="dxa"/>
          </w:tcPr>
          <w:p w:rsidR="005636F0" w:rsidRPr="00141588" w:rsidRDefault="005636F0" w:rsidP="00222CAE">
            <w:pPr>
              <w:rPr>
                <w:sz w:val="24"/>
                <w:szCs w:val="24"/>
              </w:rPr>
            </w:pPr>
            <w:r w:rsidRPr="00141588">
              <w:t>директор</w:t>
            </w:r>
          </w:p>
        </w:tc>
      </w:tr>
      <w:tr w:rsidR="005636F0" w:rsidTr="00222CAE">
        <w:trPr>
          <w:trHeight w:val="349"/>
        </w:trPr>
        <w:tc>
          <w:tcPr>
            <w:tcW w:w="10539" w:type="dxa"/>
            <w:gridSpan w:val="7"/>
          </w:tcPr>
          <w:p w:rsidR="005636F0" w:rsidRPr="00C44167" w:rsidRDefault="005636F0" w:rsidP="00222CAE">
            <w:pPr>
              <w:jc w:val="center"/>
              <w:rPr>
                <w:b/>
                <w:sz w:val="24"/>
                <w:szCs w:val="24"/>
              </w:rPr>
            </w:pPr>
            <w:r w:rsidRPr="00C44167">
              <w:rPr>
                <w:b/>
              </w:rPr>
              <w:t xml:space="preserve">Раздел </w:t>
            </w:r>
            <w:r w:rsidRPr="00C44167">
              <w:rPr>
                <w:b/>
                <w:lang w:val="en-US"/>
              </w:rPr>
              <w:t>VI</w:t>
            </w:r>
            <w:r w:rsidRPr="00C44167">
              <w:rPr>
                <w:b/>
              </w:rPr>
              <w:t xml:space="preserve">. </w:t>
            </w:r>
          </w:p>
          <w:p w:rsidR="005636F0" w:rsidRPr="00C44167" w:rsidRDefault="005636F0" w:rsidP="00222CAE">
            <w:pPr>
              <w:jc w:val="center"/>
              <w:rPr>
                <w:b/>
                <w:color w:val="FF0000"/>
                <w:sz w:val="24"/>
                <w:szCs w:val="24"/>
              </w:rPr>
            </w:pPr>
            <w:r w:rsidRPr="00C44167">
              <w:rPr>
                <w:b/>
              </w:rPr>
              <w:t>Мероприятия по обеспечению средствами индивидуальной защиты.</w:t>
            </w:r>
          </w:p>
        </w:tc>
      </w:tr>
      <w:tr w:rsidR="005636F0" w:rsidTr="00222CAE">
        <w:trPr>
          <w:trHeight w:val="120"/>
        </w:trPr>
        <w:tc>
          <w:tcPr>
            <w:tcW w:w="425" w:type="dxa"/>
          </w:tcPr>
          <w:p w:rsidR="005636F0" w:rsidRDefault="005636F0" w:rsidP="00222CAE">
            <w:pPr>
              <w:jc w:val="center"/>
              <w:rPr>
                <w:b/>
              </w:rPr>
            </w:pPr>
            <w:r>
              <w:rPr>
                <w:b/>
              </w:rPr>
              <w:t>1</w:t>
            </w:r>
          </w:p>
        </w:tc>
        <w:tc>
          <w:tcPr>
            <w:tcW w:w="3686" w:type="dxa"/>
          </w:tcPr>
          <w:p w:rsidR="005636F0" w:rsidRDefault="005636F0" w:rsidP="00222CAE">
            <w:pPr>
              <w:jc w:val="center"/>
              <w:rPr>
                <w:b/>
              </w:rPr>
            </w:pPr>
            <w:r>
              <w:rPr>
                <w:b/>
              </w:rPr>
              <w:t>2</w:t>
            </w:r>
          </w:p>
        </w:tc>
        <w:tc>
          <w:tcPr>
            <w:tcW w:w="1134" w:type="dxa"/>
          </w:tcPr>
          <w:p w:rsidR="005636F0" w:rsidRDefault="005636F0" w:rsidP="00222CAE">
            <w:pPr>
              <w:jc w:val="center"/>
              <w:rPr>
                <w:b/>
              </w:rPr>
            </w:pPr>
            <w:r>
              <w:rPr>
                <w:b/>
              </w:rPr>
              <w:t>3</w:t>
            </w:r>
          </w:p>
        </w:tc>
        <w:tc>
          <w:tcPr>
            <w:tcW w:w="851" w:type="dxa"/>
          </w:tcPr>
          <w:p w:rsidR="005636F0" w:rsidRPr="00141588" w:rsidRDefault="005636F0" w:rsidP="00222CAE">
            <w:pPr>
              <w:jc w:val="center"/>
              <w:rPr>
                <w:b/>
              </w:rPr>
            </w:pPr>
            <w:r w:rsidRPr="00141588">
              <w:rPr>
                <w:b/>
              </w:rPr>
              <w:t>4</w:t>
            </w:r>
          </w:p>
        </w:tc>
        <w:tc>
          <w:tcPr>
            <w:tcW w:w="1275" w:type="dxa"/>
          </w:tcPr>
          <w:p w:rsidR="005636F0" w:rsidRPr="00141588" w:rsidRDefault="005636F0" w:rsidP="00222CAE">
            <w:pPr>
              <w:jc w:val="center"/>
              <w:rPr>
                <w:b/>
              </w:rPr>
            </w:pPr>
            <w:r w:rsidRPr="00141588">
              <w:rPr>
                <w:b/>
              </w:rPr>
              <w:t>5</w:t>
            </w:r>
          </w:p>
        </w:tc>
        <w:tc>
          <w:tcPr>
            <w:tcW w:w="1418" w:type="dxa"/>
          </w:tcPr>
          <w:p w:rsidR="005636F0" w:rsidRPr="00141588" w:rsidRDefault="005636F0" w:rsidP="00222CAE">
            <w:pPr>
              <w:jc w:val="center"/>
              <w:rPr>
                <w:b/>
              </w:rPr>
            </w:pPr>
            <w:r w:rsidRPr="00141588">
              <w:rPr>
                <w:b/>
              </w:rPr>
              <w:t>6</w:t>
            </w:r>
          </w:p>
        </w:tc>
        <w:tc>
          <w:tcPr>
            <w:tcW w:w="1750" w:type="dxa"/>
          </w:tcPr>
          <w:p w:rsidR="005636F0" w:rsidRPr="00141588" w:rsidRDefault="005636F0" w:rsidP="00222CAE">
            <w:pPr>
              <w:jc w:val="center"/>
              <w:rPr>
                <w:b/>
              </w:rPr>
            </w:pPr>
            <w:r w:rsidRPr="00141588">
              <w:rPr>
                <w:b/>
              </w:rPr>
              <w:t>7</w:t>
            </w:r>
          </w:p>
        </w:tc>
      </w:tr>
      <w:tr w:rsidR="005636F0" w:rsidTr="00222CAE">
        <w:trPr>
          <w:trHeight w:val="349"/>
        </w:trPr>
        <w:tc>
          <w:tcPr>
            <w:tcW w:w="425" w:type="dxa"/>
          </w:tcPr>
          <w:p w:rsidR="005636F0" w:rsidRDefault="005636F0" w:rsidP="00222CAE">
            <w:pPr>
              <w:jc w:val="center"/>
              <w:rPr>
                <w:sz w:val="24"/>
                <w:szCs w:val="24"/>
              </w:rPr>
            </w:pPr>
            <w:r>
              <w:t>1</w:t>
            </w:r>
          </w:p>
        </w:tc>
        <w:tc>
          <w:tcPr>
            <w:tcW w:w="3686" w:type="dxa"/>
          </w:tcPr>
          <w:p w:rsidR="005636F0" w:rsidRDefault="005636F0" w:rsidP="00222CAE">
            <w:pPr>
              <w:jc w:val="both"/>
              <w:rPr>
                <w:sz w:val="24"/>
                <w:szCs w:val="24"/>
              </w:rPr>
            </w:pPr>
            <w:r>
              <w:t xml:space="preserve">Выдача специальной одежды, специальной обуви и других средств индивидуальной защиты. </w:t>
            </w:r>
          </w:p>
        </w:tc>
        <w:tc>
          <w:tcPr>
            <w:tcW w:w="1134" w:type="dxa"/>
          </w:tcPr>
          <w:p w:rsidR="005636F0" w:rsidRDefault="005636F0" w:rsidP="00222CAE">
            <w:pPr>
              <w:jc w:val="center"/>
              <w:rPr>
                <w:sz w:val="24"/>
                <w:szCs w:val="24"/>
              </w:rPr>
            </w:pPr>
            <w:r>
              <w:t>чел.</w:t>
            </w:r>
          </w:p>
        </w:tc>
        <w:tc>
          <w:tcPr>
            <w:tcW w:w="851" w:type="dxa"/>
          </w:tcPr>
          <w:p w:rsidR="005636F0" w:rsidRPr="00141588" w:rsidRDefault="005636F0" w:rsidP="00222CAE">
            <w:pPr>
              <w:jc w:val="center"/>
              <w:rPr>
                <w:sz w:val="24"/>
                <w:szCs w:val="24"/>
              </w:rPr>
            </w:pPr>
            <w:r w:rsidRPr="00141588">
              <w:t>6</w:t>
            </w:r>
          </w:p>
        </w:tc>
        <w:tc>
          <w:tcPr>
            <w:tcW w:w="1275" w:type="dxa"/>
          </w:tcPr>
          <w:p w:rsidR="005636F0" w:rsidRPr="00141588" w:rsidRDefault="005636F0" w:rsidP="00222CAE">
            <w:pPr>
              <w:jc w:val="center"/>
              <w:rPr>
                <w:sz w:val="24"/>
                <w:szCs w:val="24"/>
              </w:rPr>
            </w:pPr>
            <w:r w:rsidRPr="00141588">
              <w:t>по нормативу</w:t>
            </w:r>
          </w:p>
        </w:tc>
        <w:tc>
          <w:tcPr>
            <w:tcW w:w="1418" w:type="dxa"/>
          </w:tcPr>
          <w:p w:rsidR="005636F0" w:rsidRPr="00141588" w:rsidRDefault="005636F0" w:rsidP="00222CAE">
            <w:pPr>
              <w:jc w:val="center"/>
              <w:rPr>
                <w:sz w:val="24"/>
                <w:szCs w:val="24"/>
              </w:rPr>
            </w:pPr>
            <w:r w:rsidRPr="00141588">
              <w:t>1 раз в год</w:t>
            </w:r>
          </w:p>
        </w:tc>
        <w:tc>
          <w:tcPr>
            <w:tcW w:w="1750" w:type="dxa"/>
          </w:tcPr>
          <w:p w:rsidR="005636F0" w:rsidRPr="00141588" w:rsidRDefault="005636F0" w:rsidP="00222CAE">
            <w:pPr>
              <w:jc w:val="center"/>
              <w:rPr>
                <w:sz w:val="24"/>
                <w:szCs w:val="24"/>
              </w:rPr>
            </w:pPr>
            <w:r w:rsidRPr="00141588">
              <w:t>Завхоз</w:t>
            </w:r>
          </w:p>
          <w:p w:rsidR="005636F0" w:rsidRPr="00141588" w:rsidRDefault="005636F0" w:rsidP="00222CAE">
            <w:pPr>
              <w:jc w:val="center"/>
              <w:rPr>
                <w:sz w:val="24"/>
                <w:szCs w:val="24"/>
              </w:rPr>
            </w:pPr>
          </w:p>
        </w:tc>
      </w:tr>
      <w:tr w:rsidR="005636F0" w:rsidTr="00222CAE">
        <w:trPr>
          <w:trHeight w:val="349"/>
        </w:trPr>
        <w:tc>
          <w:tcPr>
            <w:tcW w:w="425" w:type="dxa"/>
          </w:tcPr>
          <w:p w:rsidR="005636F0" w:rsidRDefault="005636F0" w:rsidP="00222CAE">
            <w:pPr>
              <w:jc w:val="center"/>
              <w:rPr>
                <w:sz w:val="24"/>
                <w:szCs w:val="24"/>
              </w:rPr>
            </w:pPr>
            <w:r>
              <w:t>2</w:t>
            </w:r>
          </w:p>
        </w:tc>
        <w:tc>
          <w:tcPr>
            <w:tcW w:w="3686" w:type="dxa"/>
          </w:tcPr>
          <w:p w:rsidR="005636F0" w:rsidRDefault="005636F0" w:rsidP="00222CAE">
            <w:pPr>
              <w:jc w:val="both"/>
              <w:rPr>
                <w:sz w:val="24"/>
                <w:szCs w:val="24"/>
              </w:rPr>
            </w:pPr>
            <w:r>
              <w:t>Обеспечение работников мылом, смывающими и обезвреживаемыми средствами в соответствии с установленным нормами.</w:t>
            </w:r>
          </w:p>
        </w:tc>
        <w:tc>
          <w:tcPr>
            <w:tcW w:w="1134" w:type="dxa"/>
          </w:tcPr>
          <w:p w:rsidR="005636F0" w:rsidRDefault="005636F0" w:rsidP="00222CAE">
            <w:pPr>
              <w:jc w:val="center"/>
              <w:rPr>
                <w:sz w:val="24"/>
                <w:szCs w:val="24"/>
              </w:rPr>
            </w:pPr>
            <w:r>
              <w:t>шт.</w:t>
            </w:r>
          </w:p>
        </w:tc>
        <w:tc>
          <w:tcPr>
            <w:tcW w:w="851" w:type="dxa"/>
          </w:tcPr>
          <w:p w:rsidR="005636F0" w:rsidRPr="00141588" w:rsidRDefault="005636F0" w:rsidP="00222CAE">
            <w:pPr>
              <w:jc w:val="center"/>
              <w:rPr>
                <w:sz w:val="24"/>
                <w:szCs w:val="24"/>
              </w:rPr>
            </w:pPr>
            <w:r w:rsidRPr="00141588">
              <w:t>-</w:t>
            </w:r>
          </w:p>
        </w:tc>
        <w:tc>
          <w:tcPr>
            <w:tcW w:w="1275" w:type="dxa"/>
          </w:tcPr>
          <w:p w:rsidR="005636F0" w:rsidRPr="00141588" w:rsidRDefault="005636F0" w:rsidP="00222CAE">
            <w:pPr>
              <w:jc w:val="center"/>
              <w:rPr>
                <w:sz w:val="24"/>
                <w:szCs w:val="24"/>
              </w:rPr>
            </w:pPr>
            <w:r w:rsidRPr="00141588">
              <w:t>1200 рублей</w:t>
            </w:r>
          </w:p>
        </w:tc>
        <w:tc>
          <w:tcPr>
            <w:tcW w:w="1418" w:type="dxa"/>
          </w:tcPr>
          <w:p w:rsidR="005636F0" w:rsidRPr="00141588" w:rsidRDefault="005636F0" w:rsidP="00222CAE">
            <w:pPr>
              <w:jc w:val="center"/>
              <w:rPr>
                <w:sz w:val="24"/>
                <w:szCs w:val="24"/>
              </w:rPr>
            </w:pPr>
            <w:r w:rsidRPr="00141588">
              <w:t>ежеквартально</w:t>
            </w:r>
          </w:p>
        </w:tc>
        <w:tc>
          <w:tcPr>
            <w:tcW w:w="1750" w:type="dxa"/>
          </w:tcPr>
          <w:p w:rsidR="005636F0" w:rsidRPr="00141588" w:rsidRDefault="005636F0" w:rsidP="00222CAE">
            <w:pPr>
              <w:jc w:val="center"/>
              <w:rPr>
                <w:sz w:val="24"/>
                <w:szCs w:val="24"/>
              </w:rPr>
            </w:pPr>
            <w:r w:rsidRPr="00141588">
              <w:t>Завхоз</w:t>
            </w:r>
          </w:p>
          <w:p w:rsidR="005636F0" w:rsidRPr="00141588" w:rsidRDefault="005636F0" w:rsidP="00222CAE">
            <w:pPr>
              <w:jc w:val="center"/>
              <w:rPr>
                <w:sz w:val="24"/>
                <w:szCs w:val="24"/>
              </w:rPr>
            </w:pPr>
          </w:p>
        </w:tc>
      </w:tr>
      <w:tr w:rsidR="005636F0" w:rsidTr="00222CAE">
        <w:trPr>
          <w:trHeight w:val="349"/>
        </w:trPr>
        <w:tc>
          <w:tcPr>
            <w:tcW w:w="425" w:type="dxa"/>
          </w:tcPr>
          <w:p w:rsidR="005636F0" w:rsidRDefault="005636F0" w:rsidP="00222CAE">
            <w:pPr>
              <w:jc w:val="center"/>
              <w:rPr>
                <w:sz w:val="24"/>
                <w:szCs w:val="24"/>
              </w:rPr>
            </w:pPr>
            <w:r>
              <w:t>3</w:t>
            </w:r>
          </w:p>
        </w:tc>
        <w:tc>
          <w:tcPr>
            <w:tcW w:w="3686" w:type="dxa"/>
          </w:tcPr>
          <w:p w:rsidR="005636F0" w:rsidRDefault="005636F0" w:rsidP="00222CAE">
            <w:pPr>
              <w:jc w:val="both"/>
              <w:rPr>
                <w:sz w:val="24"/>
                <w:szCs w:val="24"/>
              </w:rPr>
            </w:pPr>
            <w:r>
              <w:t>Обеспечение индивидуальными средствами защиты от поражения электрическим током (диэлектрические перчатки, инструменты с изолирующими ручками и др.).</w:t>
            </w:r>
          </w:p>
        </w:tc>
        <w:tc>
          <w:tcPr>
            <w:tcW w:w="1134" w:type="dxa"/>
          </w:tcPr>
          <w:p w:rsidR="005636F0" w:rsidRDefault="005636F0" w:rsidP="00222CAE">
            <w:pPr>
              <w:jc w:val="center"/>
              <w:rPr>
                <w:sz w:val="24"/>
                <w:szCs w:val="24"/>
              </w:rPr>
            </w:pPr>
            <w:r>
              <w:t>штук</w:t>
            </w:r>
          </w:p>
        </w:tc>
        <w:tc>
          <w:tcPr>
            <w:tcW w:w="851" w:type="dxa"/>
          </w:tcPr>
          <w:p w:rsidR="005636F0" w:rsidRPr="00141588" w:rsidRDefault="005636F0" w:rsidP="00222CAE">
            <w:pPr>
              <w:jc w:val="center"/>
              <w:rPr>
                <w:sz w:val="24"/>
                <w:szCs w:val="24"/>
              </w:rPr>
            </w:pPr>
            <w:r w:rsidRPr="00141588">
              <w:t>6</w:t>
            </w:r>
          </w:p>
        </w:tc>
        <w:tc>
          <w:tcPr>
            <w:tcW w:w="1275" w:type="dxa"/>
          </w:tcPr>
          <w:p w:rsidR="005636F0" w:rsidRPr="00141588" w:rsidRDefault="005636F0" w:rsidP="00222CAE">
            <w:pPr>
              <w:jc w:val="center"/>
              <w:rPr>
                <w:sz w:val="24"/>
                <w:szCs w:val="24"/>
              </w:rPr>
            </w:pPr>
            <w:r w:rsidRPr="00141588">
              <w:t>120 рублей</w:t>
            </w:r>
          </w:p>
        </w:tc>
        <w:tc>
          <w:tcPr>
            <w:tcW w:w="1418" w:type="dxa"/>
          </w:tcPr>
          <w:p w:rsidR="005636F0" w:rsidRPr="00141588" w:rsidRDefault="005636F0" w:rsidP="00222CAE">
            <w:pPr>
              <w:jc w:val="center"/>
              <w:rPr>
                <w:sz w:val="24"/>
                <w:szCs w:val="24"/>
              </w:rPr>
            </w:pPr>
            <w:r w:rsidRPr="00141588">
              <w:t>февраль</w:t>
            </w:r>
          </w:p>
        </w:tc>
        <w:tc>
          <w:tcPr>
            <w:tcW w:w="1750" w:type="dxa"/>
          </w:tcPr>
          <w:p w:rsidR="005636F0" w:rsidRPr="00141588" w:rsidRDefault="005636F0" w:rsidP="004A38C2">
            <w:pPr>
              <w:jc w:val="center"/>
              <w:rPr>
                <w:sz w:val="24"/>
                <w:szCs w:val="24"/>
              </w:rPr>
            </w:pPr>
            <w:r w:rsidRPr="00141588">
              <w:t>Завхоз</w:t>
            </w:r>
          </w:p>
        </w:tc>
      </w:tr>
      <w:tr w:rsidR="005636F0" w:rsidTr="00222CAE">
        <w:trPr>
          <w:trHeight w:val="349"/>
        </w:trPr>
        <w:tc>
          <w:tcPr>
            <w:tcW w:w="10539" w:type="dxa"/>
            <w:gridSpan w:val="7"/>
          </w:tcPr>
          <w:p w:rsidR="005636F0" w:rsidRPr="00C44167" w:rsidRDefault="005636F0" w:rsidP="00222CAE">
            <w:pPr>
              <w:jc w:val="center"/>
              <w:rPr>
                <w:b/>
                <w:sz w:val="24"/>
                <w:szCs w:val="24"/>
              </w:rPr>
            </w:pPr>
            <w:r w:rsidRPr="00C44167">
              <w:rPr>
                <w:b/>
              </w:rPr>
              <w:t xml:space="preserve">Раздел </w:t>
            </w:r>
            <w:r w:rsidRPr="00C44167">
              <w:rPr>
                <w:b/>
                <w:lang w:val="en-US"/>
              </w:rPr>
              <w:t>V</w:t>
            </w:r>
            <w:r w:rsidRPr="00C44167">
              <w:rPr>
                <w:b/>
              </w:rPr>
              <w:t>.</w:t>
            </w:r>
          </w:p>
          <w:p w:rsidR="005636F0" w:rsidRPr="00C44167" w:rsidRDefault="005636F0" w:rsidP="00222CAE">
            <w:pPr>
              <w:ind w:left="3060"/>
              <w:rPr>
                <w:b/>
                <w:color w:val="FF0000"/>
                <w:sz w:val="24"/>
                <w:szCs w:val="24"/>
              </w:rPr>
            </w:pPr>
            <w:r w:rsidRPr="00C44167">
              <w:rPr>
                <w:b/>
              </w:rPr>
              <w:t>Мероприятия по пожарной безопасности.</w:t>
            </w:r>
          </w:p>
        </w:tc>
      </w:tr>
      <w:tr w:rsidR="005636F0" w:rsidTr="00222CAE">
        <w:trPr>
          <w:trHeight w:val="96"/>
        </w:trPr>
        <w:tc>
          <w:tcPr>
            <w:tcW w:w="425" w:type="dxa"/>
          </w:tcPr>
          <w:p w:rsidR="005636F0" w:rsidRDefault="005636F0" w:rsidP="00222CAE">
            <w:pPr>
              <w:jc w:val="center"/>
              <w:rPr>
                <w:b/>
              </w:rPr>
            </w:pPr>
            <w:r>
              <w:rPr>
                <w:b/>
              </w:rPr>
              <w:t>1</w:t>
            </w:r>
          </w:p>
        </w:tc>
        <w:tc>
          <w:tcPr>
            <w:tcW w:w="3686" w:type="dxa"/>
          </w:tcPr>
          <w:p w:rsidR="005636F0" w:rsidRDefault="005636F0" w:rsidP="00222CAE">
            <w:pPr>
              <w:jc w:val="center"/>
              <w:rPr>
                <w:b/>
              </w:rPr>
            </w:pPr>
            <w:r>
              <w:rPr>
                <w:b/>
              </w:rPr>
              <w:t>2</w:t>
            </w:r>
          </w:p>
        </w:tc>
        <w:tc>
          <w:tcPr>
            <w:tcW w:w="1134" w:type="dxa"/>
          </w:tcPr>
          <w:p w:rsidR="005636F0" w:rsidRDefault="005636F0" w:rsidP="00222CAE">
            <w:pPr>
              <w:jc w:val="center"/>
              <w:rPr>
                <w:b/>
              </w:rPr>
            </w:pPr>
            <w:r>
              <w:rPr>
                <w:b/>
              </w:rPr>
              <w:t>3</w:t>
            </w:r>
          </w:p>
        </w:tc>
        <w:tc>
          <w:tcPr>
            <w:tcW w:w="851" w:type="dxa"/>
          </w:tcPr>
          <w:p w:rsidR="005636F0" w:rsidRPr="00141588" w:rsidRDefault="005636F0" w:rsidP="00222CAE">
            <w:pPr>
              <w:jc w:val="center"/>
              <w:rPr>
                <w:b/>
              </w:rPr>
            </w:pPr>
            <w:r w:rsidRPr="00141588">
              <w:rPr>
                <w:b/>
              </w:rPr>
              <w:t>4</w:t>
            </w:r>
          </w:p>
        </w:tc>
        <w:tc>
          <w:tcPr>
            <w:tcW w:w="1275" w:type="dxa"/>
          </w:tcPr>
          <w:p w:rsidR="005636F0" w:rsidRPr="00141588" w:rsidRDefault="005636F0" w:rsidP="00222CAE">
            <w:pPr>
              <w:jc w:val="center"/>
              <w:rPr>
                <w:b/>
              </w:rPr>
            </w:pPr>
            <w:r w:rsidRPr="00141588">
              <w:rPr>
                <w:b/>
              </w:rPr>
              <w:t>5</w:t>
            </w:r>
          </w:p>
        </w:tc>
        <w:tc>
          <w:tcPr>
            <w:tcW w:w="1418" w:type="dxa"/>
          </w:tcPr>
          <w:p w:rsidR="005636F0" w:rsidRPr="00141588" w:rsidRDefault="005636F0" w:rsidP="00222CAE">
            <w:pPr>
              <w:jc w:val="center"/>
              <w:rPr>
                <w:b/>
              </w:rPr>
            </w:pPr>
            <w:r w:rsidRPr="00141588">
              <w:rPr>
                <w:b/>
              </w:rPr>
              <w:t>6</w:t>
            </w:r>
          </w:p>
        </w:tc>
        <w:tc>
          <w:tcPr>
            <w:tcW w:w="1750" w:type="dxa"/>
          </w:tcPr>
          <w:p w:rsidR="005636F0" w:rsidRPr="00141588" w:rsidRDefault="005636F0" w:rsidP="00222CAE">
            <w:pPr>
              <w:jc w:val="center"/>
              <w:rPr>
                <w:b/>
              </w:rPr>
            </w:pPr>
            <w:r w:rsidRPr="00141588">
              <w:rPr>
                <w:b/>
              </w:rPr>
              <w:t>7</w:t>
            </w:r>
          </w:p>
        </w:tc>
      </w:tr>
      <w:tr w:rsidR="005636F0" w:rsidTr="00222CAE">
        <w:trPr>
          <w:trHeight w:val="349"/>
        </w:trPr>
        <w:tc>
          <w:tcPr>
            <w:tcW w:w="425" w:type="dxa"/>
          </w:tcPr>
          <w:p w:rsidR="005636F0" w:rsidRDefault="005636F0" w:rsidP="00222CAE">
            <w:pPr>
              <w:jc w:val="center"/>
              <w:rPr>
                <w:sz w:val="24"/>
                <w:szCs w:val="24"/>
              </w:rPr>
            </w:pPr>
            <w:r>
              <w:t>1</w:t>
            </w:r>
          </w:p>
        </w:tc>
        <w:tc>
          <w:tcPr>
            <w:tcW w:w="3686" w:type="dxa"/>
          </w:tcPr>
          <w:p w:rsidR="005636F0" w:rsidRDefault="005636F0" w:rsidP="00222CAE">
            <w:pPr>
              <w:jc w:val="both"/>
              <w:rPr>
                <w:sz w:val="24"/>
                <w:szCs w:val="24"/>
              </w:rPr>
            </w:pPr>
            <w:r>
              <w:t>Организация обучения работающих и обучающихся в учреждении мерам обеспечения пожарной безопасности, особенно в чрезвычайных ситуациях и проведение тренировочных мероприятий по эвакуации всего персонала.</w:t>
            </w:r>
          </w:p>
        </w:tc>
        <w:tc>
          <w:tcPr>
            <w:tcW w:w="1134" w:type="dxa"/>
          </w:tcPr>
          <w:p w:rsidR="005636F0" w:rsidRDefault="005636F0" w:rsidP="00222CAE">
            <w:pPr>
              <w:jc w:val="center"/>
              <w:rPr>
                <w:sz w:val="24"/>
                <w:szCs w:val="24"/>
              </w:rPr>
            </w:pPr>
            <w:r>
              <w:t>чел.</w:t>
            </w:r>
          </w:p>
        </w:tc>
        <w:tc>
          <w:tcPr>
            <w:tcW w:w="851" w:type="dxa"/>
          </w:tcPr>
          <w:p w:rsidR="005636F0" w:rsidRPr="00141588" w:rsidRDefault="005636F0" w:rsidP="00222CAE">
            <w:pPr>
              <w:jc w:val="center"/>
              <w:rPr>
                <w:sz w:val="24"/>
                <w:szCs w:val="24"/>
              </w:rPr>
            </w:pPr>
            <w:r>
              <w:t>22</w:t>
            </w:r>
          </w:p>
        </w:tc>
        <w:tc>
          <w:tcPr>
            <w:tcW w:w="1275" w:type="dxa"/>
          </w:tcPr>
          <w:p w:rsidR="005636F0" w:rsidRPr="00141588" w:rsidRDefault="005636F0" w:rsidP="00222CAE">
            <w:pPr>
              <w:jc w:val="center"/>
              <w:rPr>
                <w:sz w:val="24"/>
                <w:szCs w:val="24"/>
              </w:rPr>
            </w:pPr>
            <w:r w:rsidRPr="00141588">
              <w:t>Своими силами</w:t>
            </w:r>
          </w:p>
        </w:tc>
        <w:tc>
          <w:tcPr>
            <w:tcW w:w="1418" w:type="dxa"/>
          </w:tcPr>
          <w:p w:rsidR="005636F0" w:rsidRPr="00141588" w:rsidRDefault="005636F0" w:rsidP="00222CAE">
            <w:pPr>
              <w:jc w:val="center"/>
              <w:rPr>
                <w:sz w:val="24"/>
                <w:szCs w:val="24"/>
              </w:rPr>
            </w:pPr>
            <w:r w:rsidRPr="00141588">
              <w:t>2 раза в год</w:t>
            </w:r>
          </w:p>
        </w:tc>
        <w:tc>
          <w:tcPr>
            <w:tcW w:w="1750" w:type="dxa"/>
          </w:tcPr>
          <w:p w:rsidR="005636F0" w:rsidRPr="00141588" w:rsidRDefault="005636F0" w:rsidP="00222CAE">
            <w:pPr>
              <w:jc w:val="center"/>
              <w:rPr>
                <w:sz w:val="24"/>
                <w:szCs w:val="24"/>
              </w:rPr>
            </w:pPr>
            <w:r w:rsidRPr="00141588">
              <w:t>директор</w:t>
            </w:r>
          </w:p>
        </w:tc>
      </w:tr>
      <w:tr w:rsidR="005636F0" w:rsidTr="00222CAE">
        <w:trPr>
          <w:trHeight w:val="349"/>
        </w:trPr>
        <w:tc>
          <w:tcPr>
            <w:tcW w:w="425" w:type="dxa"/>
          </w:tcPr>
          <w:p w:rsidR="005636F0" w:rsidRDefault="005636F0" w:rsidP="00222CAE">
            <w:pPr>
              <w:jc w:val="center"/>
              <w:rPr>
                <w:sz w:val="24"/>
                <w:szCs w:val="24"/>
              </w:rPr>
            </w:pPr>
            <w:r>
              <w:t>2</w:t>
            </w:r>
          </w:p>
        </w:tc>
        <w:tc>
          <w:tcPr>
            <w:tcW w:w="3686" w:type="dxa"/>
          </w:tcPr>
          <w:p w:rsidR="005636F0" w:rsidRDefault="005636F0" w:rsidP="00222CAE">
            <w:pPr>
              <w:jc w:val="both"/>
              <w:rPr>
                <w:sz w:val="24"/>
                <w:szCs w:val="24"/>
              </w:rPr>
            </w:pPr>
            <w:r>
              <w:t>Обеспечение огнезащиты деревянных конструкций.</w:t>
            </w:r>
          </w:p>
        </w:tc>
        <w:tc>
          <w:tcPr>
            <w:tcW w:w="1134" w:type="dxa"/>
          </w:tcPr>
          <w:p w:rsidR="005636F0" w:rsidRDefault="005636F0" w:rsidP="00222CAE">
            <w:pPr>
              <w:rPr>
                <w:sz w:val="24"/>
                <w:szCs w:val="24"/>
              </w:rPr>
            </w:pPr>
            <w:r>
              <w:t>кв.м.</w:t>
            </w:r>
          </w:p>
        </w:tc>
        <w:tc>
          <w:tcPr>
            <w:tcW w:w="851" w:type="dxa"/>
          </w:tcPr>
          <w:p w:rsidR="005636F0" w:rsidRPr="00141588" w:rsidRDefault="005636F0" w:rsidP="00222CAE">
            <w:pPr>
              <w:jc w:val="center"/>
              <w:rPr>
                <w:sz w:val="24"/>
                <w:szCs w:val="24"/>
              </w:rPr>
            </w:pPr>
          </w:p>
        </w:tc>
        <w:tc>
          <w:tcPr>
            <w:tcW w:w="1275" w:type="dxa"/>
          </w:tcPr>
          <w:p w:rsidR="005636F0" w:rsidRPr="00141588" w:rsidRDefault="005636F0" w:rsidP="00222CAE">
            <w:r w:rsidRPr="00141588">
              <w:t>75000 рублей</w:t>
            </w:r>
          </w:p>
        </w:tc>
        <w:tc>
          <w:tcPr>
            <w:tcW w:w="1418" w:type="dxa"/>
          </w:tcPr>
          <w:p w:rsidR="005636F0" w:rsidRPr="00141588" w:rsidRDefault="005636F0" w:rsidP="00222CAE">
            <w:pPr>
              <w:jc w:val="both"/>
            </w:pPr>
            <w:r w:rsidRPr="00141588">
              <w:t>1 раз в 2 года</w:t>
            </w:r>
          </w:p>
        </w:tc>
        <w:tc>
          <w:tcPr>
            <w:tcW w:w="1750" w:type="dxa"/>
          </w:tcPr>
          <w:p w:rsidR="005636F0" w:rsidRPr="00141588" w:rsidRDefault="005636F0" w:rsidP="00222CAE">
            <w:pPr>
              <w:rPr>
                <w:sz w:val="24"/>
                <w:szCs w:val="24"/>
              </w:rPr>
            </w:pPr>
          </w:p>
        </w:tc>
      </w:tr>
      <w:tr w:rsidR="005636F0" w:rsidTr="004A38C2">
        <w:trPr>
          <w:trHeight w:val="587"/>
        </w:trPr>
        <w:tc>
          <w:tcPr>
            <w:tcW w:w="425" w:type="dxa"/>
          </w:tcPr>
          <w:p w:rsidR="005636F0" w:rsidRDefault="005636F0" w:rsidP="00222CAE">
            <w:pPr>
              <w:jc w:val="center"/>
              <w:rPr>
                <w:sz w:val="24"/>
                <w:szCs w:val="24"/>
              </w:rPr>
            </w:pPr>
            <w:r>
              <w:t>3</w:t>
            </w:r>
          </w:p>
        </w:tc>
        <w:tc>
          <w:tcPr>
            <w:tcW w:w="3686" w:type="dxa"/>
          </w:tcPr>
          <w:p w:rsidR="005636F0" w:rsidRDefault="005636F0" w:rsidP="00222CAE">
            <w:pPr>
              <w:rPr>
                <w:sz w:val="24"/>
                <w:szCs w:val="24"/>
              </w:rPr>
            </w:pPr>
            <w:r>
              <w:t>Проведение обучения по электробезопасности</w:t>
            </w:r>
          </w:p>
        </w:tc>
        <w:tc>
          <w:tcPr>
            <w:tcW w:w="1134" w:type="dxa"/>
          </w:tcPr>
          <w:p w:rsidR="005636F0" w:rsidRDefault="005636F0" w:rsidP="00222CAE">
            <w:pPr>
              <w:rPr>
                <w:sz w:val="24"/>
                <w:szCs w:val="24"/>
              </w:rPr>
            </w:pPr>
            <w:r>
              <w:t>чел.</w:t>
            </w:r>
          </w:p>
        </w:tc>
        <w:tc>
          <w:tcPr>
            <w:tcW w:w="851" w:type="dxa"/>
          </w:tcPr>
          <w:p w:rsidR="005636F0" w:rsidRPr="00141588" w:rsidRDefault="005636F0" w:rsidP="00222CAE">
            <w:pPr>
              <w:jc w:val="center"/>
              <w:rPr>
                <w:sz w:val="24"/>
                <w:szCs w:val="24"/>
              </w:rPr>
            </w:pPr>
            <w:r w:rsidRPr="00141588">
              <w:t>1</w:t>
            </w:r>
          </w:p>
        </w:tc>
        <w:tc>
          <w:tcPr>
            <w:tcW w:w="1275" w:type="dxa"/>
          </w:tcPr>
          <w:p w:rsidR="005636F0" w:rsidRPr="00141588" w:rsidRDefault="005636F0" w:rsidP="00222CAE">
            <w:pPr>
              <w:jc w:val="center"/>
              <w:rPr>
                <w:sz w:val="24"/>
                <w:szCs w:val="24"/>
              </w:rPr>
            </w:pPr>
            <w:r w:rsidRPr="00141588">
              <w:t>980 рублей</w:t>
            </w:r>
          </w:p>
        </w:tc>
        <w:tc>
          <w:tcPr>
            <w:tcW w:w="1418" w:type="dxa"/>
          </w:tcPr>
          <w:p w:rsidR="005636F0" w:rsidRPr="00141588" w:rsidRDefault="005636F0" w:rsidP="00222CAE">
            <w:pPr>
              <w:jc w:val="both"/>
              <w:rPr>
                <w:sz w:val="24"/>
                <w:szCs w:val="24"/>
              </w:rPr>
            </w:pPr>
            <w:r w:rsidRPr="00141588">
              <w:t>июнь</w:t>
            </w:r>
          </w:p>
        </w:tc>
        <w:tc>
          <w:tcPr>
            <w:tcW w:w="1750" w:type="dxa"/>
          </w:tcPr>
          <w:p w:rsidR="005636F0" w:rsidRPr="00141588" w:rsidRDefault="005636F0" w:rsidP="00222CAE">
            <w:pPr>
              <w:rPr>
                <w:sz w:val="24"/>
                <w:szCs w:val="24"/>
              </w:rPr>
            </w:pPr>
            <w:r w:rsidRPr="00141588">
              <w:t>Завхоз</w:t>
            </w:r>
          </w:p>
          <w:p w:rsidR="005636F0" w:rsidRPr="00141588" w:rsidRDefault="005636F0" w:rsidP="00222CAE">
            <w:pPr>
              <w:rPr>
                <w:sz w:val="24"/>
                <w:szCs w:val="24"/>
              </w:rPr>
            </w:pPr>
          </w:p>
        </w:tc>
      </w:tr>
      <w:tr w:rsidR="005636F0" w:rsidTr="00222CAE">
        <w:trPr>
          <w:trHeight w:val="349"/>
        </w:trPr>
        <w:tc>
          <w:tcPr>
            <w:tcW w:w="425" w:type="dxa"/>
          </w:tcPr>
          <w:p w:rsidR="005636F0" w:rsidRDefault="005636F0" w:rsidP="00222CAE">
            <w:pPr>
              <w:jc w:val="center"/>
              <w:rPr>
                <w:sz w:val="24"/>
                <w:szCs w:val="24"/>
              </w:rPr>
            </w:pPr>
            <w:r>
              <w:t>4</w:t>
            </w:r>
          </w:p>
        </w:tc>
        <w:tc>
          <w:tcPr>
            <w:tcW w:w="3686" w:type="dxa"/>
          </w:tcPr>
          <w:p w:rsidR="005636F0" w:rsidRDefault="005636F0" w:rsidP="00222CAE">
            <w:pPr>
              <w:rPr>
                <w:sz w:val="24"/>
                <w:szCs w:val="24"/>
              </w:rPr>
            </w:pPr>
            <w:r>
              <w:t>Проведение обучения по пожарной безопасности</w:t>
            </w:r>
          </w:p>
        </w:tc>
        <w:tc>
          <w:tcPr>
            <w:tcW w:w="1134" w:type="dxa"/>
          </w:tcPr>
          <w:p w:rsidR="005636F0" w:rsidRDefault="005636F0" w:rsidP="00222CAE">
            <w:pPr>
              <w:rPr>
                <w:sz w:val="24"/>
                <w:szCs w:val="24"/>
              </w:rPr>
            </w:pPr>
            <w:r>
              <w:t>чел.</w:t>
            </w:r>
          </w:p>
        </w:tc>
        <w:tc>
          <w:tcPr>
            <w:tcW w:w="851" w:type="dxa"/>
          </w:tcPr>
          <w:p w:rsidR="005636F0" w:rsidRPr="00141588" w:rsidRDefault="005636F0" w:rsidP="00222CAE">
            <w:pPr>
              <w:jc w:val="center"/>
              <w:rPr>
                <w:sz w:val="24"/>
                <w:szCs w:val="24"/>
              </w:rPr>
            </w:pPr>
            <w:r w:rsidRPr="00141588">
              <w:t>4</w:t>
            </w:r>
          </w:p>
        </w:tc>
        <w:tc>
          <w:tcPr>
            <w:tcW w:w="1275" w:type="dxa"/>
          </w:tcPr>
          <w:p w:rsidR="005636F0" w:rsidRPr="00141588" w:rsidRDefault="005636F0" w:rsidP="00222CAE">
            <w:pPr>
              <w:jc w:val="center"/>
              <w:rPr>
                <w:sz w:val="24"/>
                <w:szCs w:val="24"/>
              </w:rPr>
            </w:pPr>
            <w:r w:rsidRPr="00141588">
              <w:t>4000 рублей</w:t>
            </w:r>
          </w:p>
        </w:tc>
        <w:tc>
          <w:tcPr>
            <w:tcW w:w="1418" w:type="dxa"/>
          </w:tcPr>
          <w:p w:rsidR="005636F0" w:rsidRPr="00141588" w:rsidRDefault="005636F0" w:rsidP="00222CAE">
            <w:pPr>
              <w:jc w:val="both"/>
              <w:rPr>
                <w:sz w:val="24"/>
                <w:szCs w:val="24"/>
              </w:rPr>
            </w:pPr>
            <w:r w:rsidRPr="00141588">
              <w:t>октябрь</w:t>
            </w:r>
          </w:p>
        </w:tc>
        <w:tc>
          <w:tcPr>
            <w:tcW w:w="1750" w:type="dxa"/>
          </w:tcPr>
          <w:p w:rsidR="005636F0" w:rsidRPr="00141588" w:rsidRDefault="005636F0" w:rsidP="00222CAE">
            <w:pPr>
              <w:rPr>
                <w:sz w:val="24"/>
                <w:szCs w:val="24"/>
              </w:rPr>
            </w:pPr>
            <w:r w:rsidRPr="00141588">
              <w:t>директор</w:t>
            </w:r>
            <w:r w:rsidRPr="00141588">
              <w:rPr>
                <w:sz w:val="24"/>
                <w:szCs w:val="24"/>
              </w:rPr>
              <w:t xml:space="preserve"> </w:t>
            </w:r>
          </w:p>
        </w:tc>
      </w:tr>
      <w:tr w:rsidR="005636F0" w:rsidTr="00222CAE">
        <w:trPr>
          <w:trHeight w:val="593"/>
        </w:trPr>
        <w:tc>
          <w:tcPr>
            <w:tcW w:w="425" w:type="dxa"/>
          </w:tcPr>
          <w:p w:rsidR="005636F0" w:rsidRDefault="005636F0" w:rsidP="00222CAE">
            <w:pPr>
              <w:jc w:val="center"/>
              <w:rPr>
                <w:sz w:val="24"/>
                <w:szCs w:val="24"/>
              </w:rPr>
            </w:pPr>
            <w:r>
              <w:t>5</w:t>
            </w:r>
          </w:p>
        </w:tc>
        <w:tc>
          <w:tcPr>
            <w:tcW w:w="3686" w:type="dxa"/>
          </w:tcPr>
          <w:p w:rsidR="005636F0" w:rsidRDefault="005636F0" w:rsidP="00222CAE">
            <w:pPr>
              <w:rPr>
                <w:sz w:val="24"/>
                <w:szCs w:val="24"/>
              </w:rPr>
            </w:pPr>
            <w:r>
              <w:t>Проведение обучения по газовому хозяйству</w:t>
            </w:r>
          </w:p>
        </w:tc>
        <w:tc>
          <w:tcPr>
            <w:tcW w:w="1134" w:type="dxa"/>
          </w:tcPr>
          <w:p w:rsidR="005636F0" w:rsidRDefault="005636F0" w:rsidP="00222CAE">
            <w:pPr>
              <w:rPr>
                <w:sz w:val="24"/>
                <w:szCs w:val="24"/>
              </w:rPr>
            </w:pPr>
            <w:r>
              <w:t>чел.</w:t>
            </w:r>
          </w:p>
        </w:tc>
        <w:tc>
          <w:tcPr>
            <w:tcW w:w="851" w:type="dxa"/>
          </w:tcPr>
          <w:p w:rsidR="005636F0" w:rsidRPr="00141588" w:rsidRDefault="005636F0" w:rsidP="00222CAE">
            <w:pPr>
              <w:jc w:val="center"/>
              <w:rPr>
                <w:sz w:val="24"/>
                <w:szCs w:val="24"/>
              </w:rPr>
            </w:pPr>
            <w:r>
              <w:t>2</w:t>
            </w:r>
          </w:p>
        </w:tc>
        <w:tc>
          <w:tcPr>
            <w:tcW w:w="1275" w:type="dxa"/>
          </w:tcPr>
          <w:p w:rsidR="005636F0" w:rsidRPr="00141588" w:rsidRDefault="005636F0" w:rsidP="00222CAE">
            <w:pPr>
              <w:jc w:val="center"/>
              <w:rPr>
                <w:sz w:val="24"/>
                <w:szCs w:val="24"/>
              </w:rPr>
            </w:pPr>
            <w:r w:rsidRPr="00141588">
              <w:t>500 рублей</w:t>
            </w:r>
          </w:p>
        </w:tc>
        <w:tc>
          <w:tcPr>
            <w:tcW w:w="1418" w:type="dxa"/>
          </w:tcPr>
          <w:p w:rsidR="005636F0" w:rsidRPr="00141588" w:rsidRDefault="005636F0" w:rsidP="00222CAE">
            <w:pPr>
              <w:jc w:val="both"/>
              <w:rPr>
                <w:sz w:val="24"/>
                <w:szCs w:val="24"/>
              </w:rPr>
            </w:pPr>
            <w:r w:rsidRPr="00141588">
              <w:t>сентябрь</w:t>
            </w:r>
          </w:p>
        </w:tc>
        <w:tc>
          <w:tcPr>
            <w:tcW w:w="1750" w:type="dxa"/>
          </w:tcPr>
          <w:p w:rsidR="005636F0" w:rsidRPr="00141588" w:rsidRDefault="005636F0" w:rsidP="00222CAE">
            <w:pPr>
              <w:rPr>
                <w:sz w:val="24"/>
                <w:szCs w:val="24"/>
              </w:rPr>
            </w:pPr>
            <w:r w:rsidRPr="00141588">
              <w:t>Завхоз</w:t>
            </w:r>
          </w:p>
          <w:p w:rsidR="005636F0" w:rsidRPr="00141588" w:rsidRDefault="005636F0" w:rsidP="00222CAE">
            <w:pPr>
              <w:rPr>
                <w:sz w:val="24"/>
                <w:szCs w:val="24"/>
              </w:rPr>
            </w:pPr>
          </w:p>
        </w:tc>
      </w:tr>
      <w:tr w:rsidR="005636F0" w:rsidTr="00222CAE">
        <w:tc>
          <w:tcPr>
            <w:tcW w:w="425" w:type="dxa"/>
          </w:tcPr>
          <w:p w:rsidR="005636F0" w:rsidRDefault="005636F0" w:rsidP="00222CAE">
            <w:pPr>
              <w:jc w:val="center"/>
              <w:rPr>
                <w:sz w:val="24"/>
                <w:szCs w:val="24"/>
              </w:rPr>
            </w:pPr>
            <w:r>
              <w:t>6</w:t>
            </w:r>
          </w:p>
        </w:tc>
        <w:tc>
          <w:tcPr>
            <w:tcW w:w="3686" w:type="dxa"/>
          </w:tcPr>
          <w:p w:rsidR="005636F0" w:rsidRDefault="005636F0" w:rsidP="00222CAE">
            <w:pPr>
              <w:rPr>
                <w:sz w:val="24"/>
                <w:szCs w:val="24"/>
              </w:rPr>
            </w:pPr>
            <w:r>
              <w:t>Замер сопротивления изоляции электропроводов и заземляющих устройств.</w:t>
            </w:r>
          </w:p>
        </w:tc>
        <w:tc>
          <w:tcPr>
            <w:tcW w:w="1134" w:type="dxa"/>
          </w:tcPr>
          <w:p w:rsidR="005636F0" w:rsidRDefault="005636F0" w:rsidP="00222CAE">
            <w:pPr>
              <w:jc w:val="center"/>
              <w:rPr>
                <w:sz w:val="24"/>
                <w:szCs w:val="24"/>
              </w:rPr>
            </w:pPr>
            <w:r>
              <w:t>-</w:t>
            </w:r>
          </w:p>
        </w:tc>
        <w:tc>
          <w:tcPr>
            <w:tcW w:w="851" w:type="dxa"/>
          </w:tcPr>
          <w:p w:rsidR="005636F0" w:rsidRPr="00141588" w:rsidRDefault="005636F0" w:rsidP="00222CAE">
            <w:pPr>
              <w:jc w:val="center"/>
              <w:rPr>
                <w:sz w:val="24"/>
                <w:szCs w:val="24"/>
              </w:rPr>
            </w:pPr>
            <w:r w:rsidRPr="00141588">
              <w:t>-</w:t>
            </w:r>
          </w:p>
        </w:tc>
        <w:tc>
          <w:tcPr>
            <w:tcW w:w="1275" w:type="dxa"/>
          </w:tcPr>
          <w:p w:rsidR="005636F0" w:rsidRPr="00141588" w:rsidRDefault="005636F0" w:rsidP="00222CAE">
            <w:pPr>
              <w:jc w:val="center"/>
              <w:rPr>
                <w:sz w:val="24"/>
                <w:szCs w:val="24"/>
              </w:rPr>
            </w:pPr>
            <w:r w:rsidRPr="00141588">
              <w:t>5000 рублей</w:t>
            </w:r>
          </w:p>
        </w:tc>
        <w:tc>
          <w:tcPr>
            <w:tcW w:w="1418" w:type="dxa"/>
          </w:tcPr>
          <w:p w:rsidR="005636F0" w:rsidRPr="00141588" w:rsidRDefault="005636F0" w:rsidP="00222CAE">
            <w:pPr>
              <w:jc w:val="both"/>
              <w:rPr>
                <w:sz w:val="24"/>
                <w:szCs w:val="24"/>
              </w:rPr>
            </w:pPr>
            <w:r w:rsidRPr="00141588">
              <w:t>декабрь</w:t>
            </w:r>
          </w:p>
        </w:tc>
        <w:tc>
          <w:tcPr>
            <w:tcW w:w="1750" w:type="dxa"/>
          </w:tcPr>
          <w:p w:rsidR="005636F0" w:rsidRPr="00141588" w:rsidRDefault="005636F0" w:rsidP="00222CAE">
            <w:pPr>
              <w:rPr>
                <w:sz w:val="24"/>
                <w:szCs w:val="24"/>
              </w:rPr>
            </w:pPr>
            <w:r w:rsidRPr="00141588">
              <w:t>директор</w:t>
            </w:r>
          </w:p>
        </w:tc>
      </w:tr>
    </w:tbl>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r>
        <w:rPr>
          <w:i/>
          <w:color w:val="000000"/>
        </w:rPr>
        <w:t>Приложение №10</w:t>
      </w:r>
    </w:p>
    <w:p w:rsidR="005636F0" w:rsidRPr="00686E0D" w:rsidRDefault="005636F0" w:rsidP="00222CAE">
      <w:pPr>
        <w:shd w:val="clear" w:color="auto" w:fill="FFFFFF"/>
        <w:tabs>
          <w:tab w:val="left" w:pos="926"/>
          <w:tab w:val="left" w:leader="underscore" w:pos="4464"/>
        </w:tabs>
        <w:spacing w:line="276" w:lineRule="auto"/>
        <w:jc w:val="right"/>
        <w:rPr>
          <w:i/>
          <w:color w:val="000000"/>
        </w:rPr>
      </w:pPr>
    </w:p>
    <w:p w:rsidR="005636F0" w:rsidRPr="006A662D" w:rsidRDefault="005636F0" w:rsidP="00B1731C">
      <w:r w:rsidRPr="006A662D">
        <w:t>СОГЛАСОВАНО</w:t>
      </w:r>
      <w:r w:rsidRPr="006A662D">
        <w:tab/>
      </w:r>
      <w:r w:rsidRPr="006A662D">
        <w:tab/>
      </w:r>
      <w:r w:rsidRPr="006A662D">
        <w:tab/>
      </w:r>
      <w:r w:rsidRPr="006A662D">
        <w:tab/>
      </w:r>
      <w:r w:rsidRPr="006A662D">
        <w:tab/>
      </w:r>
      <w:r w:rsidRPr="006A662D">
        <w:tab/>
      </w:r>
      <w:r w:rsidRPr="006A662D">
        <w:tab/>
      </w:r>
      <w:r w:rsidRPr="006A662D">
        <w:tab/>
        <w:t>УТВЕРЖДАЮ</w:t>
      </w:r>
    </w:p>
    <w:p w:rsidR="005636F0" w:rsidRPr="006A662D" w:rsidRDefault="005636F0" w:rsidP="00B1731C">
      <w:r w:rsidRPr="006A662D">
        <w:t>Председатель первичной профсоюзной</w:t>
      </w:r>
      <w:r w:rsidRPr="006A662D">
        <w:tab/>
      </w:r>
      <w:r w:rsidRPr="006A662D">
        <w:tab/>
      </w:r>
      <w:r w:rsidRPr="006A662D">
        <w:tab/>
      </w:r>
      <w:r w:rsidRPr="006A662D">
        <w:tab/>
        <w:t>Директор М</w:t>
      </w:r>
      <w:r>
        <w:t>БОУ «Кутлушкинская</w:t>
      </w:r>
    </w:p>
    <w:p w:rsidR="005636F0" w:rsidRPr="006A662D" w:rsidRDefault="005636F0" w:rsidP="00B1731C">
      <w:r w:rsidRPr="006A662D">
        <w:t>организации М</w:t>
      </w:r>
      <w:r>
        <w:t>БОУ «Кутлушкинская</w:t>
      </w:r>
      <w:r w:rsidRPr="006A662D">
        <w:tab/>
      </w:r>
      <w:r w:rsidRPr="006A662D">
        <w:tab/>
      </w:r>
      <w:r w:rsidRPr="006A662D">
        <w:tab/>
      </w:r>
      <w:r>
        <w:t xml:space="preserve">               </w:t>
      </w:r>
      <w:r w:rsidRPr="006A662D">
        <w:t>средняя общеобразовательная школа»</w:t>
      </w:r>
    </w:p>
    <w:p w:rsidR="005636F0" w:rsidRPr="006A662D" w:rsidRDefault="005636F0" w:rsidP="00B1731C">
      <w:r w:rsidRPr="006A662D">
        <w:t>средняя общеобразовательная школа»</w:t>
      </w:r>
    </w:p>
    <w:p w:rsidR="005636F0" w:rsidRPr="006A662D" w:rsidRDefault="005636F0" w:rsidP="00B1731C">
      <w:r>
        <w:t>___________________А.А. Мингазов</w:t>
      </w:r>
      <w:r w:rsidRPr="006A662D">
        <w:tab/>
      </w:r>
      <w:r w:rsidRPr="006A662D">
        <w:tab/>
      </w:r>
      <w:r>
        <w:tab/>
      </w:r>
      <w:r>
        <w:tab/>
        <w:t>_________________ Р.А. Агзамов</w:t>
      </w:r>
      <w:r w:rsidRPr="006A662D">
        <w:t xml:space="preserve"> «______» __________________ 20______ г.</w:t>
      </w:r>
      <w:r w:rsidRPr="006A662D">
        <w:tab/>
      </w:r>
      <w:r w:rsidRPr="006A662D">
        <w:tab/>
      </w:r>
      <w:r w:rsidRPr="006A662D">
        <w:tab/>
        <w:t>«______» __________________ 20______ г.</w:t>
      </w:r>
    </w:p>
    <w:p w:rsidR="005636F0" w:rsidRPr="00222CAE" w:rsidRDefault="005636F0" w:rsidP="00222CAE">
      <w:pPr>
        <w:ind w:left="-709"/>
        <w:rPr>
          <w:b/>
          <w:sz w:val="24"/>
          <w:szCs w:val="24"/>
        </w:rPr>
      </w:pPr>
    </w:p>
    <w:p w:rsidR="005636F0" w:rsidRPr="00222CAE" w:rsidRDefault="005636F0" w:rsidP="00222CAE">
      <w:pPr>
        <w:ind w:left="-709"/>
        <w:jc w:val="right"/>
        <w:rPr>
          <w:b/>
          <w:sz w:val="24"/>
          <w:szCs w:val="24"/>
        </w:rPr>
      </w:pPr>
    </w:p>
    <w:p w:rsidR="005636F0" w:rsidRPr="00222CAE" w:rsidRDefault="005636F0" w:rsidP="00222CAE">
      <w:pPr>
        <w:rPr>
          <w:sz w:val="24"/>
          <w:szCs w:val="24"/>
        </w:rPr>
      </w:pPr>
    </w:p>
    <w:p w:rsidR="005636F0" w:rsidRPr="00222CAE" w:rsidRDefault="005636F0" w:rsidP="00222CAE">
      <w:pPr>
        <w:jc w:val="center"/>
        <w:rPr>
          <w:b/>
          <w:sz w:val="24"/>
          <w:szCs w:val="24"/>
        </w:rPr>
      </w:pPr>
      <w:r w:rsidRPr="00222CAE">
        <w:rPr>
          <w:b/>
          <w:sz w:val="24"/>
          <w:szCs w:val="24"/>
        </w:rPr>
        <w:t>ПЕРЕЧЕНЬ</w:t>
      </w:r>
    </w:p>
    <w:p w:rsidR="005636F0" w:rsidRPr="00222CAE" w:rsidRDefault="005636F0" w:rsidP="00222CAE">
      <w:pPr>
        <w:jc w:val="center"/>
        <w:rPr>
          <w:b/>
          <w:sz w:val="24"/>
          <w:szCs w:val="24"/>
        </w:rPr>
      </w:pPr>
      <w:r w:rsidRPr="00222CAE">
        <w:rPr>
          <w:b/>
          <w:sz w:val="24"/>
          <w:szCs w:val="24"/>
        </w:rPr>
        <w:t xml:space="preserve">должностей, при выполнении которых обязательны </w:t>
      </w:r>
    </w:p>
    <w:p w:rsidR="005636F0" w:rsidRPr="00222CAE" w:rsidRDefault="005636F0" w:rsidP="00222CAE">
      <w:pPr>
        <w:jc w:val="center"/>
        <w:rPr>
          <w:b/>
          <w:sz w:val="24"/>
          <w:szCs w:val="24"/>
        </w:rPr>
      </w:pPr>
      <w:r w:rsidRPr="00222CAE">
        <w:rPr>
          <w:b/>
          <w:sz w:val="24"/>
          <w:szCs w:val="24"/>
        </w:rPr>
        <w:t>предварительные и периодические медицинские осмотры</w:t>
      </w:r>
    </w:p>
    <w:p w:rsidR="005636F0" w:rsidRPr="00222CAE" w:rsidRDefault="005636F0" w:rsidP="00222CAE">
      <w:pPr>
        <w:jc w:val="center"/>
        <w:rPr>
          <w:sz w:val="24"/>
          <w:szCs w:val="24"/>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4320"/>
        <w:gridCol w:w="1800"/>
        <w:gridCol w:w="1980"/>
        <w:gridCol w:w="1800"/>
      </w:tblGrid>
      <w:tr w:rsidR="005636F0" w:rsidRPr="00222CAE" w:rsidTr="00222CAE">
        <w:tc>
          <w:tcPr>
            <w:tcW w:w="540" w:type="dxa"/>
          </w:tcPr>
          <w:p w:rsidR="005636F0" w:rsidRPr="00222CAE" w:rsidRDefault="005636F0" w:rsidP="00222CAE">
            <w:pPr>
              <w:jc w:val="center"/>
              <w:rPr>
                <w:sz w:val="24"/>
                <w:szCs w:val="24"/>
              </w:rPr>
            </w:pPr>
            <w:r w:rsidRPr="00222CAE">
              <w:rPr>
                <w:sz w:val="24"/>
                <w:szCs w:val="24"/>
              </w:rPr>
              <w:t>№</w:t>
            </w:r>
          </w:p>
        </w:tc>
        <w:tc>
          <w:tcPr>
            <w:tcW w:w="4320" w:type="dxa"/>
          </w:tcPr>
          <w:p w:rsidR="005636F0" w:rsidRPr="00222CAE" w:rsidRDefault="005636F0" w:rsidP="00222CAE">
            <w:pPr>
              <w:jc w:val="center"/>
              <w:rPr>
                <w:sz w:val="24"/>
                <w:szCs w:val="24"/>
              </w:rPr>
            </w:pPr>
            <w:r w:rsidRPr="00222CAE">
              <w:rPr>
                <w:sz w:val="24"/>
                <w:szCs w:val="24"/>
              </w:rPr>
              <w:t>Должность</w:t>
            </w:r>
          </w:p>
        </w:tc>
        <w:tc>
          <w:tcPr>
            <w:tcW w:w="1800" w:type="dxa"/>
          </w:tcPr>
          <w:p w:rsidR="005636F0" w:rsidRPr="00222CAE" w:rsidRDefault="005636F0" w:rsidP="00222CAE">
            <w:pPr>
              <w:jc w:val="center"/>
              <w:rPr>
                <w:sz w:val="24"/>
                <w:szCs w:val="24"/>
              </w:rPr>
            </w:pPr>
            <w:r w:rsidRPr="00222CAE">
              <w:rPr>
                <w:sz w:val="24"/>
                <w:szCs w:val="24"/>
              </w:rPr>
              <w:t>Количество работающих</w:t>
            </w:r>
          </w:p>
        </w:tc>
        <w:tc>
          <w:tcPr>
            <w:tcW w:w="3780" w:type="dxa"/>
            <w:gridSpan w:val="2"/>
          </w:tcPr>
          <w:p w:rsidR="005636F0" w:rsidRPr="00222CAE" w:rsidRDefault="005636F0" w:rsidP="00222CAE">
            <w:pPr>
              <w:jc w:val="center"/>
              <w:rPr>
                <w:sz w:val="24"/>
                <w:szCs w:val="24"/>
              </w:rPr>
            </w:pPr>
            <w:r w:rsidRPr="00222CAE">
              <w:rPr>
                <w:sz w:val="24"/>
                <w:szCs w:val="24"/>
              </w:rPr>
              <w:t xml:space="preserve">Периодичность прохождения </w:t>
            </w:r>
          </w:p>
          <w:p w:rsidR="005636F0" w:rsidRPr="00222CAE" w:rsidRDefault="005636F0" w:rsidP="00222CAE">
            <w:pPr>
              <w:jc w:val="center"/>
              <w:rPr>
                <w:sz w:val="24"/>
                <w:szCs w:val="24"/>
              </w:rPr>
            </w:pPr>
            <w:r w:rsidRPr="00222CAE">
              <w:rPr>
                <w:sz w:val="24"/>
                <w:szCs w:val="24"/>
              </w:rPr>
              <w:t xml:space="preserve">медицинских осмотров </w:t>
            </w:r>
          </w:p>
        </w:tc>
      </w:tr>
      <w:tr w:rsidR="005636F0" w:rsidRPr="00222CAE" w:rsidTr="00222CAE">
        <w:tc>
          <w:tcPr>
            <w:tcW w:w="540" w:type="dxa"/>
          </w:tcPr>
          <w:p w:rsidR="005636F0" w:rsidRPr="00222CAE" w:rsidRDefault="005636F0" w:rsidP="00222CAE">
            <w:pPr>
              <w:jc w:val="center"/>
              <w:rPr>
                <w:sz w:val="24"/>
                <w:szCs w:val="24"/>
              </w:rPr>
            </w:pPr>
            <w:r w:rsidRPr="00222CAE">
              <w:rPr>
                <w:sz w:val="24"/>
                <w:szCs w:val="24"/>
              </w:rPr>
              <w:t>1</w:t>
            </w:r>
          </w:p>
        </w:tc>
        <w:tc>
          <w:tcPr>
            <w:tcW w:w="4320" w:type="dxa"/>
          </w:tcPr>
          <w:p w:rsidR="005636F0" w:rsidRPr="00222CAE" w:rsidRDefault="005636F0" w:rsidP="00222CAE">
            <w:pPr>
              <w:rPr>
                <w:sz w:val="24"/>
                <w:szCs w:val="24"/>
              </w:rPr>
            </w:pPr>
            <w:r w:rsidRPr="00222CAE">
              <w:rPr>
                <w:sz w:val="24"/>
                <w:szCs w:val="24"/>
              </w:rPr>
              <w:t>Руководитель</w:t>
            </w:r>
          </w:p>
        </w:tc>
        <w:tc>
          <w:tcPr>
            <w:tcW w:w="1800" w:type="dxa"/>
          </w:tcPr>
          <w:p w:rsidR="005636F0" w:rsidRPr="00222CAE" w:rsidRDefault="005636F0" w:rsidP="00222CAE">
            <w:pPr>
              <w:jc w:val="center"/>
              <w:rPr>
                <w:sz w:val="24"/>
                <w:szCs w:val="24"/>
              </w:rPr>
            </w:pPr>
            <w:r w:rsidRPr="00222CAE">
              <w:rPr>
                <w:sz w:val="24"/>
                <w:szCs w:val="24"/>
              </w:rPr>
              <w:t>1</w:t>
            </w:r>
          </w:p>
        </w:tc>
        <w:tc>
          <w:tcPr>
            <w:tcW w:w="1980" w:type="dxa"/>
          </w:tcPr>
          <w:p w:rsidR="005636F0" w:rsidRPr="00222CAE" w:rsidRDefault="005636F0" w:rsidP="00222CAE">
            <w:pPr>
              <w:jc w:val="center"/>
              <w:rPr>
                <w:sz w:val="24"/>
                <w:szCs w:val="24"/>
              </w:rPr>
            </w:pPr>
            <w:r w:rsidRPr="00222CAE">
              <w:rPr>
                <w:sz w:val="24"/>
                <w:szCs w:val="24"/>
              </w:rPr>
              <w:t>предварительно</w:t>
            </w:r>
          </w:p>
        </w:tc>
        <w:tc>
          <w:tcPr>
            <w:tcW w:w="1800" w:type="dxa"/>
          </w:tcPr>
          <w:p w:rsidR="005636F0" w:rsidRPr="00222CAE" w:rsidRDefault="005636F0" w:rsidP="00222CAE">
            <w:pPr>
              <w:jc w:val="center"/>
              <w:rPr>
                <w:b/>
                <w:sz w:val="24"/>
                <w:szCs w:val="24"/>
              </w:rPr>
            </w:pPr>
            <w:r w:rsidRPr="00222CAE">
              <w:rPr>
                <w:b/>
                <w:sz w:val="24"/>
                <w:szCs w:val="24"/>
              </w:rPr>
              <w:t>1 раз в год</w:t>
            </w:r>
          </w:p>
        </w:tc>
      </w:tr>
      <w:tr w:rsidR="005636F0" w:rsidRPr="00222CAE" w:rsidTr="00222CAE">
        <w:tc>
          <w:tcPr>
            <w:tcW w:w="540" w:type="dxa"/>
          </w:tcPr>
          <w:p w:rsidR="005636F0" w:rsidRPr="00222CAE" w:rsidRDefault="005636F0" w:rsidP="00222CAE">
            <w:pPr>
              <w:jc w:val="center"/>
              <w:rPr>
                <w:sz w:val="24"/>
                <w:szCs w:val="24"/>
              </w:rPr>
            </w:pPr>
            <w:r w:rsidRPr="00222CAE">
              <w:rPr>
                <w:sz w:val="24"/>
                <w:szCs w:val="24"/>
              </w:rPr>
              <w:t>2</w:t>
            </w:r>
          </w:p>
        </w:tc>
        <w:tc>
          <w:tcPr>
            <w:tcW w:w="4320" w:type="dxa"/>
          </w:tcPr>
          <w:p w:rsidR="005636F0" w:rsidRPr="00222CAE" w:rsidRDefault="005636F0" w:rsidP="00222CAE">
            <w:pPr>
              <w:rPr>
                <w:sz w:val="24"/>
                <w:szCs w:val="24"/>
              </w:rPr>
            </w:pPr>
            <w:r w:rsidRPr="00222CAE">
              <w:rPr>
                <w:sz w:val="24"/>
                <w:szCs w:val="24"/>
              </w:rPr>
              <w:t>Заместитель директора</w:t>
            </w:r>
          </w:p>
        </w:tc>
        <w:tc>
          <w:tcPr>
            <w:tcW w:w="1800" w:type="dxa"/>
          </w:tcPr>
          <w:p w:rsidR="005636F0" w:rsidRPr="00222CAE" w:rsidRDefault="005636F0" w:rsidP="00222CAE">
            <w:pPr>
              <w:jc w:val="center"/>
              <w:rPr>
                <w:sz w:val="24"/>
                <w:szCs w:val="24"/>
              </w:rPr>
            </w:pPr>
            <w:r>
              <w:rPr>
                <w:sz w:val="24"/>
                <w:szCs w:val="24"/>
              </w:rPr>
              <w:t>1</w:t>
            </w:r>
          </w:p>
        </w:tc>
        <w:tc>
          <w:tcPr>
            <w:tcW w:w="1980" w:type="dxa"/>
          </w:tcPr>
          <w:p w:rsidR="005636F0" w:rsidRPr="00222CAE" w:rsidRDefault="005636F0" w:rsidP="00222CAE">
            <w:pPr>
              <w:jc w:val="center"/>
              <w:rPr>
                <w:sz w:val="24"/>
                <w:szCs w:val="24"/>
              </w:rPr>
            </w:pPr>
            <w:r w:rsidRPr="00222CAE">
              <w:rPr>
                <w:sz w:val="24"/>
                <w:szCs w:val="24"/>
              </w:rPr>
              <w:t>-//-</w:t>
            </w:r>
          </w:p>
        </w:tc>
        <w:tc>
          <w:tcPr>
            <w:tcW w:w="1800" w:type="dxa"/>
          </w:tcPr>
          <w:p w:rsidR="005636F0" w:rsidRPr="00222CAE" w:rsidRDefault="005636F0" w:rsidP="00222CAE">
            <w:pPr>
              <w:jc w:val="center"/>
              <w:rPr>
                <w:sz w:val="24"/>
                <w:szCs w:val="24"/>
              </w:rPr>
            </w:pPr>
            <w:r w:rsidRPr="00222CAE">
              <w:rPr>
                <w:sz w:val="24"/>
                <w:szCs w:val="24"/>
              </w:rPr>
              <w:t>-//-</w:t>
            </w:r>
          </w:p>
        </w:tc>
      </w:tr>
      <w:tr w:rsidR="005636F0" w:rsidRPr="00222CAE" w:rsidTr="00222CAE">
        <w:tc>
          <w:tcPr>
            <w:tcW w:w="540" w:type="dxa"/>
          </w:tcPr>
          <w:p w:rsidR="005636F0" w:rsidRPr="00222CAE" w:rsidRDefault="005636F0" w:rsidP="00222CAE">
            <w:pPr>
              <w:jc w:val="center"/>
              <w:rPr>
                <w:sz w:val="24"/>
                <w:szCs w:val="24"/>
              </w:rPr>
            </w:pPr>
            <w:r w:rsidRPr="00222CAE">
              <w:rPr>
                <w:sz w:val="24"/>
                <w:szCs w:val="24"/>
              </w:rPr>
              <w:t>3</w:t>
            </w:r>
          </w:p>
        </w:tc>
        <w:tc>
          <w:tcPr>
            <w:tcW w:w="4320" w:type="dxa"/>
          </w:tcPr>
          <w:p w:rsidR="005636F0" w:rsidRPr="00222CAE" w:rsidRDefault="005636F0" w:rsidP="00222CAE">
            <w:pPr>
              <w:rPr>
                <w:sz w:val="24"/>
                <w:szCs w:val="24"/>
              </w:rPr>
            </w:pPr>
            <w:r w:rsidRPr="00222CAE">
              <w:rPr>
                <w:sz w:val="24"/>
                <w:szCs w:val="24"/>
              </w:rPr>
              <w:t>Завхоз</w:t>
            </w:r>
          </w:p>
        </w:tc>
        <w:tc>
          <w:tcPr>
            <w:tcW w:w="1800" w:type="dxa"/>
          </w:tcPr>
          <w:p w:rsidR="005636F0" w:rsidRPr="00222CAE" w:rsidRDefault="005636F0" w:rsidP="00222CAE">
            <w:pPr>
              <w:jc w:val="center"/>
              <w:rPr>
                <w:sz w:val="24"/>
                <w:szCs w:val="24"/>
              </w:rPr>
            </w:pPr>
            <w:r w:rsidRPr="00222CAE">
              <w:rPr>
                <w:sz w:val="24"/>
                <w:szCs w:val="24"/>
              </w:rPr>
              <w:t>1</w:t>
            </w:r>
          </w:p>
        </w:tc>
        <w:tc>
          <w:tcPr>
            <w:tcW w:w="1980" w:type="dxa"/>
          </w:tcPr>
          <w:p w:rsidR="005636F0" w:rsidRPr="00222CAE" w:rsidRDefault="005636F0" w:rsidP="00222CAE">
            <w:pPr>
              <w:jc w:val="center"/>
              <w:rPr>
                <w:sz w:val="24"/>
                <w:szCs w:val="24"/>
              </w:rPr>
            </w:pPr>
            <w:r w:rsidRPr="00222CAE">
              <w:rPr>
                <w:sz w:val="24"/>
                <w:szCs w:val="24"/>
              </w:rPr>
              <w:t>-//-</w:t>
            </w:r>
          </w:p>
        </w:tc>
        <w:tc>
          <w:tcPr>
            <w:tcW w:w="1800" w:type="dxa"/>
          </w:tcPr>
          <w:p w:rsidR="005636F0" w:rsidRPr="00222CAE" w:rsidRDefault="005636F0" w:rsidP="00222CAE">
            <w:pPr>
              <w:jc w:val="center"/>
              <w:rPr>
                <w:sz w:val="24"/>
                <w:szCs w:val="24"/>
              </w:rPr>
            </w:pPr>
            <w:r w:rsidRPr="00222CAE">
              <w:rPr>
                <w:sz w:val="24"/>
                <w:szCs w:val="24"/>
              </w:rPr>
              <w:t>-//-</w:t>
            </w:r>
          </w:p>
        </w:tc>
      </w:tr>
      <w:tr w:rsidR="005636F0" w:rsidRPr="00222CAE" w:rsidTr="00222CAE">
        <w:tc>
          <w:tcPr>
            <w:tcW w:w="540" w:type="dxa"/>
          </w:tcPr>
          <w:p w:rsidR="005636F0" w:rsidRPr="00222CAE" w:rsidRDefault="005636F0" w:rsidP="00222CAE">
            <w:pPr>
              <w:jc w:val="center"/>
              <w:rPr>
                <w:sz w:val="24"/>
                <w:szCs w:val="24"/>
              </w:rPr>
            </w:pPr>
            <w:r w:rsidRPr="00222CAE">
              <w:rPr>
                <w:sz w:val="24"/>
                <w:szCs w:val="24"/>
              </w:rPr>
              <w:t>4</w:t>
            </w:r>
          </w:p>
        </w:tc>
        <w:tc>
          <w:tcPr>
            <w:tcW w:w="4320" w:type="dxa"/>
          </w:tcPr>
          <w:p w:rsidR="005636F0" w:rsidRPr="00222CAE" w:rsidRDefault="005636F0" w:rsidP="00222CAE">
            <w:pPr>
              <w:tabs>
                <w:tab w:val="left" w:pos="3105"/>
              </w:tabs>
              <w:rPr>
                <w:sz w:val="24"/>
                <w:szCs w:val="24"/>
              </w:rPr>
            </w:pPr>
            <w:r w:rsidRPr="00222CAE">
              <w:rPr>
                <w:sz w:val="24"/>
                <w:szCs w:val="24"/>
              </w:rPr>
              <w:t>Учителя</w:t>
            </w:r>
          </w:p>
        </w:tc>
        <w:tc>
          <w:tcPr>
            <w:tcW w:w="1800" w:type="dxa"/>
          </w:tcPr>
          <w:p w:rsidR="005636F0" w:rsidRPr="00222CAE" w:rsidRDefault="005636F0" w:rsidP="00222CAE">
            <w:pPr>
              <w:jc w:val="center"/>
              <w:rPr>
                <w:sz w:val="24"/>
                <w:szCs w:val="24"/>
              </w:rPr>
            </w:pPr>
            <w:r>
              <w:rPr>
                <w:sz w:val="24"/>
                <w:szCs w:val="24"/>
              </w:rPr>
              <w:t>14</w:t>
            </w:r>
          </w:p>
        </w:tc>
        <w:tc>
          <w:tcPr>
            <w:tcW w:w="1980" w:type="dxa"/>
          </w:tcPr>
          <w:p w:rsidR="005636F0" w:rsidRPr="00222CAE" w:rsidRDefault="005636F0" w:rsidP="00222CAE">
            <w:pPr>
              <w:jc w:val="center"/>
              <w:rPr>
                <w:sz w:val="24"/>
                <w:szCs w:val="24"/>
              </w:rPr>
            </w:pPr>
            <w:r w:rsidRPr="00222CAE">
              <w:rPr>
                <w:sz w:val="24"/>
                <w:szCs w:val="24"/>
              </w:rPr>
              <w:t>-//-</w:t>
            </w:r>
          </w:p>
        </w:tc>
        <w:tc>
          <w:tcPr>
            <w:tcW w:w="1800" w:type="dxa"/>
          </w:tcPr>
          <w:p w:rsidR="005636F0" w:rsidRPr="00222CAE" w:rsidRDefault="005636F0" w:rsidP="00222CAE">
            <w:pPr>
              <w:jc w:val="center"/>
              <w:rPr>
                <w:sz w:val="24"/>
                <w:szCs w:val="24"/>
              </w:rPr>
            </w:pPr>
            <w:r w:rsidRPr="00222CAE">
              <w:rPr>
                <w:sz w:val="24"/>
                <w:szCs w:val="24"/>
              </w:rPr>
              <w:t>-//-</w:t>
            </w:r>
          </w:p>
        </w:tc>
      </w:tr>
      <w:tr w:rsidR="005636F0" w:rsidRPr="00222CAE" w:rsidTr="00222CAE">
        <w:tc>
          <w:tcPr>
            <w:tcW w:w="540" w:type="dxa"/>
          </w:tcPr>
          <w:p w:rsidR="005636F0" w:rsidRPr="00222CAE" w:rsidRDefault="005636F0" w:rsidP="00222CAE">
            <w:pPr>
              <w:jc w:val="center"/>
              <w:rPr>
                <w:sz w:val="24"/>
                <w:szCs w:val="24"/>
              </w:rPr>
            </w:pPr>
            <w:r w:rsidRPr="00222CAE">
              <w:rPr>
                <w:sz w:val="24"/>
                <w:szCs w:val="24"/>
              </w:rPr>
              <w:t>5</w:t>
            </w:r>
          </w:p>
        </w:tc>
        <w:tc>
          <w:tcPr>
            <w:tcW w:w="4320" w:type="dxa"/>
          </w:tcPr>
          <w:p w:rsidR="005636F0" w:rsidRPr="00222CAE" w:rsidRDefault="005636F0" w:rsidP="00222CAE">
            <w:pPr>
              <w:rPr>
                <w:sz w:val="24"/>
                <w:szCs w:val="24"/>
              </w:rPr>
            </w:pPr>
            <w:r w:rsidRPr="00222CAE">
              <w:rPr>
                <w:sz w:val="24"/>
                <w:szCs w:val="24"/>
              </w:rPr>
              <w:t>Педагог-организатор</w:t>
            </w:r>
          </w:p>
        </w:tc>
        <w:tc>
          <w:tcPr>
            <w:tcW w:w="1800" w:type="dxa"/>
          </w:tcPr>
          <w:p w:rsidR="005636F0" w:rsidRPr="00222CAE" w:rsidRDefault="005636F0" w:rsidP="00222CAE">
            <w:pPr>
              <w:jc w:val="center"/>
              <w:rPr>
                <w:sz w:val="24"/>
                <w:szCs w:val="24"/>
              </w:rPr>
            </w:pPr>
            <w:r>
              <w:rPr>
                <w:sz w:val="24"/>
                <w:szCs w:val="24"/>
              </w:rPr>
              <w:t>1</w:t>
            </w:r>
          </w:p>
        </w:tc>
        <w:tc>
          <w:tcPr>
            <w:tcW w:w="1980" w:type="dxa"/>
          </w:tcPr>
          <w:p w:rsidR="005636F0" w:rsidRPr="00222CAE" w:rsidRDefault="005636F0" w:rsidP="00222CAE">
            <w:pPr>
              <w:jc w:val="center"/>
              <w:rPr>
                <w:sz w:val="24"/>
                <w:szCs w:val="24"/>
              </w:rPr>
            </w:pPr>
            <w:r w:rsidRPr="00222CAE">
              <w:rPr>
                <w:sz w:val="24"/>
                <w:szCs w:val="24"/>
              </w:rPr>
              <w:t>-//-</w:t>
            </w:r>
          </w:p>
        </w:tc>
        <w:tc>
          <w:tcPr>
            <w:tcW w:w="1800" w:type="dxa"/>
          </w:tcPr>
          <w:p w:rsidR="005636F0" w:rsidRPr="00222CAE" w:rsidRDefault="005636F0" w:rsidP="00222CAE">
            <w:pPr>
              <w:jc w:val="center"/>
              <w:rPr>
                <w:sz w:val="24"/>
                <w:szCs w:val="24"/>
              </w:rPr>
            </w:pPr>
            <w:r w:rsidRPr="00222CAE">
              <w:rPr>
                <w:sz w:val="24"/>
                <w:szCs w:val="24"/>
              </w:rPr>
              <w:t>-//-</w:t>
            </w:r>
          </w:p>
        </w:tc>
      </w:tr>
      <w:tr w:rsidR="005636F0" w:rsidRPr="00222CAE" w:rsidTr="00222CAE">
        <w:tc>
          <w:tcPr>
            <w:tcW w:w="540" w:type="dxa"/>
          </w:tcPr>
          <w:p w:rsidR="005636F0" w:rsidRPr="00222CAE" w:rsidRDefault="005636F0" w:rsidP="00222CAE">
            <w:pPr>
              <w:jc w:val="center"/>
              <w:rPr>
                <w:sz w:val="24"/>
                <w:szCs w:val="24"/>
              </w:rPr>
            </w:pPr>
            <w:r w:rsidRPr="00222CAE">
              <w:rPr>
                <w:sz w:val="24"/>
                <w:szCs w:val="24"/>
              </w:rPr>
              <w:t>6</w:t>
            </w:r>
          </w:p>
        </w:tc>
        <w:tc>
          <w:tcPr>
            <w:tcW w:w="4320" w:type="dxa"/>
          </w:tcPr>
          <w:p w:rsidR="005636F0" w:rsidRPr="00222CAE" w:rsidRDefault="005636F0" w:rsidP="00222CAE">
            <w:pPr>
              <w:rPr>
                <w:sz w:val="24"/>
                <w:szCs w:val="24"/>
              </w:rPr>
            </w:pPr>
            <w:r w:rsidRPr="00222CAE">
              <w:rPr>
                <w:sz w:val="24"/>
                <w:szCs w:val="24"/>
              </w:rPr>
              <w:t>Библиотекарь</w:t>
            </w:r>
          </w:p>
        </w:tc>
        <w:tc>
          <w:tcPr>
            <w:tcW w:w="1800" w:type="dxa"/>
          </w:tcPr>
          <w:p w:rsidR="005636F0" w:rsidRPr="00222CAE" w:rsidRDefault="005636F0" w:rsidP="00222CAE">
            <w:pPr>
              <w:jc w:val="center"/>
              <w:rPr>
                <w:sz w:val="24"/>
                <w:szCs w:val="24"/>
              </w:rPr>
            </w:pPr>
            <w:r>
              <w:rPr>
                <w:sz w:val="24"/>
                <w:szCs w:val="24"/>
              </w:rPr>
              <w:t>1</w:t>
            </w:r>
          </w:p>
        </w:tc>
        <w:tc>
          <w:tcPr>
            <w:tcW w:w="1980" w:type="dxa"/>
          </w:tcPr>
          <w:p w:rsidR="005636F0" w:rsidRPr="00222CAE" w:rsidRDefault="005636F0" w:rsidP="00222CAE">
            <w:pPr>
              <w:jc w:val="center"/>
              <w:rPr>
                <w:sz w:val="24"/>
                <w:szCs w:val="24"/>
              </w:rPr>
            </w:pPr>
            <w:r w:rsidRPr="00222CAE">
              <w:rPr>
                <w:sz w:val="24"/>
                <w:szCs w:val="24"/>
              </w:rPr>
              <w:t>-//-</w:t>
            </w:r>
          </w:p>
        </w:tc>
        <w:tc>
          <w:tcPr>
            <w:tcW w:w="1800" w:type="dxa"/>
          </w:tcPr>
          <w:p w:rsidR="005636F0" w:rsidRPr="00222CAE" w:rsidRDefault="005636F0" w:rsidP="00222CAE">
            <w:pPr>
              <w:jc w:val="center"/>
              <w:rPr>
                <w:sz w:val="24"/>
                <w:szCs w:val="24"/>
              </w:rPr>
            </w:pPr>
            <w:r w:rsidRPr="00222CAE">
              <w:rPr>
                <w:sz w:val="24"/>
                <w:szCs w:val="24"/>
              </w:rPr>
              <w:t>-//-</w:t>
            </w:r>
          </w:p>
        </w:tc>
      </w:tr>
      <w:tr w:rsidR="005636F0" w:rsidRPr="00222CAE" w:rsidTr="00222CAE">
        <w:tc>
          <w:tcPr>
            <w:tcW w:w="540" w:type="dxa"/>
          </w:tcPr>
          <w:p w:rsidR="005636F0" w:rsidRPr="00222CAE" w:rsidRDefault="005636F0" w:rsidP="00222CAE">
            <w:pPr>
              <w:jc w:val="center"/>
              <w:rPr>
                <w:sz w:val="24"/>
                <w:szCs w:val="24"/>
              </w:rPr>
            </w:pPr>
            <w:r w:rsidRPr="00222CAE">
              <w:rPr>
                <w:sz w:val="24"/>
                <w:szCs w:val="24"/>
              </w:rPr>
              <w:t>7</w:t>
            </w:r>
          </w:p>
        </w:tc>
        <w:tc>
          <w:tcPr>
            <w:tcW w:w="4320" w:type="dxa"/>
          </w:tcPr>
          <w:p w:rsidR="005636F0" w:rsidRPr="00222CAE" w:rsidRDefault="005636F0" w:rsidP="00303BD4">
            <w:pPr>
              <w:rPr>
                <w:sz w:val="24"/>
                <w:szCs w:val="24"/>
              </w:rPr>
            </w:pPr>
            <w:r w:rsidRPr="00222CAE">
              <w:rPr>
                <w:sz w:val="24"/>
                <w:szCs w:val="24"/>
              </w:rPr>
              <w:t>Повар</w:t>
            </w:r>
          </w:p>
        </w:tc>
        <w:tc>
          <w:tcPr>
            <w:tcW w:w="1800" w:type="dxa"/>
          </w:tcPr>
          <w:p w:rsidR="005636F0" w:rsidRPr="00222CAE" w:rsidRDefault="005636F0" w:rsidP="00303BD4">
            <w:pPr>
              <w:jc w:val="center"/>
              <w:rPr>
                <w:sz w:val="24"/>
                <w:szCs w:val="24"/>
              </w:rPr>
            </w:pPr>
            <w:r>
              <w:rPr>
                <w:sz w:val="24"/>
                <w:szCs w:val="24"/>
              </w:rPr>
              <w:t>1</w:t>
            </w:r>
          </w:p>
        </w:tc>
        <w:tc>
          <w:tcPr>
            <w:tcW w:w="1980" w:type="dxa"/>
          </w:tcPr>
          <w:p w:rsidR="005636F0" w:rsidRPr="00222CAE" w:rsidRDefault="005636F0" w:rsidP="00303BD4">
            <w:pPr>
              <w:jc w:val="center"/>
              <w:rPr>
                <w:sz w:val="24"/>
                <w:szCs w:val="24"/>
              </w:rPr>
            </w:pPr>
            <w:r w:rsidRPr="00222CAE">
              <w:rPr>
                <w:sz w:val="24"/>
                <w:szCs w:val="24"/>
              </w:rPr>
              <w:t>-//-</w:t>
            </w:r>
          </w:p>
        </w:tc>
        <w:tc>
          <w:tcPr>
            <w:tcW w:w="1800" w:type="dxa"/>
          </w:tcPr>
          <w:p w:rsidR="005636F0" w:rsidRPr="00222CAE" w:rsidRDefault="005636F0" w:rsidP="00303BD4">
            <w:pPr>
              <w:jc w:val="center"/>
              <w:rPr>
                <w:sz w:val="24"/>
                <w:szCs w:val="24"/>
              </w:rPr>
            </w:pPr>
            <w:r w:rsidRPr="00222CAE">
              <w:rPr>
                <w:sz w:val="24"/>
                <w:szCs w:val="24"/>
              </w:rPr>
              <w:t>-//-</w:t>
            </w:r>
          </w:p>
        </w:tc>
      </w:tr>
      <w:tr w:rsidR="005636F0" w:rsidRPr="00222CAE" w:rsidTr="00222CAE">
        <w:tc>
          <w:tcPr>
            <w:tcW w:w="540" w:type="dxa"/>
          </w:tcPr>
          <w:p w:rsidR="005636F0" w:rsidRPr="00222CAE" w:rsidRDefault="005636F0" w:rsidP="00222CAE">
            <w:pPr>
              <w:jc w:val="center"/>
              <w:rPr>
                <w:sz w:val="24"/>
                <w:szCs w:val="24"/>
              </w:rPr>
            </w:pPr>
            <w:r w:rsidRPr="00222CAE">
              <w:rPr>
                <w:sz w:val="24"/>
                <w:szCs w:val="24"/>
              </w:rPr>
              <w:t>8</w:t>
            </w:r>
          </w:p>
        </w:tc>
        <w:tc>
          <w:tcPr>
            <w:tcW w:w="4320" w:type="dxa"/>
          </w:tcPr>
          <w:p w:rsidR="005636F0" w:rsidRPr="00222CAE" w:rsidRDefault="005636F0" w:rsidP="00303BD4">
            <w:pPr>
              <w:rPr>
                <w:sz w:val="24"/>
                <w:szCs w:val="24"/>
              </w:rPr>
            </w:pPr>
            <w:r>
              <w:rPr>
                <w:sz w:val="24"/>
                <w:szCs w:val="24"/>
              </w:rPr>
              <w:t>Подсобный рабочий по кухне</w:t>
            </w:r>
          </w:p>
        </w:tc>
        <w:tc>
          <w:tcPr>
            <w:tcW w:w="1800" w:type="dxa"/>
          </w:tcPr>
          <w:p w:rsidR="005636F0" w:rsidRPr="00222CAE" w:rsidRDefault="005636F0" w:rsidP="00303BD4">
            <w:pPr>
              <w:jc w:val="center"/>
              <w:rPr>
                <w:sz w:val="24"/>
                <w:szCs w:val="24"/>
              </w:rPr>
            </w:pPr>
            <w:r>
              <w:rPr>
                <w:sz w:val="24"/>
                <w:szCs w:val="24"/>
              </w:rPr>
              <w:t>1</w:t>
            </w:r>
          </w:p>
        </w:tc>
        <w:tc>
          <w:tcPr>
            <w:tcW w:w="1980" w:type="dxa"/>
          </w:tcPr>
          <w:p w:rsidR="005636F0" w:rsidRPr="00222CAE" w:rsidRDefault="005636F0" w:rsidP="00590CC4">
            <w:pPr>
              <w:jc w:val="center"/>
              <w:rPr>
                <w:sz w:val="24"/>
                <w:szCs w:val="24"/>
              </w:rPr>
            </w:pPr>
            <w:r w:rsidRPr="00222CAE">
              <w:rPr>
                <w:sz w:val="24"/>
                <w:szCs w:val="24"/>
              </w:rPr>
              <w:t>-//-</w:t>
            </w:r>
          </w:p>
        </w:tc>
        <w:tc>
          <w:tcPr>
            <w:tcW w:w="1800" w:type="dxa"/>
          </w:tcPr>
          <w:p w:rsidR="005636F0" w:rsidRPr="00222CAE" w:rsidRDefault="005636F0" w:rsidP="00590CC4">
            <w:pPr>
              <w:jc w:val="center"/>
              <w:rPr>
                <w:sz w:val="24"/>
                <w:szCs w:val="24"/>
              </w:rPr>
            </w:pPr>
            <w:r w:rsidRPr="00222CAE">
              <w:rPr>
                <w:sz w:val="24"/>
                <w:szCs w:val="24"/>
              </w:rPr>
              <w:t>-//-</w:t>
            </w:r>
          </w:p>
        </w:tc>
      </w:tr>
      <w:tr w:rsidR="005636F0" w:rsidRPr="00222CAE" w:rsidTr="00222CAE">
        <w:tc>
          <w:tcPr>
            <w:tcW w:w="540" w:type="dxa"/>
          </w:tcPr>
          <w:p w:rsidR="005636F0" w:rsidRPr="00222CAE" w:rsidRDefault="005636F0" w:rsidP="00222CAE">
            <w:pPr>
              <w:jc w:val="center"/>
              <w:rPr>
                <w:sz w:val="24"/>
                <w:szCs w:val="24"/>
              </w:rPr>
            </w:pPr>
            <w:r w:rsidRPr="00222CAE">
              <w:rPr>
                <w:sz w:val="24"/>
                <w:szCs w:val="24"/>
              </w:rPr>
              <w:t>9</w:t>
            </w:r>
          </w:p>
        </w:tc>
        <w:tc>
          <w:tcPr>
            <w:tcW w:w="4320" w:type="dxa"/>
          </w:tcPr>
          <w:p w:rsidR="005636F0" w:rsidRPr="00222CAE" w:rsidRDefault="005636F0" w:rsidP="00303BD4">
            <w:pPr>
              <w:rPr>
                <w:sz w:val="24"/>
                <w:szCs w:val="24"/>
              </w:rPr>
            </w:pPr>
            <w:r w:rsidRPr="00222CAE">
              <w:rPr>
                <w:sz w:val="24"/>
                <w:szCs w:val="24"/>
              </w:rPr>
              <w:t>Сторожа</w:t>
            </w:r>
          </w:p>
        </w:tc>
        <w:tc>
          <w:tcPr>
            <w:tcW w:w="1800" w:type="dxa"/>
          </w:tcPr>
          <w:p w:rsidR="005636F0" w:rsidRPr="00222CAE" w:rsidRDefault="005636F0" w:rsidP="00303BD4">
            <w:pPr>
              <w:jc w:val="center"/>
              <w:rPr>
                <w:sz w:val="24"/>
                <w:szCs w:val="24"/>
              </w:rPr>
            </w:pPr>
            <w:r w:rsidRPr="00222CAE">
              <w:rPr>
                <w:sz w:val="24"/>
                <w:szCs w:val="24"/>
              </w:rPr>
              <w:t>2</w:t>
            </w:r>
          </w:p>
        </w:tc>
        <w:tc>
          <w:tcPr>
            <w:tcW w:w="1980" w:type="dxa"/>
          </w:tcPr>
          <w:p w:rsidR="005636F0" w:rsidRPr="00222CAE" w:rsidRDefault="005636F0" w:rsidP="00303BD4">
            <w:pPr>
              <w:jc w:val="center"/>
              <w:rPr>
                <w:sz w:val="24"/>
                <w:szCs w:val="24"/>
              </w:rPr>
            </w:pPr>
            <w:r w:rsidRPr="00222CAE">
              <w:rPr>
                <w:sz w:val="24"/>
                <w:szCs w:val="24"/>
              </w:rPr>
              <w:t>-//-</w:t>
            </w:r>
          </w:p>
        </w:tc>
        <w:tc>
          <w:tcPr>
            <w:tcW w:w="1800" w:type="dxa"/>
          </w:tcPr>
          <w:p w:rsidR="005636F0" w:rsidRPr="00222CAE" w:rsidRDefault="005636F0" w:rsidP="00303BD4">
            <w:pPr>
              <w:jc w:val="center"/>
              <w:rPr>
                <w:sz w:val="24"/>
                <w:szCs w:val="24"/>
              </w:rPr>
            </w:pPr>
            <w:r w:rsidRPr="00222CAE">
              <w:rPr>
                <w:sz w:val="24"/>
                <w:szCs w:val="24"/>
              </w:rPr>
              <w:t>-//-</w:t>
            </w:r>
          </w:p>
        </w:tc>
      </w:tr>
      <w:tr w:rsidR="005636F0" w:rsidRPr="00222CAE" w:rsidTr="00222CAE">
        <w:tc>
          <w:tcPr>
            <w:tcW w:w="540" w:type="dxa"/>
          </w:tcPr>
          <w:p w:rsidR="005636F0" w:rsidRPr="00222CAE" w:rsidRDefault="005636F0" w:rsidP="00222CAE">
            <w:pPr>
              <w:jc w:val="center"/>
              <w:rPr>
                <w:sz w:val="24"/>
                <w:szCs w:val="24"/>
              </w:rPr>
            </w:pPr>
            <w:r w:rsidRPr="00222CAE">
              <w:rPr>
                <w:sz w:val="24"/>
                <w:szCs w:val="24"/>
              </w:rPr>
              <w:t>10</w:t>
            </w:r>
          </w:p>
        </w:tc>
        <w:tc>
          <w:tcPr>
            <w:tcW w:w="4320" w:type="dxa"/>
          </w:tcPr>
          <w:p w:rsidR="005636F0" w:rsidRPr="00222CAE" w:rsidRDefault="005636F0" w:rsidP="00590CC4">
            <w:pPr>
              <w:rPr>
                <w:sz w:val="24"/>
                <w:szCs w:val="24"/>
              </w:rPr>
            </w:pPr>
            <w:r w:rsidRPr="00222CAE">
              <w:rPr>
                <w:sz w:val="24"/>
                <w:szCs w:val="24"/>
              </w:rPr>
              <w:t>Уборщик служебных помещений</w:t>
            </w:r>
          </w:p>
        </w:tc>
        <w:tc>
          <w:tcPr>
            <w:tcW w:w="1800" w:type="dxa"/>
          </w:tcPr>
          <w:p w:rsidR="005636F0" w:rsidRPr="00222CAE" w:rsidRDefault="005636F0" w:rsidP="00590CC4">
            <w:pPr>
              <w:jc w:val="center"/>
              <w:rPr>
                <w:sz w:val="24"/>
                <w:szCs w:val="24"/>
              </w:rPr>
            </w:pPr>
            <w:r>
              <w:rPr>
                <w:sz w:val="24"/>
                <w:szCs w:val="24"/>
              </w:rPr>
              <w:t>2</w:t>
            </w:r>
          </w:p>
        </w:tc>
        <w:tc>
          <w:tcPr>
            <w:tcW w:w="1980" w:type="dxa"/>
          </w:tcPr>
          <w:p w:rsidR="005636F0" w:rsidRPr="00222CAE" w:rsidRDefault="005636F0" w:rsidP="00590CC4">
            <w:pPr>
              <w:jc w:val="center"/>
              <w:rPr>
                <w:sz w:val="24"/>
                <w:szCs w:val="24"/>
              </w:rPr>
            </w:pPr>
            <w:r w:rsidRPr="00222CAE">
              <w:rPr>
                <w:sz w:val="24"/>
                <w:szCs w:val="24"/>
              </w:rPr>
              <w:t>-//-</w:t>
            </w:r>
          </w:p>
        </w:tc>
        <w:tc>
          <w:tcPr>
            <w:tcW w:w="1800" w:type="dxa"/>
          </w:tcPr>
          <w:p w:rsidR="005636F0" w:rsidRPr="00222CAE" w:rsidRDefault="005636F0" w:rsidP="00590CC4">
            <w:pPr>
              <w:jc w:val="center"/>
              <w:rPr>
                <w:sz w:val="24"/>
                <w:szCs w:val="24"/>
              </w:rPr>
            </w:pPr>
            <w:r w:rsidRPr="00222CAE">
              <w:rPr>
                <w:sz w:val="24"/>
                <w:szCs w:val="24"/>
              </w:rPr>
              <w:t>-//-</w:t>
            </w:r>
          </w:p>
        </w:tc>
      </w:tr>
    </w:tbl>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Default="005636F0" w:rsidP="00222CAE">
      <w:pPr>
        <w:jc w:val="center"/>
        <w:rPr>
          <w:sz w:val="24"/>
          <w:szCs w:val="24"/>
        </w:rPr>
      </w:pPr>
    </w:p>
    <w:p w:rsidR="005636F0" w:rsidRPr="00222CAE" w:rsidRDefault="005636F0" w:rsidP="00222CAE">
      <w:pPr>
        <w:jc w:val="center"/>
        <w:rPr>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Pr="00686E0D" w:rsidRDefault="005636F0" w:rsidP="00222CAE">
      <w:pPr>
        <w:shd w:val="clear" w:color="auto" w:fill="FFFFFF"/>
        <w:tabs>
          <w:tab w:val="left" w:pos="926"/>
          <w:tab w:val="left" w:leader="underscore" w:pos="4464"/>
        </w:tabs>
        <w:spacing w:line="276" w:lineRule="auto"/>
        <w:jc w:val="right"/>
        <w:rPr>
          <w:i/>
          <w:color w:val="000000"/>
        </w:rPr>
      </w:pPr>
      <w:r>
        <w:rPr>
          <w:i/>
          <w:color w:val="000000"/>
        </w:rPr>
        <w:t>Приложение №11</w:t>
      </w:r>
    </w:p>
    <w:p w:rsidR="005636F0" w:rsidRDefault="005636F0" w:rsidP="00222CAE">
      <w:pPr>
        <w:shd w:val="clear" w:color="auto" w:fill="FFFFFF"/>
        <w:tabs>
          <w:tab w:val="left" w:pos="926"/>
          <w:tab w:val="left" w:leader="underscore" w:pos="4464"/>
        </w:tabs>
        <w:spacing w:line="276" w:lineRule="auto"/>
        <w:jc w:val="right"/>
        <w:rPr>
          <w:b/>
          <w:color w:val="000000"/>
          <w:sz w:val="28"/>
        </w:rPr>
      </w:pPr>
    </w:p>
    <w:p w:rsidR="005636F0" w:rsidRPr="006A662D" w:rsidRDefault="005636F0" w:rsidP="00B1731C">
      <w:r w:rsidRPr="006A662D">
        <w:t>СОГЛАСОВАНО</w:t>
      </w:r>
      <w:r w:rsidRPr="006A662D">
        <w:tab/>
      </w:r>
      <w:r w:rsidRPr="006A662D">
        <w:tab/>
      </w:r>
      <w:r w:rsidRPr="006A662D">
        <w:tab/>
      </w:r>
      <w:r w:rsidRPr="006A662D">
        <w:tab/>
      </w:r>
      <w:r w:rsidRPr="006A662D">
        <w:tab/>
      </w:r>
      <w:r w:rsidRPr="006A662D">
        <w:tab/>
      </w:r>
      <w:r w:rsidRPr="006A662D">
        <w:tab/>
      </w:r>
      <w:r w:rsidRPr="006A662D">
        <w:tab/>
        <w:t>УТВЕРЖДАЮ</w:t>
      </w:r>
    </w:p>
    <w:p w:rsidR="005636F0" w:rsidRPr="006A662D" w:rsidRDefault="005636F0" w:rsidP="00B1731C">
      <w:r w:rsidRPr="006A662D">
        <w:t>Председатель первичной профсоюзной</w:t>
      </w:r>
      <w:r w:rsidRPr="006A662D">
        <w:tab/>
      </w:r>
      <w:r w:rsidRPr="006A662D">
        <w:tab/>
      </w:r>
      <w:r w:rsidRPr="006A662D">
        <w:tab/>
      </w:r>
      <w:r w:rsidRPr="006A662D">
        <w:tab/>
        <w:t>Директор М</w:t>
      </w:r>
      <w:r>
        <w:t>БОУ «Кутлушкинская</w:t>
      </w:r>
    </w:p>
    <w:p w:rsidR="005636F0" w:rsidRPr="006A662D" w:rsidRDefault="005636F0" w:rsidP="00B1731C">
      <w:r w:rsidRPr="006A662D">
        <w:t>организации М</w:t>
      </w:r>
      <w:r>
        <w:t>БОУ «Кутлушкинская</w:t>
      </w:r>
      <w:r w:rsidRPr="006A662D">
        <w:tab/>
      </w:r>
      <w:r w:rsidRPr="006A662D">
        <w:tab/>
      </w:r>
      <w:r w:rsidRPr="006A662D">
        <w:tab/>
      </w:r>
      <w:r>
        <w:t xml:space="preserve">                </w:t>
      </w:r>
      <w:r w:rsidRPr="006A662D">
        <w:t>средняя общеобразовательная школа»</w:t>
      </w:r>
    </w:p>
    <w:p w:rsidR="005636F0" w:rsidRPr="006A662D" w:rsidRDefault="005636F0" w:rsidP="00B1731C">
      <w:r w:rsidRPr="006A662D">
        <w:t>средняя общеобразовательная школа»</w:t>
      </w:r>
    </w:p>
    <w:p w:rsidR="005636F0" w:rsidRPr="006A662D" w:rsidRDefault="005636F0" w:rsidP="00B1731C">
      <w:r>
        <w:t>___________________А.А. Мингазов</w:t>
      </w:r>
      <w:r w:rsidRPr="006A662D">
        <w:tab/>
      </w:r>
      <w:r w:rsidRPr="006A662D">
        <w:tab/>
      </w:r>
      <w:r w:rsidRPr="006A662D">
        <w:tab/>
      </w:r>
      <w:r w:rsidRPr="006A662D">
        <w:tab/>
      </w:r>
      <w:r>
        <w:t>_________________ Р.А. Агзамов</w:t>
      </w:r>
    </w:p>
    <w:p w:rsidR="005636F0" w:rsidRPr="006A662D" w:rsidRDefault="005636F0" w:rsidP="00B1731C">
      <w:r w:rsidRPr="006A662D">
        <w:t>«______» __________________ 20______ г.</w:t>
      </w:r>
      <w:r w:rsidRPr="006A662D">
        <w:tab/>
      </w:r>
      <w:r w:rsidRPr="006A662D">
        <w:tab/>
      </w:r>
      <w:r w:rsidRPr="006A662D">
        <w:tab/>
        <w:t>«______» __________________ 20______ г.</w:t>
      </w:r>
    </w:p>
    <w:p w:rsidR="005636F0" w:rsidRDefault="005636F0" w:rsidP="00222CAE">
      <w:pPr>
        <w:jc w:val="right"/>
        <w:rPr>
          <w:i/>
          <w:szCs w:val="28"/>
        </w:rPr>
      </w:pPr>
    </w:p>
    <w:p w:rsidR="005636F0" w:rsidRDefault="005636F0" w:rsidP="00222CAE">
      <w:pPr>
        <w:keepNext/>
        <w:jc w:val="center"/>
        <w:outlineLvl w:val="0"/>
        <w:rPr>
          <w:b/>
          <w:bCs/>
          <w:kern w:val="32"/>
          <w:sz w:val="28"/>
          <w:szCs w:val="28"/>
        </w:rPr>
      </w:pPr>
    </w:p>
    <w:p w:rsidR="005636F0" w:rsidRDefault="005636F0" w:rsidP="00141588">
      <w:pPr>
        <w:keepNext/>
        <w:jc w:val="center"/>
        <w:outlineLvl w:val="0"/>
        <w:rPr>
          <w:b/>
          <w:bCs/>
          <w:kern w:val="32"/>
          <w:sz w:val="24"/>
          <w:szCs w:val="24"/>
        </w:rPr>
      </w:pPr>
      <w:r w:rsidRPr="00222CAE">
        <w:rPr>
          <w:b/>
          <w:bCs/>
          <w:kern w:val="32"/>
          <w:sz w:val="24"/>
          <w:szCs w:val="24"/>
        </w:rPr>
        <w:t xml:space="preserve">Список работников </w:t>
      </w:r>
    </w:p>
    <w:p w:rsidR="005636F0" w:rsidRPr="00222CAE" w:rsidRDefault="005636F0" w:rsidP="00141588">
      <w:pPr>
        <w:keepNext/>
        <w:jc w:val="center"/>
        <w:outlineLvl w:val="0"/>
        <w:rPr>
          <w:b/>
          <w:bCs/>
          <w:kern w:val="32"/>
          <w:sz w:val="24"/>
          <w:szCs w:val="24"/>
        </w:rPr>
      </w:pPr>
      <w:r w:rsidRPr="00222CAE">
        <w:rPr>
          <w:b/>
          <w:bCs/>
          <w:kern w:val="32"/>
          <w:sz w:val="24"/>
          <w:szCs w:val="24"/>
        </w:rPr>
        <w:t xml:space="preserve">для бесплатной выдачи сертифицированных специальной одежды, специальной обуви и других средств индивидуальной защиты работникам сквозных профессий и должностей всех отраслей экономики,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w:t>
      </w:r>
    </w:p>
    <w:p w:rsidR="005636F0" w:rsidRPr="00141588" w:rsidRDefault="005636F0" w:rsidP="00222CAE">
      <w:pPr>
        <w:keepNext/>
        <w:jc w:val="center"/>
        <w:outlineLvl w:val="0"/>
        <w:rPr>
          <w:b/>
          <w:bCs/>
          <w:kern w:val="32"/>
        </w:rPr>
      </w:pPr>
      <w:r w:rsidRPr="00141588">
        <w:rPr>
          <w:b/>
          <w:bCs/>
          <w:kern w:val="32"/>
        </w:rPr>
        <w:t>(извлечение)</w:t>
      </w:r>
    </w:p>
    <w:p w:rsidR="005636F0" w:rsidRPr="00150BAD" w:rsidRDefault="005636F0" w:rsidP="00222CAE">
      <w:pPr>
        <w:keepNext/>
        <w:spacing w:before="240" w:after="60"/>
        <w:jc w:val="center"/>
        <w:outlineLvl w:val="0"/>
        <w:rPr>
          <w:b/>
          <w:bCs/>
          <w:kern w:val="32"/>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6"/>
        <w:gridCol w:w="2710"/>
        <w:gridCol w:w="4813"/>
        <w:gridCol w:w="1522"/>
      </w:tblGrid>
      <w:tr w:rsidR="005636F0" w:rsidRPr="001A2074" w:rsidTr="00141588">
        <w:tc>
          <w:tcPr>
            <w:tcW w:w="526" w:type="dxa"/>
          </w:tcPr>
          <w:p w:rsidR="005636F0" w:rsidRPr="001A2074" w:rsidRDefault="005636F0" w:rsidP="00222CAE">
            <w:pPr>
              <w:jc w:val="center"/>
              <w:rPr>
                <w:szCs w:val="28"/>
              </w:rPr>
            </w:pPr>
            <w:r w:rsidRPr="001A2074">
              <w:rPr>
                <w:szCs w:val="28"/>
              </w:rPr>
              <w:t>№</w:t>
            </w:r>
          </w:p>
        </w:tc>
        <w:tc>
          <w:tcPr>
            <w:tcW w:w="2710" w:type="dxa"/>
          </w:tcPr>
          <w:p w:rsidR="005636F0" w:rsidRPr="001A2074" w:rsidRDefault="005636F0" w:rsidP="00222CAE">
            <w:pPr>
              <w:jc w:val="center"/>
              <w:rPr>
                <w:szCs w:val="28"/>
              </w:rPr>
            </w:pPr>
            <w:r w:rsidRPr="001A2074">
              <w:rPr>
                <w:szCs w:val="28"/>
              </w:rPr>
              <w:t>Наименование профессий и должностей</w:t>
            </w:r>
          </w:p>
        </w:tc>
        <w:tc>
          <w:tcPr>
            <w:tcW w:w="4813" w:type="dxa"/>
          </w:tcPr>
          <w:p w:rsidR="005636F0" w:rsidRPr="001A2074" w:rsidRDefault="005636F0" w:rsidP="00222CAE">
            <w:pPr>
              <w:jc w:val="center"/>
              <w:rPr>
                <w:szCs w:val="28"/>
              </w:rPr>
            </w:pPr>
            <w:r w:rsidRPr="001A2074">
              <w:rPr>
                <w:szCs w:val="28"/>
              </w:rPr>
              <w:t>Наименование средств индивидуальной защиты</w:t>
            </w:r>
          </w:p>
        </w:tc>
        <w:tc>
          <w:tcPr>
            <w:tcW w:w="1522" w:type="dxa"/>
          </w:tcPr>
          <w:p w:rsidR="005636F0" w:rsidRPr="001A2074" w:rsidRDefault="005636F0" w:rsidP="00222CAE">
            <w:pPr>
              <w:jc w:val="center"/>
              <w:rPr>
                <w:szCs w:val="28"/>
              </w:rPr>
            </w:pPr>
            <w:r w:rsidRPr="001A2074">
              <w:rPr>
                <w:szCs w:val="28"/>
              </w:rPr>
              <w:t>Норма выдачи на год (количества ед. или комплектов)</w:t>
            </w:r>
          </w:p>
        </w:tc>
      </w:tr>
      <w:tr w:rsidR="005636F0" w:rsidRPr="001A2074" w:rsidTr="00141588">
        <w:tc>
          <w:tcPr>
            <w:tcW w:w="526" w:type="dxa"/>
            <w:vMerge w:val="restart"/>
          </w:tcPr>
          <w:p w:rsidR="005636F0" w:rsidRPr="001A2074" w:rsidRDefault="005636F0" w:rsidP="00222CAE">
            <w:pPr>
              <w:jc w:val="both"/>
              <w:rPr>
                <w:szCs w:val="28"/>
              </w:rPr>
            </w:pPr>
            <w:r w:rsidRPr="001A2074">
              <w:rPr>
                <w:szCs w:val="28"/>
              </w:rPr>
              <w:t>80.</w:t>
            </w:r>
          </w:p>
        </w:tc>
        <w:tc>
          <w:tcPr>
            <w:tcW w:w="2710" w:type="dxa"/>
            <w:vMerge w:val="restart"/>
          </w:tcPr>
          <w:p w:rsidR="005636F0" w:rsidRPr="001A2074" w:rsidRDefault="005636F0" w:rsidP="00222CAE">
            <w:pPr>
              <w:jc w:val="both"/>
              <w:rPr>
                <w:szCs w:val="28"/>
              </w:rPr>
            </w:pPr>
            <w:r>
              <w:rPr>
                <w:szCs w:val="28"/>
              </w:rPr>
              <w:t xml:space="preserve">Сторож </w:t>
            </w:r>
          </w:p>
        </w:tc>
        <w:tc>
          <w:tcPr>
            <w:tcW w:w="4813" w:type="dxa"/>
          </w:tcPr>
          <w:p w:rsidR="005636F0" w:rsidRPr="001A2074" w:rsidRDefault="005636F0" w:rsidP="00222CAE">
            <w:pPr>
              <w:jc w:val="both"/>
              <w:rPr>
                <w:szCs w:val="28"/>
              </w:rPr>
            </w:pPr>
            <w:r w:rsidRPr="001A2074">
              <w:rPr>
                <w:szCs w:val="28"/>
              </w:rPr>
              <w:t>При занятости на наружных работах:</w:t>
            </w:r>
          </w:p>
        </w:tc>
        <w:tc>
          <w:tcPr>
            <w:tcW w:w="1522" w:type="dxa"/>
          </w:tcPr>
          <w:p w:rsidR="005636F0" w:rsidRPr="001A2074" w:rsidRDefault="005636F0" w:rsidP="00222CAE">
            <w:pPr>
              <w:jc w:val="both"/>
              <w:rPr>
                <w:szCs w:val="28"/>
              </w:rPr>
            </w:pPr>
          </w:p>
        </w:tc>
      </w:tr>
      <w:tr w:rsidR="005636F0" w:rsidRPr="001A2074" w:rsidTr="00141588">
        <w:tc>
          <w:tcPr>
            <w:tcW w:w="526" w:type="dxa"/>
            <w:vMerge/>
          </w:tcPr>
          <w:p w:rsidR="005636F0" w:rsidRPr="001A2074" w:rsidRDefault="005636F0" w:rsidP="00222CAE">
            <w:pPr>
              <w:jc w:val="both"/>
              <w:rPr>
                <w:szCs w:val="28"/>
              </w:rPr>
            </w:pPr>
          </w:p>
        </w:tc>
        <w:tc>
          <w:tcPr>
            <w:tcW w:w="2710" w:type="dxa"/>
            <w:vMerge/>
          </w:tcPr>
          <w:p w:rsidR="005636F0" w:rsidRPr="001A2074" w:rsidRDefault="005636F0" w:rsidP="00222CAE">
            <w:pPr>
              <w:jc w:val="both"/>
              <w:rPr>
                <w:szCs w:val="28"/>
              </w:rPr>
            </w:pPr>
          </w:p>
        </w:tc>
        <w:tc>
          <w:tcPr>
            <w:tcW w:w="4813" w:type="dxa"/>
          </w:tcPr>
          <w:p w:rsidR="005636F0" w:rsidRPr="001A2074" w:rsidRDefault="005636F0" w:rsidP="00222CAE">
            <w:pPr>
              <w:jc w:val="both"/>
              <w:rPr>
                <w:szCs w:val="28"/>
              </w:rPr>
            </w:pPr>
            <w:r w:rsidRPr="001A2074">
              <w:rPr>
                <w:szCs w:val="28"/>
              </w:rPr>
              <w:t>Костюм из смешанных тканей для защиты от общих производственных загрязнений и механических воздействий</w:t>
            </w:r>
          </w:p>
        </w:tc>
        <w:tc>
          <w:tcPr>
            <w:tcW w:w="1522" w:type="dxa"/>
          </w:tcPr>
          <w:p w:rsidR="005636F0" w:rsidRPr="001A2074" w:rsidRDefault="005636F0" w:rsidP="00222CAE">
            <w:pPr>
              <w:jc w:val="both"/>
              <w:rPr>
                <w:szCs w:val="28"/>
              </w:rPr>
            </w:pPr>
            <w:r w:rsidRPr="001A2074">
              <w:rPr>
                <w:szCs w:val="28"/>
              </w:rPr>
              <w:t>1</w:t>
            </w:r>
          </w:p>
        </w:tc>
      </w:tr>
      <w:tr w:rsidR="005636F0" w:rsidRPr="001A2074" w:rsidTr="00141588">
        <w:tc>
          <w:tcPr>
            <w:tcW w:w="526" w:type="dxa"/>
            <w:vMerge/>
          </w:tcPr>
          <w:p w:rsidR="005636F0" w:rsidRPr="001A2074" w:rsidRDefault="005636F0" w:rsidP="00222CAE">
            <w:pPr>
              <w:jc w:val="both"/>
              <w:rPr>
                <w:szCs w:val="28"/>
              </w:rPr>
            </w:pPr>
          </w:p>
        </w:tc>
        <w:tc>
          <w:tcPr>
            <w:tcW w:w="2710" w:type="dxa"/>
            <w:vMerge/>
          </w:tcPr>
          <w:p w:rsidR="005636F0" w:rsidRPr="001A2074" w:rsidRDefault="005636F0" w:rsidP="00222CAE">
            <w:pPr>
              <w:jc w:val="both"/>
              <w:rPr>
                <w:szCs w:val="28"/>
              </w:rPr>
            </w:pPr>
          </w:p>
        </w:tc>
        <w:tc>
          <w:tcPr>
            <w:tcW w:w="4813" w:type="dxa"/>
          </w:tcPr>
          <w:p w:rsidR="005636F0" w:rsidRPr="001A2074" w:rsidRDefault="005636F0" w:rsidP="00222CAE">
            <w:pPr>
              <w:jc w:val="both"/>
              <w:rPr>
                <w:szCs w:val="28"/>
              </w:rPr>
            </w:pPr>
            <w:r w:rsidRPr="001A2074">
              <w:rPr>
                <w:szCs w:val="28"/>
              </w:rPr>
              <w:t>Плащ хлопчатобумажный с водоотталкивающей пропиткой</w:t>
            </w:r>
          </w:p>
        </w:tc>
        <w:tc>
          <w:tcPr>
            <w:tcW w:w="1522" w:type="dxa"/>
          </w:tcPr>
          <w:p w:rsidR="005636F0" w:rsidRPr="001A2074" w:rsidRDefault="005636F0" w:rsidP="00222CAE">
            <w:pPr>
              <w:jc w:val="both"/>
              <w:rPr>
                <w:szCs w:val="28"/>
              </w:rPr>
            </w:pPr>
            <w:r w:rsidRPr="001A2074">
              <w:rPr>
                <w:szCs w:val="28"/>
              </w:rPr>
              <w:t>дежурный</w:t>
            </w:r>
          </w:p>
        </w:tc>
      </w:tr>
      <w:tr w:rsidR="005636F0" w:rsidRPr="001A2074" w:rsidTr="00141588">
        <w:tc>
          <w:tcPr>
            <w:tcW w:w="526" w:type="dxa"/>
            <w:vMerge/>
          </w:tcPr>
          <w:p w:rsidR="005636F0" w:rsidRPr="001A2074" w:rsidRDefault="005636F0" w:rsidP="00222CAE">
            <w:pPr>
              <w:jc w:val="both"/>
              <w:rPr>
                <w:szCs w:val="28"/>
              </w:rPr>
            </w:pPr>
          </w:p>
        </w:tc>
        <w:tc>
          <w:tcPr>
            <w:tcW w:w="2710" w:type="dxa"/>
            <w:vMerge/>
          </w:tcPr>
          <w:p w:rsidR="005636F0" w:rsidRPr="001A2074" w:rsidRDefault="005636F0" w:rsidP="00222CAE">
            <w:pPr>
              <w:jc w:val="both"/>
              <w:rPr>
                <w:szCs w:val="28"/>
              </w:rPr>
            </w:pPr>
          </w:p>
        </w:tc>
        <w:tc>
          <w:tcPr>
            <w:tcW w:w="4813" w:type="dxa"/>
          </w:tcPr>
          <w:p w:rsidR="005636F0" w:rsidRPr="001A2074" w:rsidRDefault="005636F0" w:rsidP="00222CAE">
            <w:pPr>
              <w:jc w:val="both"/>
              <w:rPr>
                <w:szCs w:val="28"/>
              </w:rPr>
            </w:pPr>
            <w:r w:rsidRPr="001A2074">
              <w:rPr>
                <w:szCs w:val="28"/>
              </w:rPr>
              <w:t xml:space="preserve">Куртка на утепляющей прокладке </w:t>
            </w:r>
          </w:p>
        </w:tc>
        <w:tc>
          <w:tcPr>
            <w:tcW w:w="1522" w:type="dxa"/>
          </w:tcPr>
          <w:p w:rsidR="005636F0" w:rsidRPr="001A2074" w:rsidRDefault="005636F0" w:rsidP="00222CAE">
            <w:pPr>
              <w:jc w:val="both"/>
              <w:rPr>
                <w:szCs w:val="28"/>
              </w:rPr>
            </w:pPr>
            <w:r w:rsidRPr="001A2074">
              <w:rPr>
                <w:szCs w:val="28"/>
              </w:rPr>
              <w:t>По поясам</w:t>
            </w:r>
          </w:p>
        </w:tc>
      </w:tr>
      <w:tr w:rsidR="005636F0" w:rsidRPr="001A2074" w:rsidTr="00141588">
        <w:tc>
          <w:tcPr>
            <w:tcW w:w="526" w:type="dxa"/>
            <w:vMerge/>
          </w:tcPr>
          <w:p w:rsidR="005636F0" w:rsidRPr="001A2074" w:rsidRDefault="005636F0" w:rsidP="00222CAE">
            <w:pPr>
              <w:jc w:val="both"/>
              <w:rPr>
                <w:szCs w:val="28"/>
              </w:rPr>
            </w:pPr>
          </w:p>
        </w:tc>
        <w:tc>
          <w:tcPr>
            <w:tcW w:w="2710" w:type="dxa"/>
            <w:vMerge/>
          </w:tcPr>
          <w:p w:rsidR="005636F0" w:rsidRPr="001A2074" w:rsidRDefault="005636F0" w:rsidP="00222CAE">
            <w:pPr>
              <w:jc w:val="both"/>
              <w:rPr>
                <w:szCs w:val="28"/>
              </w:rPr>
            </w:pPr>
          </w:p>
        </w:tc>
        <w:tc>
          <w:tcPr>
            <w:tcW w:w="4813" w:type="dxa"/>
          </w:tcPr>
          <w:p w:rsidR="005636F0" w:rsidRPr="001A2074" w:rsidRDefault="005636F0" w:rsidP="00222CAE">
            <w:pPr>
              <w:jc w:val="both"/>
              <w:rPr>
                <w:szCs w:val="28"/>
              </w:rPr>
            </w:pPr>
            <w:r w:rsidRPr="001A2074">
              <w:rPr>
                <w:szCs w:val="28"/>
              </w:rPr>
              <w:t>Брюки на утепляющей прокладке</w:t>
            </w:r>
          </w:p>
        </w:tc>
        <w:tc>
          <w:tcPr>
            <w:tcW w:w="1522" w:type="dxa"/>
          </w:tcPr>
          <w:p w:rsidR="005636F0" w:rsidRPr="001A2074" w:rsidRDefault="005636F0" w:rsidP="00222CAE">
            <w:pPr>
              <w:jc w:val="both"/>
              <w:rPr>
                <w:szCs w:val="28"/>
              </w:rPr>
            </w:pPr>
            <w:r w:rsidRPr="001A2074">
              <w:rPr>
                <w:szCs w:val="28"/>
              </w:rPr>
              <w:t>По поясам</w:t>
            </w:r>
          </w:p>
        </w:tc>
      </w:tr>
      <w:tr w:rsidR="005636F0" w:rsidRPr="001A2074" w:rsidTr="00141588">
        <w:tc>
          <w:tcPr>
            <w:tcW w:w="526" w:type="dxa"/>
            <w:vMerge/>
          </w:tcPr>
          <w:p w:rsidR="005636F0" w:rsidRPr="001A2074" w:rsidRDefault="005636F0" w:rsidP="00222CAE">
            <w:pPr>
              <w:jc w:val="both"/>
              <w:rPr>
                <w:szCs w:val="28"/>
              </w:rPr>
            </w:pPr>
          </w:p>
        </w:tc>
        <w:tc>
          <w:tcPr>
            <w:tcW w:w="2710" w:type="dxa"/>
            <w:vMerge/>
          </w:tcPr>
          <w:p w:rsidR="005636F0" w:rsidRPr="001A2074" w:rsidRDefault="005636F0" w:rsidP="00222CAE">
            <w:pPr>
              <w:jc w:val="both"/>
              <w:rPr>
                <w:szCs w:val="28"/>
              </w:rPr>
            </w:pPr>
          </w:p>
        </w:tc>
        <w:tc>
          <w:tcPr>
            <w:tcW w:w="4813" w:type="dxa"/>
          </w:tcPr>
          <w:p w:rsidR="005636F0" w:rsidRPr="001A2074" w:rsidRDefault="005636F0" w:rsidP="00222CAE">
            <w:pPr>
              <w:jc w:val="both"/>
              <w:rPr>
                <w:szCs w:val="28"/>
              </w:rPr>
            </w:pPr>
            <w:r w:rsidRPr="001A2074">
              <w:rPr>
                <w:szCs w:val="28"/>
              </w:rPr>
              <w:t xml:space="preserve">Тулуп в особом и </w:t>
            </w:r>
            <w:r w:rsidRPr="001A2074">
              <w:rPr>
                <w:szCs w:val="28"/>
                <w:lang w:val="en-US"/>
              </w:rPr>
              <w:t>IV</w:t>
            </w:r>
            <w:r w:rsidRPr="001A2074">
              <w:rPr>
                <w:szCs w:val="28"/>
              </w:rPr>
              <w:t xml:space="preserve"> поясах</w:t>
            </w:r>
          </w:p>
        </w:tc>
        <w:tc>
          <w:tcPr>
            <w:tcW w:w="1522" w:type="dxa"/>
          </w:tcPr>
          <w:p w:rsidR="005636F0" w:rsidRPr="001A2074" w:rsidRDefault="005636F0" w:rsidP="00222CAE">
            <w:pPr>
              <w:jc w:val="both"/>
              <w:rPr>
                <w:szCs w:val="28"/>
              </w:rPr>
            </w:pPr>
            <w:r w:rsidRPr="001A2074">
              <w:rPr>
                <w:szCs w:val="28"/>
              </w:rPr>
              <w:t xml:space="preserve">Дежурный </w:t>
            </w:r>
          </w:p>
        </w:tc>
      </w:tr>
      <w:tr w:rsidR="005636F0" w:rsidRPr="001A2074" w:rsidTr="00141588">
        <w:tc>
          <w:tcPr>
            <w:tcW w:w="526" w:type="dxa"/>
            <w:vMerge/>
          </w:tcPr>
          <w:p w:rsidR="005636F0" w:rsidRPr="001A2074" w:rsidRDefault="005636F0" w:rsidP="00222CAE">
            <w:pPr>
              <w:jc w:val="both"/>
              <w:rPr>
                <w:szCs w:val="28"/>
              </w:rPr>
            </w:pPr>
          </w:p>
        </w:tc>
        <w:tc>
          <w:tcPr>
            <w:tcW w:w="2710" w:type="dxa"/>
            <w:vMerge/>
          </w:tcPr>
          <w:p w:rsidR="005636F0" w:rsidRPr="001A2074" w:rsidRDefault="005636F0" w:rsidP="00222CAE">
            <w:pPr>
              <w:jc w:val="both"/>
              <w:rPr>
                <w:szCs w:val="28"/>
              </w:rPr>
            </w:pPr>
          </w:p>
        </w:tc>
        <w:tc>
          <w:tcPr>
            <w:tcW w:w="4813" w:type="dxa"/>
          </w:tcPr>
          <w:p w:rsidR="005636F0" w:rsidRPr="001A2074" w:rsidRDefault="005636F0" w:rsidP="00222CAE">
            <w:pPr>
              <w:jc w:val="both"/>
              <w:rPr>
                <w:szCs w:val="28"/>
              </w:rPr>
            </w:pPr>
            <w:r w:rsidRPr="001A2074">
              <w:rPr>
                <w:szCs w:val="28"/>
              </w:rPr>
              <w:t xml:space="preserve">Полушубок в </w:t>
            </w:r>
            <w:r w:rsidRPr="001A2074">
              <w:rPr>
                <w:szCs w:val="28"/>
                <w:lang w:val="en-US"/>
              </w:rPr>
              <w:t>III</w:t>
            </w:r>
            <w:r w:rsidRPr="001A2074">
              <w:rPr>
                <w:szCs w:val="28"/>
              </w:rPr>
              <w:t xml:space="preserve">, </w:t>
            </w:r>
            <w:r w:rsidRPr="001A2074">
              <w:rPr>
                <w:szCs w:val="28"/>
                <w:lang w:val="en-US"/>
              </w:rPr>
              <w:t>II</w:t>
            </w:r>
            <w:r w:rsidRPr="001A2074">
              <w:rPr>
                <w:szCs w:val="28"/>
              </w:rPr>
              <w:t xml:space="preserve"> и </w:t>
            </w:r>
            <w:r w:rsidRPr="001A2074">
              <w:rPr>
                <w:szCs w:val="28"/>
                <w:lang w:val="en-US"/>
              </w:rPr>
              <w:t>I</w:t>
            </w:r>
            <w:r w:rsidRPr="001A2074">
              <w:rPr>
                <w:szCs w:val="28"/>
              </w:rPr>
              <w:t xml:space="preserve"> поясах</w:t>
            </w:r>
          </w:p>
        </w:tc>
        <w:tc>
          <w:tcPr>
            <w:tcW w:w="1522" w:type="dxa"/>
          </w:tcPr>
          <w:p w:rsidR="005636F0" w:rsidRPr="001A2074" w:rsidRDefault="005636F0" w:rsidP="00222CAE">
            <w:pPr>
              <w:jc w:val="both"/>
              <w:rPr>
                <w:szCs w:val="28"/>
              </w:rPr>
            </w:pPr>
            <w:r w:rsidRPr="001A2074">
              <w:rPr>
                <w:szCs w:val="28"/>
              </w:rPr>
              <w:t>Дежурный</w:t>
            </w:r>
          </w:p>
        </w:tc>
      </w:tr>
      <w:tr w:rsidR="005636F0" w:rsidRPr="001A2074" w:rsidTr="00141588">
        <w:tc>
          <w:tcPr>
            <w:tcW w:w="526" w:type="dxa"/>
            <w:vMerge/>
          </w:tcPr>
          <w:p w:rsidR="005636F0" w:rsidRPr="001A2074" w:rsidRDefault="005636F0" w:rsidP="00222CAE">
            <w:pPr>
              <w:jc w:val="both"/>
              <w:rPr>
                <w:szCs w:val="28"/>
              </w:rPr>
            </w:pPr>
          </w:p>
        </w:tc>
        <w:tc>
          <w:tcPr>
            <w:tcW w:w="2710" w:type="dxa"/>
            <w:vMerge/>
          </w:tcPr>
          <w:p w:rsidR="005636F0" w:rsidRPr="001A2074" w:rsidRDefault="005636F0" w:rsidP="00222CAE">
            <w:pPr>
              <w:jc w:val="both"/>
              <w:rPr>
                <w:szCs w:val="28"/>
              </w:rPr>
            </w:pPr>
          </w:p>
        </w:tc>
        <w:tc>
          <w:tcPr>
            <w:tcW w:w="4813" w:type="dxa"/>
          </w:tcPr>
          <w:p w:rsidR="005636F0" w:rsidRPr="001A2074" w:rsidRDefault="005636F0" w:rsidP="00222CAE">
            <w:pPr>
              <w:jc w:val="both"/>
              <w:rPr>
                <w:szCs w:val="28"/>
              </w:rPr>
            </w:pPr>
            <w:r w:rsidRPr="001A2074">
              <w:rPr>
                <w:szCs w:val="28"/>
              </w:rPr>
              <w:t>Валенки или</w:t>
            </w:r>
          </w:p>
        </w:tc>
        <w:tc>
          <w:tcPr>
            <w:tcW w:w="1522" w:type="dxa"/>
          </w:tcPr>
          <w:p w:rsidR="005636F0" w:rsidRPr="001A2074" w:rsidRDefault="005636F0" w:rsidP="00222CAE">
            <w:pPr>
              <w:jc w:val="both"/>
              <w:rPr>
                <w:szCs w:val="28"/>
              </w:rPr>
            </w:pPr>
            <w:r w:rsidRPr="001A2074">
              <w:rPr>
                <w:szCs w:val="28"/>
              </w:rPr>
              <w:t>По поясам</w:t>
            </w:r>
          </w:p>
        </w:tc>
      </w:tr>
      <w:tr w:rsidR="005636F0" w:rsidRPr="001A2074" w:rsidTr="00141588">
        <w:tc>
          <w:tcPr>
            <w:tcW w:w="526" w:type="dxa"/>
            <w:vMerge/>
          </w:tcPr>
          <w:p w:rsidR="005636F0" w:rsidRPr="001A2074" w:rsidRDefault="005636F0" w:rsidP="00222CAE">
            <w:pPr>
              <w:jc w:val="both"/>
              <w:rPr>
                <w:szCs w:val="28"/>
              </w:rPr>
            </w:pPr>
          </w:p>
        </w:tc>
        <w:tc>
          <w:tcPr>
            <w:tcW w:w="2710" w:type="dxa"/>
            <w:vMerge/>
          </w:tcPr>
          <w:p w:rsidR="005636F0" w:rsidRPr="001A2074" w:rsidRDefault="005636F0" w:rsidP="00222CAE">
            <w:pPr>
              <w:jc w:val="both"/>
              <w:rPr>
                <w:szCs w:val="28"/>
              </w:rPr>
            </w:pPr>
          </w:p>
        </w:tc>
        <w:tc>
          <w:tcPr>
            <w:tcW w:w="4813" w:type="dxa"/>
          </w:tcPr>
          <w:p w:rsidR="005636F0" w:rsidRPr="001A2074" w:rsidRDefault="005636F0" w:rsidP="00222CAE">
            <w:pPr>
              <w:jc w:val="both"/>
              <w:rPr>
                <w:szCs w:val="28"/>
              </w:rPr>
            </w:pPr>
            <w:r w:rsidRPr="001A2074">
              <w:rPr>
                <w:szCs w:val="28"/>
              </w:rPr>
              <w:t>Сапоги кожаные утепленные</w:t>
            </w:r>
          </w:p>
        </w:tc>
        <w:tc>
          <w:tcPr>
            <w:tcW w:w="1522" w:type="dxa"/>
          </w:tcPr>
          <w:p w:rsidR="005636F0" w:rsidRPr="001A2074" w:rsidRDefault="005636F0" w:rsidP="00222CAE">
            <w:pPr>
              <w:jc w:val="both"/>
              <w:rPr>
                <w:szCs w:val="28"/>
              </w:rPr>
            </w:pPr>
            <w:r w:rsidRPr="001A2074">
              <w:rPr>
                <w:szCs w:val="28"/>
              </w:rPr>
              <w:t>По поясам</w:t>
            </w:r>
          </w:p>
        </w:tc>
      </w:tr>
      <w:tr w:rsidR="005636F0" w:rsidRPr="001A2074" w:rsidTr="00141588">
        <w:tc>
          <w:tcPr>
            <w:tcW w:w="526" w:type="dxa"/>
            <w:vMerge w:val="restart"/>
          </w:tcPr>
          <w:p w:rsidR="005636F0" w:rsidRPr="001A2074" w:rsidRDefault="005636F0" w:rsidP="00222CAE">
            <w:pPr>
              <w:jc w:val="both"/>
              <w:rPr>
                <w:szCs w:val="28"/>
              </w:rPr>
            </w:pPr>
            <w:r w:rsidRPr="001A2074">
              <w:rPr>
                <w:szCs w:val="28"/>
              </w:rPr>
              <w:t>84.</w:t>
            </w:r>
          </w:p>
        </w:tc>
        <w:tc>
          <w:tcPr>
            <w:tcW w:w="2710" w:type="dxa"/>
            <w:vMerge w:val="restart"/>
          </w:tcPr>
          <w:p w:rsidR="005636F0" w:rsidRPr="001A2074" w:rsidRDefault="005636F0" w:rsidP="00222CAE">
            <w:pPr>
              <w:jc w:val="both"/>
              <w:rPr>
                <w:szCs w:val="28"/>
              </w:rPr>
            </w:pPr>
            <w:r w:rsidRPr="001A2074">
              <w:rPr>
                <w:szCs w:val="28"/>
              </w:rPr>
              <w:t>Уборщик производственных помещений; уборщик служебных помещений</w:t>
            </w:r>
          </w:p>
        </w:tc>
        <w:tc>
          <w:tcPr>
            <w:tcW w:w="4813" w:type="dxa"/>
          </w:tcPr>
          <w:p w:rsidR="005636F0" w:rsidRPr="001A2074" w:rsidRDefault="005636F0" w:rsidP="00222CAE">
            <w:pPr>
              <w:jc w:val="both"/>
              <w:rPr>
                <w:szCs w:val="28"/>
              </w:rPr>
            </w:pPr>
            <w:r w:rsidRPr="001A2074">
              <w:rPr>
                <w:szCs w:val="28"/>
              </w:rPr>
              <w:t>Халат хлопчатобумажный или халат из смешанных тканей</w:t>
            </w:r>
          </w:p>
        </w:tc>
        <w:tc>
          <w:tcPr>
            <w:tcW w:w="1522" w:type="dxa"/>
          </w:tcPr>
          <w:p w:rsidR="005636F0" w:rsidRPr="001A2074" w:rsidRDefault="005636F0" w:rsidP="00222CAE">
            <w:pPr>
              <w:jc w:val="both"/>
              <w:rPr>
                <w:szCs w:val="28"/>
              </w:rPr>
            </w:pPr>
            <w:r w:rsidRPr="001A2074">
              <w:rPr>
                <w:szCs w:val="28"/>
              </w:rPr>
              <w:t>1</w:t>
            </w:r>
          </w:p>
        </w:tc>
      </w:tr>
      <w:tr w:rsidR="005636F0" w:rsidRPr="001A2074" w:rsidTr="00141588">
        <w:tc>
          <w:tcPr>
            <w:tcW w:w="526" w:type="dxa"/>
            <w:vMerge/>
          </w:tcPr>
          <w:p w:rsidR="005636F0" w:rsidRPr="001A2074" w:rsidRDefault="005636F0" w:rsidP="00222CAE">
            <w:pPr>
              <w:jc w:val="both"/>
              <w:rPr>
                <w:szCs w:val="28"/>
              </w:rPr>
            </w:pPr>
          </w:p>
        </w:tc>
        <w:tc>
          <w:tcPr>
            <w:tcW w:w="2710" w:type="dxa"/>
            <w:vMerge/>
          </w:tcPr>
          <w:p w:rsidR="005636F0" w:rsidRPr="001A2074" w:rsidRDefault="005636F0" w:rsidP="00222CAE">
            <w:pPr>
              <w:jc w:val="both"/>
              <w:rPr>
                <w:szCs w:val="28"/>
              </w:rPr>
            </w:pPr>
          </w:p>
        </w:tc>
        <w:tc>
          <w:tcPr>
            <w:tcW w:w="4813" w:type="dxa"/>
          </w:tcPr>
          <w:p w:rsidR="005636F0" w:rsidRPr="001A2074" w:rsidRDefault="005636F0" w:rsidP="00222CAE">
            <w:pPr>
              <w:jc w:val="both"/>
              <w:rPr>
                <w:szCs w:val="28"/>
              </w:rPr>
            </w:pPr>
            <w:r w:rsidRPr="001A2074">
              <w:rPr>
                <w:szCs w:val="28"/>
              </w:rPr>
              <w:t>Рукавицы комбинированные или</w:t>
            </w:r>
          </w:p>
        </w:tc>
        <w:tc>
          <w:tcPr>
            <w:tcW w:w="1522" w:type="dxa"/>
          </w:tcPr>
          <w:p w:rsidR="005636F0" w:rsidRPr="001A2074" w:rsidRDefault="005636F0" w:rsidP="00222CAE">
            <w:pPr>
              <w:jc w:val="both"/>
              <w:rPr>
                <w:szCs w:val="28"/>
              </w:rPr>
            </w:pPr>
            <w:r w:rsidRPr="001A2074">
              <w:rPr>
                <w:szCs w:val="28"/>
              </w:rPr>
              <w:t>6 пар</w:t>
            </w:r>
          </w:p>
        </w:tc>
      </w:tr>
      <w:tr w:rsidR="005636F0" w:rsidRPr="001A2074" w:rsidTr="00141588">
        <w:tc>
          <w:tcPr>
            <w:tcW w:w="526" w:type="dxa"/>
            <w:vMerge/>
          </w:tcPr>
          <w:p w:rsidR="005636F0" w:rsidRPr="001A2074" w:rsidRDefault="005636F0" w:rsidP="00222CAE">
            <w:pPr>
              <w:jc w:val="both"/>
              <w:rPr>
                <w:szCs w:val="28"/>
              </w:rPr>
            </w:pPr>
          </w:p>
        </w:tc>
        <w:tc>
          <w:tcPr>
            <w:tcW w:w="2710" w:type="dxa"/>
            <w:vMerge/>
          </w:tcPr>
          <w:p w:rsidR="005636F0" w:rsidRPr="001A2074" w:rsidRDefault="005636F0" w:rsidP="00222CAE">
            <w:pPr>
              <w:jc w:val="both"/>
              <w:rPr>
                <w:szCs w:val="28"/>
              </w:rPr>
            </w:pPr>
          </w:p>
        </w:tc>
        <w:tc>
          <w:tcPr>
            <w:tcW w:w="4813" w:type="dxa"/>
          </w:tcPr>
          <w:p w:rsidR="005636F0" w:rsidRPr="001A2074" w:rsidRDefault="005636F0" w:rsidP="00222CAE">
            <w:pPr>
              <w:jc w:val="both"/>
              <w:rPr>
                <w:szCs w:val="28"/>
              </w:rPr>
            </w:pPr>
            <w:r w:rsidRPr="001A2074">
              <w:rPr>
                <w:szCs w:val="28"/>
              </w:rPr>
              <w:t>Перчатки с полимерным покрытием</w:t>
            </w:r>
          </w:p>
        </w:tc>
        <w:tc>
          <w:tcPr>
            <w:tcW w:w="1522" w:type="dxa"/>
          </w:tcPr>
          <w:p w:rsidR="005636F0" w:rsidRPr="001A2074" w:rsidRDefault="005636F0" w:rsidP="00222CAE">
            <w:pPr>
              <w:jc w:val="both"/>
              <w:rPr>
                <w:szCs w:val="28"/>
              </w:rPr>
            </w:pPr>
            <w:r w:rsidRPr="001A2074">
              <w:rPr>
                <w:szCs w:val="28"/>
              </w:rPr>
              <w:t>6 пар</w:t>
            </w:r>
          </w:p>
        </w:tc>
      </w:tr>
      <w:tr w:rsidR="005636F0" w:rsidRPr="001A2074" w:rsidTr="00141588">
        <w:tc>
          <w:tcPr>
            <w:tcW w:w="526" w:type="dxa"/>
            <w:vMerge/>
          </w:tcPr>
          <w:p w:rsidR="005636F0" w:rsidRPr="001A2074" w:rsidRDefault="005636F0" w:rsidP="00222CAE">
            <w:pPr>
              <w:jc w:val="both"/>
              <w:rPr>
                <w:szCs w:val="28"/>
              </w:rPr>
            </w:pPr>
          </w:p>
        </w:tc>
        <w:tc>
          <w:tcPr>
            <w:tcW w:w="2710" w:type="dxa"/>
            <w:vMerge/>
          </w:tcPr>
          <w:p w:rsidR="005636F0" w:rsidRPr="001A2074" w:rsidRDefault="005636F0" w:rsidP="00222CAE">
            <w:pPr>
              <w:jc w:val="both"/>
              <w:rPr>
                <w:szCs w:val="28"/>
              </w:rPr>
            </w:pPr>
          </w:p>
        </w:tc>
        <w:tc>
          <w:tcPr>
            <w:tcW w:w="4813" w:type="dxa"/>
          </w:tcPr>
          <w:p w:rsidR="005636F0" w:rsidRPr="001A2074" w:rsidRDefault="005636F0" w:rsidP="00222CAE">
            <w:pPr>
              <w:jc w:val="both"/>
              <w:rPr>
                <w:szCs w:val="28"/>
              </w:rPr>
            </w:pPr>
            <w:r w:rsidRPr="001A2074">
              <w:rPr>
                <w:szCs w:val="28"/>
              </w:rPr>
              <w:t>При мытье полов и мест общего пользования дополнительно:</w:t>
            </w:r>
          </w:p>
        </w:tc>
        <w:tc>
          <w:tcPr>
            <w:tcW w:w="1522" w:type="dxa"/>
          </w:tcPr>
          <w:p w:rsidR="005636F0" w:rsidRPr="001A2074" w:rsidRDefault="005636F0" w:rsidP="00222CAE">
            <w:pPr>
              <w:jc w:val="both"/>
              <w:rPr>
                <w:szCs w:val="28"/>
              </w:rPr>
            </w:pPr>
          </w:p>
        </w:tc>
      </w:tr>
      <w:tr w:rsidR="005636F0" w:rsidRPr="001A2074" w:rsidTr="00141588">
        <w:tc>
          <w:tcPr>
            <w:tcW w:w="526" w:type="dxa"/>
            <w:vMerge/>
          </w:tcPr>
          <w:p w:rsidR="005636F0" w:rsidRPr="001A2074" w:rsidRDefault="005636F0" w:rsidP="00222CAE">
            <w:pPr>
              <w:jc w:val="both"/>
              <w:rPr>
                <w:szCs w:val="28"/>
              </w:rPr>
            </w:pPr>
          </w:p>
        </w:tc>
        <w:tc>
          <w:tcPr>
            <w:tcW w:w="2710" w:type="dxa"/>
            <w:vMerge/>
          </w:tcPr>
          <w:p w:rsidR="005636F0" w:rsidRPr="001A2074" w:rsidRDefault="005636F0" w:rsidP="00222CAE">
            <w:pPr>
              <w:jc w:val="both"/>
              <w:rPr>
                <w:szCs w:val="28"/>
              </w:rPr>
            </w:pPr>
          </w:p>
        </w:tc>
        <w:tc>
          <w:tcPr>
            <w:tcW w:w="4813" w:type="dxa"/>
          </w:tcPr>
          <w:p w:rsidR="005636F0" w:rsidRPr="001A2074" w:rsidRDefault="005636F0" w:rsidP="00222CAE">
            <w:pPr>
              <w:jc w:val="both"/>
              <w:rPr>
                <w:szCs w:val="28"/>
              </w:rPr>
            </w:pPr>
            <w:r w:rsidRPr="001A2074">
              <w:rPr>
                <w:szCs w:val="28"/>
              </w:rPr>
              <w:t>Сапоги резиновые</w:t>
            </w:r>
          </w:p>
        </w:tc>
        <w:tc>
          <w:tcPr>
            <w:tcW w:w="1522" w:type="dxa"/>
          </w:tcPr>
          <w:p w:rsidR="005636F0" w:rsidRPr="001A2074" w:rsidRDefault="005636F0" w:rsidP="00222CAE">
            <w:pPr>
              <w:jc w:val="both"/>
              <w:rPr>
                <w:szCs w:val="28"/>
              </w:rPr>
            </w:pPr>
            <w:r w:rsidRPr="001A2074">
              <w:rPr>
                <w:szCs w:val="28"/>
              </w:rPr>
              <w:t>1 пара</w:t>
            </w:r>
          </w:p>
        </w:tc>
      </w:tr>
      <w:tr w:rsidR="005636F0" w:rsidRPr="001A2074" w:rsidTr="00141588">
        <w:trPr>
          <w:trHeight w:val="247"/>
        </w:trPr>
        <w:tc>
          <w:tcPr>
            <w:tcW w:w="526" w:type="dxa"/>
            <w:vMerge/>
          </w:tcPr>
          <w:p w:rsidR="005636F0" w:rsidRPr="001A2074" w:rsidRDefault="005636F0" w:rsidP="00222CAE">
            <w:pPr>
              <w:jc w:val="both"/>
              <w:rPr>
                <w:szCs w:val="28"/>
              </w:rPr>
            </w:pPr>
          </w:p>
        </w:tc>
        <w:tc>
          <w:tcPr>
            <w:tcW w:w="2710" w:type="dxa"/>
            <w:vMerge/>
          </w:tcPr>
          <w:p w:rsidR="005636F0" w:rsidRPr="001A2074" w:rsidRDefault="005636F0" w:rsidP="00222CAE">
            <w:pPr>
              <w:jc w:val="both"/>
              <w:rPr>
                <w:szCs w:val="28"/>
              </w:rPr>
            </w:pPr>
          </w:p>
        </w:tc>
        <w:tc>
          <w:tcPr>
            <w:tcW w:w="4813" w:type="dxa"/>
          </w:tcPr>
          <w:p w:rsidR="005636F0" w:rsidRPr="001A2074" w:rsidRDefault="005636F0" w:rsidP="00222CAE">
            <w:pPr>
              <w:jc w:val="both"/>
              <w:rPr>
                <w:szCs w:val="28"/>
              </w:rPr>
            </w:pPr>
            <w:r w:rsidRPr="001A2074">
              <w:rPr>
                <w:szCs w:val="28"/>
              </w:rPr>
              <w:t>Перчатки резиновые</w:t>
            </w:r>
          </w:p>
        </w:tc>
        <w:tc>
          <w:tcPr>
            <w:tcW w:w="1522" w:type="dxa"/>
          </w:tcPr>
          <w:p w:rsidR="005636F0" w:rsidRPr="001A2074" w:rsidRDefault="005636F0" w:rsidP="00222CAE">
            <w:pPr>
              <w:jc w:val="both"/>
              <w:rPr>
                <w:szCs w:val="28"/>
              </w:rPr>
            </w:pPr>
            <w:r w:rsidRPr="001A2074">
              <w:rPr>
                <w:szCs w:val="28"/>
              </w:rPr>
              <w:t>2 пары</w:t>
            </w:r>
          </w:p>
        </w:tc>
      </w:tr>
    </w:tbl>
    <w:p w:rsidR="005636F0" w:rsidRDefault="005636F0" w:rsidP="00222CAE">
      <w:pPr>
        <w:rPr>
          <w:rStyle w:val="a1"/>
          <w:bCs/>
        </w:rPr>
      </w:pPr>
    </w:p>
    <w:p w:rsidR="005636F0" w:rsidRPr="00222CAE" w:rsidRDefault="005636F0" w:rsidP="00222CAE">
      <w:pPr>
        <w:rPr>
          <w:rStyle w:val="a1"/>
          <w:bCs/>
          <w:sz w:val="24"/>
          <w:szCs w:val="24"/>
        </w:rPr>
      </w:pPr>
      <w:r w:rsidRPr="00222CAE">
        <w:rPr>
          <w:rStyle w:val="a1"/>
          <w:bCs/>
          <w:sz w:val="24"/>
          <w:szCs w:val="24"/>
        </w:rPr>
        <w:t>Примечания:</w:t>
      </w:r>
    </w:p>
    <w:p w:rsidR="005636F0" w:rsidRPr="00222CAE" w:rsidRDefault="005636F0" w:rsidP="00222CAE">
      <w:pPr>
        <w:jc w:val="both"/>
        <w:rPr>
          <w:sz w:val="24"/>
          <w:szCs w:val="24"/>
        </w:rPr>
      </w:pPr>
      <w:r w:rsidRPr="00222CAE">
        <w:rPr>
          <w:sz w:val="24"/>
          <w:szCs w:val="24"/>
        </w:rPr>
        <w:t>1. Бесплатная выдача сертифицированных специальной одежды, специальной обуви и других средств индивидуальной защиты работникам, профессии и должности которых предусмотрены в настоящих Нормах, производится во всех отраслях экономики независимо от профиля и ведомственной подчиненности организаций, если эти средства индивидуальной защиты не предусмотрены соответствующими Типовыми нормами бесплатной выдачи сертифицированных специальной одежды, специальной обуви и других средств индивидуальной защиты.</w:t>
      </w:r>
    </w:p>
    <w:p w:rsidR="005636F0" w:rsidRPr="00222CAE" w:rsidRDefault="005636F0" w:rsidP="00222CAE">
      <w:pPr>
        <w:jc w:val="both"/>
        <w:rPr>
          <w:sz w:val="24"/>
          <w:szCs w:val="24"/>
        </w:rPr>
      </w:pPr>
      <w:r w:rsidRPr="00222CAE">
        <w:rPr>
          <w:sz w:val="24"/>
          <w:szCs w:val="24"/>
        </w:rPr>
        <w:t>2. В зависимости от производственных и климатических условий работодатель по согласованию с государственным инспектором по охране труда может заменить валенки на валенки с резиновым низом или на сапоги кожаные утепленные, или на сапоги резиновые утепленные.</w:t>
      </w:r>
    </w:p>
    <w:p w:rsidR="005636F0" w:rsidRPr="00222CAE" w:rsidRDefault="005636F0" w:rsidP="00222CAE">
      <w:pPr>
        <w:jc w:val="both"/>
        <w:rPr>
          <w:sz w:val="24"/>
          <w:szCs w:val="24"/>
        </w:rPr>
      </w:pPr>
      <w:r w:rsidRPr="00222CAE">
        <w:rPr>
          <w:sz w:val="24"/>
          <w:szCs w:val="24"/>
        </w:rPr>
        <w:t>3. Срок носки очков защитных, установленный настоящими нормами "до износа", не должен превышать 1 года.</w:t>
      </w:r>
    </w:p>
    <w:p w:rsidR="005636F0" w:rsidRPr="00222CAE" w:rsidRDefault="005636F0" w:rsidP="00222CAE">
      <w:pPr>
        <w:jc w:val="both"/>
        <w:rPr>
          <w:sz w:val="24"/>
          <w:szCs w:val="24"/>
        </w:rPr>
      </w:pPr>
      <w:r w:rsidRPr="00222CAE">
        <w:rPr>
          <w:sz w:val="24"/>
          <w:szCs w:val="24"/>
        </w:rPr>
        <w:t>4. Работникам, постоянно занятым работой на персональных электронно-вычислительных машинах (ПВЭМ), могут выдаваться специальные защитные очки, предназначенные для защиты глаз от проявлений компьютерного зрительного синдрома.</w:t>
      </w:r>
    </w:p>
    <w:p w:rsidR="005636F0" w:rsidRPr="00222CAE" w:rsidRDefault="005636F0" w:rsidP="00222CAE">
      <w:pPr>
        <w:jc w:val="both"/>
        <w:rPr>
          <w:sz w:val="24"/>
          <w:szCs w:val="24"/>
        </w:rPr>
      </w:pPr>
      <w:r w:rsidRPr="00222CAE">
        <w:rPr>
          <w:sz w:val="24"/>
          <w:szCs w:val="24"/>
        </w:rPr>
        <w:t>5. В том случае, если такие средства индивидуальной защиты, как предохранительный пояс, диэлектрические галоши и перчатки, диэлектрический резиновый коврик, защитные очки, респиратор, противогаз, жилет сигнальный, защитный шлем, каска и т.п., не предусмотрены настоящими Нормами, они могут выдаваться работникам в зависимости от характера выполняемых работ и условий труда как "дежурные".</w:t>
      </w:r>
    </w:p>
    <w:p w:rsidR="005636F0" w:rsidRPr="00222CAE" w:rsidRDefault="005636F0" w:rsidP="00222CAE">
      <w:pPr>
        <w:jc w:val="both"/>
        <w:rPr>
          <w:sz w:val="24"/>
          <w:szCs w:val="24"/>
        </w:rPr>
      </w:pPr>
      <w:r w:rsidRPr="00222CAE">
        <w:rPr>
          <w:sz w:val="24"/>
          <w:szCs w:val="24"/>
        </w:rPr>
        <w:t>6. Работникам, занятым на работах, связанных с воздействием на кожу вредных производственных факторов, выдаются защитные кремы гидрофильного и гидрофобного действия, очищающие пасты, регенерирующие и восстанавливающие кремы в соответствии с постановлением Министерства труда и социального развития Российской Федерации от 4 июля 2003 г. N 45 (зарегистрировано в Минюсте России 15 июля 2003 г. N 4901).</w:t>
      </w:r>
    </w:p>
    <w:p w:rsidR="005636F0" w:rsidRPr="00222CAE" w:rsidRDefault="005636F0" w:rsidP="00222CAE">
      <w:pPr>
        <w:jc w:val="both"/>
        <w:rPr>
          <w:sz w:val="24"/>
          <w:szCs w:val="24"/>
        </w:rPr>
      </w:pPr>
      <w:r w:rsidRPr="00222CAE">
        <w:rPr>
          <w:sz w:val="24"/>
          <w:szCs w:val="24"/>
        </w:rPr>
        <w:t>7. Работодатель имеет право с учетом мнения выборного органа первичной профсоюзной организации или иного представительного органа работников и своего финансово-экономического положения устанавливать нормы бесплатной выдачи работникам специальной одежды, специальной обуви и других средств индивидуальной защиты, улучшающие по сравнению с настоящими Нормами защиту работников от имеющихся на рабочих местах вредных и (или) опасных факторов, а также особых температурных условий или загрязнения.</w:t>
      </w:r>
    </w:p>
    <w:p w:rsidR="005636F0" w:rsidRPr="00222CAE" w:rsidRDefault="005636F0" w:rsidP="00222CAE">
      <w:pPr>
        <w:jc w:val="both"/>
        <w:rPr>
          <w:sz w:val="24"/>
          <w:szCs w:val="24"/>
        </w:rPr>
      </w:pPr>
      <w:r w:rsidRPr="00222CAE">
        <w:rPr>
          <w:sz w:val="24"/>
          <w:szCs w:val="24"/>
        </w:rPr>
        <w:t>8. Сроки носки теплой специальной одежды и теплой специальной обуви устанавливаются в годах в зависимости от климатических поясов:</w:t>
      </w:r>
    </w:p>
    <w:p w:rsidR="005636F0" w:rsidRDefault="005636F0" w:rsidP="00222CAE">
      <w:pPr>
        <w:jc w:val="both"/>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6"/>
        <w:gridCol w:w="2775"/>
        <w:gridCol w:w="1495"/>
        <w:gridCol w:w="1234"/>
        <w:gridCol w:w="1233"/>
        <w:gridCol w:w="1234"/>
        <w:gridCol w:w="1084"/>
      </w:tblGrid>
      <w:tr w:rsidR="005636F0" w:rsidRPr="001A2074" w:rsidTr="00222CAE">
        <w:tc>
          <w:tcPr>
            <w:tcW w:w="522" w:type="dxa"/>
            <w:vMerge w:val="restart"/>
          </w:tcPr>
          <w:p w:rsidR="005636F0" w:rsidRPr="001A2074" w:rsidRDefault="005636F0" w:rsidP="00222CAE">
            <w:pPr>
              <w:jc w:val="both"/>
              <w:rPr>
                <w:szCs w:val="28"/>
              </w:rPr>
            </w:pPr>
            <w:r w:rsidRPr="001A2074">
              <w:rPr>
                <w:szCs w:val="28"/>
              </w:rPr>
              <w:t>№</w:t>
            </w:r>
          </w:p>
        </w:tc>
        <w:tc>
          <w:tcPr>
            <w:tcW w:w="2847" w:type="dxa"/>
            <w:vMerge w:val="restart"/>
          </w:tcPr>
          <w:p w:rsidR="005636F0" w:rsidRPr="001A2074" w:rsidRDefault="005636F0" w:rsidP="00222CAE">
            <w:pPr>
              <w:jc w:val="center"/>
              <w:rPr>
                <w:szCs w:val="28"/>
              </w:rPr>
            </w:pPr>
            <w:r w:rsidRPr="001A2074">
              <w:rPr>
                <w:szCs w:val="28"/>
              </w:rPr>
              <w:t>Наименование теплой специальной одеждой и теплой специальной обуви</w:t>
            </w:r>
          </w:p>
        </w:tc>
        <w:tc>
          <w:tcPr>
            <w:tcW w:w="6484" w:type="dxa"/>
            <w:gridSpan w:val="5"/>
          </w:tcPr>
          <w:p w:rsidR="005636F0" w:rsidRPr="001A2074" w:rsidRDefault="005636F0" w:rsidP="00222CAE">
            <w:pPr>
              <w:jc w:val="center"/>
              <w:rPr>
                <w:szCs w:val="28"/>
              </w:rPr>
            </w:pPr>
            <w:r w:rsidRPr="001A2074">
              <w:rPr>
                <w:szCs w:val="28"/>
              </w:rPr>
              <w:t>Климатические пояса</w:t>
            </w:r>
          </w:p>
        </w:tc>
      </w:tr>
      <w:tr w:rsidR="005636F0" w:rsidRPr="001A2074" w:rsidTr="00222CAE">
        <w:tc>
          <w:tcPr>
            <w:tcW w:w="522" w:type="dxa"/>
            <w:vMerge/>
          </w:tcPr>
          <w:p w:rsidR="005636F0" w:rsidRPr="001A2074" w:rsidRDefault="005636F0" w:rsidP="00222CAE">
            <w:pPr>
              <w:jc w:val="both"/>
              <w:rPr>
                <w:szCs w:val="28"/>
              </w:rPr>
            </w:pPr>
          </w:p>
        </w:tc>
        <w:tc>
          <w:tcPr>
            <w:tcW w:w="2847" w:type="dxa"/>
            <w:vMerge/>
          </w:tcPr>
          <w:p w:rsidR="005636F0" w:rsidRPr="001A2074" w:rsidRDefault="005636F0" w:rsidP="00222CAE">
            <w:pPr>
              <w:jc w:val="both"/>
              <w:rPr>
                <w:szCs w:val="28"/>
              </w:rPr>
            </w:pPr>
          </w:p>
        </w:tc>
        <w:tc>
          <w:tcPr>
            <w:tcW w:w="1559" w:type="dxa"/>
          </w:tcPr>
          <w:p w:rsidR="005636F0" w:rsidRPr="001A2074" w:rsidRDefault="005636F0" w:rsidP="00222CAE">
            <w:pPr>
              <w:jc w:val="center"/>
              <w:rPr>
                <w:szCs w:val="28"/>
                <w:lang w:val="en-US"/>
              </w:rPr>
            </w:pPr>
            <w:r w:rsidRPr="001A2074">
              <w:rPr>
                <w:szCs w:val="28"/>
                <w:lang w:val="en-US"/>
              </w:rPr>
              <w:t>I</w:t>
            </w:r>
          </w:p>
        </w:tc>
        <w:tc>
          <w:tcPr>
            <w:tcW w:w="1276" w:type="dxa"/>
          </w:tcPr>
          <w:p w:rsidR="005636F0" w:rsidRPr="001A2074" w:rsidRDefault="005636F0" w:rsidP="00222CAE">
            <w:pPr>
              <w:jc w:val="center"/>
              <w:rPr>
                <w:szCs w:val="28"/>
                <w:lang w:val="en-US"/>
              </w:rPr>
            </w:pPr>
            <w:r w:rsidRPr="001A2074">
              <w:rPr>
                <w:szCs w:val="28"/>
                <w:lang w:val="en-US"/>
              </w:rPr>
              <w:t>II</w:t>
            </w:r>
          </w:p>
        </w:tc>
        <w:tc>
          <w:tcPr>
            <w:tcW w:w="1275" w:type="dxa"/>
          </w:tcPr>
          <w:p w:rsidR="005636F0" w:rsidRPr="001A2074" w:rsidRDefault="005636F0" w:rsidP="00222CAE">
            <w:pPr>
              <w:jc w:val="center"/>
              <w:rPr>
                <w:szCs w:val="28"/>
                <w:lang w:val="en-US"/>
              </w:rPr>
            </w:pPr>
            <w:r w:rsidRPr="001A2074">
              <w:rPr>
                <w:szCs w:val="28"/>
                <w:lang w:val="en-US"/>
              </w:rPr>
              <w:t>III</w:t>
            </w:r>
          </w:p>
        </w:tc>
        <w:tc>
          <w:tcPr>
            <w:tcW w:w="1276" w:type="dxa"/>
          </w:tcPr>
          <w:p w:rsidR="005636F0" w:rsidRPr="001A2074" w:rsidRDefault="005636F0" w:rsidP="00222CAE">
            <w:pPr>
              <w:jc w:val="center"/>
              <w:rPr>
                <w:szCs w:val="28"/>
                <w:lang w:val="en-US"/>
              </w:rPr>
            </w:pPr>
            <w:r w:rsidRPr="001A2074">
              <w:rPr>
                <w:szCs w:val="28"/>
                <w:lang w:val="en-US"/>
              </w:rPr>
              <w:t>IV</w:t>
            </w:r>
          </w:p>
        </w:tc>
        <w:tc>
          <w:tcPr>
            <w:tcW w:w="1098" w:type="dxa"/>
          </w:tcPr>
          <w:p w:rsidR="005636F0" w:rsidRPr="001A2074" w:rsidRDefault="005636F0" w:rsidP="00222CAE">
            <w:pPr>
              <w:jc w:val="center"/>
              <w:rPr>
                <w:szCs w:val="28"/>
              </w:rPr>
            </w:pPr>
            <w:r w:rsidRPr="001A2074">
              <w:rPr>
                <w:szCs w:val="28"/>
              </w:rPr>
              <w:t>особые</w:t>
            </w:r>
          </w:p>
        </w:tc>
      </w:tr>
      <w:tr w:rsidR="005636F0" w:rsidRPr="001A2074" w:rsidTr="00222CAE">
        <w:tc>
          <w:tcPr>
            <w:tcW w:w="522" w:type="dxa"/>
          </w:tcPr>
          <w:p w:rsidR="005636F0" w:rsidRPr="001A2074" w:rsidRDefault="005636F0" w:rsidP="00222CAE">
            <w:pPr>
              <w:jc w:val="both"/>
              <w:rPr>
                <w:szCs w:val="28"/>
              </w:rPr>
            </w:pPr>
            <w:r w:rsidRPr="001A2074">
              <w:rPr>
                <w:szCs w:val="28"/>
              </w:rPr>
              <w:t>1</w:t>
            </w:r>
          </w:p>
        </w:tc>
        <w:tc>
          <w:tcPr>
            <w:tcW w:w="2847" w:type="dxa"/>
          </w:tcPr>
          <w:p w:rsidR="005636F0" w:rsidRPr="001A2074" w:rsidRDefault="005636F0" w:rsidP="00222CAE">
            <w:pPr>
              <w:jc w:val="both"/>
              <w:rPr>
                <w:szCs w:val="28"/>
              </w:rPr>
            </w:pPr>
            <w:r w:rsidRPr="001A2074">
              <w:rPr>
                <w:szCs w:val="28"/>
              </w:rPr>
              <w:t>Куртка на утепляющей прокладке</w:t>
            </w:r>
          </w:p>
        </w:tc>
        <w:tc>
          <w:tcPr>
            <w:tcW w:w="1559" w:type="dxa"/>
          </w:tcPr>
          <w:p w:rsidR="005636F0" w:rsidRPr="001A2074" w:rsidRDefault="005636F0" w:rsidP="00222CAE">
            <w:pPr>
              <w:jc w:val="both"/>
              <w:rPr>
                <w:szCs w:val="28"/>
              </w:rPr>
            </w:pPr>
            <w:r w:rsidRPr="001A2074">
              <w:rPr>
                <w:szCs w:val="28"/>
              </w:rPr>
              <w:t>3</w:t>
            </w:r>
          </w:p>
        </w:tc>
        <w:tc>
          <w:tcPr>
            <w:tcW w:w="1276" w:type="dxa"/>
          </w:tcPr>
          <w:p w:rsidR="005636F0" w:rsidRPr="001A2074" w:rsidRDefault="005636F0" w:rsidP="00222CAE">
            <w:pPr>
              <w:jc w:val="both"/>
              <w:rPr>
                <w:szCs w:val="28"/>
              </w:rPr>
            </w:pPr>
            <w:r w:rsidRPr="001A2074">
              <w:rPr>
                <w:szCs w:val="28"/>
              </w:rPr>
              <w:t>2,5</w:t>
            </w:r>
          </w:p>
        </w:tc>
        <w:tc>
          <w:tcPr>
            <w:tcW w:w="1275" w:type="dxa"/>
          </w:tcPr>
          <w:p w:rsidR="005636F0" w:rsidRPr="001A2074" w:rsidRDefault="005636F0" w:rsidP="00222CAE">
            <w:pPr>
              <w:jc w:val="both"/>
              <w:rPr>
                <w:szCs w:val="28"/>
              </w:rPr>
            </w:pPr>
            <w:r w:rsidRPr="001A2074">
              <w:rPr>
                <w:szCs w:val="28"/>
              </w:rPr>
              <w:t>2</w:t>
            </w:r>
          </w:p>
        </w:tc>
        <w:tc>
          <w:tcPr>
            <w:tcW w:w="1276" w:type="dxa"/>
          </w:tcPr>
          <w:p w:rsidR="005636F0" w:rsidRPr="001A2074" w:rsidRDefault="005636F0" w:rsidP="00222CAE">
            <w:pPr>
              <w:jc w:val="both"/>
              <w:rPr>
                <w:szCs w:val="28"/>
              </w:rPr>
            </w:pPr>
            <w:r w:rsidRPr="001A2074">
              <w:rPr>
                <w:szCs w:val="28"/>
              </w:rPr>
              <w:t>1,5</w:t>
            </w:r>
          </w:p>
        </w:tc>
        <w:tc>
          <w:tcPr>
            <w:tcW w:w="1098" w:type="dxa"/>
          </w:tcPr>
          <w:p w:rsidR="005636F0" w:rsidRPr="001A2074" w:rsidRDefault="005636F0" w:rsidP="00222CAE">
            <w:pPr>
              <w:jc w:val="both"/>
              <w:rPr>
                <w:szCs w:val="28"/>
              </w:rPr>
            </w:pPr>
            <w:r w:rsidRPr="001A2074">
              <w:rPr>
                <w:szCs w:val="28"/>
              </w:rPr>
              <w:t>1,5</w:t>
            </w:r>
          </w:p>
        </w:tc>
      </w:tr>
      <w:tr w:rsidR="005636F0" w:rsidRPr="001A2074" w:rsidTr="00222CAE">
        <w:tc>
          <w:tcPr>
            <w:tcW w:w="522" w:type="dxa"/>
          </w:tcPr>
          <w:p w:rsidR="005636F0" w:rsidRPr="001A2074" w:rsidRDefault="005636F0" w:rsidP="00222CAE">
            <w:pPr>
              <w:jc w:val="both"/>
              <w:rPr>
                <w:szCs w:val="28"/>
              </w:rPr>
            </w:pPr>
            <w:r w:rsidRPr="001A2074">
              <w:rPr>
                <w:szCs w:val="28"/>
              </w:rPr>
              <w:t>2</w:t>
            </w:r>
          </w:p>
        </w:tc>
        <w:tc>
          <w:tcPr>
            <w:tcW w:w="2847" w:type="dxa"/>
          </w:tcPr>
          <w:p w:rsidR="005636F0" w:rsidRPr="001A2074" w:rsidRDefault="005636F0" w:rsidP="00222CAE">
            <w:pPr>
              <w:jc w:val="both"/>
              <w:rPr>
                <w:szCs w:val="28"/>
              </w:rPr>
            </w:pPr>
            <w:r w:rsidRPr="001A2074">
              <w:rPr>
                <w:szCs w:val="28"/>
              </w:rPr>
              <w:t>Брюки на утепляющей прокладке</w:t>
            </w:r>
          </w:p>
        </w:tc>
        <w:tc>
          <w:tcPr>
            <w:tcW w:w="1559" w:type="dxa"/>
          </w:tcPr>
          <w:p w:rsidR="005636F0" w:rsidRPr="001A2074" w:rsidRDefault="005636F0" w:rsidP="00222CAE">
            <w:pPr>
              <w:jc w:val="both"/>
              <w:rPr>
                <w:szCs w:val="28"/>
              </w:rPr>
            </w:pPr>
            <w:r w:rsidRPr="001A2074">
              <w:rPr>
                <w:szCs w:val="28"/>
              </w:rPr>
              <w:t>3</w:t>
            </w:r>
          </w:p>
        </w:tc>
        <w:tc>
          <w:tcPr>
            <w:tcW w:w="1276" w:type="dxa"/>
          </w:tcPr>
          <w:p w:rsidR="005636F0" w:rsidRPr="001A2074" w:rsidRDefault="005636F0" w:rsidP="00222CAE">
            <w:pPr>
              <w:jc w:val="both"/>
              <w:rPr>
                <w:szCs w:val="28"/>
              </w:rPr>
            </w:pPr>
            <w:r w:rsidRPr="001A2074">
              <w:rPr>
                <w:szCs w:val="28"/>
              </w:rPr>
              <w:t>2,5</w:t>
            </w:r>
          </w:p>
        </w:tc>
        <w:tc>
          <w:tcPr>
            <w:tcW w:w="1275" w:type="dxa"/>
          </w:tcPr>
          <w:p w:rsidR="005636F0" w:rsidRPr="001A2074" w:rsidRDefault="005636F0" w:rsidP="00222CAE">
            <w:pPr>
              <w:jc w:val="both"/>
              <w:rPr>
                <w:szCs w:val="28"/>
              </w:rPr>
            </w:pPr>
            <w:r w:rsidRPr="001A2074">
              <w:rPr>
                <w:szCs w:val="28"/>
              </w:rPr>
              <w:t>2</w:t>
            </w:r>
          </w:p>
        </w:tc>
        <w:tc>
          <w:tcPr>
            <w:tcW w:w="1276" w:type="dxa"/>
          </w:tcPr>
          <w:p w:rsidR="005636F0" w:rsidRPr="001A2074" w:rsidRDefault="005636F0" w:rsidP="00222CAE">
            <w:pPr>
              <w:jc w:val="both"/>
              <w:rPr>
                <w:szCs w:val="28"/>
              </w:rPr>
            </w:pPr>
            <w:r w:rsidRPr="001A2074">
              <w:rPr>
                <w:szCs w:val="28"/>
              </w:rPr>
              <w:t>1,5</w:t>
            </w:r>
          </w:p>
        </w:tc>
        <w:tc>
          <w:tcPr>
            <w:tcW w:w="1098" w:type="dxa"/>
          </w:tcPr>
          <w:p w:rsidR="005636F0" w:rsidRPr="001A2074" w:rsidRDefault="005636F0" w:rsidP="00222CAE">
            <w:pPr>
              <w:jc w:val="both"/>
              <w:rPr>
                <w:szCs w:val="28"/>
              </w:rPr>
            </w:pPr>
            <w:r w:rsidRPr="001A2074">
              <w:rPr>
                <w:szCs w:val="28"/>
              </w:rPr>
              <w:t>1,5</w:t>
            </w:r>
          </w:p>
        </w:tc>
      </w:tr>
      <w:tr w:rsidR="005636F0" w:rsidRPr="001A2074" w:rsidTr="00222CAE">
        <w:tc>
          <w:tcPr>
            <w:tcW w:w="522" w:type="dxa"/>
          </w:tcPr>
          <w:p w:rsidR="005636F0" w:rsidRPr="001A2074" w:rsidRDefault="005636F0" w:rsidP="00222CAE">
            <w:pPr>
              <w:jc w:val="both"/>
              <w:rPr>
                <w:szCs w:val="28"/>
              </w:rPr>
            </w:pPr>
            <w:r w:rsidRPr="001A2074">
              <w:rPr>
                <w:szCs w:val="28"/>
              </w:rPr>
              <w:t>3</w:t>
            </w:r>
          </w:p>
        </w:tc>
        <w:tc>
          <w:tcPr>
            <w:tcW w:w="2847" w:type="dxa"/>
          </w:tcPr>
          <w:p w:rsidR="005636F0" w:rsidRPr="001A2074" w:rsidRDefault="005636F0" w:rsidP="00222CAE">
            <w:pPr>
              <w:jc w:val="both"/>
              <w:rPr>
                <w:szCs w:val="28"/>
              </w:rPr>
            </w:pPr>
            <w:r w:rsidRPr="001A2074">
              <w:rPr>
                <w:szCs w:val="28"/>
              </w:rPr>
              <w:t>Валенки</w:t>
            </w:r>
          </w:p>
        </w:tc>
        <w:tc>
          <w:tcPr>
            <w:tcW w:w="1559" w:type="dxa"/>
          </w:tcPr>
          <w:p w:rsidR="005636F0" w:rsidRPr="001A2074" w:rsidRDefault="005636F0" w:rsidP="00222CAE">
            <w:pPr>
              <w:jc w:val="both"/>
              <w:rPr>
                <w:szCs w:val="28"/>
              </w:rPr>
            </w:pPr>
            <w:r w:rsidRPr="001A2074">
              <w:rPr>
                <w:szCs w:val="28"/>
              </w:rPr>
              <w:t>4</w:t>
            </w:r>
          </w:p>
        </w:tc>
        <w:tc>
          <w:tcPr>
            <w:tcW w:w="1276" w:type="dxa"/>
          </w:tcPr>
          <w:p w:rsidR="005636F0" w:rsidRPr="001A2074" w:rsidRDefault="005636F0" w:rsidP="00222CAE">
            <w:pPr>
              <w:jc w:val="both"/>
              <w:rPr>
                <w:szCs w:val="28"/>
              </w:rPr>
            </w:pPr>
            <w:r w:rsidRPr="001A2074">
              <w:rPr>
                <w:szCs w:val="28"/>
              </w:rPr>
              <w:t>3</w:t>
            </w:r>
          </w:p>
        </w:tc>
        <w:tc>
          <w:tcPr>
            <w:tcW w:w="1275" w:type="dxa"/>
          </w:tcPr>
          <w:p w:rsidR="005636F0" w:rsidRPr="001A2074" w:rsidRDefault="005636F0" w:rsidP="00222CAE">
            <w:pPr>
              <w:jc w:val="both"/>
              <w:rPr>
                <w:szCs w:val="28"/>
              </w:rPr>
            </w:pPr>
            <w:r w:rsidRPr="001A2074">
              <w:rPr>
                <w:szCs w:val="28"/>
              </w:rPr>
              <w:t>2,5</w:t>
            </w:r>
          </w:p>
        </w:tc>
        <w:tc>
          <w:tcPr>
            <w:tcW w:w="1276" w:type="dxa"/>
          </w:tcPr>
          <w:p w:rsidR="005636F0" w:rsidRPr="001A2074" w:rsidRDefault="005636F0" w:rsidP="00222CAE">
            <w:pPr>
              <w:jc w:val="both"/>
              <w:rPr>
                <w:szCs w:val="28"/>
              </w:rPr>
            </w:pPr>
            <w:r w:rsidRPr="001A2074">
              <w:rPr>
                <w:szCs w:val="28"/>
              </w:rPr>
              <w:t>2</w:t>
            </w:r>
          </w:p>
        </w:tc>
        <w:tc>
          <w:tcPr>
            <w:tcW w:w="1098" w:type="dxa"/>
          </w:tcPr>
          <w:p w:rsidR="005636F0" w:rsidRPr="001A2074" w:rsidRDefault="005636F0" w:rsidP="00222CAE">
            <w:pPr>
              <w:jc w:val="both"/>
              <w:rPr>
                <w:szCs w:val="28"/>
              </w:rPr>
            </w:pPr>
            <w:r w:rsidRPr="001A2074">
              <w:rPr>
                <w:szCs w:val="28"/>
              </w:rPr>
              <w:t>2</w:t>
            </w:r>
          </w:p>
        </w:tc>
      </w:tr>
      <w:tr w:rsidR="005636F0" w:rsidRPr="001A2074" w:rsidTr="00222CAE">
        <w:tc>
          <w:tcPr>
            <w:tcW w:w="522" w:type="dxa"/>
          </w:tcPr>
          <w:p w:rsidR="005636F0" w:rsidRPr="001A2074" w:rsidRDefault="005636F0" w:rsidP="00222CAE">
            <w:pPr>
              <w:jc w:val="both"/>
              <w:rPr>
                <w:szCs w:val="28"/>
              </w:rPr>
            </w:pPr>
            <w:r w:rsidRPr="001A2074">
              <w:rPr>
                <w:szCs w:val="28"/>
              </w:rPr>
              <w:t>4</w:t>
            </w:r>
          </w:p>
        </w:tc>
        <w:tc>
          <w:tcPr>
            <w:tcW w:w="2847" w:type="dxa"/>
          </w:tcPr>
          <w:p w:rsidR="005636F0" w:rsidRPr="001A2074" w:rsidRDefault="005636F0" w:rsidP="00222CAE">
            <w:pPr>
              <w:jc w:val="both"/>
              <w:rPr>
                <w:szCs w:val="28"/>
              </w:rPr>
            </w:pPr>
            <w:r w:rsidRPr="001A2074">
              <w:rPr>
                <w:szCs w:val="28"/>
              </w:rPr>
              <w:t>Сапоги кожаные утепленные</w:t>
            </w:r>
          </w:p>
        </w:tc>
        <w:tc>
          <w:tcPr>
            <w:tcW w:w="1559" w:type="dxa"/>
          </w:tcPr>
          <w:p w:rsidR="005636F0" w:rsidRPr="001A2074" w:rsidRDefault="005636F0" w:rsidP="00222CAE">
            <w:pPr>
              <w:jc w:val="both"/>
              <w:rPr>
                <w:szCs w:val="28"/>
              </w:rPr>
            </w:pPr>
            <w:r w:rsidRPr="001A2074">
              <w:rPr>
                <w:szCs w:val="28"/>
              </w:rPr>
              <w:t>4</w:t>
            </w:r>
          </w:p>
        </w:tc>
        <w:tc>
          <w:tcPr>
            <w:tcW w:w="1276" w:type="dxa"/>
          </w:tcPr>
          <w:p w:rsidR="005636F0" w:rsidRPr="001A2074" w:rsidRDefault="005636F0" w:rsidP="00222CAE">
            <w:pPr>
              <w:jc w:val="both"/>
              <w:rPr>
                <w:szCs w:val="28"/>
              </w:rPr>
            </w:pPr>
            <w:r w:rsidRPr="001A2074">
              <w:rPr>
                <w:szCs w:val="28"/>
              </w:rPr>
              <w:t>3</w:t>
            </w:r>
          </w:p>
        </w:tc>
        <w:tc>
          <w:tcPr>
            <w:tcW w:w="1275" w:type="dxa"/>
          </w:tcPr>
          <w:p w:rsidR="005636F0" w:rsidRPr="001A2074" w:rsidRDefault="005636F0" w:rsidP="00222CAE">
            <w:pPr>
              <w:jc w:val="both"/>
              <w:rPr>
                <w:szCs w:val="28"/>
              </w:rPr>
            </w:pPr>
            <w:r w:rsidRPr="001A2074">
              <w:rPr>
                <w:szCs w:val="28"/>
              </w:rPr>
              <w:t>2,5</w:t>
            </w:r>
          </w:p>
        </w:tc>
        <w:tc>
          <w:tcPr>
            <w:tcW w:w="1276" w:type="dxa"/>
          </w:tcPr>
          <w:p w:rsidR="005636F0" w:rsidRPr="001A2074" w:rsidRDefault="005636F0" w:rsidP="00222CAE">
            <w:pPr>
              <w:jc w:val="both"/>
              <w:rPr>
                <w:szCs w:val="28"/>
              </w:rPr>
            </w:pPr>
            <w:r w:rsidRPr="001A2074">
              <w:rPr>
                <w:szCs w:val="28"/>
              </w:rPr>
              <w:t>2</w:t>
            </w:r>
          </w:p>
        </w:tc>
        <w:tc>
          <w:tcPr>
            <w:tcW w:w="1098" w:type="dxa"/>
          </w:tcPr>
          <w:p w:rsidR="005636F0" w:rsidRPr="001A2074" w:rsidRDefault="005636F0" w:rsidP="00222CAE">
            <w:pPr>
              <w:jc w:val="both"/>
              <w:rPr>
                <w:szCs w:val="28"/>
              </w:rPr>
            </w:pPr>
            <w:r w:rsidRPr="001A2074">
              <w:rPr>
                <w:szCs w:val="28"/>
              </w:rPr>
              <w:t>2</w:t>
            </w:r>
          </w:p>
        </w:tc>
      </w:tr>
      <w:tr w:rsidR="005636F0" w:rsidRPr="001A2074" w:rsidTr="00222CAE">
        <w:tc>
          <w:tcPr>
            <w:tcW w:w="522" w:type="dxa"/>
          </w:tcPr>
          <w:p w:rsidR="005636F0" w:rsidRPr="001A2074" w:rsidRDefault="005636F0" w:rsidP="00222CAE">
            <w:pPr>
              <w:jc w:val="both"/>
              <w:rPr>
                <w:szCs w:val="28"/>
              </w:rPr>
            </w:pPr>
            <w:r w:rsidRPr="001A2074">
              <w:rPr>
                <w:szCs w:val="28"/>
              </w:rPr>
              <w:t>5</w:t>
            </w:r>
          </w:p>
        </w:tc>
        <w:tc>
          <w:tcPr>
            <w:tcW w:w="2847" w:type="dxa"/>
          </w:tcPr>
          <w:p w:rsidR="005636F0" w:rsidRPr="001A2074" w:rsidRDefault="005636F0" w:rsidP="00222CAE">
            <w:pPr>
              <w:jc w:val="both"/>
              <w:rPr>
                <w:szCs w:val="28"/>
              </w:rPr>
            </w:pPr>
            <w:r w:rsidRPr="001A2074">
              <w:rPr>
                <w:szCs w:val="28"/>
              </w:rPr>
              <w:t>Сапоги кожаные утепленные с жестким подноском</w:t>
            </w:r>
          </w:p>
        </w:tc>
        <w:tc>
          <w:tcPr>
            <w:tcW w:w="1559" w:type="dxa"/>
          </w:tcPr>
          <w:p w:rsidR="005636F0" w:rsidRPr="001A2074" w:rsidRDefault="005636F0" w:rsidP="00222CAE">
            <w:pPr>
              <w:jc w:val="both"/>
              <w:rPr>
                <w:szCs w:val="28"/>
              </w:rPr>
            </w:pPr>
            <w:r w:rsidRPr="001A2074">
              <w:rPr>
                <w:szCs w:val="28"/>
              </w:rPr>
              <w:t>4</w:t>
            </w:r>
          </w:p>
        </w:tc>
        <w:tc>
          <w:tcPr>
            <w:tcW w:w="1276" w:type="dxa"/>
          </w:tcPr>
          <w:p w:rsidR="005636F0" w:rsidRPr="001A2074" w:rsidRDefault="005636F0" w:rsidP="00222CAE">
            <w:pPr>
              <w:jc w:val="both"/>
              <w:rPr>
                <w:szCs w:val="28"/>
              </w:rPr>
            </w:pPr>
            <w:r w:rsidRPr="001A2074">
              <w:rPr>
                <w:szCs w:val="28"/>
              </w:rPr>
              <w:t>3</w:t>
            </w:r>
          </w:p>
        </w:tc>
        <w:tc>
          <w:tcPr>
            <w:tcW w:w="1275" w:type="dxa"/>
          </w:tcPr>
          <w:p w:rsidR="005636F0" w:rsidRPr="001A2074" w:rsidRDefault="005636F0" w:rsidP="00222CAE">
            <w:pPr>
              <w:jc w:val="both"/>
              <w:rPr>
                <w:szCs w:val="28"/>
              </w:rPr>
            </w:pPr>
            <w:r w:rsidRPr="001A2074">
              <w:rPr>
                <w:szCs w:val="28"/>
              </w:rPr>
              <w:t>2,5</w:t>
            </w:r>
          </w:p>
        </w:tc>
        <w:tc>
          <w:tcPr>
            <w:tcW w:w="1276" w:type="dxa"/>
          </w:tcPr>
          <w:p w:rsidR="005636F0" w:rsidRPr="001A2074" w:rsidRDefault="005636F0" w:rsidP="00222CAE">
            <w:pPr>
              <w:jc w:val="both"/>
              <w:rPr>
                <w:szCs w:val="28"/>
              </w:rPr>
            </w:pPr>
            <w:r w:rsidRPr="001A2074">
              <w:rPr>
                <w:szCs w:val="28"/>
              </w:rPr>
              <w:t>2</w:t>
            </w:r>
          </w:p>
        </w:tc>
        <w:tc>
          <w:tcPr>
            <w:tcW w:w="1098" w:type="dxa"/>
          </w:tcPr>
          <w:p w:rsidR="005636F0" w:rsidRPr="001A2074" w:rsidRDefault="005636F0" w:rsidP="00222CAE">
            <w:pPr>
              <w:jc w:val="both"/>
              <w:rPr>
                <w:szCs w:val="28"/>
              </w:rPr>
            </w:pPr>
            <w:r w:rsidRPr="001A2074">
              <w:rPr>
                <w:szCs w:val="28"/>
              </w:rPr>
              <w:t>2</w:t>
            </w:r>
          </w:p>
        </w:tc>
      </w:tr>
    </w:tbl>
    <w:p w:rsidR="005636F0" w:rsidRDefault="005636F0" w:rsidP="00222CAE">
      <w:pPr>
        <w:ind w:firstLine="708"/>
        <w:jc w:val="both"/>
        <w:rPr>
          <w:b/>
          <w:sz w:val="24"/>
          <w:szCs w:val="24"/>
        </w:rPr>
      </w:pPr>
    </w:p>
    <w:p w:rsidR="005636F0" w:rsidRPr="009C05D8" w:rsidRDefault="005636F0" w:rsidP="00222CAE">
      <w:pPr>
        <w:ind w:firstLine="708"/>
        <w:jc w:val="both"/>
        <w:rPr>
          <w:b/>
          <w:szCs w:val="28"/>
        </w:rPr>
      </w:pPr>
      <w:r w:rsidRPr="009C05D8">
        <w:rPr>
          <w:b/>
          <w:szCs w:val="28"/>
        </w:rPr>
        <w:t xml:space="preserve">Основание: Приказ Минздравсоцразвития РФ от 01.10.2008 г. № 541н «Об утверждении норм бесплатной выдачи сертифицированных специальной одежды, специальной обуви и других средств индивидуальной защиты работникам сквозных профессий индивидуальной защиты» </w:t>
      </w: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Pr="00686E0D" w:rsidRDefault="005636F0" w:rsidP="00222CAE">
      <w:pPr>
        <w:shd w:val="clear" w:color="auto" w:fill="FFFFFF"/>
        <w:tabs>
          <w:tab w:val="left" w:pos="926"/>
          <w:tab w:val="left" w:leader="underscore" w:pos="4464"/>
        </w:tabs>
        <w:spacing w:line="276" w:lineRule="auto"/>
        <w:jc w:val="right"/>
        <w:rPr>
          <w:i/>
          <w:color w:val="000000"/>
        </w:rPr>
      </w:pPr>
      <w:r w:rsidRPr="00686E0D">
        <w:rPr>
          <w:i/>
          <w:color w:val="000000"/>
        </w:rPr>
        <w:t>Приложение №1</w:t>
      </w:r>
      <w:r>
        <w:rPr>
          <w:i/>
          <w:color w:val="000000"/>
        </w:rPr>
        <w:t>2</w:t>
      </w:r>
    </w:p>
    <w:p w:rsidR="005636F0" w:rsidRPr="00222CAE" w:rsidRDefault="005636F0" w:rsidP="00222CAE">
      <w:pPr>
        <w:shd w:val="clear" w:color="auto" w:fill="FFFFFF"/>
        <w:tabs>
          <w:tab w:val="left" w:pos="926"/>
          <w:tab w:val="left" w:leader="underscore" w:pos="4464"/>
        </w:tabs>
        <w:spacing w:line="276" w:lineRule="auto"/>
        <w:jc w:val="right"/>
        <w:rPr>
          <w:b/>
          <w:color w:val="000000"/>
          <w:sz w:val="24"/>
          <w:szCs w:val="24"/>
        </w:rPr>
      </w:pPr>
    </w:p>
    <w:p w:rsidR="005636F0" w:rsidRPr="00846E29" w:rsidRDefault="005636F0" w:rsidP="00222CAE">
      <w:r w:rsidRPr="00846E29">
        <w:t>Рассмотрено на                                                 УТВЕРЖДЕНО и ВВЕДЕНО в действие</w:t>
      </w:r>
    </w:p>
    <w:p w:rsidR="005636F0" w:rsidRPr="00846E29" w:rsidRDefault="005636F0" w:rsidP="00222CAE">
      <w:r w:rsidRPr="00846E29">
        <w:t xml:space="preserve">общем собрании трудового                             приказом  руководителя МБОУ                                                                                         </w:t>
      </w:r>
    </w:p>
    <w:p w:rsidR="005636F0" w:rsidRPr="00846E29" w:rsidRDefault="005636F0" w:rsidP="00222CAE">
      <w:pPr>
        <w:tabs>
          <w:tab w:val="left" w:pos="6060"/>
        </w:tabs>
      </w:pPr>
      <w:r w:rsidRPr="00846E29">
        <w:t xml:space="preserve">коллектива МБОУ            </w:t>
      </w:r>
    </w:p>
    <w:p w:rsidR="005636F0" w:rsidRPr="00846E29" w:rsidRDefault="005636F0" w:rsidP="00222CAE">
      <w:pPr>
        <w:tabs>
          <w:tab w:val="left" w:pos="6440"/>
        </w:tabs>
      </w:pPr>
      <w:r w:rsidRPr="00846E29">
        <w:t xml:space="preserve">«_____________ №__»                                       «_________ №__ »      </w:t>
      </w:r>
    </w:p>
    <w:p w:rsidR="005636F0" w:rsidRPr="00846E29" w:rsidRDefault="005636F0" w:rsidP="00222CAE">
      <w:pPr>
        <w:tabs>
          <w:tab w:val="left" w:pos="6440"/>
        </w:tabs>
      </w:pPr>
      <w:r w:rsidRPr="00846E29">
        <w:t xml:space="preserve">протокол от                                                          «___»_______________20__ г. №__                                         «___»_____________20___  г. №____                           </w:t>
      </w:r>
    </w:p>
    <w:p w:rsidR="005636F0" w:rsidRPr="00846E29" w:rsidRDefault="005636F0" w:rsidP="00222CAE">
      <w:r w:rsidRPr="00846E29">
        <w:t xml:space="preserve">                                                                               </w:t>
      </w:r>
      <w:r w:rsidRPr="00846E29">
        <w:rPr>
          <w:b/>
        </w:rPr>
        <w:t>___________________</w:t>
      </w:r>
      <w:r>
        <w:t>Агзамов Р</w:t>
      </w:r>
      <w:r w:rsidRPr="00846E29">
        <w:t>.А.</w:t>
      </w:r>
    </w:p>
    <w:p w:rsidR="005636F0" w:rsidRPr="00222CAE" w:rsidRDefault="005636F0" w:rsidP="00222CAE">
      <w:pPr>
        <w:rPr>
          <w:sz w:val="24"/>
          <w:szCs w:val="24"/>
        </w:rPr>
      </w:pPr>
    </w:p>
    <w:p w:rsidR="005636F0" w:rsidRPr="00222CAE" w:rsidRDefault="005636F0" w:rsidP="00222CAE">
      <w:pPr>
        <w:rPr>
          <w:sz w:val="24"/>
          <w:szCs w:val="24"/>
        </w:rPr>
      </w:pPr>
    </w:p>
    <w:p w:rsidR="005636F0" w:rsidRPr="00222CAE" w:rsidRDefault="005636F0" w:rsidP="00222CAE">
      <w:pPr>
        <w:ind w:firstLine="539"/>
        <w:jc w:val="center"/>
        <w:outlineLvl w:val="0"/>
        <w:rPr>
          <w:b/>
          <w:bCs/>
          <w:color w:val="000000"/>
          <w:kern w:val="36"/>
          <w:sz w:val="24"/>
          <w:szCs w:val="24"/>
        </w:rPr>
      </w:pPr>
      <w:r w:rsidRPr="00222CAE">
        <w:rPr>
          <w:b/>
          <w:bCs/>
          <w:color w:val="000000"/>
          <w:kern w:val="36"/>
          <w:sz w:val="24"/>
          <w:szCs w:val="24"/>
        </w:rPr>
        <w:t xml:space="preserve">ПОЛОЖЕНИЕ </w:t>
      </w:r>
    </w:p>
    <w:p w:rsidR="005636F0" w:rsidRPr="00222CAE" w:rsidRDefault="005636F0" w:rsidP="00222CAE">
      <w:pPr>
        <w:shd w:val="clear" w:color="auto" w:fill="FFFFFF"/>
        <w:jc w:val="center"/>
        <w:rPr>
          <w:b/>
          <w:color w:val="FF0000"/>
          <w:sz w:val="24"/>
          <w:szCs w:val="24"/>
        </w:rPr>
      </w:pPr>
      <w:r w:rsidRPr="00222CAE">
        <w:rPr>
          <w:b/>
          <w:sz w:val="24"/>
          <w:szCs w:val="24"/>
        </w:rPr>
        <w:t>о комиссии (уполномоченном) по социальному страхованию</w:t>
      </w:r>
    </w:p>
    <w:p w:rsidR="005636F0" w:rsidRPr="00141588" w:rsidRDefault="005636F0" w:rsidP="00222CAE">
      <w:pPr>
        <w:ind w:firstLine="539"/>
        <w:jc w:val="center"/>
        <w:outlineLvl w:val="0"/>
        <w:rPr>
          <w:b/>
          <w:bCs/>
          <w:color w:val="000000"/>
          <w:kern w:val="36"/>
          <w:sz w:val="24"/>
          <w:szCs w:val="24"/>
        </w:rPr>
      </w:pPr>
      <w:r>
        <w:rPr>
          <w:b/>
          <w:bCs/>
          <w:color w:val="000000"/>
          <w:kern w:val="36"/>
          <w:sz w:val="24"/>
          <w:szCs w:val="24"/>
        </w:rPr>
        <w:t>МБОУ «Кутлушкинская</w:t>
      </w:r>
      <w:r w:rsidRPr="00141588">
        <w:rPr>
          <w:b/>
          <w:bCs/>
          <w:color w:val="000000"/>
          <w:kern w:val="36"/>
          <w:sz w:val="24"/>
          <w:szCs w:val="24"/>
        </w:rPr>
        <w:t xml:space="preserve"> средняя общеобразовательная школа»</w:t>
      </w:r>
    </w:p>
    <w:p w:rsidR="005636F0" w:rsidRPr="00141588" w:rsidRDefault="005636F0" w:rsidP="00222CAE">
      <w:pPr>
        <w:ind w:firstLine="539"/>
        <w:jc w:val="center"/>
        <w:outlineLvl w:val="0"/>
        <w:rPr>
          <w:b/>
          <w:bCs/>
          <w:color w:val="000000"/>
          <w:kern w:val="36"/>
          <w:sz w:val="24"/>
          <w:szCs w:val="24"/>
        </w:rPr>
      </w:pPr>
      <w:r w:rsidRPr="00141588">
        <w:rPr>
          <w:b/>
          <w:bCs/>
          <w:color w:val="000000"/>
          <w:kern w:val="36"/>
          <w:sz w:val="24"/>
          <w:szCs w:val="24"/>
        </w:rPr>
        <w:t>Чистопольского муниципального района Республики Татарстан</w:t>
      </w:r>
    </w:p>
    <w:p w:rsidR="005636F0" w:rsidRPr="00222CAE" w:rsidRDefault="005636F0" w:rsidP="00222CAE">
      <w:pPr>
        <w:jc w:val="center"/>
        <w:rPr>
          <w:b/>
          <w:sz w:val="24"/>
          <w:szCs w:val="24"/>
        </w:rPr>
      </w:pPr>
    </w:p>
    <w:p w:rsidR="005636F0" w:rsidRPr="00222CAE" w:rsidRDefault="005636F0" w:rsidP="00204CAC">
      <w:pPr>
        <w:numPr>
          <w:ilvl w:val="0"/>
          <w:numId w:val="9"/>
        </w:numPr>
        <w:jc w:val="center"/>
        <w:rPr>
          <w:b/>
          <w:sz w:val="24"/>
          <w:szCs w:val="24"/>
        </w:rPr>
      </w:pPr>
      <w:r w:rsidRPr="00222CAE">
        <w:rPr>
          <w:b/>
          <w:sz w:val="24"/>
          <w:szCs w:val="24"/>
        </w:rPr>
        <w:t>Общие положения</w:t>
      </w:r>
    </w:p>
    <w:p w:rsidR="005636F0" w:rsidRPr="00222CAE" w:rsidRDefault="005636F0" w:rsidP="00222CAE">
      <w:pPr>
        <w:jc w:val="both"/>
        <w:rPr>
          <w:sz w:val="24"/>
          <w:szCs w:val="24"/>
        </w:rPr>
      </w:pPr>
      <w:r w:rsidRPr="00222CAE">
        <w:rPr>
          <w:sz w:val="24"/>
          <w:szCs w:val="24"/>
        </w:rPr>
        <w:t xml:space="preserve">      1.1.Уполномоченный по социальному страхованию избирается в учреждении (далее – Учреждение), зарегистрированном в качестве страхования в отделении (филиале отделения) Фонда социального страхования Российской Федерации.</w:t>
      </w:r>
    </w:p>
    <w:p w:rsidR="005636F0" w:rsidRPr="00222CAE" w:rsidRDefault="005636F0" w:rsidP="00222CAE">
      <w:pPr>
        <w:jc w:val="both"/>
        <w:rPr>
          <w:sz w:val="24"/>
          <w:szCs w:val="24"/>
        </w:rPr>
      </w:pPr>
      <w:r w:rsidRPr="00222CAE">
        <w:rPr>
          <w:sz w:val="24"/>
          <w:szCs w:val="24"/>
        </w:rPr>
        <w:t xml:space="preserve">      1.2. Уполномоченный по социальному страхованию избирается из числа представителей администрации Учреждения на общем собрании трудового коллектива.</w:t>
      </w:r>
    </w:p>
    <w:p w:rsidR="005636F0" w:rsidRPr="00222CAE" w:rsidRDefault="005636F0" w:rsidP="00222CAE">
      <w:pPr>
        <w:jc w:val="both"/>
        <w:rPr>
          <w:sz w:val="24"/>
          <w:szCs w:val="24"/>
        </w:rPr>
      </w:pPr>
      <w:r w:rsidRPr="00222CAE">
        <w:rPr>
          <w:sz w:val="24"/>
          <w:szCs w:val="24"/>
        </w:rPr>
        <w:t xml:space="preserve">      1.3. На основании  типового положения разрабатывается и утверждается общим собранием трудового коллектива Положение о комиссии (уполномоченном) по социальному страхованию (далее – Уполномоченный) Учреждения.</w:t>
      </w:r>
    </w:p>
    <w:p w:rsidR="005636F0" w:rsidRPr="00222CAE" w:rsidRDefault="005636F0" w:rsidP="00222CAE">
      <w:pPr>
        <w:rPr>
          <w:sz w:val="24"/>
          <w:szCs w:val="24"/>
        </w:rPr>
      </w:pPr>
    </w:p>
    <w:p w:rsidR="005636F0" w:rsidRPr="00222CAE" w:rsidRDefault="005636F0" w:rsidP="00222CAE">
      <w:pPr>
        <w:jc w:val="center"/>
        <w:rPr>
          <w:b/>
          <w:sz w:val="24"/>
          <w:szCs w:val="24"/>
        </w:rPr>
      </w:pPr>
      <w:r w:rsidRPr="00222CAE">
        <w:rPr>
          <w:b/>
          <w:sz w:val="24"/>
          <w:szCs w:val="24"/>
          <w:lang w:val="en-US"/>
        </w:rPr>
        <w:t>II</w:t>
      </w:r>
      <w:r w:rsidRPr="00222CAE">
        <w:rPr>
          <w:b/>
          <w:sz w:val="24"/>
          <w:szCs w:val="24"/>
        </w:rPr>
        <w:t>. Функции комиссии (уполномоченного)</w:t>
      </w:r>
    </w:p>
    <w:p w:rsidR="005636F0" w:rsidRPr="00222CAE" w:rsidRDefault="005636F0" w:rsidP="00222CAE">
      <w:pPr>
        <w:jc w:val="both"/>
        <w:rPr>
          <w:sz w:val="24"/>
          <w:szCs w:val="24"/>
        </w:rPr>
      </w:pPr>
      <w:r w:rsidRPr="00222CAE">
        <w:rPr>
          <w:sz w:val="24"/>
          <w:szCs w:val="24"/>
        </w:rPr>
        <w:t xml:space="preserve">      2.1. Комиссия (уполномоченный) решает вопросы:</w:t>
      </w:r>
    </w:p>
    <w:p w:rsidR="005636F0" w:rsidRPr="00222CAE" w:rsidRDefault="005636F0" w:rsidP="00222CAE">
      <w:pPr>
        <w:jc w:val="both"/>
        <w:rPr>
          <w:sz w:val="24"/>
          <w:szCs w:val="24"/>
        </w:rPr>
      </w:pPr>
      <w:r w:rsidRPr="00222CAE">
        <w:rPr>
          <w:sz w:val="24"/>
          <w:szCs w:val="24"/>
        </w:rPr>
        <w:t>- о расходовании средств социального страхования, предусмотренных на санаторно – курортное лечение и отдых работников и членов их семей, в том числе на частичное содержание санаториев – профилакториев, санаторных и оздоровительных лагерей для детей и юношества; осуществляет контроль за их использованием;</w:t>
      </w:r>
    </w:p>
    <w:p w:rsidR="005636F0" w:rsidRPr="00222CAE" w:rsidRDefault="005636F0" w:rsidP="00222CAE">
      <w:pPr>
        <w:jc w:val="both"/>
        <w:rPr>
          <w:sz w:val="24"/>
          <w:szCs w:val="24"/>
        </w:rPr>
      </w:pPr>
      <w:r w:rsidRPr="00222CAE">
        <w:rPr>
          <w:sz w:val="24"/>
          <w:szCs w:val="24"/>
        </w:rPr>
        <w:t xml:space="preserve"> - о распределении, порядке и условиях выдачи застрахованных путевок для санаторно – курортного лечения, отдыха, лечебного (диетического) питания, приобретенных за счет средств социального страхования;</w:t>
      </w:r>
    </w:p>
    <w:p w:rsidR="005636F0" w:rsidRPr="00222CAE" w:rsidRDefault="005636F0" w:rsidP="00222CAE">
      <w:pPr>
        <w:jc w:val="both"/>
        <w:rPr>
          <w:sz w:val="24"/>
          <w:szCs w:val="24"/>
        </w:rPr>
      </w:pPr>
      <w:r w:rsidRPr="00222CAE">
        <w:rPr>
          <w:sz w:val="24"/>
          <w:szCs w:val="24"/>
        </w:rPr>
        <w:t>- ведет учет работников и членов их семей, нуждающихся в санаторно – курортном лечении, отдыхе, лечебном (диетическом) питании.</w:t>
      </w:r>
    </w:p>
    <w:p w:rsidR="005636F0" w:rsidRPr="00222CAE" w:rsidRDefault="005636F0" w:rsidP="00222CAE">
      <w:pPr>
        <w:jc w:val="both"/>
        <w:rPr>
          <w:sz w:val="24"/>
          <w:szCs w:val="24"/>
        </w:rPr>
      </w:pPr>
      <w:r w:rsidRPr="00222CAE">
        <w:rPr>
          <w:sz w:val="24"/>
          <w:szCs w:val="24"/>
        </w:rPr>
        <w:t xml:space="preserve">      2.2. Комиссия (уполномоченный):</w:t>
      </w:r>
    </w:p>
    <w:p w:rsidR="005636F0" w:rsidRPr="00222CAE" w:rsidRDefault="005636F0" w:rsidP="00222CAE">
      <w:pPr>
        <w:jc w:val="both"/>
        <w:rPr>
          <w:sz w:val="24"/>
          <w:szCs w:val="24"/>
        </w:rPr>
      </w:pPr>
      <w:r w:rsidRPr="00222CAE">
        <w:rPr>
          <w:sz w:val="24"/>
          <w:szCs w:val="24"/>
        </w:rPr>
        <w:t xml:space="preserve">      - осуществляет контроль за правильным начислением и своевременной выплатой пособий по социальному страхованию администрацией Учреждения;</w:t>
      </w:r>
    </w:p>
    <w:p w:rsidR="005636F0" w:rsidRPr="00222CAE" w:rsidRDefault="005636F0" w:rsidP="00222CAE">
      <w:pPr>
        <w:jc w:val="both"/>
        <w:rPr>
          <w:sz w:val="24"/>
          <w:szCs w:val="24"/>
        </w:rPr>
      </w:pPr>
      <w:r w:rsidRPr="00222CAE">
        <w:rPr>
          <w:sz w:val="24"/>
          <w:szCs w:val="24"/>
        </w:rPr>
        <w:t xml:space="preserve">      - проверяет правильность определения администрацией учреждения права на пособие, обоснованность лишения или отказа в пособии;</w:t>
      </w:r>
    </w:p>
    <w:p w:rsidR="005636F0" w:rsidRPr="00222CAE" w:rsidRDefault="005636F0" w:rsidP="00222CAE">
      <w:pPr>
        <w:jc w:val="both"/>
        <w:rPr>
          <w:sz w:val="24"/>
          <w:szCs w:val="24"/>
        </w:rPr>
      </w:pPr>
      <w:r w:rsidRPr="00222CAE">
        <w:rPr>
          <w:sz w:val="24"/>
          <w:szCs w:val="24"/>
        </w:rPr>
        <w:t xml:space="preserve">      - рассматривает спорные вопросы по обеспечению пособиями по социальному страхованию между работниками и администрацией Учреждения.</w:t>
      </w:r>
    </w:p>
    <w:p w:rsidR="005636F0" w:rsidRPr="00222CAE" w:rsidRDefault="005636F0" w:rsidP="00222CAE">
      <w:pPr>
        <w:jc w:val="both"/>
        <w:rPr>
          <w:sz w:val="24"/>
          <w:szCs w:val="24"/>
        </w:rPr>
      </w:pPr>
      <w:r w:rsidRPr="00222CAE">
        <w:rPr>
          <w:sz w:val="24"/>
          <w:szCs w:val="24"/>
        </w:rPr>
        <w:t xml:space="preserve">      2.3. Комиссия (уполномоченный) проводит анализ использования средств социального страхования на предприятии, вносит предложения администрации и профсоюзам учреждения о снижении заболеваемости сотрудников и членов их семей и проведении других мероприятий по социальному страхованию. </w:t>
      </w:r>
    </w:p>
    <w:p w:rsidR="005636F0" w:rsidRPr="00222CAE" w:rsidRDefault="005636F0" w:rsidP="00222CAE">
      <w:pPr>
        <w:jc w:val="center"/>
        <w:rPr>
          <w:b/>
          <w:sz w:val="24"/>
          <w:szCs w:val="24"/>
        </w:rPr>
      </w:pPr>
      <w:r w:rsidRPr="00222CAE">
        <w:rPr>
          <w:b/>
          <w:sz w:val="24"/>
          <w:szCs w:val="24"/>
          <w:lang w:val="en-US"/>
        </w:rPr>
        <w:t>III</w:t>
      </w:r>
      <w:r w:rsidRPr="00222CAE">
        <w:rPr>
          <w:b/>
          <w:sz w:val="24"/>
          <w:szCs w:val="24"/>
        </w:rPr>
        <w:t>. Права и обязанности комиссии (уполномоченного)</w:t>
      </w:r>
    </w:p>
    <w:p w:rsidR="005636F0" w:rsidRPr="00222CAE" w:rsidRDefault="005636F0" w:rsidP="00222CAE">
      <w:pPr>
        <w:jc w:val="both"/>
        <w:rPr>
          <w:sz w:val="24"/>
          <w:szCs w:val="24"/>
        </w:rPr>
      </w:pPr>
      <w:r w:rsidRPr="00222CAE">
        <w:rPr>
          <w:sz w:val="24"/>
          <w:szCs w:val="24"/>
        </w:rPr>
        <w:t xml:space="preserve">      3.1. Комиссия (уполномоченный) вправе:</w:t>
      </w:r>
    </w:p>
    <w:p w:rsidR="005636F0" w:rsidRPr="00222CAE" w:rsidRDefault="005636F0" w:rsidP="00222CAE">
      <w:pPr>
        <w:jc w:val="both"/>
        <w:rPr>
          <w:sz w:val="24"/>
          <w:szCs w:val="24"/>
        </w:rPr>
      </w:pPr>
      <w:r w:rsidRPr="00222CAE">
        <w:rPr>
          <w:sz w:val="24"/>
          <w:szCs w:val="24"/>
        </w:rPr>
        <w:t xml:space="preserve">      - проводить проверки правильности назначения и выплаты пособий по социальному страхованию администрацией как по собственной инициативе так и по заявлениям работников учреждения;</w:t>
      </w:r>
    </w:p>
    <w:p w:rsidR="005636F0" w:rsidRPr="00222CAE" w:rsidRDefault="005636F0" w:rsidP="00222CAE">
      <w:pPr>
        <w:jc w:val="both"/>
        <w:rPr>
          <w:sz w:val="24"/>
          <w:szCs w:val="24"/>
        </w:rPr>
      </w:pPr>
      <w:r w:rsidRPr="00222CAE">
        <w:rPr>
          <w:sz w:val="24"/>
          <w:szCs w:val="24"/>
        </w:rPr>
        <w:t xml:space="preserve">      - запрашивать у администрации учреждения, органов государственного надзора и контроля, органов общественного контроля и контроля за охраной труда материалы и сведения, необходимые для рассмотрения вопросов, входящих в ее компетенцию, и выносимостъ соответствующего решения;</w:t>
      </w:r>
    </w:p>
    <w:p w:rsidR="005636F0" w:rsidRPr="00222CAE" w:rsidRDefault="005636F0" w:rsidP="00222CAE">
      <w:pPr>
        <w:jc w:val="both"/>
        <w:rPr>
          <w:sz w:val="24"/>
          <w:szCs w:val="24"/>
        </w:rPr>
      </w:pPr>
      <w:r w:rsidRPr="00222CAE">
        <w:rPr>
          <w:sz w:val="24"/>
          <w:szCs w:val="24"/>
        </w:rPr>
        <w:t xml:space="preserve">      - принимать участие в выяснении администрацией учреждения, органами государственного надзора и контроля и органами общественного контроля за охраной труда обстоятельств несчастных случаев в учреждении;</w:t>
      </w:r>
    </w:p>
    <w:p w:rsidR="005636F0" w:rsidRPr="00222CAE" w:rsidRDefault="005636F0" w:rsidP="00222CAE">
      <w:pPr>
        <w:jc w:val="both"/>
        <w:rPr>
          <w:sz w:val="24"/>
          <w:szCs w:val="24"/>
        </w:rPr>
      </w:pPr>
      <w:r w:rsidRPr="00222CAE">
        <w:rPr>
          <w:sz w:val="24"/>
          <w:szCs w:val="24"/>
        </w:rPr>
        <w:t xml:space="preserve">      - участвовать в проведении органами Фонда социального страхования Российской Федерации ревизий в целях осуществления контроля за правильным и рациональным расходованием средств социального страхования;</w:t>
      </w:r>
    </w:p>
    <w:p w:rsidR="005636F0" w:rsidRPr="00222CAE" w:rsidRDefault="005636F0" w:rsidP="00222CAE">
      <w:pPr>
        <w:jc w:val="both"/>
        <w:rPr>
          <w:sz w:val="24"/>
          <w:szCs w:val="24"/>
        </w:rPr>
      </w:pPr>
      <w:r w:rsidRPr="00222CAE">
        <w:rPr>
          <w:sz w:val="24"/>
          <w:szCs w:val="24"/>
        </w:rPr>
        <w:t xml:space="preserve">      - участвовать в разработке планов оздоровления лиц, направляемых в санатории – профилактории данного предприятия;</w:t>
      </w:r>
    </w:p>
    <w:p w:rsidR="005636F0" w:rsidRPr="00222CAE" w:rsidRDefault="005636F0" w:rsidP="00222CAE">
      <w:pPr>
        <w:jc w:val="both"/>
        <w:rPr>
          <w:sz w:val="24"/>
          <w:szCs w:val="24"/>
        </w:rPr>
      </w:pPr>
      <w:r w:rsidRPr="00222CAE">
        <w:rPr>
          <w:sz w:val="24"/>
          <w:szCs w:val="24"/>
        </w:rPr>
        <w:t xml:space="preserve">      - участвовать в осуществлении органами управления здравоохранением контроля за выдачей листков нетрудоспособности лечебно – профилактическими учреждениями, обслуживающими работников предприятия;</w:t>
      </w:r>
    </w:p>
    <w:p w:rsidR="005636F0" w:rsidRPr="00222CAE" w:rsidRDefault="005636F0" w:rsidP="00222CAE">
      <w:pPr>
        <w:jc w:val="both"/>
        <w:rPr>
          <w:sz w:val="24"/>
          <w:szCs w:val="24"/>
        </w:rPr>
      </w:pPr>
      <w:r w:rsidRPr="00222CAE">
        <w:rPr>
          <w:sz w:val="24"/>
          <w:szCs w:val="24"/>
        </w:rPr>
        <w:t xml:space="preserve">      - обращаться в отделение Фонда нормативные акты и необходимую информацию по вопросам, входящим в ее компетенцию;</w:t>
      </w:r>
    </w:p>
    <w:p w:rsidR="005636F0" w:rsidRPr="00222CAE" w:rsidRDefault="005636F0" w:rsidP="00222CAE">
      <w:pPr>
        <w:jc w:val="both"/>
        <w:rPr>
          <w:sz w:val="24"/>
          <w:szCs w:val="24"/>
        </w:rPr>
      </w:pPr>
      <w:r w:rsidRPr="00222CAE">
        <w:rPr>
          <w:sz w:val="24"/>
          <w:szCs w:val="24"/>
        </w:rPr>
        <w:t xml:space="preserve">      - проходить обучение по вопросам социального страхования, организуемое отделением Фонда;</w:t>
      </w:r>
    </w:p>
    <w:p w:rsidR="005636F0" w:rsidRPr="00222CAE" w:rsidRDefault="005636F0" w:rsidP="00222CAE">
      <w:pPr>
        <w:jc w:val="both"/>
        <w:rPr>
          <w:sz w:val="24"/>
          <w:szCs w:val="24"/>
        </w:rPr>
      </w:pPr>
      <w:r w:rsidRPr="00222CAE">
        <w:rPr>
          <w:sz w:val="24"/>
          <w:szCs w:val="24"/>
        </w:rPr>
        <w:t xml:space="preserve">      - вносить в отделение Фонда предложения по организации работы по социальному страхованию в учреждении;</w:t>
      </w:r>
    </w:p>
    <w:p w:rsidR="005636F0" w:rsidRPr="00222CAE" w:rsidRDefault="005636F0" w:rsidP="00222CAE">
      <w:pPr>
        <w:jc w:val="both"/>
        <w:rPr>
          <w:sz w:val="24"/>
          <w:szCs w:val="24"/>
        </w:rPr>
      </w:pPr>
      <w:r w:rsidRPr="00222CAE">
        <w:rPr>
          <w:sz w:val="24"/>
          <w:szCs w:val="24"/>
        </w:rPr>
        <w:t xml:space="preserve">      - участвовать в развитии добровольных форм социального страхования работников учреждения.</w:t>
      </w:r>
    </w:p>
    <w:p w:rsidR="005636F0" w:rsidRPr="00222CAE" w:rsidRDefault="005636F0" w:rsidP="00222CAE">
      <w:pPr>
        <w:jc w:val="both"/>
        <w:rPr>
          <w:sz w:val="24"/>
          <w:szCs w:val="24"/>
        </w:rPr>
      </w:pPr>
      <w:r w:rsidRPr="00222CAE">
        <w:rPr>
          <w:sz w:val="24"/>
          <w:szCs w:val="24"/>
        </w:rPr>
        <w:t xml:space="preserve">      3.2. Комиссия обязана:</w:t>
      </w:r>
    </w:p>
    <w:p w:rsidR="005636F0" w:rsidRPr="00222CAE" w:rsidRDefault="005636F0" w:rsidP="00222CAE">
      <w:pPr>
        <w:jc w:val="both"/>
        <w:rPr>
          <w:sz w:val="24"/>
          <w:szCs w:val="24"/>
        </w:rPr>
      </w:pPr>
      <w:r w:rsidRPr="00222CAE">
        <w:rPr>
          <w:sz w:val="24"/>
          <w:szCs w:val="24"/>
        </w:rPr>
        <w:t xml:space="preserve">      - в случае установления нарушений действующего законодательства по социальному страхованию информировать администрацию учреждения и отделения Фонда; </w:t>
      </w:r>
    </w:p>
    <w:p w:rsidR="005636F0" w:rsidRPr="00222CAE" w:rsidRDefault="005636F0" w:rsidP="00222CAE">
      <w:pPr>
        <w:jc w:val="both"/>
        <w:rPr>
          <w:sz w:val="24"/>
          <w:szCs w:val="24"/>
        </w:rPr>
      </w:pPr>
      <w:r w:rsidRPr="00222CAE">
        <w:rPr>
          <w:sz w:val="24"/>
          <w:szCs w:val="24"/>
        </w:rPr>
        <w:t xml:space="preserve">      - представлять материалы о работе комиссии по запросам отделения Фонда;</w:t>
      </w:r>
    </w:p>
    <w:p w:rsidR="005636F0" w:rsidRPr="00222CAE" w:rsidRDefault="005636F0" w:rsidP="00222CAE">
      <w:pPr>
        <w:jc w:val="both"/>
        <w:rPr>
          <w:sz w:val="24"/>
          <w:szCs w:val="24"/>
        </w:rPr>
      </w:pPr>
      <w:r w:rsidRPr="00222CAE">
        <w:rPr>
          <w:sz w:val="24"/>
          <w:szCs w:val="24"/>
        </w:rPr>
        <w:t xml:space="preserve">      - представлять общему собранию трудового коллектива и администрации предприятия отчет о своей деятельности не реже одного раза в год и по истечении срока полномочий;</w:t>
      </w:r>
    </w:p>
    <w:p w:rsidR="005636F0" w:rsidRPr="00222CAE" w:rsidRDefault="005636F0" w:rsidP="00222CAE">
      <w:pPr>
        <w:jc w:val="both"/>
        <w:rPr>
          <w:sz w:val="24"/>
          <w:szCs w:val="24"/>
        </w:rPr>
      </w:pPr>
      <w:r w:rsidRPr="00222CAE">
        <w:rPr>
          <w:sz w:val="24"/>
          <w:szCs w:val="24"/>
        </w:rPr>
        <w:t xml:space="preserve">      - рассматривать в 10-дневный срок заявления работников учреждения по вопросам социального страхования.</w:t>
      </w:r>
    </w:p>
    <w:p w:rsidR="005636F0" w:rsidRPr="00222CAE" w:rsidRDefault="005636F0" w:rsidP="00222CAE">
      <w:pPr>
        <w:jc w:val="center"/>
        <w:rPr>
          <w:b/>
          <w:sz w:val="24"/>
          <w:szCs w:val="24"/>
        </w:rPr>
      </w:pPr>
      <w:r w:rsidRPr="00222CAE">
        <w:rPr>
          <w:b/>
          <w:sz w:val="24"/>
          <w:szCs w:val="24"/>
          <w:lang w:val="en-US"/>
        </w:rPr>
        <w:t>IV</w:t>
      </w:r>
      <w:r w:rsidRPr="00222CAE">
        <w:rPr>
          <w:b/>
          <w:sz w:val="24"/>
          <w:szCs w:val="24"/>
        </w:rPr>
        <w:t>. Порядок работы комиссии</w:t>
      </w:r>
    </w:p>
    <w:p w:rsidR="005636F0" w:rsidRPr="00222CAE" w:rsidRDefault="005636F0" w:rsidP="00222CAE">
      <w:pPr>
        <w:jc w:val="both"/>
        <w:rPr>
          <w:sz w:val="24"/>
          <w:szCs w:val="24"/>
        </w:rPr>
      </w:pPr>
      <w:r w:rsidRPr="00222CAE">
        <w:rPr>
          <w:sz w:val="24"/>
          <w:szCs w:val="24"/>
        </w:rPr>
        <w:t xml:space="preserve">      4.1. Комиссия избирается на срок от 1 до 3 лет. Члены комиссии могут быть переизбраны до истечения срока полномочий решением общего собрания трудового коллектива, в том числе по представлению отделения Фонда.</w:t>
      </w:r>
    </w:p>
    <w:p w:rsidR="005636F0" w:rsidRPr="00222CAE" w:rsidRDefault="005636F0" w:rsidP="00222CAE">
      <w:pPr>
        <w:jc w:val="both"/>
        <w:rPr>
          <w:sz w:val="24"/>
          <w:szCs w:val="24"/>
        </w:rPr>
      </w:pPr>
      <w:r w:rsidRPr="00222CAE">
        <w:rPr>
          <w:sz w:val="24"/>
          <w:szCs w:val="24"/>
        </w:rPr>
        <w:t xml:space="preserve">      4.2. Из числа членов комиссии большинством голосов избирается председатель комиссии.</w:t>
      </w:r>
    </w:p>
    <w:p w:rsidR="005636F0" w:rsidRPr="00222CAE" w:rsidRDefault="005636F0" w:rsidP="00222CAE">
      <w:pPr>
        <w:jc w:val="both"/>
        <w:rPr>
          <w:sz w:val="24"/>
          <w:szCs w:val="24"/>
        </w:rPr>
      </w:pPr>
      <w:r w:rsidRPr="00222CAE">
        <w:rPr>
          <w:sz w:val="24"/>
          <w:szCs w:val="24"/>
        </w:rPr>
        <w:t xml:space="preserve">      4.3. Заседания комиссии проводятся по мере необходимости, но реже одного раза в месяц. Решения комиссии (уполномоченного) по социальному страхованию оформляются протоколом.</w:t>
      </w:r>
    </w:p>
    <w:p w:rsidR="005636F0" w:rsidRPr="00222CAE" w:rsidRDefault="005636F0" w:rsidP="00222CAE">
      <w:pPr>
        <w:jc w:val="both"/>
        <w:rPr>
          <w:sz w:val="24"/>
          <w:szCs w:val="24"/>
        </w:rPr>
      </w:pPr>
      <w:r w:rsidRPr="00222CAE">
        <w:rPr>
          <w:sz w:val="24"/>
          <w:szCs w:val="24"/>
        </w:rPr>
        <w:t xml:space="preserve">     4.4. Порядок организации работы комиссии устанавливается Положением о комиссии (уполномоченного по социальному страхованию учреждения (п.1.3. настоящего Положения)).</w:t>
      </w:r>
    </w:p>
    <w:p w:rsidR="005636F0" w:rsidRPr="00222CAE" w:rsidRDefault="005636F0" w:rsidP="00222CAE">
      <w:pPr>
        <w:jc w:val="both"/>
        <w:rPr>
          <w:sz w:val="24"/>
          <w:szCs w:val="24"/>
        </w:rPr>
      </w:pPr>
      <w:r w:rsidRPr="00222CAE">
        <w:rPr>
          <w:sz w:val="24"/>
          <w:szCs w:val="24"/>
        </w:rPr>
        <w:t xml:space="preserve">      4.5. На время выполнения обязанностей членов комиссии, если эти обязанности осуществляются в рабочее время, работникам может гарантироваться сохранение места работы и среднего заработка в соответствии с коллективным договором или соглашением.</w:t>
      </w:r>
    </w:p>
    <w:p w:rsidR="005636F0" w:rsidRPr="00222CAE" w:rsidRDefault="005636F0" w:rsidP="00222CAE">
      <w:pPr>
        <w:jc w:val="both"/>
        <w:rPr>
          <w:sz w:val="24"/>
          <w:szCs w:val="24"/>
        </w:rPr>
      </w:pPr>
      <w:r w:rsidRPr="00222CAE">
        <w:rPr>
          <w:sz w:val="24"/>
          <w:szCs w:val="24"/>
        </w:rPr>
        <w:t xml:space="preserve">      4.6. По решению отделения Фонда членам комиссии может быть выплачено единовременное вознаграждение за счет средств Фонда социального страхования РФ.</w:t>
      </w:r>
    </w:p>
    <w:p w:rsidR="005636F0" w:rsidRPr="00222CAE" w:rsidRDefault="005636F0" w:rsidP="00222CAE">
      <w:pPr>
        <w:jc w:val="center"/>
        <w:rPr>
          <w:b/>
          <w:sz w:val="24"/>
          <w:szCs w:val="24"/>
        </w:rPr>
      </w:pPr>
      <w:r w:rsidRPr="00222CAE">
        <w:rPr>
          <w:b/>
          <w:sz w:val="24"/>
          <w:szCs w:val="24"/>
          <w:lang w:val="en-US"/>
        </w:rPr>
        <w:t>V</w:t>
      </w:r>
      <w:r w:rsidRPr="00222CAE">
        <w:rPr>
          <w:b/>
          <w:sz w:val="24"/>
          <w:szCs w:val="24"/>
        </w:rPr>
        <w:t>. Контроль за работой комиссии. Обжалование решений комиссии</w:t>
      </w:r>
    </w:p>
    <w:p w:rsidR="005636F0" w:rsidRPr="00222CAE" w:rsidRDefault="005636F0" w:rsidP="00222CAE">
      <w:pPr>
        <w:jc w:val="both"/>
        <w:rPr>
          <w:sz w:val="24"/>
          <w:szCs w:val="24"/>
        </w:rPr>
      </w:pPr>
      <w:r w:rsidRPr="00222CAE">
        <w:rPr>
          <w:sz w:val="24"/>
          <w:szCs w:val="24"/>
        </w:rPr>
        <w:t xml:space="preserve">      5.1. Контроль за работой комиссии осуществляет отделение Фонда.</w:t>
      </w:r>
    </w:p>
    <w:p w:rsidR="005636F0" w:rsidRPr="00222CAE" w:rsidRDefault="005636F0" w:rsidP="00222CAE">
      <w:pPr>
        <w:jc w:val="both"/>
        <w:rPr>
          <w:sz w:val="24"/>
          <w:szCs w:val="24"/>
        </w:rPr>
      </w:pPr>
      <w:r w:rsidRPr="00222CAE">
        <w:rPr>
          <w:sz w:val="24"/>
          <w:szCs w:val="24"/>
        </w:rPr>
        <w:t xml:space="preserve">      5.2. Решения комиссии могут быть обжалованы в отделении Фонда.</w:t>
      </w:r>
    </w:p>
    <w:p w:rsidR="005636F0" w:rsidRDefault="005636F0" w:rsidP="00213C24">
      <w:pPr>
        <w:pStyle w:val="ConsPlusNormal"/>
        <w:widowControl/>
        <w:ind w:left="720" w:hanging="720"/>
        <w:jc w:val="right"/>
        <w:rPr>
          <w:rFonts w:ascii="Times New Roman" w:hAnsi="Times New Roman" w:cs="Times New Roman"/>
          <w:i/>
        </w:rPr>
      </w:pPr>
    </w:p>
    <w:p w:rsidR="005636F0" w:rsidRDefault="005636F0" w:rsidP="00213C24">
      <w:pPr>
        <w:pStyle w:val="ConsPlusNormal"/>
        <w:widowControl/>
        <w:ind w:left="720" w:hanging="720"/>
        <w:jc w:val="right"/>
        <w:rPr>
          <w:rFonts w:ascii="Times New Roman" w:hAnsi="Times New Roman" w:cs="Times New Roman"/>
          <w:i/>
        </w:rPr>
      </w:pPr>
    </w:p>
    <w:p w:rsidR="005636F0" w:rsidRPr="00502A33" w:rsidRDefault="005636F0" w:rsidP="00213C24">
      <w:pPr>
        <w:pStyle w:val="ConsPlusNormal"/>
        <w:widowControl/>
        <w:ind w:left="720" w:hanging="720"/>
        <w:jc w:val="right"/>
        <w:rPr>
          <w:rFonts w:ascii="Times New Roman" w:hAnsi="Times New Roman" w:cs="Times New Roman"/>
          <w:i/>
        </w:rPr>
      </w:pPr>
      <w:r w:rsidRPr="00502A33">
        <w:rPr>
          <w:rFonts w:ascii="Times New Roman" w:hAnsi="Times New Roman" w:cs="Times New Roman"/>
          <w:i/>
        </w:rPr>
        <w:t>Приложение №</w:t>
      </w:r>
      <w:r>
        <w:rPr>
          <w:rFonts w:ascii="Times New Roman" w:hAnsi="Times New Roman" w:cs="Times New Roman"/>
          <w:i/>
        </w:rPr>
        <w:t>13</w:t>
      </w:r>
    </w:p>
    <w:p w:rsidR="005636F0" w:rsidRPr="00213C24" w:rsidRDefault="005636F0" w:rsidP="00213C24">
      <w:pPr>
        <w:rPr>
          <w:sz w:val="24"/>
          <w:szCs w:val="24"/>
        </w:rPr>
      </w:pPr>
      <w:r w:rsidRPr="00213C24">
        <w:rPr>
          <w:b/>
          <w:i/>
          <w:sz w:val="24"/>
          <w:szCs w:val="24"/>
        </w:rPr>
        <w:t xml:space="preserve">           </w:t>
      </w:r>
    </w:p>
    <w:p w:rsidR="005636F0" w:rsidRPr="00213C24" w:rsidRDefault="005636F0" w:rsidP="00213C24">
      <w:pPr>
        <w:rPr>
          <w:sz w:val="24"/>
          <w:szCs w:val="24"/>
        </w:rPr>
      </w:pPr>
    </w:p>
    <w:p w:rsidR="005636F0" w:rsidRPr="00213C24" w:rsidRDefault="005636F0" w:rsidP="00213C24">
      <w:pPr>
        <w:rPr>
          <w:sz w:val="24"/>
          <w:szCs w:val="24"/>
        </w:rPr>
      </w:pPr>
    </w:p>
    <w:p w:rsidR="005636F0" w:rsidRPr="006A662D" w:rsidRDefault="005636F0" w:rsidP="00B1731C">
      <w:r w:rsidRPr="006A662D">
        <w:t>СОГЛАСОВАНО</w:t>
      </w:r>
      <w:r w:rsidRPr="006A662D">
        <w:tab/>
      </w:r>
      <w:r w:rsidRPr="006A662D">
        <w:tab/>
      </w:r>
      <w:r w:rsidRPr="006A662D">
        <w:tab/>
      </w:r>
      <w:r w:rsidRPr="006A662D">
        <w:tab/>
      </w:r>
      <w:r w:rsidRPr="006A662D">
        <w:tab/>
      </w:r>
      <w:r w:rsidRPr="006A662D">
        <w:tab/>
      </w:r>
      <w:r w:rsidRPr="006A662D">
        <w:tab/>
      </w:r>
      <w:r w:rsidRPr="006A662D">
        <w:tab/>
        <w:t>УТВЕРЖДАЮ</w:t>
      </w:r>
    </w:p>
    <w:p w:rsidR="005636F0" w:rsidRPr="006A662D" w:rsidRDefault="005636F0" w:rsidP="00B1731C">
      <w:r w:rsidRPr="006A662D">
        <w:t>Председатель первичной профсоюзной</w:t>
      </w:r>
      <w:r w:rsidRPr="006A662D">
        <w:tab/>
      </w:r>
      <w:r w:rsidRPr="006A662D">
        <w:tab/>
      </w:r>
      <w:r w:rsidRPr="006A662D">
        <w:tab/>
      </w:r>
      <w:r w:rsidRPr="006A662D">
        <w:tab/>
        <w:t>Директор М</w:t>
      </w:r>
      <w:r>
        <w:t>БОУ «Кутлушкинская</w:t>
      </w:r>
    </w:p>
    <w:p w:rsidR="005636F0" w:rsidRPr="006A662D" w:rsidRDefault="005636F0" w:rsidP="00B1731C">
      <w:r w:rsidRPr="006A662D">
        <w:t>организации М</w:t>
      </w:r>
      <w:r>
        <w:t>БОУ «Кутлушкинская</w:t>
      </w:r>
      <w:r w:rsidRPr="006A662D">
        <w:tab/>
      </w:r>
      <w:r w:rsidRPr="006A662D">
        <w:tab/>
      </w:r>
      <w:r w:rsidRPr="006A662D">
        <w:tab/>
      </w:r>
      <w:r>
        <w:t xml:space="preserve">                </w:t>
      </w:r>
      <w:r w:rsidRPr="006A662D">
        <w:t>средняя общеобразовательная школа»</w:t>
      </w:r>
    </w:p>
    <w:p w:rsidR="005636F0" w:rsidRPr="006A662D" w:rsidRDefault="005636F0" w:rsidP="00B1731C">
      <w:r w:rsidRPr="006A662D">
        <w:t>средняя общеобразовательная школа»</w:t>
      </w:r>
    </w:p>
    <w:p w:rsidR="005636F0" w:rsidRPr="006A662D" w:rsidRDefault="005636F0" w:rsidP="00B1731C">
      <w:r>
        <w:t>___________________А.А. Мингазов</w:t>
      </w:r>
      <w:r w:rsidRPr="006A662D">
        <w:tab/>
      </w:r>
      <w:r w:rsidRPr="006A662D">
        <w:tab/>
      </w:r>
      <w:r w:rsidRPr="006A662D">
        <w:tab/>
      </w:r>
      <w:r w:rsidRPr="006A662D">
        <w:tab/>
      </w:r>
      <w:r>
        <w:t>_________________ Р.А. Агзамов</w:t>
      </w:r>
    </w:p>
    <w:p w:rsidR="005636F0" w:rsidRPr="006A662D" w:rsidRDefault="005636F0" w:rsidP="00B1731C">
      <w:r w:rsidRPr="006A662D">
        <w:t>«______» __________________ 20______ г.</w:t>
      </w:r>
      <w:r w:rsidRPr="006A662D">
        <w:tab/>
      </w:r>
      <w:r w:rsidRPr="006A662D">
        <w:tab/>
      </w:r>
      <w:r w:rsidRPr="006A662D">
        <w:tab/>
        <w:t>«______» __________________ 20______ г.</w:t>
      </w:r>
    </w:p>
    <w:p w:rsidR="005636F0" w:rsidRPr="00213C24" w:rsidRDefault="005636F0" w:rsidP="00213C24">
      <w:pPr>
        <w:rPr>
          <w:sz w:val="24"/>
          <w:szCs w:val="24"/>
        </w:rPr>
      </w:pPr>
      <w:r w:rsidRPr="00213C24">
        <w:rPr>
          <w:sz w:val="24"/>
          <w:szCs w:val="24"/>
        </w:rPr>
        <w:t xml:space="preserve">                                                 </w:t>
      </w:r>
    </w:p>
    <w:p w:rsidR="005636F0" w:rsidRPr="00213C24" w:rsidRDefault="005636F0" w:rsidP="00213C24">
      <w:pPr>
        <w:rPr>
          <w:b/>
          <w:sz w:val="24"/>
          <w:szCs w:val="24"/>
        </w:rPr>
      </w:pPr>
    </w:p>
    <w:p w:rsidR="005636F0" w:rsidRPr="00213C24" w:rsidRDefault="005636F0" w:rsidP="00922703">
      <w:pPr>
        <w:jc w:val="center"/>
        <w:rPr>
          <w:b/>
          <w:sz w:val="24"/>
          <w:szCs w:val="24"/>
        </w:rPr>
      </w:pPr>
      <w:r w:rsidRPr="00213C24">
        <w:rPr>
          <w:b/>
          <w:sz w:val="24"/>
          <w:szCs w:val="24"/>
        </w:rPr>
        <w:t>ПЕРЕЧЕНЬ</w:t>
      </w:r>
    </w:p>
    <w:p w:rsidR="005636F0" w:rsidRPr="00922703" w:rsidRDefault="005636F0" w:rsidP="00922703">
      <w:pPr>
        <w:jc w:val="center"/>
        <w:rPr>
          <w:b/>
          <w:sz w:val="24"/>
          <w:szCs w:val="24"/>
        </w:rPr>
      </w:pPr>
    </w:p>
    <w:p w:rsidR="005636F0" w:rsidRPr="00922703" w:rsidRDefault="005636F0" w:rsidP="00922703">
      <w:pPr>
        <w:jc w:val="center"/>
        <w:rPr>
          <w:b/>
          <w:sz w:val="24"/>
          <w:szCs w:val="24"/>
        </w:rPr>
      </w:pPr>
      <w:r w:rsidRPr="00922703">
        <w:rPr>
          <w:b/>
          <w:sz w:val="24"/>
          <w:szCs w:val="24"/>
        </w:rPr>
        <w:t>должностей  работников, которым предоставляется дополнительный</w:t>
      </w:r>
    </w:p>
    <w:p w:rsidR="005636F0" w:rsidRPr="00922703" w:rsidRDefault="005636F0" w:rsidP="00922703">
      <w:pPr>
        <w:jc w:val="center"/>
        <w:rPr>
          <w:b/>
          <w:sz w:val="24"/>
          <w:szCs w:val="24"/>
        </w:rPr>
      </w:pPr>
      <w:r w:rsidRPr="00922703">
        <w:rPr>
          <w:b/>
          <w:sz w:val="24"/>
          <w:szCs w:val="24"/>
        </w:rPr>
        <w:t>отпуск  за ненормированный рабочий день.</w:t>
      </w:r>
    </w:p>
    <w:p w:rsidR="005636F0" w:rsidRPr="00213C24" w:rsidRDefault="005636F0" w:rsidP="00213C24">
      <w:pPr>
        <w:rPr>
          <w:sz w:val="24"/>
          <w:szCs w:val="24"/>
        </w:rPr>
      </w:pPr>
    </w:p>
    <w:p w:rsidR="005636F0" w:rsidRPr="00213C24" w:rsidRDefault="005636F0" w:rsidP="00213C24">
      <w:pPr>
        <w:rPr>
          <w:sz w:val="24"/>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0"/>
        <w:gridCol w:w="4603"/>
      </w:tblGrid>
      <w:tr w:rsidR="005636F0" w:rsidRPr="00213C24" w:rsidTr="00450236">
        <w:trPr>
          <w:trHeight w:val="577"/>
        </w:trPr>
        <w:tc>
          <w:tcPr>
            <w:tcW w:w="5040" w:type="dxa"/>
          </w:tcPr>
          <w:p w:rsidR="005636F0" w:rsidRPr="00213C24" w:rsidRDefault="005636F0" w:rsidP="00450236">
            <w:pPr>
              <w:rPr>
                <w:sz w:val="24"/>
                <w:szCs w:val="24"/>
              </w:rPr>
            </w:pPr>
            <w:r w:rsidRPr="00213C24">
              <w:rPr>
                <w:sz w:val="24"/>
                <w:szCs w:val="24"/>
              </w:rPr>
              <w:t>Руководитель</w:t>
            </w:r>
          </w:p>
        </w:tc>
        <w:tc>
          <w:tcPr>
            <w:tcW w:w="4603" w:type="dxa"/>
          </w:tcPr>
          <w:p w:rsidR="005636F0" w:rsidRPr="00213C24" w:rsidRDefault="005636F0" w:rsidP="00450236">
            <w:pPr>
              <w:rPr>
                <w:sz w:val="24"/>
                <w:szCs w:val="24"/>
              </w:rPr>
            </w:pPr>
            <w:r w:rsidRPr="00213C24">
              <w:rPr>
                <w:sz w:val="24"/>
                <w:szCs w:val="24"/>
              </w:rPr>
              <w:t xml:space="preserve">        от  3-х до 14 дней</w:t>
            </w:r>
          </w:p>
        </w:tc>
      </w:tr>
      <w:tr w:rsidR="005636F0" w:rsidRPr="00213C24" w:rsidTr="00450236">
        <w:trPr>
          <w:trHeight w:val="529"/>
        </w:trPr>
        <w:tc>
          <w:tcPr>
            <w:tcW w:w="5040" w:type="dxa"/>
          </w:tcPr>
          <w:p w:rsidR="005636F0" w:rsidRPr="00213C24" w:rsidRDefault="005636F0" w:rsidP="00450236">
            <w:pPr>
              <w:rPr>
                <w:sz w:val="24"/>
                <w:szCs w:val="24"/>
              </w:rPr>
            </w:pPr>
            <w:r>
              <w:rPr>
                <w:sz w:val="24"/>
                <w:szCs w:val="24"/>
              </w:rPr>
              <w:t xml:space="preserve"> Зам.директора по учебной работе</w:t>
            </w:r>
          </w:p>
        </w:tc>
        <w:tc>
          <w:tcPr>
            <w:tcW w:w="4603" w:type="dxa"/>
          </w:tcPr>
          <w:p w:rsidR="005636F0" w:rsidRPr="00213C24" w:rsidRDefault="005636F0" w:rsidP="00450236">
            <w:pPr>
              <w:rPr>
                <w:sz w:val="24"/>
                <w:szCs w:val="24"/>
              </w:rPr>
            </w:pPr>
            <w:r w:rsidRPr="00213C24">
              <w:rPr>
                <w:sz w:val="24"/>
                <w:szCs w:val="24"/>
              </w:rPr>
              <w:t xml:space="preserve">        от  3-х до 14 дней</w:t>
            </w:r>
          </w:p>
        </w:tc>
      </w:tr>
    </w:tbl>
    <w:p w:rsidR="005636F0" w:rsidRPr="00213C24" w:rsidRDefault="005636F0" w:rsidP="00213C24">
      <w:pPr>
        <w:rPr>
          <w:sz w:val="24"/>
          <w:szCs w:val="24"/>
        </w:rPr>
      </w:pPr>
    </w:p>
    <w:p w:rsidR="005636F0" w:rsidRPr="00213C24" w:rsidRDefault="005636F0" w:rsidP="00213C24">
      <w:pPr>
        <w:rPr>
          <w:sz w:val="24"/>
          <w:szCs w:val="24"/>
        </w:rPr>
      </w:pPr>
    </w:p>
    <w:p w:rsidR="005636F0" w:rsidRPr="00213C24" w:rsidRDefault="005636F0" w:rsidP="00213C24">
      <w:pPr>
        <w:jc w:val="both"/>
        <w:rPr>
          <w:sz w:val="24"/>
          <w:szCs w:val="24"/>
        </w:rPr>
      </w:pPr>
      <w:r w:rsidRPr="00213C24">
        <w:rPr>
          <w:b/>
          <w:sz w:val="24"/>
          <w:szCs w:val="24"/>
        </w:rPr>
        <w:t>Примечание:</w:t>
      </w:r>
      <w:r w:rsidRPr="00213C24">
        <w:rPr>
          <w:sz w:val="24"/>
          <w:szCs w:val="24"/>
        </w:rPr>
        <w:t xml:space="preserve"> Целесообразность  предоставления  дополнительного отпуска</w:t>
      </w:r>
      <w:r>
        <w:rPr>
          <w:sz w:val="24"/>
          <w:szCs w:val="24"/>
        </w:rPr>
        <w:t xml:space="preserve"> </w:t>
      </w:r>
      <w:r w:rsidRPr="00213C24">
        <w:rPr>
          <w:sz w:val="24"/>
          <w:szCs w:val="24"/>
        </w:rPr>
        <w:t xml:space="preserve"> и его продолжительность в отношении каждого работника,</w:t>
      </w:r>
      <w:r>
        <w:rPr>
          <w:sz w:val="24"/>
          <w:szCs w:val="24"/>
        </w:rPr>
        <w:t xml:space="preserve"> </w:t>
      </w:r>
      <w:r w:rsidRPr="00213C24">
        <w:rPr>
          <w:sz w:val="24"/>
          <w:szCs w:val="24"/>
        </w:rPr>
        <w:t>занимающего должность с ненормированным рабочим днем, определяется</w:t>
      </w:r>
      <w:r>
        <w:rPr>
          <w:sz w:val="24"/>
          <w:szCs w:val="24"/>
        </w:rPr>
        <w:t xml:space="preserve"> </w:t>
      </w:r>
      <w:r w:rsidRPr="00213C24">
        <w:rPr>
          <w:sz w:val="24"/>
          <w:szCs w:val="24"/>
        </w:rPr>
        <w:t>руков</w:t>
      </w:r>
      <w:r>
        <w:rPr>
          <w:sz w:val="24"/>
          <w:szCs w:val="24"/>
        </w:rPr>
        <w:t>од</w:t>
      </w:r>
      <w:r w:rsidRPr="00213C24">
        <w:rPr>
          <w:sz w:val="24"/>
          <w:szCs w:val="24"/>
        </w:rPr>
        <w:t>ителем учреждения по согласованию с выборным профсоюзным</w:t>
      </w:r>
      <w:r>
        <w:rPr>
          <w:sz w:val="24"/>
          <w:szCs w:val="24"/>
        </w:rPr>
        <w:t xml:space="preserve"> </w:t>
      </w:r>
      <w:r w:rsidRPr="00213C24">
        <w:rPr>
          <w:sz w:val="24"/>
          <w:szCs w:val="24"/>
        </w:rPr>
        <w:t>органом. Работодатель ведет учет времени работников для предоставления</w:t>
      </w:r>
      <w:r>
        <w:rPr>
          <w:sz w:val="24"/>
          <w:szCs w:val="24"/>
        </w:rPr>
        <w:t xml:space="preserve"> </w:t>
      </w:r>
      <w:r w:rsidRPr="00213C24">
        <w:rPr>
          <w:sz w:val="24"/>
          <w:szCs w:val="24"/>
        </w:rPr>
        <w:t>ежегодного дополнительного оплачиваемого отпуска с ненормированным</w:t>
      </w:r>
      <w:r>
        <w:rPr>
          <w:sz w:val="24"/>
          <w:szCs w:val="24"/>
        </w:rPr>
        <w:t xml:space="preserve"> </w:t>
      </w:r>
      <w:r w:rsidRPr="00213C24">
        <w:rPr>
          <w:sz w:val="24"/>
          <w:szCs w:val="24"/>
        </w:rPr>
        <w:t>рабочим днем в специальном журнале.</w:t>
      </w:r>
    </w:p>
    <w:p w:rsidR="005636F0" w:rsidRPr="00213C24" w:rsidRDefault="005636F0" w:rsidP="00213C24">
      <w:pPr>
        <w:jc w:val="both"/>
        <w:rPr>
          <w:sz w:val="24"/>
          <w:szCs w:val="24"/>
        </w:rPr>
      </w:pPr>
    </w:p>
    <w:p w:rsidR="005636F0" w:rsidRPr="00213C24" w:rsidRDefault="005636F0" w:rsidP="00213C24">
      <w:pPr>
        <w:jc w:val="both"/>
        <w:rPr>
          <w:sz w:val="24"/>
          <w:szCs w:val="24"/>
        </w:rPr>
      </w:pPr>
      <w:r w:rsidRPr="00213C24">
        <w:rPr>
          <w:sz w:val="24"/>
          <w:szCs w:val="24"/>
        </w:rPr>
        <w:t xml:space="preserve">     Дополнительный отпуск присоединяется, как правило, к  очередному</w:t>
      </w:r>
      <w:r>
        <w:rPr>
          <w:sz w:val="24"/>
          <w:szCs w:val="24"/>
        </w:rPr>
        <w:t xml:space="preserve"> </w:t>
      </w:r>
      <w:r w:rsidRPr="00213C24">
        <w:rPr>
          <w:sz w:val="24"/>
          <w:szCs w:val="24"/>
        </w:rPr>
        <w:t>отпуску с учетом режима работы учреждения.</w:t>
      </w:r>
    </w:p>
    <w:p w:rsidR="005636F0" w:rsidRPr="00213C24" w:rsidRDefault="005636F0" w:rsidP="00502A33">
      <w:pPr>
        <w:jc w:val="both"/>
        <w:rPr>
          <w:sz w:val="24"/>
          <w:szCs w:val="24"/>
        </w:rPr>
      </w:pPr>
      <w:r w:rsidRPr="00213C24">
        <w:rPr>
          <w:sz w:val="24"/>
          <w:szCs w:val="24"/>
        </w:rPr>
        <w:t>Основание: ст.119 ТК РФ (пункт 42.2) Минобразование РФ от 14 января</w:t>
      </w:r>
      <w:r>
        <w:rPr>
          <w:sz w:val="24"/>
          <w:szCs w:val="24"/>
        </w:rPr>
        <w:t xml:space="preserve"> </w:t>
      </w:r>
      <w:r w:rsidRPr="00213C24">
        <w:rPr>
          <w:sz w:val="24"/>
          <w:szCs w:val="24"/>
        </w:rPr>
        <w:t>1998г. №06-51-2ин/27-06</w:t>
      </w:r>
    </w:p>
    <w:p w:rsidR="005636F0" w:rsidRDefault="005636F0" w:rsidP="00213C24">
      <w:pPr>
        <w:rPr>
          <w:sz w:val="36"/>
          <w:szCs w:val="36"/>
        </w:rPr>
      </w:pPr>
    </w:p>
    <w:p w:rsidR="005636F0" w:rsidRDefault="005636F0" w:rsidP="00213C24">
      <w:pPr>
        <w:rPr>
          <w:sz w:val="36"/>
          <w:szCs w:val="36"/>
        </w:rPr>
      </w:pPr>
    </w:p>
    <w:p w:rsidR="005636F0" w:rsidRDefault="005636F0" w:rsidP="00213C24">
      <w:pPr>
        <w:rPr>
          <w:sz w:val="36"/>
          <w:szCs w:val="36"/>
        </w:rPr>
      </w:pPr>
    </w:p>
    <w:p w:rsidR="005636F0" w:rsidRDefault="005636F0" w:rsidP="00213C24">
      <w:pPr>
        <w:rPr>
          <w:sz w:val="36"/>
          <w:szCs w:val="36"/>
        </w:rPr>
      </w:pPr>
    </w:p>
    <w:p w:rsidR="005636F0" w:rsidRDefault="005636F0" w:rsidP="00213C24">
      <w:pPr>
        <w:rPr>
          <w:sz w:val="36"/>
          <w:szCs w:val="36"/>
        </w:rPr>
      </w:pPr>
    </w:p>
    <w:p w:rsidR="005636F0" w:rsidRDefault="005636F0" w:rsidP="00213C24">
      <w:pPr>
        <w:rPr>
          <w:sz w:val="36"/>
          <w:szCs w:val="36"/>
        </w:rPr>
      </w:pPr>
    </w:p>
    <w:p w:rsidR="005636F0" w:rsidRDefault="005636F0" w:rsidP="00213C24">
      <w:pPr>
        <w:rPr>
          <w:sz w:val="36"/>
          <w:szCs w:val="36"/>
        </w:rPr>
      </w:pPr>
    </w:p>
    <w:p w:rsidR="005636F0" w:rsidRDefault="005636F0" w:rsidP="00213C24">
      <w:pPr>
        <w:rPr>
          <w:sz w:val="36"/>
          <w:szCs w:val="36"/>
        </w:rPr>
      </w:pPr>
    </w:p>
    <w:p w:rsidR="005636F0" w:rsidRDefault="005636F0" w:rsidP="00213C24">
      <w:pPr>
        <w:rPr>
          <w:sz w:val="36"/>
          <w:szCs w:val="36"/>
        </w:rPr>
      </w:pPr>
      <w:r>
        <w:rPr>
          <w:sz w:val="36"/>
          <w:szCs w:val="36"/>
        </w:rPr>
        <w:t xml:space="preserve">  </w:t>
      </w:r>
    </w:p>
    <w:p w:rsidR="005636F0" w:rsidRDefault="005636F0" w:rsidP="00213C24">
      <w:pPr>
        <w:rPr>
          <w:sz w:val="36"/>
          <w:szCs w:val="36"/>
        </w:rPr>
      </w:pPr>
    </w:p>
    <w:p w:rsidR="005636F0" w:rsidRDefault="005636F0" w:rsidP="00213C24">
      <w:pPr>
        <w:rPr>
          <w:sz w:val="36"/>
          <w:szCs w:val="36"/>
        </w:rPr>
      </w:pPr>
    </w:p>
    <w:p w:rsidR="005636F0" w:rsidRDefault="005636F0" w:rsidP="00213C24">
      <w:pPr>
        <w:rPr>
          <w:sz w:val="36"/>
          <w:szCs w:val="36"/>
        </w:rPr>
      </w:pPr>
    </w:p>
    <w:p w:rsidR="005636F0" w:rsidRDefault="005636F0" w:rsidP="00222CAE">
      <w:pPr>
        <w:shd w:val="clear" w:color="auto" w:fill="FFFFFF"/>
        <w:tabs>
          <w:tab w:val="left" w:pos="926"/>
          <w:tab w:val="left" w:leader="underscore" w:pos="4464"/>
        </w:tabs>
        <w:spacing w:line="276" w:lineRule="auto"/>
        <w:jc w:val="right"/>
        <w:rPr>
          <w:i/>
          <w:color w:val="000000"/>
        </w:rPr>
      </w:pPr>
    </w:p>
    <w:p w:rsidR="005636F0" w:rsidRDefault="005636F0" w:rsidP="00222CAE">
      <w:pPr>
        <w:shd w:val="clear" w:color="auto" w:fill="FFFFFF"/>
        <w:tabs>
          <w:tab w:val="left" w:pos="926"/>
          <w:tab w:val="left" w:leader="underscore" w:pos="4464"/>
        </w:tabs>
        <w:spacing w:line="276" w:lineRule="auto"/>
        <w:jc w:val="right"/>
        <w:rPr>
          <w:i/>
          <w:color w:val="000000"/>
        </w:rPr>
      </w:pPr>
      <w:r w:rsidRPr="00686E0D">
        <w:rPr>
          <w:i/>
          <w:color w:val="000000"/>
        </w:rPr>
        <w:t>Приложение №</w:t>
      </w:r>
      <w:r>
        <w:rPr>
          <w:i/>
          <w:color w:val="000000"/>
        </w:rPr>
        <w:t>14</w:t>
      </w:r>
    </w:p>
    <w:p w:rsidR="005636F0" w:rsidRPr="00686E0D" w:rsidRDefault="005636F0" w:rsidP="00222CAE">
      <w:pPr>
        <w:shd w:val="clear" w:color="auto" w:fill="FFFFFF"/>
        <w:tabs>
          <w:tab w:val="left" w:pos="926"/>
          <w:tab w:val="left" w:leader="underscore" w:pos="4464"/>
        </w:tabs>
        <w:spacing w:line="276" w:lineRule="auto"/>
        <w:jc w:val="right"/>
        <w:rPr>
          <w:i/>
          <w:color w:val="000000"/>
        </w:rPr>
      </w:pPr>
    </w:p>
    <w:p w:rsidR="005636F0" w:rsidRPr="006A662D" w:rsidRDefault="005636F0" w:rsidP="00B1731C">
      <w:r w:rsidRPr="006A662D">
        <w:t>СОГЛАСОВАНО</w:t>
      </w:r>
      <w:r w:rsidRPr="006A662D">
        <w:tab/>
      </w:r>
      <w:r w:rsidRPr="006A662D">
        <w:tab/>
      </w:r>
      <w:r w:rsidRPr="006A662D">
        <w:tab/>
      </w:r>
      <w:r w:rsidRPr="006A662D">
        <w:tab/>
      </w:r>
      <w:r w:rsidRPr="006A662D">
        <w:tab/>
      </w:r>
      <w:r w:rsidRPr="006A662D">
        <w:tab/>
      </w:r>
      <w:r w:rsidRPr="006A662D">
        <w:tab/>
      </w:r>
      <w:r w:rsidRPr="006A662D">
        <w:tab/>
        <w:t>УТВЕРЖДАЮ</w:t>
      </w:r>
    </w:p>
    <w:p w:rsidR="005636F0" w:rsidRPr="006A662D" w:rsidRDefault="005636F0" w:rsidP="00B1731C">
      <w:r w:rsidRPr="006A662D">
        <w:t>Председатель первичной профсоюзной</w:t>
      </w:r>
      <w:r w:rsidRPr="006A662D">
        <w:tab/>
      </w:r>
      <w:r w:rsidRPr="006A662D">
        <w:tab/>
      </w:r>
      <w:r w:rsidRPr="006A662D">
        <w:tab/>
      </w:r>
      <w:r w:rsidRPr="006A662D">
        <w:tab/>
        <w:t>Директор М</w:t>
      </w:r>
      <w:r>
        <w:t>БОУ «Кутлушкинская</w:t>
      </w:r>
    </w:p>
    <w:p w:rsidR="005636F0" w:rsidRPr="006A662D" w:rsidRDefault="005636F0" w:rsidP="00B1731C">
      <w:r w:rsidRPr="006A662D">
        <w:t>организации М</w:t>
      </w:r>
      <w:r>
        <w:t>БОУ «Кутлушкинская</w:t>
      </w:r>
      <w:r w:rsidRPr="006A662D">
        <w:tab/>
      </w:r>
      <w:r w:rsidRPr="006A662D">
        <w:tab/>
      </w:r>
      <w:r w:rsidRPr="006A662D">
        <w:tab/>
      </w:r>
      <w:r>
        <w:t xml:space="preserve">                 </w:t>
      </w:r>
      <w:r w:rsidRPr="006A662D">
        <w:t>средняя общеобразовательная школа»</w:t>
      </w:r>
    </w:p>
    <w:p w:rsidR="005636F0" w:rsidRPr="006A662D" w:rsidRDefault="005636F0" w:rsidP="00B1731C">
      <w:r w:rsidRPr="006A662D">
        <w:t>средняя общеобразовательная школа»</w:t>
      </w:r>
    </w:p>
    <w:p w:rsidR="005636F0" w:rsidRPr="006A662D" w:rsidRDefault="005636F0" w:rsidP="00B1731C">
      <w:r>
        <w:t>___________________А.А. Мингазов</w:t>
      </w:r>
      <w:r w:rsidRPr="006A662D">
        <w:tab/>
      </w:r>
      <w:r w:rsidRPr="006A662D">
        <w:tab/>
      </w:r>
      <w:r w:rsidRPr="006A662D">
        <w:tab/>
      </w:r>
      <w:r w:rsidRPr="006A662D">
        <w:tab/>
      </w:r>
      <w:r>
        <w:t>_________________ Р.А. Агзамов</w:t>
      </w:r>
    </w:p>
    <w:p w:rsidR="005636F0" w:rsidRPr="006A662D" w:rsidRDefault="005636F0" w:rsidP="00B1731C">
      <w:r w:rsidRPr="006A662D">
        <w:t>«______» __________________ 20______ г.</w:t>
      </w:r>
      <w:r w:rsidRPr="006A662D">
        <w:tab/>
      </w:r>
      <w:r w:rsidRPr="006A662D">
        <w:tab/>
      </w:r>
      <w:r w:rsidRPr="006A662D">
        <w:tab/>
        <w:t>«______» __________________ 20______ г.</w:t>
      </w:r>
    </w:p>
    <w:p w:rsidR="005636F0" w:rsidRPr="00222CAE" w:rsidRDefault="005636F0" w:rsidP="00222CAE">
      <w:pPr>
        <w:pStyle w:val="NoSpacing"/>
        <w:rPr>
          <w:rFonts w:ascii="Times New Roman" w:hAnsi="Times New Roman"/>
          <w:sz w:val="24"/>
          <w:szCs w:val="24"/>
        </w:rPr>
      </w:pPr>
    </w:p>
    <w:p w:rsidR="005636F0" w:rsidRPr="00222CAE" w:rsidRDefault="005636F0" w:rsidP="00222CAE">
      <w:pPr>
        <w:spacing w:line="360" w:lineRule="auto"/>
        <w:rPr>
          <w:sz w:val="24"/>
          <w:szCs w:val="24"/>
        </w:rPr>
      </w:pPr>
    </w:p>
    <w:p w:rsidR="005636F0" w:rsidRDefault="005636F0" w:rsidP="00222CAE">
      <w:pPr>
        <w:pStyle w:val="NoSpacing"/>
        <w:spacing w:line="360" w:lineRule="auto"/>
        <w:jc w:val="center"/>
        <w:rPr>
          <w:rFonts w:ascii="Times New Roman" w:hAnsi="Times New Roman"/>
          <w:b/>
          <w:sz w:val="24"/>
          <w:szCs w:val="24"/>
        </w:rPr>
      </w:pPr>
      <w:r w:rsidRPr="00222CAE">
        <w:rPr>
          <w:rFonts w:ascii="Times New Roman" w:hAnsi="Times New Roman"/>
          <w:b/>
          <w:bCs/>
          <w:caps/>
          <w:sz w:val="24"/>
          <w:szCs w:val="24"/>
        </w:rPr>
        <w:t>ПОЛОЖЕНИЕ</w:t>
      </w:r>
      <w:r w:rsidRPr="00222CAE">
        <w:rPr>
          <w:rFonts w:ascii="Times New Roman" w:hAnsi="Times New Roman"/>
          <w:b/>
          <w:bCs/>
          <w:caps/>
          <w:sz w:val="24"/>
          <w:szCs w:val="24"/>
        </w:rPr>
        <w:br/>
      </w:r>
      <w:r w:rsidRPr="00222CAE">
        <w:rPr>
          <w:rFonts w:ascii="Times New Roman" w:hAnsi="Times New Roman"/>
          <w:b/>
          <w:bCs/>
          <w:sz w:val="24"/>
          <w:szCs w:val="24"/>
        </w:rPr>
        <w:t xml:space="preserve">о комиссии по охране труда МБОУ  </w:t>
      </w:r>
      <w:r w:rsidRPr="00222CAE">
        <w:rPr>
          <w:rFonts w:ascii="Times New Roman" w:hAnsi="Times New Roman"/>
          <w:b/>
          <w:sz w:val="24"/>
          <w:szCs w:val="24"/>
        </w:rPr>
        <w:t>«</w:t>
      </w:r>
      <w:r>
        <w:rPr>
          <w:rFonts w:ascii="Times New Roman" w:hAnsi="Times New Roman"/>
          <w:b/>
          <w:sz w:val="24"/>
          <w:szCs w:val="24"/>
        </w:rPr>
        <w:t xml:space="preserve">Кутлушкинская </w:t>
      </w:r>
    </w:p>
    <w:p w:rsidR="005636F0" w:rsidRPr="00222CAE" w:rsidRDefault="005636F0" w:rsidP="00222CAE">
      <w:pPr>
        <w:pStyle w:val="NoSpacing"/>
        <w:spacing w:line="360" w:lineRule="auto"/>
        <w:jc w:val="center"/>
        <w:rPr>
          <w:rFonts w:ascii="Times New Roman" w:hAnsi="Times New Roman"/>
          <w:b/>
          <w:bCs/>
          <w:sz w:val="24"/>
          <w:szCs w:val="24"/>
        </w:rPr>
      </w:pPr>
      <w:r>
        <w:rPr>
          <w:rFonts w:ascii="Times New Roman" w:hAnsi="Times New Roman"/>
          <w:b/>
          <w:sz w:val="24"/>
          <w:szCs w:val="24"/>
        </w:rPr>
        <w:t>средняя общеобразовательная школа</w:t>
      </w:r>
      <w:r w:rsidRPr="00222CAE">
        <w:rPr>
          <w:rFonts w:ascii="Times New Roman" w:hAnsi="Times New Roman"/>
          <w:b/>
          <w:sz w:val="24"/>
          <w:szCs w:val="24"/>
        </w:rPr>
        <w:t xml:space="preserve">» </w:t>
      </w:r>
    </w:p>
    <w:p w:rsidR="005636F0" w:rsidRPr="00222CAE" w:rsidRDefault="005636F0" w:rsidP="00222CAE">
      <w:pPr>
        <w:pStyle w:val="NoSpacing"/>
        <w:spacing w:line="360" w:lineRule="auto"/>
        <w:jc w:val="center"/>
        <w:rPr>
          <w:rFonts w:ascii="Times New Roman" w:hAnsi="Times New Roman"/>
          <w:b/>
          <w:sz w:val="24"/>
          <w:szCs w:val="24"/>
        </w:rPr>
      </w:pPr>
    </w:p>
    <w:p w:rsidR="005636F0" w:rsidRPr="00222CAE" w:rsidRDefault="005636F0" w:rsidP="00222CAE">
      <w:pPr>
        <w:spacing w:line="276" w:lineRule="auto"/>
        <w:ind w:left="284"/>
        <w:jc w:val="center"/>
        <w:rPr>
          <w:b/>
          <w:bCs/>
          <w:sz w:val="24"/>
          <w:szCs w:val="24"/>
        </w:rPr>
      </w:pPr>
      <w:r w:rsidRPr="00222CAE">
        <w:rPr>
          <w:b/>
          <w:bCs/>
          <w:sz w:val="24"/>
          <w:szCs w:val="24"/>
        </w:rPr>
        <w:t>1. Общие положения</w:t>
      </w:r>
    </w:p>
    <w:p w:rsidR="005636F0" w:rsidRPr="00222CAE" w:rsidRDefault="005636F0" w:rsidP="00222CAE">
      <w:pPr>
        <w:spacing w:line="276" w:lineRule="auto"/>
        <w:ind w:firstLine="360"/>
        <w:jc w:val="both"/>
        <w:rPr>
          <w:sz w:val="24"/>
          <w:szCs w:val="24"/>
        </w:rPr>
      </w:pPr>
      <w:r w:rsidRPr="00222CAE">
        <w:rPr>
          <w:sz w:val="24"/>
          <w:szCs w:val="24"/>
        </w:rPr>
        <w:t>1.1. Комиссия создается на приоритетной основе из представителей администрации образовательного учреждения, профсоюзного комитета и осуществляет свою деятельность в целях организации сотрудничества и регулирования отношений администрации образовательного учреждения и работников в области охраны труда в учреждении.</w:t>
      </w:r>
    </w:p>
    <w:p w:rsidR="005636F0" w:rsidRPr="00222CAE" w:rsidRDefault="005636F0" w:rsidP="00222CAE">
      <w:pPr>
        <w:spacing w:line="276" w:lineRule="auto"/>
        <w:ind w:firstLine="360"/>
        <w:jc w:val="both"/>
        <w:rPr>
          <w:sz w:val="24"/>
          <w:szCs w:val="24"/>
        </w:rPr>
      </w:pPr>
      <w:r w:rsidRPr="00222CAE">
        <w:rPr>
          <w:sz w:val="24"/>
          <w:szCs w:val="24"/>
        </w:rPr>
        <w:t>1.2. Численность членов комиссии определяется в зависимости от числа работников учреждения.</w:t>
      </w:r>
    </w:p>
    <w:p w:rsidR="005636F0" w:rsidRPr="00222CAE" w:rsidRDefault="005636F0" w:rsidP="00222CAE">
      <w:pPr>
        <w:spacing w:line="276" w:lineRule="auto"/>
        <w:ind w:firstLine="360"/>
        <w:jc w:val="both"/>
        <w:rPr>
          <w:sz w:val="24"/>
          <w:szCs w:val="24"/>
        </w:rPr>
      </w:pPr>
      <w:r w:rsidRPr="00222CAE">
        <w:rPr>
          <w:sz w:val="24"/>
          <w:szCs w:val="24"/>
        </w:rPr>
        <w:t>1.3. Выдвижение в комиссию представителей работников проводится на общем собрании трудового коллектива. Представители администрации образовательного учреждения назначаются приказом по учреждению.</w:t>
      </w:r>
    </w:p>
    <w:p w:rsidR="005636F0" w:rsidRPr="00222CAE" w:rsidRDefault="005636F0" w:rsidP="00222CAE">
      <w:pPr>
        <w:spacing w:line="276" w:lineRule="auto"/>
        <w:ind w:firstLine="360"/>
        <w:jc w:val="both"/>
        <w:rPr>
          <w:sz w:val="24"/>
          <w:szCs w:val="24"/>
        </w:rPr>
      </w:pPr>
      <w:r w:rsidRPr="00222CAE">
        <w:rPr>
          <w:sz w:val="24"/>
          <w:szCs w:val="24"/>
        </w:rPr>
        <w:t>1.4. Комиссия может избрать из своего состава председателя, заместителей от каждой стороны и секретаря. Председателем комиссии не рекомендуется избирать работника, который по своим служебным обязанностям отвечает за состояние охраны труда в образовательном учреждении или находится в непосредственном подчинении руководителю учреждения.</w:t>
      </w:r>
    </w:p>
    <w:p w:rsidR="005636F0" w:rsidRPr="00222CAE" w:rsidRDefault="005636F0" w:rsidP="00222CAE">
      <w:pPr>
        <w:spacing w:line="276" w:lineRule="auto"/>
        <w:ind w:firstLine="360"/>
        <w:jc w:val="both"/>
        <w:rPr>
          <w:sz w:val="24"/>
          <w:szCs w:val="24"/>
        </w:rPr>
      </w:pPr>
      <w:r w:rsidRPr="00222CAE">
        <w:rPr>
          <w:sz w:val="24"/>
          <w:szCs w:val="24"/>
        </w:rPr>
        <w:t>1.5. Члены комиссии выполняют свои обязанности на общественных началах. Комиссия осуществляет свою деятельность в соответствии с планом работы, который принимается на заседании комиссии и утверждается председателем. Заседания комиссии проводятся по мере необходимости, но не реже 1 раза в квартал.</w:t>
      </w:r>
    </w:p>
    <w:p w:rsidR="005636F0" w:rsidRPr="00222CAE" w:rsidRDefault="005636F0" w:rsidP="00222CAE">
      <w:pPr>
        <w:spacing w:line="276" w:lineRule="auto"/>
        <w:ind w:firstLine="360"/>
        <w:jc w:val="both"/>
        <w:rPr>
          <w:sz w:val="24"/>
          <w:szCs w:val="24"/>
        </w:rPr>
      </w:pPr>
      <w:r w:rsidRPr="00222CAE">
        <w:rPr>
          <w:sz w:val="24"/>
          <w:szCs w:val="24"/>
        </w:rPr>
        <w:t>1.6. Комиссия в своей деятельности руководствуется законодательными и иными нормативными правовыми актами РФ о труде и охране труда, коллективным договором (Соглашением по охране труда), нормативными документами детского сада.</w:t>
      </w:r>
    </w:p>
    <w:p w:rsidR="005636F0" w:rsidRPr="00222CAE" w:rsidRDefault="005636F0" w:rsidP="00222CAE">
      <w:pPr>
        <w:spacing w:before="60" w:line="276" w:lineRule="auto"/>
        <w:jc w:val="center"/>
        <w:rPr>
          <w:b/>
          <w:bCs/>
          <w:sz w:val="24"/>
          <w:szCs w:val="24"/>
        </w:rPr>
      </w:pPr>
      <w:r w:rsidRPr="00222CAE">
        <w:rPr>
          <w:b/>
          <w:bCs/>
          <w:sz w:val="24"/>
          <w:szCs w:val="24"/>
        </w:rPr>
        <w:t>2. Задачи комиссии</w:t>
      </w:r>
    </w:p>
    <w:p w:rsidR="005636F0" w:rsidRPr="00222CAE" w:rsidRDefault="005636F0" w:rsidP="00222CAE">
      <w:pPr>
        <w:spacing w:line="276" w:lineRule="auto"/>
        <w:ind w:firstLine="360"/>
        <w:jc w:val="both"/>
        <w:rPr>
          <w:sz w:val="24"/>
          <w:szCs w:val="24"/>
        </w:rPr>
      </w:pPr>
      <w:r w:rsidRPr="00222CAE">
        <w:rPr>
          <w:sz w:val="24"/>
          <w:szCs w:val="24"/>
        </w:rPr>
        <w:t>На комиссию возлагаются следующие основные задачи:</w:t>
      </w:r>
    </w:p>
    <w:p w:rsidR="005636F0" w:rsidRPr="00222CAE" w:rsidRDefault="005636F0" w:rsidP="00222CAE">
      <w:pPr>
        <w:spacing w:line="276" w:lineRule="auto"/>
        <w:ind w:firstLine="360"/>
        <w:jc w:val="both"/>
        <w:rPr>
          <w:sz w:val="24"/>
          <w:szCs w:val="24"/>
        </w:rPr>
      </w:pPr>
      <w:r w:rsidRPr="00222CAE">
        <w:rPr>
          <w:sz w:val="24"/>
          <w:szCs w:val="24"/>
        </w:rPr>
        <w:t xml:space="preserve">2.1. Разработка на основе предложений сторон программы совместных действий образовательного учреждения, профсоюзного комитета по улучшению условий охраны труда, предупреждению детского, производственного травматизма и профессиональных заболеваний. </w:t>
      </w:r>
    </w:p>
    <w:p w:rsidR="005636F0" w:rsidRPr="00222CAE" w:rsidRDefault="005636F0" w:rsidP="00222CAE">
      <w:pPr>
        <w:spacing w:line="276" w:lineRule="auto"/>
        <w:ind w:firstLine="360"/>
        <w:jc w:val="both"/>
        <w:rPr>
          <w:sz w:val="24"/>
          <w:szCs w:val="24"/>
        </w:rPr>
      </w:pPr>
      <w:r w:rsidRPr="00222CAE">
        <w:rPr>
          <w:sz w:val="24"/>
          <w:szCs w:val="24"/>
        </w:rPr>
        <w:t>2.2. Рассмотрение предложений по разработке санитарно-оздоровительных мероприятий для подготовки Соглашения по охране труда.</w:t>
      </w:r>
    </w:p>
    <w:p w:rsidR="005636F0" w:rsidRPr="00222CAE" w:rsidRDefault="005636F0" w:rsidP="00222CAE">
      <w:pPr>
        <w:spacing w:line="276" w:lineRule="auto"/>
        <w:ind w:firstLine="360"/>
        <w:jc w:val="both"/>
        <w:rPr>
          <w:sz w:val="24"/>
          <w:szCs w:val="24"/>
        </w:rPr>
      </w:pPr>
      <w:r w:rsidRPr="00222CAE">
        <w:rPr>
          <w:sz w:val="24"/>
          <w:szCs w:val="24"/>
        </w:rPr>
        <w:t>2.3. Анализ существующего состояния охраны труда в образовательном учреждении и подготовка предложений по решению проблем охраны труда в учреждении.</w:t>
      </w:r>
    </w:p>
    <w:p w:rsidR="005636F0" w:rsidRPr="00222CAE" w:rsidRDefault="005636F0" w:rsidP="00222CAE">
      <w:pPr>
        <w:spacing w:line="276" w:lineRule="auto"/>
        <w:ind w:firstLine="360"/>
        <w:jc w:val="both"/>
        <w:rPr>
          <w:sz w:val="24"/>
          <w:szCs w:val="24"/>
        </w:rPr>
      </w:pPr>
      <w:r w:rsidRPr="00222CAE">
        <w:rPr>
          <w:sz w:val="24"/>
          <w:szCs w:val="24"/>
        </w:rPr>
        <w:t>2.4. Информирование работников образовательного учреждения о состоянии охраны труда на рабочих местах.</w:t>
      </w:r>
    </w:p>
    <w:p w:rsidR="005636F0" w:rsidRPr="00222CAE" w:rsidRDefault="005636F0" w:rsidP="00222CAE">
      <w:pPr>
        <w:spacing w:before="180" w:line="276" w:lineRule="auto"/>
        <w:ind w:firstLine="360"/>
        <w:jc w:val="center"/>
        <w:rPr>
          <w:b/>
          <w:bCs/>
          <w:sz w:val="24"/>
          <w:szCs w:val="24"/>
        </w:rPr>
      </w:pPr>
      <w:r w:rsidRPr="00222CAE">
        <w:rPr>
          <w:b/>
          <w:bCs/>
          <w:sz w:val="24"/>
          <w:szCs w:val="24"/>
        </w:rPr>
        <w:t>3. Функции комиссии</w:t>
      </w:r>
    </w:p>
    <w:p w:rsidR="005636F0" w:rsidRPr="00222CAE" w:rsidRDefault="005636F0" w:rsidP="00222CAE">
      <w:pPr>
        <w:spacing w:line="276" w:lineRule="auto"/>
        <w:ind w:firstLine="360"/>
        <w:jc w:val="both"/>
        <w:rPr>
          <w:sz w:val="24"/>
          <w:szCs w:val="24"/>
        </w:rPr>
      </w:pPr>
      <w:r w:rsidRPr="00222CAE">
        <w:rPr>
          <w:sz w:val="24"/>
          <w:szCs w:val="24"/>
        </w:rPr>
        <w:t>Для выполнения поставленных задач на комиссию возлагаются следующие функции:</w:t>
      </w:r>
    </w:p>
    <w:p w:rsidR="005636F0" w:rsidRPr="00222CAE" w:rsidRDefault="005636F0" w:rsidP="00222CAE">
      <w:pPr>
        <w:spacing w:line="276" w:lineRule="auto"/>
        <w:ind w:firstLine="360"/>
        <w:jc w:val="both"/>
        <w:rPr>
          <w:sz w:val="24"/>
          <w:szCs w:val="24"/>
        </w:rPr>
      </w:pPr>
      <w:r w:rsidRPr="00222CAE">
        <w:rPr>
          <w:sz w:val="24"/>
          <w:szCs w:val="24"/>
        </w:rPr>
        <w:t>3.1. Разработка рекомендаций, отвечающих требованиям сохранения жизни и здоровья детей во время учебно-воспитательного процесса, работников в процессе трудовой деятельности.</w:t>
      </w:r>
    </w:p>
    <w:p w:rsidR="005636F0" w:rsidRPr="00222CAE" w:rsidRDefault="005636F0" w:rsidP="00222CAE">
      <w:pPr>
        <w:spacing w:line="276" w:lineRule="auto"/>
        <w:ind w:firstLine="360"/>
        <w:jc w:val="both"/>
        <w:rPr>
          <w:sz w:val="24"/>
          <w:szCs w:val="24"/>
        </w:rPr>
      </w:pPr>
      <w:r w:rsidRPr="00222CAE">
        <w:rPr>
          <w:sz w:val="24"/>
          <w:szCs w:val="24"/>
        </w:rPr>
        <w:t>3.2. Рассмотрение результатов обследования состояния охраны труда в образовательном учреждении.</w:t>
      </w:r>
    </w:p>
    <w:p w:rsidR="005636F0" w:rsidRPr="00222CAE" w:rsidRDefault="005636F0" w:rsidP="00222CAE">
      <w:pPr>
        <w:spacing w:line="276" w:lineRule="auto"/>
        <w:ind w:firstLine="360"/>
        <w:jc w:val="both"/>
        <w:rPr>
          <w:sz w:val="24"/>
          <w:szCs w:val="24"/>
        </w:rPr>
      </w:pPr>
      <w:r w:rsidRPr="00222CAE">
        <w:rPr>
          <w:sz w:val="24"/>
          <w:szCs w:val="24"/>
        </w:rPr>
        <w:t>3.3. Изучение причин детского, производственного травматизма.</w:t>
      </w:r>
    </w:p>
    <w:p w:rsidR="005636F0" w:rsidRPr="00222CAE" w:rsidRDefault="005636F0" w:rsidP="00222CAE">
      <w:pPr>
        <w:spacing w:line="276" w:lineRule="auto"/>
        <w:ind w:firstLine="360"/>
        <w:jc w:val="both"/>
        <w:rPr>
          <w:sz w:val="24"/>
          <w:szCs w:val="24"/>
        </w:rPr>
      </w:pPr>
      <w:r w:rsidRPr="00222CAE">
        <w:rPr>
          <w:sz w:val="24"/>
          <w:szCs w:val="24"/>
        </w:rPr>
        <w:t>3.4. Изучение состояния и использования санитарно-бытовых помещений и санитарно-гигиенических устройств, обеспечение работников специальной одеждой и другими средствами индивидуальной защиты.</w:t>
      </w:r>
    </w:p>
    <w:p w:rsidR="005636F0" w:rsidRPr="00222CAE" w:rsidRDefault="005636F0" w:rsidP="00222CAE">
      <w:pPr>
        <w:spacing w:line="276" w:lineRule="auto"/>
        <w:ind w:firstLine="360"/>
        <w:jc w:val="both"/>
        <w:rPr>
          <w:sz w:val="24"/>
          <w:szCs w:val="24"/>
        </w:rPr>
      </w:pPr>
      <w:r w:rsidRPr="00222CAE">
        <w:rPr>
          <w:sz w:val="24"/>
          <w:szCs w:val="24"/>
        </w:rPr>
        <w:t>3.5. Оказание содействия руководителю образовательного учреждения в проведении своевременного и качественного инструктажа работников по охране труда.</w:t>
      </w:r>
    </w:p>
    <w:p w:rsidR="005636F0" w:rsidRPr="00222CAE" w:rsidRDefault="005636F0" w:rsidP="00222CAE">
      <w:pPr>
        <w:spacing w:line="276" w:lineRule="auto"/>
        <w:ind w:firstLine="360"/>
        <w:jc w:val="both"/>
        <w:rPr>
          <w:sz w:val="24"/>
          <w:szCs w:val="24"/>
        </w:rPr>
      </w:pPr>
      <w:r w:rsidRPr="00222CAE">
        <w:rPr>
          <w:sz w:val="24"/>
          <w:szCs w:val="24"/>
        </w:rPr>
        <w:t>3.6. Участие в работе по пропаганде охраны труда в образовательном учреждении, повышению ответственности работников за соблюдение требований по охране труда.</w:t>
      </w:r>
    </w:p>
    <w:p w:rsidR="005636F0" w:rsidRPr="00222CAE" w:rsidRDefault="005636F0" w:rsidP="00222CAE">
      <w:pPr>
        <w:spacing w:line="276" w:lineRule="auto"/>
        <w:ind w:firstLine="360"/>
        <w:jc w:val="both"/>
        <w:rPr>
          <w:sz w:val="24"/>
          <w:szCs w:val="24"/>
        </w:rPr>
      </w:pPr>
    </w:p>
    <w:p w:rsidR="005636F0" w:rsidRPr="00222CAE" w:rsidRDefault="005636F0" w:rsidP="00222CAE">
      <w:pPr>
        <w:spacing w:before="60" w:line="276" w:lineRule="auto"/>
        <w:jc w:val="center"/>
        <w:rPr>
          <w:b/>
          <w:bCs/>
          <w:sz w:val="24"/>
          <w:szCs w:val="24"/>
        </w:rPr>
      </w:pPr>
      <w:r w:rsidRPr="00222CAE">
        <w:rPr>
          <w:b/>
          <w:bCs/>
          <w:sz w:val="24"/>
          <w:szCs w:val="24"/>
        </w:rPr>
        <w:t>4. Права комиссии</w:t>
      </w:r>
    </w:p>
    <w:p w:rsidR="005636F0" w:rsidRPr="00222CAE" w:rsidRDefault="005636F0" w:rsidP="00222CAE">
      <w:pPr>
        <w:spacing w:line="276" w:lineRule="auto"/>
        <w:ind w:firstLine="360"/>
        <w:jc w:val="both"/>
        <w:rPr>
          <w:sz w:val="24"/>
          <w:szCs w:val="24"/>
        </w:rPr>
      </w:pPr>
      <w:r w:rsidRPr="00222CAE">
        <w:rPr>
          <w:sz w:val="24"/>
          <w:szCs w:val="24"/>
        </w:rPr>
        <w:t>Для осуществления возложенных функций комиссии предоставлены следующие права:</w:t>
      </w:r>
    </w:p>
    <w:p w:rsidR="005636F0" w:rsidRPr="00222CAE" w:rsidRDefault="005636F0" w:rsidP="00222CAE">
      <w:pPr>
        <w:spacing w:line="276" w:lineRule="auto"/>
        <w:ind w:firstLine="360"/>
        <w:jc w:val="both"/>
        <w:rPr>
          <w:sz w:val="24"/>
          <w:szCs w:val="24"/>
        </w:rPr>
      </w:pPr>
      <w:r w:rsidRPr="00222CAE">
        <w:rPr>
          <w:sz w:val="24"/>
          <w:szCs w:val="24"/>
        </w:rPr>
        <w:t>4.1. Получать информацию от руководителя образовательного учреждения о состоянии охраны труда на рабочем месте, производственного травматизма.</w:t>
      </w:r>
    </w:p>
    <w:p w:rsidR="005636F0" w:rsidRPr="00222CAE" w:rsidRDefault="005636F0" w:rsidP="00222CAE">
      <w:pPr>
        <w:spacing w:line="276" w:lineRule="auto"/>
        <w:ind w:firstLine="360"/>
        <w:jc w:val="both"/>
        <w:rPr>
          <w:sz w:val="24"/>
          <w:szCs w:val="24"/>
        </w:rPr>
      </w:pPr>
      <w:r w:rsidRPr="00222CAE">
        <w:rPr>
          <w:sz w:val="24"/>
          <w:szCs w:val="24"/>
        </w:rPr>
        <w:t>4.2. Заслушивать на своих заседаниях сообщения руководителя образовательного учреждения по обеспечению здоровых и безопасных условий труда на рабочих местах и соблюдению гарантий прав работников на охрану труда.</w:t>
      </w:r>
    </w:p>
    <w:p w:rsidR="005636F0" w:rsidRPr="00222CAE" w:rsidRDefault="005636F0" w:rsidP="00222CAE">
      <w:pPr>
        <w:spacing w:line="276" w:lineRule="auto"/>
        <w:ind w:firstLine="360"/>
        <w:jc w:val="both"/>
        <w:rPr>
          <w:sz w:val="24"/>
          <w:szCs w:val="24"/>
        </w:rPr>
      </w:pPr>
      <w:r w:rsidRPr="00222CAE">
        <w:rPr>
          <w:sz w:val="24"/>
          <w:szCs w:val="24"/>
        </w:rPr>
        <w:t>4.3. Участвовать в работе по формированию мероприятий Соглашения по охране труда.</w:t>
      </w:r>
    </w:p>
    <w:p w:rsidR="005636F0" w:rsidRPr="00222CAE" w:rsidRDefault="005636F0" w:rsidP="00222CAE">
      <w:pPr>
        <w:spacing w:line="276" w:lineRule="auto"/>
        <w:ind w:firstLine="360"/>
        <w:jc w:val="both"/>
        <w:rPr>
          <w:sz w:val="24"/>
          <w:szCs w:val="24"/>
        </w:rPr>
      </w:pPr>
      <w:r w:rsidRPr="00222CAE">
        <w:rPr>
          <w:sz w:val="24"/>
          <w:szCs w:val="24"/>
        </w:rPr>
        <w:t>4.4. Вносить предложения руководителю образовательного учреждения о привлечении к дисциплинарной ответственности работников за нарушение требований норм, правил и инструкций по охране труда.</w:t>
      </w:r>
    </w:p>
    <w:p w:rsidR="005636F0" w:rsidRPr="00222CAE" w:rsidRDefault="005636F0" w:rsidP="00222CAE">
      <w:pPr>
        <w:spacing w:line="276" w:lineRule="auto"/>
        <w:ind w:firstLine="360"/>
        <w:jc w:val="both"/>
        <w:rPr>
          <w:sz w:val="24"/>
          <w:szCs w:val="24"/>
        </w:rPr>
      </w:pPr>
      <w:r w:rsidRPr="00222CAE">
        <w:rPr>
          <w:sz w:val="24"/>
          <w:szCs w:val="24"/>
        </w:rPr>
        <w:t>4.5. Обращаться в соответствующие органы с требованием о привлечении к ответственности должностных лиц в случаях нарушения ими законодательных и иных нормативных правовых актов по охране труда, сокрытия несчастных случаев на производстве.</w:t>
      </w:r>
    </w:p>
    <w:p w:rsidR="005636F0" w:rsidRPr="00222CAE" w:rsidRDefault="005636F0" w:rsidP="00222CAE">
      <w:pPr>
        <w:spacing w:line="276" w:lineRule="auto"/>
        <w:ind w:firstLine="360"/>
        <w:jc w:val="both"/>
        <w:rPr>
          <w:sz w:val="24"/>
          <w:szCs w:val="24"/>
        </w:rPr>
      </w:pPr>
      <w:r w:rsidRPr="00222CAE">
        <w:rPr>
          <w:sz w:val="24"/>
          <w:szCs w:val="24"/>
        </w:rPr>
        <w:t>4.6. Вносить предложения о моральном и материальном поощрении работников трудового коллектива за активное участие в работе по созданию здоровых и безопасных условий труда в образовательном учреждении.</w:t>
      </w:r>
    </w:p>
    <w:p w:rsidR="005636F0" w:rsidRPr="00222CAE" w:rsidRDefault="005636F0" w:rsidP="00222CAE">
      <w:pPr>
        <w:spacing w:line="276" w:lineRule="auto"/>
        <w:rPr>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Default="005636F0" w:rsidP="007004D3">
      <w:pPr>
        <w:pStyle w:val="ListParagraph"/>
        <w:spacing w:after="0" w:line="240" w:lineRule="auto"/>
        <w:ind w:left="0"/>
        <w:jc w:val="both"/>
        <w:rPr>
          <w:rFonts w:ascii="Times New Roman" w:hAnsi="Times New Roman"/>
          <w:sz w:val="24"/>
          <w:szCs w:val="24"/>
        </w:rPr>
      </w:pPr>
    </w:p>
    <w:p w:rsidR="005636F0" w:rsidRPr="006417E1" w:rsidRDefault="005636F0" w:rsidP="0071603F">
      <w:pPr>
        <w:shd w:val="clear" w:color="auto" w:fill="FFFFFF"/>
        <w:tabs>
          <w:tab w:val="left" w:pos="1109"/>
        </w:tabs>
        <w:spacing w:before="125"/>
        <w:jc w:val="right"/>
        <w:rPr>
          <w:i/>
        </w:rPr>
      </w:pPr>
      <w:r w:rsidRPr="006417E1">
        <w:rPr>
          <w:i/>
        </w:rPr>
        <w:t>Приложение №</w:t>
      </w:r>
      <w:r>
        <w:rPr>
          <w:i/>
        </w:rPr>
        <w:t>15</w:t>
      </w:r>
    </w:p>
    <w:p w:rsidR="005636F0" w:rsidRPr="006A662D" w:rsidRDefault="005636F0" w:rsidP="006417E1">
      <w:pPr>
        <w:shd w:val="clear" w:color="auto" w:fill="FFFFFF"/>
        <w:tabs>
          <w:tab w:val="left" w:pos="1109"/>
        </w:tabs>
        <w:spacing w:before="125"/>
        <w:jc w:val="right"/>
      </w:pPr>
    </w:p>
    <w:p w:rsidR="005636F0" w:rsidRPr="006A662D" w:rsidRDefault="005636F0" w:rsidP="006417E1">
      <w:r w:rsidRPr="006A662D">
        <w:t>СОГЛАСОВАНО</w:t>
      </w:r>
      <w:r w:rsidRPr="006A662D">
        <w:tab/>
      </w:r>
      <w:r w:rsidRPr="006A662D">
        <w:tab/>
      </w:r>
      <w:r w:rsidRPr="006A662D">
        <w:tab/>
      </w:r>
      <w:r w:rsidRPr="006A662D">
        <w:tab/>
      </w:r>
      <w:r w:rsidRPr="006A662D">
        <w:tab/>
      </w:r>
      <w:r w:rsidRPr="006A662D">
        <w:tab/>
      </w:r>
      <w:r w:rsidRPr="006A662D">
        <w:tab/>
      </w:r>
      <w:r w:rsidRPr="006A662D">
        <w:tab/>
        <w:t>УТВЕРЖДАЮ</w:t>
      </w:r>
    </w:p>
    <w:p w:rsidR="005636F0" w:rsidRPr="006A662D" w:rsidRDefault="005636F0" w:rsidP="006417E1">
      <w:r w:rsidRPr="006A662D">
        <w:t>Председатель первичной профсоюзной</w:t>
      </w:r>
      <w:r w:rsidRPr="006A662D">
        <w:tab/>
      </w:r>
      <w:r w:rsidRPr="006A662D">
        <w:tab/>
      </w:r>
      <w:r w:rsidRPr="006A662D">
        <w:tab/>
      </w:r>
      <w:r w:rsidRPr="006A662D">
        <w:tab/>
        <w:t>Директор М</w:t>
      </w:r>
      <w:r>
        <w:t>БОУ «Кутлушкинская</w:t>
      </w:r>
    </w:p>
    <w:p w:rsidR="005636F0" w:rsidRPr="006A662D" w:rsidRDefault="005636F0" w:rsidP="006417E1">
      <w:r w:rsidRPr="006A662D">
        <w:t>организации М</w:t>
      </w:r>
      <w:r>
        <w:t>БОУ «Кутлушкинская</w:t>
      </w:r>
      <w:r w:rsidRPr="006A662D">
        <w:tab/>
      </w:r>
      <w:r w:rsidRPr="006A662D">
        <w:tab/>
      </w:r>
      <w:r w:rsidRPr="006A662D">
        <w:tab/>
      </w:r>
      <w:r>
        <w:t xml:space="preserve">                   </w:t>
      </w:r>
      <w:r w:rsidRPr="006A662D">
        <w:t>средняя общеобразовательная школа»</w:t>
      </w:r>
    </w:p>
    <w:p w:rsidR="005636F0" w:rsidRPr="006A662D" w:rsidRDefault="005636F0" w:rsidP="006417E1">
      <w:r w:rsidRPr="006A662D">
        <w:t>средняя общеобразовательная школа»</w:t>
      </w:r>
    </w:p>
    <w:p w:rsidR="005636F0" w:rsidRPr="006A662D" w:rsidRDefault="005636F0" w:rsidP="006417E1">
      <w:r>
        <w:t>___________________А.А. Мингазов</w:t>
      </w:r>
      <w:r w:rsidRPr="006A662D">
        <w:tab/>
      </w:r>
      <w:r w:rsidRPr="006A662D">
        <w:tab/>
      </w:r>
      <w:r w:rsidRPr="006A662D">
        <w:tab/>
      </w:r>
      <w:r w:rsidRPr="006A662D">
        <w:tab/>
      </w:r>
      <w:r>
        <w:t>_________________ Р.А. Агзамов</w:t>
      </w:r>
    </w:p>
    <w:p w:rsidR="005636F0" w:rsidRPr="006A662D" w:rsidRDefault="005636F0" w:rsidP="006417E1">
      <w:r w:rsidRPr="006A662D">
        <w:t>«______» __________________ 20______ г.</w:t>
      </w:r>
      <w:r w:rsidRPr="006A662D">
        <w:tab/>
      </w:r>
      <w:r w:rsidRPr="006A662D">
        <w:tab/>
      </w:r>
      <w:r w:rsidRPr="006A662D">
        <w:tab/>
        <w:t>«______» __________________ 20______ г.</w:t>
      </w:r>
    </w:p>
    <w:p w:rsidR="005636F0" w:rsidRDefault="005636F0" w:rsidP="006417E1">
      <w:pPr>
        <w:shd w:val="clear" w:color="auto" w:fill="FFFFFF"/>
        <w:tabs>
          <w:tab w:val="left" w:pos="1109"/>
        </w:tabs>
        <w:rPr>
          <w:b/>
        </w:rPr>
      </w:pPr>
    </w:p>
    <w:p w:rsidR="005636F0" w:rsidRDefault="005636F0" w:rsidP="006417E1">
      <w:pPr>
        <w:shd w:val="clear" w:color="auto" w:fill="FFFFFF"/>
        <w:tabs>
          <w:tab w:val="left" w:pos="1109"/>
        </w:tabs>
        <w:rPr>
          <w:b/>
        </w:rPr>
      </w:pPr>
    </w:p>
    <w:p w:rsidR="005636F0" w:rsidRDefault="005636F0" w:rsidP="006417E1">
      <w:pPr>
        <w:jc w:val="center"/>
        <w:rPr>
          <w:b/>
        </w:rPr>
      </w:pPr>
      <w:r w:rsidRPr="006417E1">
        <w:rPr>
          <w:b/>
        </w:rPr>
        <w:t>План мероприятий по охране труда и технике безопасности М</w:t>
      </w:r>
      <w:r>
        <w:rPr>
          <w:b/>
        </w:rPr>
        <w:t>БОУ «Кутлушкинская</w:t>
      </w:r>
      <w:r w:rsidRPr="006417E1">
        <w:rPr>
          <w:b/>
        </w:rPr>
        <w:t xml:space="preserve"> средняя общеобразовательная школа» Чистопольского муниципального района РТ</w:t>
      </w:r>
    </w:p>
    <w:p w:rsidR="005636F0" w:rsidRPr="006417E1" w:rsidRDefault="005636F0" w:rsidP="006417E1">
      <w:pPr>
        <w:jc w:val="center"/>
        <w:rPr>
          <w:b/>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6"/>
        <w:gridCol w:w="4695"/>
        <w:gridCol w:w="2693"/>
        <w:gridCol w:w="1701"/>
      </w:tblGrid>
      <w:tr w:rsidR="005636F0" w:rsidTr="00846E29">
        <w:tc>
          <w:tcPr>
            <w:tcW w:w="516" w:type="dxa"/>
          </w:tcPr>
          <w:p w:rsidR="005636F0" w:rsidRDefault="005636F0" w:rsidP="007A6F71">
            <w:r>
              <w:t>№</w:t>
            </w:r>
          </w:p>
        </w:tc>
        <w:tc>
          <w:tcPr>
            <w:tcW w:w="4695" w:type="dxa"/>
          </w:tcPr>
          <w:p w:rsidR="005636F0" w:rsidRDefault="005636F0" w:rsidP="007A6F71">
            <w:r>
              <w:t>Наименование мероприятия</w:t>
            </w:r>
          </w:p>
        </w:tc>
        <w:tc>
          <w:tcPr>
            <w:tcW w:w="2693" w:type="dxa"/>
          </w:tcPr>
          <w:p w:rsidR="005636F0" w:rsidRDefault="005636F0" w:rsidP="007A6F71">
            <w:r>
              <w:t>Оформляемый документ</w:t>
            </w:r>
          </w:p>
        </w:tc>
        <w:tc>
          <w:tcPr>
            <w:tcW w:w="1701" w:type="dxa"/>
          </w:tcPr>
          <w:p w:rsidR="005636F0" w:rsidRDefault="005636F0" w:rsidP="007A6F71">
            <w:r>
              <w:t>Срок проведения</w:t>
            </w:r>
          </w:p>
        </w:tc>
      </w:tr>
      <w:tr w:rsidR="005636F0" w:rsidTr="00846E29">
        <w:tc>
          <w:tcPr>
            <w:tcW w:w="516" w:type="dxa"/>
          </w:tcPr>
          <w:p w:rsidR="005636F0" w:rsidRDefault="005636F0" w:rsidP="007A6F71">
            <w:r>
              <w:t>1.</w:t>
            </w:r>
          </w:p>
        </w:tc>
        <w:tc>
          <w:tcPr>
            <w:tcW w:w="4695" w:type="dxa"/>
          </w:tcPr>
          <w:p w:rsidR="005636F0" w:rsidRDefault="005636F0" w:rsidP="007A6F71">
            <w:r>
              <w:t>Аттестация рабочих мест по условиям труда</w:t>
            </w:r>
          </w:p>
        </w:tc>
        <w:tc>
          <w:tcPr>
            <w:tcW w:w="2693" w:type="dxa"/>
          </w:tcPr>
          <w:p w:rsidR="005636F0" w:rsidRDefault="005636F0" w:rsidP="007A6F71">
            <w:r>
              <w:t>1. Приказ директора  о создании  аттестационной комиссии.</w:t>
            </w:r>
          </w:p>
          <w:p w:rsidR="005636F0" w:rsidRDefault="005636F0" w:rsidP="007A6F71">
            <w:r>
              <w:t>2. Акт аттестации рабочих мест по условиям труда.</w:t>
            </w:r>
          </w:p>
        </w:tc>
        <w:tc>
          <w:tcPr>
            <w:tcW w:w="1701" w:type="dxa"/>
          </w:tcPr>
          <w:p w:rsidR="005636F0" w:rsidRDefault="005636F0" w:rsidP="007A6F71">
            <w:r>
              <w:t>Август.</w:t>
            </w:r>
          </w:p>
          <w:p w:rsidR="005636F0" w:rsidRDefault="005636F0" w:rsidP="007A6F71"/>
        </w:tc>
      </w:tr>
      <w:tr w:rsidR="005636F0" w:rsidTr="00846E29">
        <w:tc>
          <w:tcPr>
            <w:tcW w:w="516" w:type="dxa"/>
          </w:tcPr>
          <w:p w:rsidR="005636F0" w:rsidRDefault="005636F0" w:rsidP="007A6F71">
            <w:r>
              <w:t>2.</w:t>
            </w:r>
          </w:p>
        </w:tc>
        <w:tc>
          <w:tcPr>
            <w:tcW w:w="4695" w:type="dxa"/>
          </w:tcPr>
          <w:p w:rsidR="005636F0" w:rsidRDefault="005636F0" w:rsidP="007A6F71">
            <w:r>
              <w:t>Подготовка и прием школы к новому учебному году.</w:t>
            </w:r>
          </w:p>
        </w:tc>
        <w:tc>
          <w:tcPr>
            <w:tcW w:w="2693" w:type="dxa"/>
          </w:tcPr>
          <w:p w:rsidR="005636F0" w:rsidRDefault="005636F0" w:rsidP="007A6F71">
            <w:r>
              <w:t>Акт готовности школы к новому учебному году.</w:t>
            </w:r>
          </w:p>
        </w:tc>
        <w:tc>
          <w:tcPr>
            <w:tcW w:w="1701" w:type="dxa"/>
          </w:tcPr>
          <w:p w:rsidR="005636F0" w:rsidRDefault="005636F0" w:rsidP="007A6F71">
            <w:r>
              <w:t>Составляется ежегодно перед началом учебного года.</w:t>
            </w:r>
          </w:p>
        </w:tc>
      </w:tr>
      <w:tr w:rsidR="005636F0" w:rsidTr="00846E29">
        <w:tc>
          <w:tcPr>
            <w:tcW w:w="516" w:type="dxa"/>
          </w:tcPr>
          <w:p w:rsidR="005636F0" w:rsidRDefault="005636F0" w:rsidP="007A6F71">
            <w:r>
              <w:t>3.</w:t>
            </w:r>
          </w:p>
        </w:tc>
        <w:tc>
          <w:tcPr>
            <w:tcW w:w="4695" w:type="dxa"/>
          </w:tcPr>
          <w:p w:rsidR="005636F0" w:rsidRDefault="005636F0" w:rsidP="007A6F71">
            <w:r>
              <w:t>Проведение учебных эвакуаций.</w:t>
            </w:r>
            <w:r>
              <w:tab/>
            </w:r>
          </w:p>
        </w:tc>
        <w:tc>
          <w:tcPr>
            <w:tcW w:w="2693" w:type="dxa"/>
          </w:tcPr>
          <w:p w:rsidR="005636F0" w:rsidRDefault="005636F0" w:rsidP="007A6F71">
            <w:r>
              <w:t>Журнал регистрации учебных эвакуаций.</w:t>
            </w:r>
          </w:p>
        </w:tc>
        <w:tc>
          <w:tcPr>
            <w:tcW w:w="1701" w:type="dxa"/>
          </w:tcPr>
          <w:p w:rsidR="005636F0" w:rsidRDefault="005636F0" w:rsidP="007A6F71">
            <w:r>
              <w:t>1 раз в полугодие.</w:t>
            </w:r>
          </w:p>
          <w:p w:rsidR="005636F0" w:rsidRDefault="005636F0" w:rsidP="007A6F71"/>
        </w:tc>
      </w:tr>
      <w:tr w:rsidR="005636F0" w:rsidTr="00846E29">
        <w:tc>
          <w:tcPr>
            <w:tcW w:w="516" w:type="dxa"/>
          </w:tcPr>
          <w:p w:rsidR="005636F0" w:rsidRDefault="005636F0" w:rsidP="007A6F71">
            <w:r>
              <w:t>4.</w:t>
            </w:r>
          </w:p>
        </w:tc>
        <w:tc>
          <w:tcPr>
            <w:tcW w:w="4695" w:type="dxa"/>
          </w:tcPr>
          <w:p w:rsidR="005636F0" w:rsidRDefault="005636F0" w:rsidP="007A6F71">
            <w:r>
              <w:t>Ознакомление сотрудников школы и учащихся с требованиями правил, инструкций по безопасности.</w:t>
            </w:r>
          </w:p>
        </w:tc>
        <w:tc>
          <w:tcPr>
            <w:tcW w:w="2693" w:type="dxa"/>
          </w:tcPr>
          <w:p w:rsidR="005636F0" w:rsidRDefault="005636F0" w:rsidP="007A6F71"/>
        </w:tc>
        <w:tc>
          <w:tcPr>
            <w:tcW w:w="1701" w:type="dxa"/>
          </w:tcPr>
          <w:p w:rsidR="005636F0" w:rsidRDefault="005636F0" w:rsidP="007A6F71">
            <w:r>
              <w:t>В соответствии с планом</w:t>
            </w:r>
          </w:p>
          <w:p w:rsidR="005636F0" w:rsidRDefault="005636F0" w:rsidP="007A6F71"/>
        </w:tc>
      </w:tr>
      <w:tr w:rsidR="005636F0" w:rsidTr="00846E29">
        <w:tc>
          <w:tcPr>
            <w:tcW w:w="516" w:type="dxa"/>
          </w:tcPr>
          <w:p w:rsidR="005636F0" w:rsidRDefault="005636F0" w:rsidP="007A6F71">
            <w:r>
              <w:t>5.</w:t>
            </w:r>
          </w:p>
        </w:tc>
        <w:tc>
          <w:tcPr>
            <w:tcW w:w="4695" w:type="dxa"/>
          </w:tcPr>
          <w:p w:rsidR="005636F0" w:rsidRDefault="005636F0" w:rsidP="007A6F71">
            <w:r>
              <w:t>Профилактика дорожно-транспортных происшествий и изучение правил дорожного движения.</w:t>
            </w:r>
          </w:p>
        </w:tc>
        <w:tc>
          <w:tcPr>
            <w:tcW w:w="2693" w:type="dxa"/>
          </w:tcPr>
          <w:p w:rsidR="005636F0" w:rsidRDefault="005636F0" w:rsidP="007A6F71"/>
        </w:tc>
        <w:tc>
          <w:tcPr>
            <w:tcW w:w="1701" w:type="dxa"/>
          </w:tcPr>
          <w:p w:rsidR="005636F0" w:rsidRDefault="005636F0" w:rsidP="007A6F71">
            <w:r>
              <w:t>В соответствии с планом</w:t>
            </w:r>
          </w:p>
          <w:p w:rsidR="005636F0" w:rsidRDefault="005636F0" w:rsidP="007A6F71"/>
        </w:tc>
      </w:tr>
      <w:tr w:rsidR="005636F0" w:rsidTr="00846E29">
        <w:tc>
          <w:tcPr>
            <w:tcW w:w="516" w:type="dxa"/>
          </w:tcPr>
          <w:p w:rsidR="005636F0" w:rsidRDefault="005636F0" w:rsidP="007A6F71">
            <w:r>
              <w:t>6.</w:t>
            </w:r>
          </w:p>
        </w:tc>
        <w:tc>
          <w:tcPr>
            <w:tcW w:w="4695" w:type="dxa"/>
          </w:tcPr>
          <w:p w:rsidR="005636F0" w:rsidRDefault="005636F0" w:rsidP="007A6F71">
            <w:r>
              <w:t>Состояние охраны труда на территории образовательного учреждения:</w:t>
            </w:r>
          </w:p>
          <w:p w:rsidR="005636F0" w:rsidRDefault="005636F0" w:rsidP="007A6F71">
            <w:r>
              <w:t>- состояние ограждения;  содержание территории;  состояние оборудования  игровой  и спортивной площадок;  контроль в зимнее время за отсутствием на карнизах крыши сосулек, нависающего льда и снега:</w:t>
            </w:r>
          </w:p>
          <w:p w:rsidR="005636F0" w:rsidRDefault="005636F0" w:rsidP="007A6F71">
            <w:r>
              <w:t xml:space="preserve">- технический осмотр здания </w:t>
            </w:r>
          </w:p>
        </w:tc>
        <w:tc>
          <w:tcPr>
            <w:tcW w:w="2693" w:type="dxa"/>
          </w:tcPr>
          <w:p w:rsidR="005636F0" w:rsidRDefault="005636F0" w:rsidP="007A6F71"/>
        </w:tc>
        <w:tc>
          <w:tcPr>
            <w:tcW w:w="1701" w:type="dxa"/>
          </w:tcPr>
          <w:p w:rsidR="005636F0" w:rsidRDefault="005636F0" w:rsidP="007A6F71">
            <w:r>
              <w:t>Еженедельно.</w:t>
            </w:r>
          </w:p>
          <w:p w:rsidR="005636F0" w:rsidRDefault="005636F0" w:rsidP="007A6F71"/>
        </w:tc>
      </w:tr>
      <w:tr w:rsidR="005636F0" w:rsidTr="00846E29">
        <w:tc>
          <w:tcPr>
            <w:tcW w:w="516" w:type="dxa"/>
          </w:tcPr>
          <w:p w:rsidR="005636F0" w:rsidRDefault="005636F0" w:rsidP="007A6F71">
            <w:r>
              <w:t>7.</w:t>
            </w:r>
          </w:p>
        </w:tc>
        <w:tc>
          <w:tcPr>
            <w:tcW w:w="4695" w:type="dxa"/>
          </w:tcPr>
          <w:p w:rsidR="005636F0" w:rsidRDefault="005636F0" w:rsidP="007A6F71">
            <w:r>
              <w:t>Контроль за состоянием электробезопасности:</w:t>
            </w:r>
          </w:p>
          <w:p w:rsidR="005636F0" w:rsidRDefault="005636F0" w:rsidP="00846E29">
            <w:r>
              <w:t>- проверка состояния электрощитовой комнаты; электрических щитов, электросети.</w:t>
            </w:r>
          </w:p>
        </w:tc>
        <w:tc>
          <w:tcPr>
            <w:tcW w:w="2693" w:type="dxa"/>
          </w:tcPr>
          <w:p w:rsidR="005636F0" w:rsidRDefault="005636F0" w:rsidP="007A6F71"/>
        </w:tc>
        <w:tc>
          <w:tcPr>
            <w:tcW w:w="1701" w:type="dxa"/>
          </w:tcPr>
          <w:p w:rsidR="005636F0" w:rsidRDefault="005636F0" w:rsidP="007A6F71">
            <w:r>
              <w:t>Еженедельно.</w:t>
            </w:r>
          </w:p>
          <w:p w:rsidR="005636F0" w:rsidRDefault="005636F0" w:rsidP="007A6F71"/>
        </w:tc>
      </w:tr>
      <w:tr w:rsidR="005636F0" w:rsidTr="00846E29">
        <w:tc>
          <w:tcPr>
            <w:tcW w:w="516" w:type="dxa"/>
          </w:tcPr>
          <w:p w:rsidR="005636F0" w:rsidRDefault="005636F0" w:rsidP="007A6F71">
            <w:r>
              <w:t>8.</w:t>
            </w:r>
          </w:p>
        </w:tc>
        <w:tc>
          <w:tcPr>
            <w:tcW w:w="4695" w:type="dxa"/>
          </w:tcPr>
          <w:p w:rsidR="005636F0" w:rsidRDefault="005636F0" w:rsidP="007A6F71">
            <w:r>
              <w:t>Контроль за состоянием охраны труда в спортивном зале:</w:t>
            </w:r>
          </w:p>
          <w:p w:rsidR="005636F0" w:rsidRDefault="005636F0" w:rsidP="007A6F71">
            <w:r>
              <w:t>- наличие инструкций по охране труда при проведении занятий;  наличие акта-разрешения;  наличие и заполнение журнала регистрации инструктажа;</w:t>
            </w:r>
          </w:p>
          <w:p w:rsidR="005636F0" w:rsidRDefault="005636F0" w:rsidP="007A6F71">
            <w:r>
              <w:t>- укомплектованность аптечки; наличие защитного ограждения окон и светильников от ударов мячом;  наличие ограждения батарей;</w:t>
            </w:r>
          </w:p>
          <w:p w:rsidR="005636F0" w:rsidRDefault="005636F0" w:rsidP="007A6F71">
            <w:r>
              <w:t>- наличие и состояние средств пожаротушения.</w:t>
            </w:r>
          </w:p>
        </w:tc>
        <w:tc>
          <w:tcPr>
            <w:tcW w:w="2693" w:type="dxa"/>
          </w:tcPr>
          <w:p w:rsidR="005636F0" w:rsidRDefault="005636F0" w:rsidP="007A6F71"/>
        </w:tc>
        <w:tc>
          <w:tcPr>
            <w:tcW w:w="1701" w:type="dxa"/>
          </w:tcPr>
          <w:p w:rsidR="005636F0" w:rsidRDefault="005636F0" w:rsidP="007A6F71">
            <w:r>
              <w:t>Еженедельно.</w:t>
            </w:r>
          </w:p>
          <w:p w:rsidR="005636F0" w:rsidRDefault="005636F0" w:rsidP="007A6F71"/>
        </w:tc>
      </w:tr>
      <w:tr w:rsidR="005636F0" w:rsidTr="00846E29">
        <w:tc>
          <w:tcPr>
            <w:tcW w:w="516" w:type="dxa"/>
          </w:tcPr>
          <w:p w:rsidR="005636F0" w:rsidRDefault="005636F0" w:rsidP="007A6F71">
            <w:r>
              <w:t>9.</w:t>
            </w:r>
          </w:p>
        </w:tc>
        <w:tc>
          <w:tcPr>
            <w:tcW w:w="4695" w:type="dxa"/>
          </w:tcPr>
          <w:p w:rsidR="005636F0" w:rsidRDefault="005636F0" w:rsidP="007A6F71">
            <w:r>
              <w:t>Состояние охраны труда в кабинете информатики:</w:t>
            </w:r>
          </w:p>
          <w:p w:rsidR="005636F0" w:rsidRDefault="005636F0" w:rsidP="007A6F71">
            <w:r>
              <w:t>- наличие инструкции  по охране труда;</w:t>
            </w:r>
          </w:p>
          <w:p w:rsidR="005636F0" w:rsidRDefault="005636F0" w:rsidP="00846E29">
            <w:r>
              <w:t>- наличие и заполнение журнала регистрации инструктажа;  наличие и укомплектованность медаптечки;  расположение и состояние видеомониторов;  наличие и состояние первичных средств пожаротушения.</w:t>
            </w:r>
          </w:p>
        </w:tc>
        <w:tc>
          <w:tcPr>
            <w:tcW w:w="2693" w:type="dxa"/>
          </w:tcPr>
          <w:p w:rsidR="005636F0" w:rsidRDefault="005636F0" w:rsidP="007A6F71"/>
        </w:tc>
        <w:tc>
          <w:tcPr>
            <w:tcW w:w="1701" w:type="dxa"/>
          </w:tcPr>
          <w:p w:rsidR="005636F0" w:rsidRDefault="005636F0" w:rsidP="007A6F71">
            <w:r>
              <w:t>Еженедельно.</w:t>
            </w:r>
          </w:p>
          <w:p w:rsidR="005636F0" w:rsidRDefault="005636F0" w:rsidP="007A6F71"/>
        </w:tc>
      </w:tr>
      <w:tr w:rsidR="005636F0" w:rsidTr="00846E29">
        <w:tc>
          <w:tcPr>
            <w:tcW w:w="516" w:type="dxa"/>
          </w:tcPr>
          <w:p w:rsidR="005636F0" w:rsidRDefault="005636F0" w:rsidP="007A6F71">
            <w:r>
              <w:t>10.</w:t>
            </w:r>
          </w:p>
        </w:tc>
        <w:tc>
          <w:tcPr>
            <w:tcW w:w="4695" w:type="dxa"/>
          </w:tcPr>
          <w:p w:rsidR="005636F0" w:rsidRDefault="005636F0" w:rsidP="007A6F71">
            <w:r>
              <w:t>Состояние охраны труда на пищеблоке:</w:t>
            </w:r>
          </w:p>
          <w:p w:rsidR="005636F0" w:rsidRDefault="005636F0" w:rsidP="007A6F71">
            <w:r>
              <w:t>- наличие инструкций по охране труда на рабочих местах;  наличие и укомплектованность медаптечки;</w:t>
            </w:r>
          </w:p>
          <w:p w:rsidR="005636F0" w:rsidRDefault="005636F0" w:rsidP="007A6F71">
            <w:r>
              <w:t>- наличие заземления электроприборов, моечных ванн и исправность отключающих устройств;  наличие диэлектрических резиновых ковриков на полу около электроприборов и электрооборудования;</w:t>
            </w:r>
          </w:p>
          <w:p w:rsidR="005636F0" w:rsidRDefault="005636F0" w:rsidP="007A6F71">
            <w:r>
              <w:t>- наличие и состояние спецодежды;</w:t>
            </w:r>
          </w:p>
          <w:p w:rsidR="005636F0" w:rsidRDefault="005636F0" w:rsidP="007A6F71">
            <w:r>
              <w:t>- наличие и исправность первичных средств пожаротушения.</w:t>
            </w:r>
            <w:r>
              <w:tab/>
            </w:r>
          </w:p>
        </w:tc>
        <w:tc>
          <w:tcPr>
            <w:tcW w:w="2693" w:type="dxa"/>
          </w:tcPr>
          <w:p w:rsidR="005636F0" w:rsidRDefault="005636F0" w:rsidP="007A6F71"/>
        </w:tc>
        <w:tc>
          <w:tcPr>
            <w:tcW w:w="1701" w:type="dxa"/>
          </w:tcPr>
          <w:p w:rsidR="005636F0" w:rsidRDefault="005636F0" w:rsidP="007A6F71">
            <w:r>
              <w:t>Еженедельно.</w:t>
            </w:r>
          </w:p>
          <w:p w:rsidR="005636F0" w:rsidRDefault="005636F0" w:rsidP="007A6F71"/>
        </w:tc>
      </w:tr>
      <w:tr w:rsidR="005636F0" w:rsidTr="00846E29">
        <w:tc>
          <w:tcPr>
            <w:tcW w:w="516" w:type="dxa"/>
          </w:tcPr>
          <w:p w:rsidR="005636F0" w:rsidRDefault="005636F0" w:rsidP="007A6F71">
            <w:r>
              <w:t>11.</w:t>
            </w:r>
          </w:p>
        </w:tc>
        <w:tc>
          <w:tcPr>
            <w:tcW w:w="4695" w:type="dxa"/>
          </w:tcPr>
          <w:p w:rsidR="005636F0" w:rsidRDefault="005636F0" w:rsidP="007A6F71">
            <w:r>
              <w:t>Контроль за состоянием  пожарной безопасности:</w:t>
            </w:r>
          </w:p>
          <w:p w:rsidR="005636F0" w:rsidRDefault="005636F0" w:rsidP="007A6F71">
            <w:r>
              <w:t>- приказ о противопожарном режиме;  приказ о пожарной безопасности;  наличие инструкций по пожарной безопасности;  наличие планов эвакуации;  наличие и укомплектованность внутренних ПК; своевременность технического обслуживания и проверки работоспособности внутренних ПК;</w:t>
            </w:r>
          </w:p>
          <w:p w:rsidR="005636F0" w:rsidRDefault="005636F0" w:rsidP="007A6F71">
            <w:r>
              <w:t>- своевременность проверки работоспособности огнетушителей;</w:t>
            </w:r>
          </w:p>
          <w:p w:rsidR="005636F0" w:rsidRDefault="005636F0" w:rsidP="007A6F71">
            <w:r>
              <w:t>- наличие и техническое  обслуживание АПС;</w:t>
            </w:r>
          </w:p>
          <w:p w:rsidR="005636F0" w:rsidRDefault="005636F0" w:rsidP="007A6F71">
            <w:r>
              <w:t>- состояние эвакуационных выходов, тамбуров;  состояние чердачных помещений;</w:t>
            </w:r>
          </w:p>
          <w:p w:rsidR="005636F0" w:rsidRDefault="005636F0" w:rsidP="007A6F71">
            <w:r>
              <w:t>- содержание территории школы.</w:t>
            </w:r>
          </w:p>
          <w:p w:rsidR="005636F0" w:rsidRDefault="005636F0" w:rsidP="007A6F71">
            <w:r>
              <w:t>- Проведение цикла бесед с целью пропаганды правил пожарной безопасности.</w:t>
            </w:r>
          </w:p>
          <w:p w:rsidR="005636F0" w:rsidRDefault="005636F0" w:rsidP="007A6F71">
            <w:r>
              <w:t>- Оформление противопожарного уголка.</w:t>
            </w:r>
          </w:p>
        </w:tc>
        <w:tc>
          <w:tcPr>
            <w:tcW w:w="2693" w:type="dxa"/>
          </w:tcPr>
          <w:p w:rsidR="005636F0" w:rsidRDefault="005636F0" w:rsidP="007A6F71"/>
        </w:tc>
        <w:tc>
          <w:tcPr>
            <w:tcW w:w="1701" w:type="dxa"/>
          </w:tcPr>
          <w:p w:rsidR="005636F0" w:rsidRDefault="005636F0" w:rsidP="007A6F71">
            <w:r>
              <w:t>Еженедельно.</w:t>
            </w:r>
          </w:p>
          <w:p w:rsidR="005636F0" w:rsidRDefault="005636F0" w:rsidP="007A6F71"/>
        </w:tc>
      </w:tr>
      <w:tr w:rsidR="005636F0" w:rsidTr="00846E29">
        <w:tc>
          <w:tcPr>
            <w:tcW w:w="516" w:type="dxa"/>
          </w:tcPr>
          <w:p w:rsidR="005636F0" w:rsidRDefault="005636F0" w:rsidP="007A6F71">
            <w:r>
              <w:t>12.</w:t>
            </w:r>
          </w:p>
        </w:tc>
        <w:tc>
          <w:tcPr>
            <w:tcW w:w="4695" w:type="dxa"/>
          </w:tcPr>
          <w:p w:rsidR="005636F0" w:rsidRDefault="005636F0" w:rsidP="007A6F71">
            <w:r>
              <w:t>Разработка и утверждение инструкций по охране труда.</w:t>
            </w:r>
          </w:p>
        </w:tc>
        <w:tc>
          <w:tcPr>
            <w:tcW w:w="2693" w:type="dxa"/>
          </w:tcPr>
          <w:p w:rsidR="005636F0" w:rsidRDefault="005636F0" w:rsidP="007A6F71">
            <w:r>
              <w:t>1. Перечень инструкций по охране труда.</w:t>
            </w:r>
          </w:p>
          <w:p w:rsidR="005636F0" w:rsidRDefault="005636F0" w:rsidP="007A6F71">
            <w:r>
              <w:t>2. Инструкции по охране труда.</w:t>
            </w:r>
          </w:p>
          <w:p w:rsidR="005636F0" w:rsidRDefault="005636F0" w:rsidP="007A6F71">
            <w:r>
              <w:t>3. Журнал учета инструкций по охране труда.</w:t>
            </w:r>
          </w:p>
          <w:p w:rsidR="005636F0" w:rsidRDefault="005636F0" w:rsidP="007A6F71">
            <w:r>
              <w:t>4. Журнал  учета выдачи инструкций по охране труда.</w:t>
            </w:r>
            <w:r>
              <w:tab/>
            </w:r>
          </w:p>
        </w:tc>
        <w:tc>
          <w:tcPr>
            <w:tcW w:w="1701" w:type="dxa"/>
          </w:tcPr>
          <w:p w:rsidR="005636F0" w:rsidRDefault="005636F0" w:rsidP="007A6F71">
            <w:r>
              <w:t>Пересматриваются 1 раз в 5 лет.</w:t>
            </w:r>
          </w:p>
          <w:p w:rsidR="005636F0" w:rsidRDefault="005636F0" w:rsidP="007A6F71"/>
        </w:tc>
      </w:tr>
      <w:tr w:rsidR="005636F0" w:rsidTr="00846E29">
        <w:tc>
          <w:tcPr>
            <w:tcW w:w="516" w:type="dxa"/>
          </w:tcPr>
          <w:p w:rsidR="005636F0" w:rsidRDefault="005636F0" w:rsidP="007A6F71">
            <w:r>
              <w:t>13.</w:t>
            </w:r>
          </w:p>
        </w:tc>
        <w:tc>
          <w:tcPr>
            <w:tcW w:w="4695" w:type="dxa"/>
          </w:tcPr>
          <w:p w:rsidR="005636F0" w:rsidRDefault="005636F0" w:rsidP="007A6F71">
            <w:r>
              <w:t>Организация административно-общественного контроля по охране труда:</w:t>
            </w:r>
          </w:p>
          <w:p w:rsidR="005636F0" w:rsidRDefault="005636F0" w:rsidP="007A6F71">
            <w:r>
              <w:t>Контроль:</w:t>
            </w:r>
          </w:p>
          <w:p w:rsidR="005636F0" w:rsidRDefault="005636F0" w:rsidP="007A6F71">
            <w:r>
              <w:t>- соблюдение законодательства по охране труда, выполнению санитарно-гигиенических норм;</w:t>
            </w:r>
          </w:p>
          <w:p w:rsidR="005636F0" w:rsidRDefault="005636F0" w:rsidP="007A6F71">
            <w:r>
              <w:t>- документации по охране труда и ТБ;</w:t>
            </w:r>
          </w:p>
          <w:p w:rsidR="005636F0" w:rsidRDefault="005636F0" w:rsidP="007A6F71">
            <w:r>
              <w:t>-наличие инструкций по охране труда.</w:t>
            </w:r>
            <w:r>
              <w:tab/>
            </w:r>
          </w:p>
        </w:tc>
        <w:tc>
          <w:tcPr>
            <w:tcW w:w="2693" w:type="dxa"/>
          </w:tcPr>
          <w:p w:rsidR="005636F0" w:rsidRDefault="005636F0" w:rsidP="007A6F71">
            <w:r>
              <w:t>1. Журнал административного –общественного  контроля.</w:t>
            </w:r>
          </w:p>
          <w:p w:rsidR="005636F0" w:rsidRDefault="005636F0" w:rsidP="007A6F71">
            <w:r>
              <w:t xml:space="preserve">В соответствии с должностями. </w:t>
            </w:r>
          </w:p>
          <w:p w:rsidR="005636F0" w:rsidRDefault="005636F0" w:rsidP="007A6F71"/>
        </w:tc>
        <w:tc>
          <w:tcPr>
            <w:tcW w:w="1701" w:type="dxa"/>
          </w:tcPr>
          <w:p w:rsidR="005636F0" w:rsidRDefault="005636F0" w:rsidP="007A6F71">
            <w:r>
              <w:t>1 раз в полугодие.</w:t>
            </w:r>
          </w:p>
          <w:p w:rsidR="005636F0" w:rsidRDefault="005636F0" w:rsidP="007A6F71"/>
        </w:tc>
      </w:tr>
      <w:tr w:rsidR="005636F0" w:rsidTr="00846E29">
        <w:tc>
          <w:tcPr>
            <w:tcW w:w="516" w:type="dxa"/>
          </w:tcPr>
          <w:p w:rsidR="005636F0" w:rsidRDefault="005636F0" w:rsidP="007A6F71">
            <w:r>
              <w:t>14.</w:t>
            </w:r>
          </w:p>
        </w:tc>
        <w:tc>
          <w:tcPr>
            <w:tcW w:w="4695" w:type="dxa"/>
          </w:tcPr>
          <w:p w:rsidR="005636F0" w:rsidRDefault="005636F0" w:rsidP="007A6F71">
            <w:r>
              <w:t>Заключение соглашения по охране труда</w:t>
            </w:r>
            <w:r>
              <w:tab/>
            </w:r>
          </w:p>
        </w:tc>
        <w:tc>
          <w:tcPr>
            <w:tcW w:w="2693" w:type="dxa"/>
          </w:tcPr>
          <w:p w:rsidR="005636F0" w:rsidRDefault="005636F0" w:rsidP="007A6F71"/>
        </w:tc>
        <w:tc>
          <w:tcPr>
            <w:tcW w:w="1701" w:type="dxa"/>
          </w:tcPr>
          <w:p w:rsidR="005636F0" w:rsidRDefault="005636F0" w:rsidP="007A6F71">
            <w:r>
              <w:t>Ежегодно.</w:t>
            </w:r>
          </w:p>
          <w:p w:rsidR="005636F0" w:rsidRDefault="005636F0" w:rsidP="007A6F71"/>
        </w:tc>
      </w:tr>
      <w:tr w:rsidR="005636F0" w:rsidTr="00846E29">
        <w:tc>
          <w:tcPr>
            <w:tcW w:w="516" w:type="dxa"/>
          </w:tcPr>
          <w:p w:rsidR="005636F0" w:rsidRDefault="005636F0" w:rsidP="007A6F71">
            <w:r>
              <w:t>15.</w:t>
            </w:r>
          </w:p>
        </w:tc>
        <w:tc>
          <w:tcPr>
            <w:tcW w:w="4695" w:type="dxa"/>
          </w:tcPr>
          <w:p w:rsidR="005636F0" w:rsidRDefault="005636F0" w:rsidP="007A6F71">
            <w:r>
              <w:t>Обеспечение работников спецодеждой.</w:t>
            </w:r>
          </w:p>
        </w:tc>
        <w:tc>
          <w:tcPr>
            <w:tcW w:w="2693" w:type="dxa"/>
          </w:tcPr>
          <w:p w:rsidR="005636F0" w:rsidRDefault="005636F0" w:rsidP="007A6F71">
            <w:r>
              <w:t>1. Перечень  профессий, по которым должны выдаваться средства защиты.</w:t>
            </w:r>
          </w:p>
          <w:p w:rsidR="005636F0" w:rsidRDefault="005636F0" w:rsidP="007A6F71">
            <w:r>
              <w:t>2. Личная карточка учета средств защиты.</w:t>
            </w:r>
          </w:p>
        </w:tc>
        <w:tc>
          <w:tcPr>
            <w:tcW w:w="1701" w:type="dxa"/>
          </w:tcPr>
          <w:p w:rsidR="005636F0" w:rsidRDefault="005636F0" w:rsidP="007A6F71">
            <w:r>
              <w:t>По мере необходимости.</w:t>
            </w:r>
          </w:p>
          <w:p w:rsidR="005636F0" w:rsidRDefault="005636F0" w:rsidP="007A6F71"/>
        </w:tc>
      </w:tr>
      <w:tr w:rsidR="005636F0" w:rsidTr="00846E29">
        <w:tc>
          <w:tcPr>
            <w:tcW w:w="516" w:type="dxa"/>
          </w:tcPr>
          <w:p w:rsidR="005636F0" w:rsidRDefault="005636F0" w:rsidP="007A6F71">
            <w:r>
              <w:t>16.</w:t>
            </w:r>
          </w:p>
        </w:tc>
        <w:tc>
          <w:tcPr>
            <w:tcW w:w="4695" w:type="dxa"/>
          </w:tcPr>
          <w:p w:rsidR="005636F0" w:rsidRDefault="005636F0" w:rsidP="007A6F71">
            <w:r>
              <w:t>Проведение инструктажей по охране труда:</w:t>
            </w:r>
          </w:p>
          <w:p w:rsidR="005636F0" w:rsidRDefault="005636F0" w:rsidP="007A6F71">
            <w:r>
              <w:t>- вводный инструктаж.</w:t>
            </w:r>
          </w:p>
          <w:p w:rsidR="005636F0" w:rsidRDefault="005636F0" w:rsidP="007A6F71">
            <w:r>
              <w:t>- первичный инструктаж на рабочем месте.</w:t>
            </w:r>
          </w:p>
          <w:p w:rsidR="005636F0" w:rsidRDefault="005636F0" w:rsidP="007A6F71">
            <w:r>
              <w:t>- повторный инструктаж.</w:t>
            </w:r>
          </w:p>
          <w:p w:rsidR="005636F0" w:rsidRDefault="005636F0" w:rsidP="007A6F71">
            <w:r>
              <w:t>- целевой инструктаж.</w:t>
            </w:r>
          </w:p>
        </w:tc>
        <w:tc>
          <w:tcPr>
            <w:tcW w:w="2693" w:type="dxa"/>
          </w:tcPr>
          <w:p w:rsidR="005636F0" w:rsidRDefault="005636F0" w:rsidP="007A6F71">
            <w:r>
              <w:t>1.Программа вводного инструктажа.</w:t>
            </w:r>
          </w:p>
          <w:p w:rsidR="005636F0" w:rsidRDefault="005636F0" w:rsidP="007A6F71">
            <w:r>
              <w:t>2. Журнал регистрации вводного инструктажа.</w:t>
            </w:r>
          </w:p>
          <w:p w:rsidR="005636F0" w:rsidRDefault="005636F0" w:rsidP="007A6F71">
            <w:r>
              <w:t>1. Программа первичного инструктажа.</w:t>
            </w:r>
          </w:p>
          <w:p w:rsidR="005636F0" w:rsidRDefault="005636F0" w:rsidP="007A6F71">
            <w:r>
              <w:t>2. Журнал регистрации инструктажа на рабочем месте.</w:t>
            </w:r>
            <w:r>
              <w:tab/>
            </w:r>
          </w:p>
        </w:tc>
        <w:tc>
          <w:tcPr>
            <w:tcW w:w="1701" w:type="dxa"/>
          </w:tcPr>
          <w:p w:rsidR="005636F0" w:rsidRDefault="005636F0" w:rsidP="007A6F71">
            <w:r>
              <w:t>При приеме на работу.</w:t>
            </w:r>
          </w:p>
          <w:p w:rsidR="005636F0" w:rsidRDefault="005636F0" w:rsidP="007A6F71">
            <w:r>
              <w:t>При приеме на работу.</w:t>
            </w:r>
          </w:p>
          <w:p w:rsidR="005636F0" w:rsidRDefault="005636F0" w:rsidP="007A6F71">
            <w:r>
              <w:t>По мере необходимости</w:t>
            </w:r>
          </w:p>
        </w:tc>
      </w:tr>
    </w:tbl>
    <w:p w:rsidR="005636F0" w:rsidRPr="007004D3" w:rsidRDefault="005636F0" w:rsidP="007004D3">
      <w:pPr>
        <w:pStyle w:val="ListParagraph"/>
        <w:spacing w:after="0" w:line="240" w:lineRule="auto"/>
        <w:ind w:left="0"/>
        <w:jc w:val="both"/>
        <w:rPr>
          <w:rFonts w:ascii="Times New Roman" w:hAnsi="Times New Roman"/>
          <w:sz w:val="24"/>
          <w:szCs w:val="24"/>
        </w:rPr>
      </w:pPr>
    </w:p>
    <w:sectPr w:rsidR="005636F0" w:rsidRPr="007004D3" w:rsidSect="00DC4201">
      <w:footerReference w:type="default" r:id="rId4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6F0" w:rsidRDefault="005636F0" w:rsidP="00DD6CD1">
      <w:r>
        <w:separator/>
      </w:r>
    </w:p>
  </w:endnote>
  <w:endnote w:type="continuationSeparator" w:id="0">
    <w:p w:rsidR="005636F0" w:rsidRDefault="005636F0" w:rsidP="00DD6C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Courier New"/>
    <w:panose1 w:val="020B0604020202020204"/>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G_Benguiat">
    <w:altName w:val="Courier New"/>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imbus Roman No9 L">
    <w:altName w:val="Times New Roman"/>
    <w:panose1 w:val="02020603050405020304"/>
    <w:charset w:val="00"/>
    <w:family w:val="roman"/>
    <w:notTrueType/>
    <w:pitch w:val="variable"/>
    <w:sig w:usb0="00000003" w:usb1="00000000" w:usb2="00000000" w:usb3="00000000" w:csb0="00000001" w:csb1="00000000"/>
  </w:font>
  <w:font w:name="DejaVu Sans">
    <w:altName w:val="Times New Roman"/>
    <w:panose1 w:val="020B0603030804020204"/>
    <w:charset w:val="CC"/>
    <w:family w:val="swiss"/>
    <w:pitch w:val="variable"/>
    <w:sig w:usb0="E7002EFF" w:usb1="D200FDFF" w:usb2="0A046029" w:usb3="00000000" w:csb0="800001FF" w:csb1="00000000"/>
  </w:font>
  <w:font w:name="MS Mincho">
    <w:altName w:val="?l?r ??Ѓfc"/>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36F0" w:rsidRDefault="005636F0">
    <w:pPr>
      <w:pStyle w:val="Footer"/>
      <w:jc w:val="right"/>
    </w:pPr>
    <w:fldSimple w:instr=" PAGE   \* MERGEFORMAT ">
      <w:r>
        <w:rPr>
          <w:noProof/>
        </w:rPr>
        <w:t>80</w:t>
      </w:r>
    </w:fldSimple>
  </w:p>
  <w:p w:rsidR="005636F0" w:rsidRDefault="005636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6F0" w:rsidRDefault="005636F0" w:rsidP="00DD6CD1">
      <w:r>
        <w:separator/>
      </w:r>
    </w:p>
  </w:footnote>
  <w:footnote w:type="continuationSeparator" w:id="0">
    <w:p w:rsidR="005636F0" w:rsidRDefault="005636F0" w:rsidP="00DD6C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5"/>
    <w:lvl w:ilvl="0">
      <w:start w:val="1"/>
      <w:numFmt w:val="bullet"/>
      <w:lvlText w:val=""/>
      <w:lvlJc w:val="left"/>
      <w:pPr>
        <w:tabs>
          <w:tab w:val="num" w:pos="927"/>
        </w:tabs>
        <w:ind w:firstLine="567"/>
      </w:pPr>
      <w:rPr>
        <w:rFonts w:ascii="Symbol" w:hAnsi="Symbol"/>
      </w:rPr>
    </w:lvl>
  </w:abstractNum>
  <w:abstractNum w:abstractNumId="1">
    <w:nsid w:val="00000006"/>
    <w:multiLevelType w:val="singleLevel"/>
    <w:tmpl w:val="00000006"/>
    <w:name w:val="WW8Num6"/>
    <w:lvl w:ilvl="0">
      <w:start w:val="1"/>
      <w:numFmt w:val="bullet"/>
      <w:lvlText w:val="-"/>
      <w:lvlJc w:val="left"/>
      <w:pPr>
        <w:tabs>
          <w:tab w:val="num" w:pos="927"/>
        </w:tabs>
        <w:ind w:firstLine="567"/>
      </w:pPr>
      <w:rPr>
        <w:rFonts w:ascii="OpenSymbol" w:hAnsi="OpenSymbol"/>
      </w:rPr>
    </w:lvl>
  </w:abstractNum>
  <w:abstractNum w:abstractNumId="2">
    <w:nsid w:val="0000000A"/>
    <w:multiLevelType w:val="singleLevel"/>
    <w:tmpl w:val="0000000A"/>
    <w:name w:val="WW8Num10"/>
    <w:lvl w:ilvl="0">
      <w:start w:val="1"/>
      <w:numFmt w:val="bullet"/>
      <w:lvlText w:val="-"/>
      <w:lvlJc w:val="left"/>
      <w:pPr>
        <w:tabs>
          <w:tab w:val="num" w:pos="1495"/>
        </w:tabs>
        <w:ind w:left="568" w:firstLine="567"/>
      </w:pPr>
      <w:rPr>
        <w:rFonts w:ascii="OpenSymbol" w:hAnsi="OpenSymbol"/>
      </w:rPr>
    </w:lvl>
  </w:abstractNum>
  <w:abstractNum w:abstractNumId="3">
    <w:nsid w:val="00000032"/>
    <w:multiLevelType w:val="singleLevel"/>
    <w:tmpl w:val="00000032"/>
    <w:name w:val="WW8Num52"/>
    <w:lvl w:ilvl="0">
      <w:start w:val="1"/>
      <w:numFmt w:val="bullet"/>
      <w:lvlText w:val=""/>
      <w:lvlJc w:val="left"/>
      <w:pPr>
        <w:tabs>
          <w:tab w:val="num" w:pos="927"/>
        </w:tabs>
        <w:ind w:firstLine="567"/>
      </w:pPr>
      <w:rPr>
        <w:rFonts w:ascii="Symbol" w:hAnsi="Symbol"/>
      </w:rPr>
    </w:lvl>
  </w:abstractNum>
  <w:abstractNum w:abstractNumId="4">
    <w:nsid w:val="06B468FF"/>
    <w:multiLevelType w:val="hybridMultilevel"/>
    <w:tmpl w:val="8A5EDE06"/>
    <w:lvl w:ilvl="0" w:tplc="93629F6A">
      <w:start w:val="1"/>
      <w:numFmt w:val="bullet"/>
      <w:lvlText w:val="-"/>
      <w:lvlJc w:val="left"/>
      <w:pPr>
        <w:tabs>
          <w:tab w:val="num" w:pos="927"/>
        </w:tabs>
        <w:ind w:firstLine="567"/>
      </w:pPr>
      <w:rPr>
        <w:rFonts w:asci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20535F"/>
    <w:multiLevelType w:val="hybridMultilevel"/>
    <w:tmpl w:val="AAE0D11C"/>
    <w:lvl w:ilvl="0" w:tplc="0419000B">
      <w:start w:val="1"/>
      <w:numFmt w:val="bullet"/>
      <w:lvlText w:val=""/>
      <w:lvlJc w:val="left"/>
      <w:pPr>
        <w:tabs>
          <w:tab w:val="num" w:pos="1003"/>
        </w:tabs>
        <w:ind w:left="1003" w:hanging="360"/>
      </w:pPr>
      <w:rPr>
        <w:rFonts w:ascii="Wingdings" w:hAnsi="Wingdings" w:hint="default"/>
      </w:rPr>
    </w:lvl>
    <w:lvl w:ilvl="1" w:tplc="04190003" w:tentative="1">
      <w:start w:val="1"/>
      <w:numFmt w:val="bullet"/>
      <w:lvlText w:val="o"/>
      <w:lvlJc w:val="left"/>
      <w:pPr>
        <w:tabs>
          <w:tab w:val="num" w:pos="1723"/>
        </w:tabs>
        <w:ind w:left="1723" w:hanging="360"/>
      </w:pPr>
      <w:rPr>
        <w:rFonts w:ascii="Courier New" w:hAnsi="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6">
    <w:nsid w:val="15FC188A"/>
    <w:multiLevelType w:val="hybridMultilevel"/>
    <w:tmpl w:val="1D40A536"/>
    <w:lvl w:ilvl="0" w:tplc="B2CCD6F0">
      <w:start w:val="1"/>
      <w:numFmt w:val="bullet"/>
      <w:lvlText w:val="-"/>
      <w:lvlJc w:val="left"/>
      <w:pPr>
        <w:tabs>
          <w:tab w:val="num" w:pos="927"/>
        </w:tabs>
        <w:ind w:firstLine="567"/>
      </w:pPr>
      <w:rPr>
        <w:rFonts w:ascii="Times New Roman" w:hint="default"/>
      </w:rPr>
    </w:lvl>
    <w:lvl w:ilvl="1" w:tplc="0DAE202C">
      <w:start w:val="1"/>
      <w:numFmt w:val="bullet"/>
      <w:lvlText w:val="-"/>
      <w:lvlJc w:val="left"/>
      <w:pPr>
        <w:tabs>
          <w:tab w:val="num" w:pos="1440"/>
        </w:tabs>
        <w:ind w:left="513" w:firstLine="567"/>
      </w:pPr>
      <w:rPr>
        <w:rFonts w:asci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57C4DBC"/>
    <w:multiLevelType w:val="multilevel"/>
    <w:tmpl w:val="E1D2C648"/>
    <w:lvl w:ilvl="0">
      <w:start w:val="1"/>
      <w:numFmt w:val="upperRoman"/>
      <w:lvlText w:val="%1."/>
      <w:lvlJc w:val="left"/>
      <w:pPr>
        <w:ind w:left="1080" w:hanging="720"/>
      </w:pPr>
      <w:rPr>
        <w:rFonts w:cs="Times New Roman" w:hint="default"/>
      </w:rPr>
    </w:lvl>
    <w:lvl w:ilvl="1">
      <w:start w:val="1"/>
      <w:numFmt w:val="decimal"/>
      <w:isLgl/>
      <w:lvlText w:val="%1.%2."/>
      <w:lvlJc w:val="left"/>
      <w:pPr>
        <w:ind w:left="1430" w:hanging="720"/>
      </w:pPr>
      <w:rPr>
        <w:rFonts w:cs="Times New Roman" w:hint="default"/>
        <w:b w:val="0"/>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nsid w:val="37755033"/>
    <w:multiLevelType w:val="hybridMultilevel"/>
    <w:tmpl w:val="63B81FD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4C040888"/>
    <w:multiLevelType w:val="multilevel"/>
    <w:tmpl w:val="CE0E83A4"/>
    <w:lvl w:ilvl="0">
      <w:start w:val="1"/>
      <w:numFmt w:val="decimal"/>
      <w:lvlText w:val="%1."/>
      <w:lvlJc w:val="left"/>
      <w:pPr>
        <w:ind w:left="-360" w:hanging="360"/>
      </w:pPr>
      <w:rPr>
        <w:rFonts w:cs="Times New Roman" w:hint="default"/>
      </w:rPr>
    </w:lvl>
    <w:lvl w:ilvl="1">
      <w:start w:val="1"/>
      <w:numFmt w:val="decimal"/>
      <w:isLgl/>
      <w:lvlText w:val="%1.%2."/>
      <w:lvlJc w:val="left"/>
      <w:pPr>
        <w:ind w:left="540" w:hanging="720"/>
      </w:pPr>
      <w:rPr>
        <w:rFonts w:ascii="Times New Roman" w:eastAsia="Times New Roman" w:hAnsi="Times New Roman" w:cs="Times New Roman"/>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42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860" w:hanging="1800"/>
      </w:pPr>
      <w:rPr>
        <w:rFonts w:cs="Times New Roman" w:hint="default"/>
      </w:rPr>
    </w:lvl>
    <w:lvl w:ilvl="8">
      <w:start w:val="1"/>
      <w:numFmt w:val="decimal"/>
      <w:isLgl/>
      <w:lvlText w:val="%1.%2.%3.%4.%5.%6.%7.%8.%9."/>
      <w:lvlJc w:val="left"/>
      <w:pPr>
        <w:ind w:left="5760" w:hanging="2160"/>
      </w:pPr>
      <w:rPr>
        <w:rFonts w:cs="Times New Roman" w:hint="default"/>
      </w:rPr>
    </w:lvl>
  </w:abstractNum>
  <w:abstractNum w:abstractNumId="10">
    <w:nsid w:val="56F8247B"/>
    <w:multiLevelType w:val="hybridMultilevel"/>
    <w:tmpl w:val="8A22CD64"/>
    <w:lvl w:ilvl="0" w:tplc="04190001">
      <w:start w:val="1"/>
      <w:numFmt w:val="bullet"/>
      <w:lvlText w:val=""/>
      <w:lvlJc w:val="left"/>
      <w:pPr>
        <w:tabs>
          <w:tab w:val="num" w:pos="945"/>
        </w:tabs>
        <w:ind w:left="945" w:hanging="360"/>
      </w:pPr>
      <w:rPr>
        <w:rFonts w:ascii="Symbol" w:hAnsi="Symbol" w:hint="default"/>
      </w:rPr>
    </w:lvl>
    <w:lvl w:ilvl="1" w:tplc="04190003" w:tentative="1">
      <w:start w:val="1"/>
      <w:numFmt w:val="bullet"/>
      <w:lvlText w:val="o"/>
      <w:lvlJc w:val="left"/>
      <w:pPr>
        <w:tabs>
          <w:tab w:val="num" w:pos="1665"/>
        </w:tabs>
        <w:ind w:left="1665" w:hanging="360"/>
      </w:pPr>
      <w:rPr>
        <w:rFonts w:ascii="Courier New" w:hAnsi="Courier New" w:hint="default"/>
      </w:rPr>
    </w:lvl>
    <w:lvl w:ilvl="2" w:tplc="04190005" w:tentative="1">
      <w:start w:val="1"/>
      <w:numFmt w:val="bullet"/>
      <w:lvlText w:val=""/>
      <w:lvlJc w:val="left"/>
      <w:pPr>
        <w:tabs>
          <w:tab w:val="num" w:pos="2385"/>
        </w:tabs>
        <w:ind w:left="2385" w:hanging="360"/>
      </w:pPr>
      <w:rPr>
        <w:rFonts w:ascii="Wingdings" w:hAnsi="Wingdings" w:hint="default"/>
      </w:rPr>
    </w:lvl>
    <w:lvl w:ilvl="3" w:tplc="04190001" w:tentative="1">
      <w:start w:val="1"/>
      <w:numFmt w:val="bullet"/>
      <w:lvlText w:val=""/>
      <w:lvlJc w:val="left"/>
      <w:pPr>
        <w:tabs>
          <w:tab w:val="num" w:pos="3105"/>
        </w:tabs>
        <w:ind w:left="3105" w:hanging="360"/>
      </w:pPr>
      <w:rPr>
        <w:rFonts w:ascii="Symbol" w:hAnsi="Symbol" w:hint="default"/>
      </w:rPr>
    </w:lvl>
    <w:lvl w:ilvl="4" w:tplc="04190003" w:tentative="1">
      <w:start w:val="1"/>
      <w:numFmt w:val="bullet"/>
      <w:lvlText w:val="o"/>
      <w:lvlJc w:val="left"/>
      <w:pPr>
        <w:tabs>
          <w:tab w:val="num" w:pos="3825"/>
        </w:tabs>
        <w:ind w:left="3825" w:hanging="360"/>
      </w:pPr>
      <w:rPr>
        <w:rFonts w:ascii="Courier New" w:hAnsi="Courier New" w:hint="default"/>
      </w:rPr>
    </w:lvl>
    <w:lvl w:ilvl="5" w:tplc="04190005" w:tentative="1">
      <w:start w:val="1"/>
      <w:numFmt w:val="bullet"/>
      <w:lvlText w:val=""/>
      <w:lvlJc w:val="left"/>
      <w:pPr>
        <w:tabs>
          <w:tab w:val="num" w:pos="4545"/>
        </w:tabs>
        <w:ind w:left="4545" w:hanging="360"/>
      </w:pPr>
      <w:rPr>
        <w:rFonts w:ascii="Wingdings" w:hAnsi="Wingdings" w:hint="default"/>
      </w:rPr>
    </w:lvl>
    <w:lvl w:ilvl="6" w:tplc="04190001" w:tentative="1">
      <w:start w:val="1"/>
      <w:numFmt w:val="bullet"/>
      <w:lvlText w:val=""/>
      <w:lvlJc w:val="left"/>
      <w:pPr>
        <w:tabs>
          <w:tab w:val="num" w:pos="5265"/>
        </w:tabs>
        <w:ind w:left="5265" w:hanging="360"/>
      </w:pPr>
      <w:rPr>
        <w:rFonts w:ascii="Symbol" w:hAnsi="Symbol" w:hint="default"/>
      </w:rPr>
    </w:lvl>
    <w:lvl w:ilvl="7" w:tplc="04190003" w:tentative="1">
      <w:start w:val="1"/>
      <w:numFmt w:val="bullet"/>
      <w:lvlText w:val="o"/>
      <w:lvlJc w:val="left"/>
      <w:pPr>
        <w:tabs>
          <w:tab w:val="num" w:pos="5985"/>
        </w:tabs>
        <w:ind w:left="5985" w:hanging="360"/>
      </w:pPr>
      <w:rPr>
        <w:rFonts w:ascii="Courier New" w:hAnsi="Courier New" w:hint="default"/>
      </w:rPr>
    </w:lvl>
    <w:lvl w:ilvl="8" w:tplc="04190005" w:tentative="1">
      <w:start w:val="1"/>
      <w:numFmt w:val="bullet"/>
      <w:lvlText w:val=""/>
      <w:lvlJc w:val="left"/>
      <w:pPr>
        <w:tabs>
          <w:tab w:val="num" w:pos="6705"/>
        </w:tabs>
        <w:ind w:left="6705" w:hanging="360"/>
      </w:pPr>
      <w:rPr>
        <w:rFonts w:ascii="Wingdings" w:hAnsi="Wingdings" w:hint="default"/>
      </w:rPr>
    </w:lvl>
  </w:abstractNum>
  <w:abstractNum w:abstractNumId="11">
    <w:nsid w:val="5FD23A3D"/>
    <w:multiLevelType w:val="multilevel"/>
    <w:tmpl w:val="CDEC6BC0"/>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684E3A93"/>
    <w:multiLevelType w:val="hybridMultilevel"/>
    <w:tmpl w:val="AE543F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68526E57"/>
    <w:multiLevelType w:val="hybridMultilevel"/>
    <w:tmpl w:val="A6E2CF62"/>
    <w:lvl w:ilvl="0" w:tplc="A2763074">
      <w:start w:val="12"/>
      <w:numFmt w:val="decimal"/>
      <w:lvlText w:val="%1."/>
      <w:lvlJc w:val="left"/>
      <w:pPr>
        <w:ind w:left="1353" w:hanging="360"/>
      </w:pPr>
      <w:rPr>
        <w:rFonts w:cs="Times New Roman" w:hint="default"/>
        <w:color w:val="auto"/>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4">
    <w:nsid w:val="6B8E070D"/>
    <w:multiLevelType w:val="hybridMultilevel"/>
    <w:tmpl w:val="7CF66AA2"/>
    <w:lvl w:ilvl="0" w:tplc="6986992C">
      <w:start w:val="1"/>
      <w:numFmt w:val="bullet"/>
      <w:lvlText w:val="-"/>
      <w:lvlJc w:val="left"/>
      <w:pPr>
        <w:tabs>
          <w:tab w:val="num" w:pos="927"/>
        </w:tabs>
        <w:ind w:firstLine="567"/>
      </w:pPr>
      <w:rPr>
        <w:rFonts w:asci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D4713A0"/>
    <w:multiLevelType w:val="multilevel"/>
    <w:tmpl w:val="1700C044"/>
    <w:lvl w:ilvl="0">
      <w:start w:val="1"/>
      <w:numFmt w:val="decimal"/>
      <w:lvlText w:val="%1."/>
      <w:lvlJc w:val="left"/>
      <w:pPr>
        <w:ind w:left="862" w:hanging="720"/>
      </w:pPr>
      <w:rPr>
        <w:rFonts w:cs="Times New Roman" w:hint="default"/>
      </w:rPr>
    </w:lvl>
    <w:lvl w:ilvl="1">
      <w:start w:val="1"/>
      <w:numFmt w:val="decimal"/>
      <w:isLgl/>
      <w:lvlText w:val="%1.%2."/>
      <w:lvlJc w:val="left"/>
      <w:pPr>
        <w:ind w:left="1080" w:hanging="720"/>
      </w:pPr>
      <w:rPr>
        <w:rFonts w:cs="Times New Roman" w:hint="default"/>
        <w:b w:val="0"/>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6">
    <w:nsid w:val="766B322B"/>
    <w:multiLevelType w:val="hybridMultilevel"/>
    <w:tmpl w:val="AD40F8A2"/>
    <w:lvl w:ilvl="0" w:tplc="E9F879EA">
      <w:start w:val="1"/>
      <w:numFmt w:val="upperRoman"/>
      <w:lvlText w:val="%1."/>
      <w:lvlJc w:val="left"/>
      <w:pPr>
        <w:ind w:left="1788"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79BB5234"/>
    <w:multiLevelType w:val="hybridMultilevel"/>
    <w:tmpl w:val="626A183C"/>
    <w:lvl w:ilvl="0" w:tplc="3B38641E">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C203A4B"/>
    <w:multiLevelType w:val="hybridMultilevel"/>
    <w:tmpl w:val="185CFFAC"/>
    <w:lvl w:ilvl="0" w:tplc="0419000B">
      <w:start w:val="1"/>
      <w:numFmt w:val="bullet"/>
      <w:lvlText w:val=""/>
      <w:lvlJc w:val="left"/>
      <w:pPr>
        <w:ind w:left="1485"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4"/>
  </w:num>
  <w:num w:numId="2">
    <w:abstractNumId w:val="4"/>
  </w:num>
  <w:num w:numId="3">
    <w:abstractNumId w:val="10"/>
  </w:num>
  <w:num w:numId="4">
    <w:abstractNumId w:val="5"/>
  </w:num>
  <w:num w:numId="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num>
  <w:num w:numId="9">
    <w:abstractNumId w:val="17"/>
  </w:num>
  <w:num w:numId="10">
    <w:abstractNumId w:val="11"/>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3"/>
  </w:num>
  <w:num w:numId="15">
    <w:abstractNumId w:val="7"/>
  </w:num>
  <w:num w:numId="16">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7868"/>
    <w:rsid w:val="00013330"/>
    <w:rsid w:val="00031B80"/>
    <w:rsid w:val="0003271F"/>
    <w:rsid w:val="00046DB8"/>
    <w:rsid w:val="00051B90"/>
    <w:rsid w:val="000674E8"/>
    <w:rsid w:val="00090F77"/>
    <w:rsid w:val="000C5944"/>
    <w:rsid w:val="000C6AED"/>
    <w:rsid w:val="000D2A67"/>
    <w:rsid w:val="000D755A"/>
    <w:rsid w:val="000E0EB3"/>
    <w:rsid w:val="000E782A"/>
    <w:rsid w:val="00141588"/>
    <w:rsid w:val="00150BAD"/>
    <w:rsid w:val="0017262F"/>
    <w:rsid w:val="00177337"/>
    <w:rsid w:val="001777E5"/>
    <w:rsid w:val="00183D79"/>
    <w:rsid w:val="001A2074"/>
    <w:rsid w:val="001D07EB"/>
    <w:rsid w:val="001D49A0"/>
    <w:rsid w:val="00204CAC"/>
    <w:rsid w:val="00213C24"/>
    <w:rsid w:val="00213C3A"/>
    <w:rsid w:val="00222CAE"/>
    <w:rsid w:val="0024779C"/>
    <w:rsid w:val="002811F7"/>
    <w:rsid w:val="003034DD"/>
    <w:rsid w:val="00303BD4"/>
    <w:rsid w:val="00305885"/>
    <w:rsid w:val="00321368"/>
    <w:rsid w:val="003538D9"/>
    <w:rsid w:val="00375231"/>
    <w:rsid w:val="003956BD"/>
    <w:rsid w:val="00436CB0"/>
    <w:rsid w:val="00437CC8"/>
    <w:rsid w:val="00450236"/>
    <w:rsid w:val="004A09E7"/>
    <w:rsid w:val="004A38C2"/>
    <w:rsid w:val="00502A33"/>
    <w:rsid w:val="00504014"/>
    <w:rsid w:val="0051524D"/>
    <w:rsid w:val="0053313A"/>
    <w:rsid w:val="005636F0"/>
    <w:rsid w:val="00572592"/>
    <w:rsid w:val="00581AE7"/>
    <w:rsid w:val="00586441"/>
    <w:rsid w:val="00590CC4"/>
    <w:rsid w:val="00595C25"/>
    <w:rsid w:val="005A5A6D"/>
    <w:rsid w:val="005E0640"/>
    <w:rsid w:val="005F58C6"/>
    <w:rsid w:val="00637D48"/>
    <w:rsid w:val="006417E1"/>
    <w:rsid w:val="006818EE"/>
    <w:rsid w:val="00686E0D"/>
    <w:rsid w:val="006A662D"/>
    <w:rsid w:val="006A7702"/>
    <w:rsid w:val="006C6BF1"/>
    <w:rsid w:val="006D593D"/>
    <w:rsid w:val="006D62B6"/>
    <w:rsid w:val="006E61C5"/>
    <w:rsid w:val="006F7111"/>
    <w:rsid w:val="007004D3"/>
    <w:rsid w:val="00704489"/>
    <w:rsid w:val="0071603F"/>
    <w:rsid w:val="007337EB"/>
    <w:rsid w:val="00745A70"/>
    <w:rsid w:val="00786207"/>
    <w:rsid w:val="007A1B5A"/>
    <w:rsid w:val="007A6F71"/>
    <w:rsid w:val="007B1DCF"/>
    <w:rsid w:val="007D2BA1"/>
    <w:rsid w:val="007D4193"/>
    <w:rsid w:val="007E0AD3"/>
    <w:rsid w:val="007E4C73"/>
    <w:rsid w:val="007F64BE"/>
    <w:rsid w:val="007F69BA"/>
    <w:rsid w:val="0082319D"/>
    <w:rsid w:val="00846E29"/>
    <w:rsid w:val="00871F19"/>
    <w:rsid w:val="008A0011"/>
    <w:rsid w:val="008B5AF2"/>
    <w:rsid w:val="008E6628"/>
    <w:rsid w:val="008F52C2"/>
    <w:rsid w:val="009037E7"/>
    <w:rsid w:val="00917701"/>
    <w:rsid w:val="00922703"/>
    <w:rsid w:val="009338D2"/>
    <w:rsid w:val="00957FE9"/>
    <w:rsid w:val="00985777"/>
    <w:rsid w:val="009C05D8"/>
    <w:rsid w:val="009C3752"/>
    <w:rsid w:val="009D129B"/>
    <w:rsid w:val="009D2273"/>
    <w:rsid w:val="009E2FA8"/>
    <w:rsid w:val="00A445CF"/>
    <w:rsid w:val="00A53628"/>
    <w:rsid w:val="00A604BD"/>
    <w:rsid w:val="00A96D9C"/>
    <w:rsid w:val="00AF38A2"/>
    <w:rsid w:val="00B1731C"/>
    <w:rsid w:val="00B60B5E"/>
    <w:rsid w:val="00BA7205"/>
    <w:rsid w:val="00BB6836"/>
    <w:rsid w:val="00BC25B2"/>
    <w:rsid w:val="00BD4E6F"/>
    <w:rsid w:val="00BD6308"/>
    <w:rsid w:val="00BD7BBB"/>
    <w:rsid w:val="00BF76AC"/>
    <w:rsid w:val="00C44167"/>
    <w:rsid w:val="00C46BB7"/>
    <w:rsid w:val="00C6275A"/>
    <w:rsid w:val="00CA3A20"/>
    <w:rsid w:val="00CE6E88"/>
    <w:rsid w:val="00D759BB"/>
    <w:rsid w:val="00D86327"/>
    <w:rsid w:val="00D917C5"/>
    <w:rsid w:val="00D947CB"/>
    <w:rsid w:val="00DA392D"/>
    <w:rsid w:val="00DB5839"/>
    <w:rsid w:val="00DC1355"/>
    <w:rsid w:val="00DC4201"/>
    <w:rsid w:val="00DD6CD1"/>
    <w:rsid w:val="00DF7E74"/>
    <w:rsid w:val="00E02572"/>
    <w:rsid w:val="00E05B22"/>
    <w:rsid w:val="00E138E2"/>
    <w:rsid w:val="00E36A0C"/>
    <w:rsid w:val="00E871FA"/>
    <w:rsid w:val="00EA51F9"/>
    <w:rsid w:val="00EC4EDB"/>
    <w:rsid w:val="00EF04C0"/>
    <w:rsid w:val="00F065D0"/>
    <w:rsid w:val="00F07868"/>
    <w:rsid w:val="00F652FF"/>
    <w:rsid w:val="00FF3D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F52C2"/>
    <w:pPr>
      <w:widowControl w:val="0"/>
      <w:autoSpaceDE w:val="0"/>
      <w:autoSpaceDN w:val="0"/>
      <w:adjustRightInd w:val="0"/>
    </w:pPr>
    <w:rPr>
      <w:rFonts w:ascii="Times New Roman" w:eastAsia="Times New Roman" w:hAnsi="Times New Roman"/>
      <w:sz w:val="20"/>
      <w:szCs w:val="20"/>
    </w:rPr>
  </w:style>
  <w:style w:type="paragraph" w:styleId="Heading1">
    <w:name w:val="heading 1"/>
    <w:basedOn w:val="Normal"/>
    <w:next w:val="Normal"/>
    <w:link w:val="Heading1Char"/>
    <w:uiPriority w:val="99"/>
    <w:qFormat/>
    <w:rsid w:val="0032136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8F52C2"/>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uiPriority w:val="99"/>
    <w:qFormat/>
    <w:rsid w:val="008F52C2"/>
    <w:pPr>
      <w:keepNext/>
      <w:spacing w:before="240" w:after="60"/>
      <w:outlineLvl w:val="3"/>
    </w:pPr>
    <w:rPr>
      <w:b/>
      <w:bCs/>
      <w:sz w:val="28"/>
      <w:szCs w:val="28"/>
    </w:rPr>
  </w:style>
  <w:style w:type="paragraph" w:styleId="Heading6">
    <w:name w:val="heading 6"/>
    <w:basedOn w:val="Normal"/>
    <w:next w:val="Normal"/>
    <w:link w:val="Heading6Char"/>
    <w:uiPriority w:val="99"/>
    <w:qFormat/>
    <w:rsid w:val="008F52C2"/>
    <w:pPr>
      <w:keepNext/>
      <w:widowControl/>
      <w:autoSpaceDE/>
      <w:autoSpaceDN/>
      <w:adjustRightInd/>
      <w:jc w:val="center"/>
      <w:outlineLvl w:val="5"/>
    </w:pPr>
    <w:rPr>
      <w:b/>
      <w:sz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21368"/>
    <w:rPr>
      <w:rFonts w:ascii="Cambria" w:hAnsi="Cambria" w:cs="Times New Roman"/>
      <w:b/>
      <w:bCs/>
      <w:kern w:val="32"/>
      <w:sz w:val="32"/>
      <w:szCs w:val="32"/>
      <w:lang w:eastAsia="ru-RU"/>
    </w:rPr>
  </w:style>
  <w:style w:type="character" w:customStyle="1" w:styleId="Heading2Char">
    <w:name w:val="Heading 2 Char"/>
    <w:basedOn w:val="DefaultParagraphFont"/>
    <w:link w:val="Heading2"/>
    <w:uiPriority w:val="99"/>
    <w:locked/>
    <w:rsid w:val="008F52C2"/>
    <w:rPr>
      <w:rFonts w:ascii="Cambria" w:hAnsi="Cambria" w:cs="Times New Roman"/>
      <w:b/>
      <w:bCs/>
      <w:i/>
      <w:iCs/>
      <w:sz w:val="28"/>
      <w:szCs w:val="28"/>
    </w:rPr>
  </w:style>
  <w:style w:type="character" w:customStyle="1" w:styleId="Heading4Char">
    <w:name w:val="Heading 4 Char"/>
    <w:basedOn w:val="DefaultParagraphFont"/>
    <w:link w:val="Heading4"/>
    <w:uiPriority w:val="99"/>
    <w:locked/>
    <w:rsid w:val="008F52C2"/>
    <w:rPr>
      <w:rFonts w:ascii="Times New Roman" w:hAnsi="Times New Roman" w:cs="Times New Roman"/>
      <w:b/>
      <w:bCs/>
      <w:sz w:val="28"/>
      <w:szCs w:val="28"/>
      <w:lang w:eastAsia="ru-RU"/>
    </w:rPr>
  </w:style>
  <w:style w:type="character" w:customStyle="1" w:styleId="Heading6Char">
    <w:name w:val="Heading 6 Char"/>
    <w:basedOn w:val="DefaultParagraphFont"/>
    <w:link w:val="Heading6"/>
    <w:uiPriority w:val="99"/>
    <w:locked/>
    <w:rsid w:val="008F52C2"/>
    <w:rPr>
      <w:rFonts w:ascii="Times New Roman" w:hAnsi="Times New Roman" w:cs="Times New Roman"/>
      <w:b/>
      <w:sz w:val="20"/>
      <w:szCs w:val="20"/>
      <w:lang w:eastAsia="ru-RU"/>
    </w:rPr>
  </w:style>
  <w:style w:type="paragraph" w:styleId="PlainText">
    <w:name w:val="Plain Text"/>
    <w:basedOn w:val="Normal"/>
    <w:link w:val="PlainTextChar"/>
    <w:uiPriority w:val="99"/>
    <w:rsid w:val="008F52C2"/>
    <w:pPr>
      <w:widowControl/>
      <w:autoSpaceDE/>
      <w:autoSpaceDN/>
      <w:adjustRightInd/>
    </w:pPr>
    <w:rPr>
      <w:rFonts w:ascii="Courier New" w:hAnsi="Courier New"/>
    </w:rPr>
  </w:style>
  <w:style w:type="character" w:customStyle="1" w:styleId="PlainTextChar">
    <w:name w:val="Plain Text Char"/>
    <w:basedOn w:val="DefaultParagraphFont"/>
    <w:link w:val="PlainText"/>
    <w:uiPriority w:val="99"/>
    <w:locked/>
    <w:rsid w:val="008F52C2"/>
    <w:rPr>
      <w:rFonts w:ascii="Courier New" w:hAnsi="Courier New" w:cs="Times New Roman"/>
      <w:sz w:val="20"/>
      <w:szCs w:val="20"/>
      <w:lang w:eastAsia="ru-RU"/>
    </w:rPr>
  </w:style>
  <w:style w:type="paragraph" w:styleId="BodyTextIndent3">
    <w:name w:val="Body Text Indent 3"/>
    <w:basedOn w:val="Normal"/>
    <w:link w:val="BodyTextIndent3Char"/>
    <w:uiPriority w:val="99"/>
    <w:rsid w:val="008F52C2"/>
    <w:pPr>
      <w:widowControl/>
      <w:suppressAutoHyphens/>
      <w:ind w:firstLine="550"/>
      <w:jc w:val="both"/>
    </w:pPr>
    <w:rPr>
      <w:sz w:val="28"/>
    </w:rPr>
  </w:style>
  <w:style w:type="character" w:customStyle="1" w:styleId="BodyTextIndent3Char">
    <w:name w:val="Body Text Indent 3 Char"/>
    <w:basedOn w:val="DefaultParagraphFont"/>
    <w:link w:val="BodyTextIndent3"/>
    <w:uiPriority w:val="99"/>
    <w:locked/>
    <w:rsid w:val="008F52C2"/>
    <w:rPr>
      <w:rFonts w:ascii="Times New Roman" w:hAnsi="Times New Roman" w:cs="Times New Roman"/>
      <w:sz w:val="20"/>
      <w:szCs w:val="20"/>
      <w:lang w:eastAsia="ru-RU"/>
    </w:rPr>
  </w:style>
  <w:style w:type="paragraph" w:styleId="BodyTextIndent">
    <w:name w:val="Body Text Indent"/>
    <w:basedOn w:val="Normal"/>
    <w:link w:val="BodyTextIndentChar"/>
    <w:uiPriority w:val="99"/>
    <w:rsid w:val="008F52C2"/>
    <w:pPr>
      <w:spacing w:after="120"/>
      <w:ind w:left="283"/>
    </w:pPr>
  </w:style>
  <w:style w:type="character" w:customStyle="1" w:styleId="BodyTextIndentChar">
    <w:name w:val="Body Text Indent Char"/>
    <w:basedOn w:val="DefaultParagraphFont"/>
    <w:link w:val="BodyTextIndent"/>
    <w:uiPriority w:val="99"/>
    <w:locked/>
    <w:rsid w:val="008F52C2"/>
    <w:rPr>
      <w:rFonts w:ascii="Times New Roman" w:hAnsi="Times New Roman" w:cs="Times New Roman"/>
      <w:sz w:val="20"/>
      <w:szCs w:val="20"/>
      <w:lang w:eastAsia="ru-RU"/>
    </w:rPr>
  </w:style>
  <w:style w:type="paragraph" w:styleId="BodyTextIndent2">
    <w:name w:val="Body Text Indent 2"/>
    <w:basedOn w:val="Normal"/>
    <w:link w:val="BodyTextIndent2Char"/>
    <w:uiPriority w:val="99"/>
    <w:rsid w:val="008F52C2"/>
    <w:pPr>
      <w:spacing w:after="120" w:line="480" w:lineRule="auto"/>
      <w:ind w:left="283"/>
    </w:pPr>
  </w:style>
  <w:style w:type="character" w:customStyle="1" w:styleId="BodyTextIndent2Char">
    <w:name w:val="Body Text Indent 2 Char"/>
    <w:basedOn w:val="DefaultParagraphFont"/>
    <w:link w:val="BodyTextIndent2"/>
    <w:uiPriority w:val="99"/>
    <w:locked/>
    <w:rsid w:val="008F52C2"/>
    <w:rPr>
      <w:rFonts w:ascii="Times New Roman" w:hAnsi="Times New Roman" w:cs="Times New Roman"/>
      <w:sz w:val="20"/>
      <w:szCs w:val="20"/>
      <w:lang w:eastAsia="ru-RU"/>
    </w:rPr>
  </w:style>
  <w:style w:type="paragraph" w:styleId="Header">
    <w:name w:val="header"/>
    <w:basedOn w:val="Normal"/>
    <w:link w:val="HeaderChar"/>
    <w:uiPriority w:val="99"/>
    <w:rsid w:val="008F52C2"/>
    <w:pPr>
      <w:widowControl/>
      <w:tabs>
        <w:tab w:val="center" w:pos="4153"/>
        <w:tab w:val="right" w:pos="8306"/>
      </w:tabs>
      <w:autoSpaceDE/>
      <w:autoSpaceDN/>
      <w:adjustRightInd/>
    </w:pPr>
    <w:rPr>
      <w:rFonts w:ascii="AG_Benguiat" w:hAnsi="AG_Benguiat"/>
      <w:w w:val="90"/>
      <w:sz w:val="28"/>
      <w:effect w:val="antsBlack"/>
    </w:rPr>
  </w:style>
  <w:style w:type="character" w:customStyle="1" w:styleId="HeaderChar">
    <w:name w:val="Header Char"/>
    <w:basedOn w:val="DefaultParagraphFont"/>
    <w:link w:val="Header"/>
    <w:uiPriority w:val="99"/>
    <w:locked/>
    <w:rsid w:val="008F52C2"/>
    <w:rPr>
      <w:rFonts w:ascii="AG_Benguiat" w:hAnsi="AG_Benguiat" w:cs="Times New Roman"/>
      <w:w w:val="90"/>
      <w:sz w:val="20"/>
      <w:szCs w:val="20"/>
      <w:effect w:val="antsBlack"/>
      <w:lang w:eastAsia="ru-RU"/>
    </w:rPr>
  </w:style>
  <w:style w:type="paragraph" w:styleId="Footer">
    <w:name w:val="footer"/>
    <w:basedOn w:val="Normal"/>
    <w:link w:val="FooterChar"/>
    <w:uiPriority w:val="99"/>
    <w:rsid w:val="008F52C2"/>
    <w:pPr>
      <w:tabs>
        <w:tab w:val="center" w:pos="4677"/>
        <w:tab w:val="right" w:pos="9355"/>
      </w:tabs>
    </w:pPr>
  </w:style>
  <w:style w:type="character" w:customStyle="1" w:styleId="FooterChar">
    <w:name w:val="Footer Char"/>
    <w:basedOn w:val="DefaultParagraphFont"/>
    <w:link w:val="Footer"/>
    <w:uiPriority w:val="99"/>
    <w:locked/>
    <w:rsid w:val="008F52C2"/>
    <w:rPr>
      <w:rFonts w:ascii="Times New Roman" w:hAnsi="Times New Roman" w:cs="Times New Roman"/>
      <w:sz w:val="20"/>
      <w:szCs w:val="20"/>
      <w:lang w:eastAsia="ru-RU"/>
    </w:rPr>
  </w:style>
  <w:style w:type="character" w:styleId="PageNumber">
    <w:name w:val="page number"/>
    <w:basedOn w:val="DefaultParagraphFont"/>
    <w:uiPriority w:val="99"/>
    <w:rsid w:val="008F52C2"/>
    <w:rPr>
      <w:rFonts w:cs="Times New Roman"/>
    </w:rPr>
  </w:style>
  <w:style w:type="paragraph" w:customStyle="1" w:styleId="ConsPlusNormal">
    <w:name w:val="ConsPlusNormal"/>
    <w:uiPriority w:val="99"/>
    <w:rsid w:val="008F52C2"/>
    <w:pPr>
      <w:widowControl w:val="0"/>
      <w:suppressAutoHyphens/>
      <w:autoSpaceDE w:val="0"/>
      <w:ind w:firstLine="720"/>
    </w:pPr>
    <w:rPr>
      <w:rFonts w:ascii="Arial" w:hAnsi="Arial" w:cs="Arial"/>
      <w:sz w:val="20"/>
      <w:szCs w:val="20"/>
      <w:lang w:eastAsia="ar-SA"/>
    </w:rPr>
  </w:style>
  <w:style w:type="paragraph" w:styleId="ListParagraph">
    <w:name w:val="List Paragraph"/>
    <w:basedOn w:val="Normal"/>
    <w:uiPriority w:val="99"/>
    <w:qFormat/>
    <w:rsid w:val="008F52C2"/>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Title">
    <w:name w:val="Title"/>
    <w:basedOn w:val="Normal"/>
    <w:link w:val="TitleChar"/>
    <w:uiPriority w:val="99"/>
    <w:qFormat/>
    <w:rsid w:val="008F52C2"/>
    <w:pPr>
      <w:widowControl/>
      <w:autoSpaceDE/>
      <w:autoSpaceDN/>
      <w:adjustRightInd/>
      <w:jc w:val="center"/>
    </w:pPr>
    <w:rPr>
      <w:b/>
      <w:w w:val="90"/>
      <w:sz w:val="32"/>
      <w:effect w:val="antsBlack"/>
    </w:rPr>
  </w:style>
  <w:style w:type="character" w:customStyle="1" w:styleId="TitleChar">
    <w:name w:val="Title Char"/>
    <w:basedOn w:val="DefaultParagraphFont"/>
    <w:link w:val="Title"/>
    <w:uiPriority w:val="99"/>
    <w:locked/>
    <w:rsid w:val="008F52C2"/>
    <w:rPr>
      <w:rFonts w:ascii="Times New Roman" w:hAnsi="Times New Roman" w:cs="Times New Roman"/>
      <w:b/>
      <w:w w:val="90"/>
      <w:sz w:val="20"/>
      <w:szCs w:val="20"/>
      <w:effect w:val="antsBlack"/>
      <w:lang w:eastAsia="ru-RU"/>
    </w:rPr>
  </w:style>
  <w:style w:type="character" w:customStyle="1" w:styleId="a">
    <w:name w:val="Гипертекстовая ссылка"/>
    <w:uiPriority w:val="99"/>
    <w:rsid w:val="008F52C2"/>
    <w:rPr>
      <w:b/>
      <w:color w:val="008000"/>
      <w:sz w:val="16"/>
    </w:rPr>
  </w:style>
  <w:style w:type="paragraph" w:customStyle="1" w:styleId="a0">
    <w:name w:val="Заголовок статьи"/>
    <w:basedOn w:val="Normal"/>
    <w:next w:val="Normal"/>
    <w:uiPriority w:val="99"/>
    <w:rsid w:val="008F52C2"/>
    <w:pPr>
      <w:widowControl/>
      <w:ind w:left="1612" w:hanging="892"/>
      <w:jc w:val="both"/>
    </w:pPr>
    <w:rPr>
      <w:rFonts w:ascii="Arial" w:hAnsi="Arial" w:cs="Arial"/>
      <w:sz w:val="24"/>
      <w:szCs w:val="24"/>
    </w:rPr>
  </w:style>
  <w:style w:type="paragraph" w:customStyle="1" w:styleId="32">
    <w:name w:val="Основной текст 32"/>
    <w:basedOn w:val="Normal"/>
    <w:uiPriority w:val="99"/>
    <w:rsid w:val="008F52C2"/>
    <w:pPr>
      <w:suppressAutoHyphens/>
      <w:autoSpaceDN/>
      <w:adjustRightInd/>
      <w:jc w:val="both"/>
    </w:pPr>
    <w:rPr>
      <w:rFonts w:cs="Arial"/>
      <w:sz w:val="24"/>
      <w:szCs w:val="24"/>
      <w:lang w:eastAsia="ar-SA"/>
    </w:rPr>
  </w:style>
  <w:style w:type="paragraph" w:customStyle="1" w:styleId="22">
    <w:name w:val="Основной текст 22"/>
    <w:basedOn w:val="Normal"/>
    <w:uiPriority w:val="99"/>
    <w:rsid w:val="008F52C2"/>
    <w:pPr>
      <w:widowControl/>
      <w:suppressAutoHyphens/>
      <w:autoSpaceDE/>
      <w:autoSpaceDN/>
      <w:adjustRightInd/>
    </w:pPr>
    <w:rPr>
      <w:sz w:val="28"/>
      <w:szCs w:val="24"/>
      <w:lang w:eastAsia="ar-SA"/>
    </w:rPr>
  </w:style>
  <w:style w:type="paragraph" w:styleId="BalloonText">
    <w:name w:val="Balloon Text"/>
    <w:basedOn w:val="Normal"/>
    <w:link w:val="BalloonTextChar"/>
    <w:uiPriority w:val="99"/>
    <w:semiHidden/>
    <w:rsid w:val="008F52C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F52C2"/>
    <w:rPr>
      <w:rFonts w:ascii="Tahoma" w:hAnsi="Tahoma" w:cs="Tahoma"/>
      <w:sz w:val="16"/>
      <w:szCs w:val="16"/>
      <w:lang w:eastAsia="ru-RU"/>
    </w:rPr>
  </w:style>
  <w:style w:type="paragraph" w:styleId="NormalWeb">
    <w:name w:val="Normal (Web)"/>
    <w:basedOn w:val="Normal"/>
    <w:uiPriority w:val="99"/>
    <w:rsid w:val="008F52C2"/>
    <w:pPr>
      <w:widowControl/>
      <w:autoSpaceDE/>
      <w:autoSpaceDN/>
      <w:adjustRightInd/>
      <w:spacing w:before="100" w:beforeAutospacing="1" w:after="119"/>
    </w:pPr>
    <w:rPr>
      <w:sz w:val="24"/>
      <w:szCs w:val="24"/>
    </w:rPr>
  </w:style>
  <w:style w:type="character" w:customStyle="1" w:styleId="a1">
    <w:name w:val="Цветовое выделение"/>
    <w:uiPriority w:val="99"/>
    <w:rsid w:val="00321368"/>
    <w:rPr>
      <w:b/>
      <w:color w:val="000080"/>
    </w:rPr>
  </w:style>
  <w:style w:type="paragraph" w:customStyle="1" w:styleId="a2">
    <w:name w:val="Нормальный (таблица)"/>
    <w:basedOn w:val="Normal"/>
    <w:next w:val="Normal"/>
    <w:uiPriority w:val="99"/>
    <w:rsid w:val="00321368"/>
    <w:pPr>
      <w:jc w:val="both"/>
    </w:pPr>
    <w:rPr>
      <w:rFonts w:ascii="Arial" w:hAnsi="Arial" w:cs="Arial"/>
      <w:sz w:val="24"/>
      <w:szCs w:val="24"/>
    </w:rPr>
  </w:style>
  <w:style w:type="paragraph" w:customStyle="1" w:styleId="a3">
    <w:name w:val="Таблицы (моноширинный)"/>
    <w:basedOn w:val="Normal"/>
    <w:next w:val="Normal"/>
    <w:uiPriority w:val="99"/>
    <w:rsid w:val="00321368"/>
    <w:pPr>
      <w:jc w:val="both"/>
    </w:pPr>
    <w:rPr>
      <w:rFonts w:ascii="Courier New" w:hAnsi="Courier New" w:cs="Courier New"/>
      <w:sz w:val="24"/>
      <w:szCs w:val="24"/>
    </w:rPr>
  </w:style>
  <w:style w:type="paragraph" w:customStyle="1" w:styleId="ConsPlusNonformat">
    <w:name w:val="ConsPlusNonformat"/>
    <w:uiPriority w:val="99"/>
    <w:rsid w:val="00321368"/>
    <w:pPr>
      <w:widowControl w:val="0"/>
      <w:autoSpaceDE w:val="0"/>
      <w:autoSpaceDN w:val="0"/>
      <w:adjustRightInd w:val="0"/>
    </w:pPr>
    <w:rPr>
      <w:rFonts w:ascii="Courier New" w:eastAsia="Times New Roman" w:hAnsi="Courier New" w:cs="Courier New"/>
      <w:sz w:val="20"/>
      <w:szCs w:val="20"/>
    </w:rPr>
  </w:style>
  <w:style w:type="paragraph" w:styleId="NoSpacing">
    <w:name w:val="No Spacing"/>
    <w:uiPriority w:val="99"/>
    <w:qFormat/>
    <w:rsid w:val="00222CAE"/>
    <w:rPr>
      <w:rFonts w:eastAsia="Times New Roman"/>
    </w:rPr>
  </w:style>
  <w:style w:type="paragraph" w:customStyle="1" w:styleId="1">
    <w:name w:val="Абзац списка1"/>
    <w:basedOn w:val="Normal"/>
    <w:uiPriority w:val="99"/>
    <w:rsid w:val="00213C24"/>
    <w:pPr>
      <w:widowControl/>
      <w:autoSpaceDE/>
      <w:autoSpaceDN/>
      <w:adjustRightInd/>
      <w:ind w:firstLine="927"/>
      <w:contextualSpacing/>
      <w:jc w:val="both"/>
    </w:pPr>
    <w:rPr>
      <w:rFonts w:eastAsia="Calibri"/>
      <w:sz w:val="28"/>
      <w:szCs w:val="28"/>
    </w:rPr>
  </w:style>
  <w:style w:type="paragraph" w:styleId="BodyText3">
    <w:name w:val="Body Text 3"/>
    <w:basedOn w:val="Normal"/>
    <w:link w:val="BodyText3Char"/>
    <w:uiPriority w:val="99"/>
    <w:semiHidden/>
    <w:rsid w:val="002811F7"/>
    <w:pPr>
      <w:spacing w:after="120"/>
    </w:pPr>
    <w:rPr>
      <w:sz w:val="16"/>
      <w:szCs w:val="16"/>
    </w:rPr>
  </w:style>
  <w:style w:type="character" w:customStyle="1" w:styleId="BodyText3Char">
    <w:name w:val="Body Text 3 Char"/>
    <w:basedOn w:val="DefaultParagraphFont"/>
    <w:link w:val="BodyText3"/>
    <w:uiPriority w:val="99"/>
    <w:semiHidden/>
    <w:locked/>
    <w:rsid w:val="002811F7"/>
    <w:rPr>
      <w:rFonts w:ascii="Times New Roman" w:hAnsi="Times New Roman" w:cs="Times New Roman"/>
      <w:sz w:val="16"/>
      <w:szCs w:val="16"/>
      <w:lang w:eastAsia="ru-RU"/>
    </w:rPr>
  </w:style>
  <w:style w:type="character" w:styleId="SubtleEmphasis">
    <w:name w:val="Subtle Emphasis"/>
    <w:basedOn w:val="DefaultParagraphFont"/>
    <w:uiPriority w:val="99"/>
    <w:qFormat/>
    <w:rsid w:val="000674E8"/>
    <w:rPr>
      <w:rFonts w:cs="Times New Roman"/>
      <w:i/>
      <w:iCs/>
      <w:color w:val="808080"/>
    </w:rPr>
  </w:style>
  <w:style w:type="paragraph" w:customStyle="1" w:styleId="Textbodyindent">
    <w:name w:val="Text body indent"/>
    <w:basedOn w:val="Normal"/>
    <w:uiPriority w:val="99"/>
    <w:rsid w:val="006F7111"/>
    <w:pPr>
      <w:suppressAutoHyphens/>
      <w:autoSpaceDE/>
      <w:adjustRightInd/>
      <w:spacing w:after="120"/>
      <w:ind w:left="283"/>
      <w:textAlignment w:val="baseline"/>
    </w:pPr>
    <w:rPr>
      <w:rFonts w:ascii="Nimbus Roman No9 L" w:eastAsia="Calibri" w:hAnsi="Nimbus Roman No9 L" w:cs="DejaVu Sans"/>
      <w:kern w:val="3"/>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70329490.0" TargetMode="External"/><Relationship Id="rId13" Type="http://schemas.openxmlformats.org/officeDocument/2006/relationships/hyperlink" Target="garantF1://12025268.192" TargetMode="External"/><Relationship Id="rId18" Type="http://schemas.openxmlformats.org/officeDocument/2006/relationships/hyperlink" Target="garantF1://12025268.77" TargetMode="External"/><Relationship Id="rId26" Type="http://schemas.openxmlformats.org/officeDocument/2006/relationships/hyperlink" Target="consultantplus://offline/ref=AB2996B844BE5CA4ABCFD360CF7ACB4D3E1E45B7975568328A2A77E7F69189571A275F5576145A09A05B06PEoEG" TargetMode="External"/><Relationship Id="rId39"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consultantplus://offline/ref=AB2996B844BE5CA4ABCFD360CF7ACB4D3E1E45B794506C308A2A77E7F69189571A275F5576145A09A05B06PEoEG" TargetMode="External"/><Relationship Id="rId34" Type="http://schemas.openxmlformats.org/officeDocument/2006/relationships/image" Target="media/image3.png"/><Relationship Id="rId42" Type="http://schemas.openxmlformats.org/officeDocument/2006/relationships/theme" Target="theme/theme1.xml"/><Relationship Id="rId7" Type="http://schemas.openxmlformats.org/officeDocument/2006/relationships/hyperlink" Target="garantF1://70329490.1000" TargetMode="External"/><Relationship Id="rId12" Type="http://schemas.openxmlformats.org/officeDocument/2006/relationships/hyperlink" Target="garantF1://12025268.0" TargetMode="External"/><Relationship Id="rId17" Type="http://schemas.openxmlformats.org/officeDocument/2006/relationships/hyperlink" Target="garantF1://12025268.77" TargetMode="External"/><Relationship Id="rId25" Type="http://schemas.openxmlformats.org/officeDocument/2006/relationships/hyperlink" Target="consultantplus://offline/ref=AB2996B844BE5CA4ABCFD360CF7ACB4D3E1E45B797546533802A77E7F69189571A275F5576145A09A05B06PEoEG" TargetMode="External"/><Relationship Id="rId33" Type="http://schemas.openxmlformats.org/officeDocument/2006/relationships/image" Target="media/image2.png"/><Relationship Id="rId38" Type="http://schemas.openxmlformats.org/officeDocument/2006/relationships/image" Target="media/image7.png"/><Relationship Id="rId2" Type="http://schemas.openxmlformats.org/officeDocument/2006/relationships/styles" Target="styles.xml"/><Relationship Id="rId16" Type="http://schemas.openxmlformats.org/officeDocument/2006/relationships/hyperlink" Target="garantF1://12025268.180" TargetMode="External"/><Relationship Id="rId20" Type="http://schemas.openxmlformats.org/officeDocument/2006/relationships/hyperlink" Target="consultantplus://offline/ref=AB2996B844BE5CA4ABCFD360CF7ACB4D3E1E45B794556F31852A77E7F69189571A275F5576145A09A05B06PEoEG" TargetMode="External"/><Relationship Id="rId29" Type="http://schemas.openxmlformats.org/officeDocument/2006/relationships/hyperlink" Target="consultantplus://offline/ref=AB2996B844BE5CA4ABCFD360CF7ACB4D3E1E45B797506832802A77E7F69189571A275F5576145A09A05B06PEoEG"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25268.59" TargetMode="External"/><Relationship Id="rId24" Type="http://schemas.openxmlformats.org/officeDocument/2006/relationships/hyperlink" Target="consultantplus://offline/ref=AB2996B844BE5CA4ABCFD360CF7ACB4D3E1E45B797566437822A77E7F69189571A275F5576145A09A05B06PEoEG" TargetMode="External"/><Relationship Id="rId32" Type="http://schemas.openxmlformats.org/officeDocument/2006/relationships/image" Target="media/image1.png"/><Relationship Id="rId37" Type="http://schemas.openxmlformats.org/officeDocument/2006/relationships/image" Target="media/image6.png"/><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garantF1://12025268.74" TargetMode="External"/><Relationship Id="rId23" Type="http://schemas.openxmlformats.org/officeDocument/2006/relationships/hyperlink" Target="consultantplus://offline/ref=AB2996B844BE5CA4ABCFD360CF7ACB4D3E1E45B797566835822A77E7F69189571A275F5576145A09A05B06PEoEG" TargetMode="External"/><Relationship Id="rId28" Type="http://schemas.openxmlformats.org/officeDocument/2006/relationships/hyperlink" Target="consultantplus://offline/ref=AB2996B844BE5CA4ABCFD360CF7ACB4D3E1E45B7975265308A2A77E7F69189571A275F5576145A09A05B06PEoDG" TargetMode="External"/><Relationship Id="rId36" Type="http://schemas.openxmlformats.org/officeDocument/2006/relationships/image" Target="media/image5.png"/><Relationship Id="rId10" Type="http://schemas.openxmlformats.org/officeDocument/2006/relationships/hyperlink" Target="garantF1://70452676.15" TargetMode="External"/><Relationship Id="rId19" Type="http://schemas.openxmlformats.org/officeDocument/2006/relationships/hyperlink" Target="http://base.garant.ru/185100/" TargetMode="External"/><Relationship Id="rId31" Type="http://schemas.openxmlformats.org/officeDocument/2006/relationships/hyperlink" Target="consultantplus://offline/ref=AB2996B844BE5CA4ABCFD360CF7ACB4D3E1E45B7975F6A36872A77E7F69189571A275F5576145A09A05B06PEoEG" TargetMode="External"/><Relationship Id="rId4" Type="http://schemas.openxmlformats.org/officeDocument/2006/relationships/webSettings" Target="webSettings.xml"/><Relationship Id="rId9" Type="http://schemas.openxmlformats.org/officeDocument/2006/relationships/hyperlink" Target="garantF1://12025268.7000" TargetMode="External"/><Relationship Id="rId14" Type="http://schemas.openxmlformats.org/officeDocument/2006/relationships/hyperlink" Target="garantF1://12025268.0" TargetMode="External"/><Relationship Id="rId22" Type="http://schemas.openxmlformats.org/officeDocument/2006/relationships/hyperlink" Target="consultantplus://offline/ref=AB2996B844BE5CA4ABCFD360CF7ACB4D3E1E45B794506436812A77E7F69189571A275F5576145A09A05B06PEoEG" TargetMode="External"/><Relationship Id="rId27" Type="http://schemas.openxmlformats.org/officeDocument/2006/relationships/hyperlink" Target="consultantplus://offline/ref=AB2996B844BE5CA4ABCFD360CF7ACB4D3E1E45B797526D36872A77E7F69189571A275F5576145A09A05B06PEoEG" TargetMode="External"/><Relationship Id="rId30" Type="http://schemas.openxmlformats.org/officeDocument/2006/relationships/hyperlink" Target="consultantplus://offline/ref=AB2996B844BE5CA4ABCFD360CF7ACB4D3E1E45B7975E6536802A77E7F69189571A275F5576145A09A05B04PEoBG" TargetMode="External"/><Relationship Id="rId35"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600</TotalTime>
  <Pages>80</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c:creator>
  <cp:keywords/>
  <dc:description/>
  <cp:lastModifiedBy>Алмаз</cp:lastModifiedBy>
  <cp:revision>44</cp:revision>
  <cp:lastPrinted>2014-04-28T08:34:00Z</cp:lastPrinted>
  <dcterms:created xsi:type="dcterms:W3CDTF">2014-04-23T15:35:00Z</dcterms:created>
  <dcterms:modified xsi:type="dcterms:W3CDTF">2014-09-25T18:47:00Z</dcterms:modified>
</cp:coreProperties>
</file>